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CB" w:rsidRPr="00E63E21" w:rsidRDefault="0022347C" w:rsidP="002540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540CB">
        <w:t xml:space="preserve">       </w:t>
      </w:r>
      <w:r w:rsidR="00E63E21" w:rsidRPr="00E63E21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63E21" w:rsidRDefault="002540CB" w:rsidP="00E63E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Pr="002540CB">
        <w:rPr>
          <w:rFonts w:ascii="Times New Roman" w:hAnsi="Times New Roman" w:cs="Times New Roman"/>
          <w:sz w:val="28"/>
          <w:szCs w:val="28"/>
        </w:rPr>
        <w:tab/>
      </w:r>
      <w:r w:rsidR="00E63E2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2540CB" w:rsidRPr="002540CB" w:rsidRDefault="00E63E21" w:rsidP="002540CB">
      <w:pPr>
        <w:spacing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22347C" w:rsidRPr="002540CB" w:rsidRDefault="002540CB" w:rsidP="002540CB">
      <w:pPr>
        <w:spacing w:line="240" w:lineRule="auto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540CB">
        <w:rPr>
          <w:rFonts w:ascii="Times New Roman" w:hAnsi="Times New Roman" w:cs="Times New Roman"/>
          <w:sz w:val="28"/>
          <w:szCs w:val="28"/>
        </w:rPr>
        <w:t>т______________________№</w:t>
      </w:r>
      <w:r w:rsidR="007D0179">
        <w:rPr>
          <w:rFonts w:ascii="Times New Roman" w:hAnsi="Times New Roman" w:cs="Times New Roman"/>
          <w:sz w:val="28"/>
          <w:szCs w:val="28"/>
        </w:rPr>
        <w:t>505</w:t>
      </w:r>
      <w:r w:rsidR="0022347C" w:rsidRPr="002540CB">
        <w:rPr>
          <w:rFonts w:ascii="Times New Roman" w:hAnsi="Times New Roman" w:cs="Times New Roman"/>
          <w:sz w:val="28"/>
          <w:szCs w:val="28"/>
        </w:rPr>
        <w:tab/>
      </w:r>
      <w:r w:rsidR="0022347C" w:rsidRPr="002540CB">
        <w:rPr>
          <w:rFonts w:ascii="Times New Roman" w:hAnsi="Times New Roman" w:cs="Times New Roman"/>
          <w:sz w:val="28"/>
          <w:szCs w:val="28"/>
        </w:rPr>
        <w:tab/>
      </w:r>
      <w:r w:rsidR="0022347C" w:rsidRPr="002540CB">
        <w:rPr>
          <w:rFonts w:ascii="Times New Roman" w:hAnsi="Times New Roman" w:cs="Times New Roman"/>
          <w:sz w:val="28"/>
          <w:szCs w:val="28"/>
        </w:rPr>
        <w:tab/>
      </w:r>
      <w:r w:rsidR="0022347C" w:rsidRPr="002540CB">
        <w:rPr>
          <w:rFonts w:ascii="Times New Roman" w:hAnsi="Times New Roman" w:cs="Times New Roman"/>
          <w:sz w:val="28"/>
          <w:szCs w:val="28"/>
        </w:rPr>
        <w:tab/>
      </w:r>
      <w:r w:rsidR="0022347C" w:rsidRPr="002540CB">
        <w:rPr>
          <w:rFonts w:ascii="Times New Roman" w:hAnsi="Times New Roman" w:cs="Times New Roman"/>
          <w:sz w:val="28"/>
          <w:szCs w:val="28"/>
        </w:rPr>
        <w:tab/>
      </w:r>
    </w:p>
    <w:p w:rsidR="0022347C" w:rsidRDefault="0022347C"/>
    <w:tbl>
      <w:tblPr>
        <w:tblStyle w:val="a3"/>
        <w:tblW w:w="14786" w:type="dxa"/>
        <w:tblLayout w:type="fixed"/>
        <w:tblLook w:val="04A0"/>
      </w:tblPr>
      <w:tblGrid>
        <w:gridCol w:w="491"/>
        <w:gridCol w:w="43"/>
        <w:gridCol w:w="1417"/>
        <w:gridCol w:w="81"/>
        <w:gridCol w:w="1478"/>
        <w:gridCol w:w="79"/>
        <w:gridCol w:w="2189"/>
        <w:gridCol w:w="1276"/>
        <w:gridCol w:w="1174"/>
        <w:gridCol w:w="2512"/>
        <w:gridCol w:w="1134"/>
        <w:gridCol w:w="1701"/>
        <w:gridCol w:w="1211"/>
      </w:tblGrid>
      <w:tr w:rsidR="005F6E23" w:rsidTr="006A6E50">
        <w:tc>
          <w:tcPr>
            <w:tcW w:w="1478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45A" w:rsidRDefault="00ED145A" w:rsidP="00F2344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82915" w:rsidRDefault="00D82915" w:rsidP="00F2344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2344F" w:rsidRDefault="00F2344F" w:rsidP="00F2344F">
            <w:pPr>
              <w:jc w:val="both"/>
            </w:pPr>
          </w:p>
        </w:tc>
      </w:tr>
      <w:tr w:rsidR="003144C6" w:rsidTr="006A6E50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C6" w:rsidRDefault="003144C6" w:rsidP="000C658E">
            <w:pPr>
              <w:jc w:val="center"/>
            </w:pPr>
          </w:p>
        </w:tc>
      </w:tr>
      <w:tr w:rsidR="00AA597F" w:rsidRPr="000C658E" w:rsidTr="00E76AE7">
        <w:tc>
          <w:tcPr>
            <w:tcW w:w="491" w:type="dxa"/>
            <w:tcBorders>
              <w:top w:val="single" w:sz="4" w:space="0" w:color="auto"/>
            </w:tcBorders>
          </w:tcPr>
          <w:p w:rsidR="00701F75" w:rsidRPr="000C658E" w:rsidRDefault="00CC7568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>/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41" w:type="dxa"/>
            <w:gridSpan w:val="3"/>
            <w:tcBorders>
              <w:top w:val="single" w:sz="4" w:space="0" w:color="auto"/>
            </w:tcBorders>
          </w:tcPr>
          <w:p w:rsidR="00701F75" w:rsidRPr="000C658E" w:rsidRDefault="00CC7568" w:rsidP="007372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Наименова</w:t>
            </w:r>
            <w:r w:rsidR="0006030C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муниц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пальной у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луги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701F75" w:rsidRPr="000C658E" w:rsidRDefault="00622C7F" w:rsidP="00737275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Орган, отве</w:t>
            </w:r>
            <w:r w:rsidRPr="000C658E">
              <w:rPr>
                <w:rFonts w:ascii="Times New Roman" w:hAnsi="Times New Roman" w:cs="Times New Roman"/>
              </w:rPr>
              <w:t>т</w:t>
            </w:r>
            <w:r w:rsidRPr="000C658E">
              <w:rPr>
                <w:rFonts w:ascii="Times New Roman" w:hAnsi="Times New Roman" w:cs="Times New Roman"/>
              </w:rPr>
              <w:t xml:space="preserve">ственный за организацию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предоставле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муниц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пальной у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луги</w:t>
            </w:r>
          </w:p>
        </w:tc>
        <w:tc>
          <w:tcPr>
            <w:tcW w:w="2189" w:type="dxa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Содержание мун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ципальной услуги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01F75" w:rsidRPr="000C658E" w:rsidRDefault="00852D7C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Категория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получа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телей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м</w:t>
            </w:r>
            <w:r w:rsidRPr="000C658E">
              <w:rPr>
                <w:rFonts w:ascii="Times New Roman" w:hAnsi="Times New Roman" w:cs="Times New Roman"/>
              </w:rPr>
              <w:t>у</w:t>
            </w:r>
            <w:r w:rsidRPr="000C658E">
              <w:rPr>
                <w:rFonts w:ascii="Times New Roman" w:hAnsi="Times New Roman" w:cs="Times New Roman"/>
              </w:rPr>
              <w:t>ници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пальной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701F75" w:rsidRPr="000C658E" w:rsidRDefault="00852D7C" w:rsidP="00386271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Возмо</w:t>
            </w:r>
            <w:r w:rsidRPr="000C658E">
              <w:rPr>
                <w:rFonts w:ascii="Times New Roman" w:hAnsi="Times New Roman" w:cs="Times New Roman"/>
              </w:rPr>
              <w:t>ж</w:t>
            </w:r>
            <w:r w:rsidRPr="000C658E">
              <w:rPr>
                <w:rFonts w:ascii="Times New Roman" w:hAnsi="Times New Roman" w:cs="Times New Roman"/>
              </w:rPr>
              <w:t>ность предо</w:t>
            </w:r>
            <w:r w:rsidRPr="000C658E">
              <w:rPr>
                <w:rFonts w:ascii="Times New Roman" w:hAnsi="Times New Roman" w:cs="Times New Roman"/>
              </w:rPr>
              <w:t>с</w:t>
            </w:r>
            <w:r w:rsidRPr="000C658E">
              <w:rPr>
                <w:rFonts w:ascii="Times New Roman" w:hAnsi="Times New Roman" w:cs="Times New Roman"/>
              </w:rPr>
              <w:t>тавления услуги в эле</w:t>
            </w:r>
            <w:r w:rsidRPr="000C658E">
              <w:rPr>
                <w:rFonts w:ascii="Times New Roman" w:hAnsi="Times New Roman" w:cs="Times New Roman"/>
              </w:rPr>
              <w:t>к</w:t>
            </w:r>
            <w:r w:rsidRPr="000C658E">
              <w:rPr>
                <w:rFonts w:ascii="Times New Roman" w:hAnsi="Times New Roman" w:cs="Times New Roman"/>
              </w:rPr>
              <w:t>тронном виде</w:t>
            </w:r>
          </w:p>
        </w:tc>
        <w:tc>
          <w:tcPr>
            <w:tcW w:w="2512" w:type="dxa"/>
            <w:tcBorders>
              <w:top w:val="single" w:sz="4" w:space="0" w:color="auto"/>
            </w:tcBorders>
          </w:tcPr>
          <w:p w:rsidR="00701F75" w:rsidRPr="000C658E" w:rsidRDefault="00852D7C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Нормативный правовой акт, </w:t>
            </w:r>
            <w:proofErr w:type="spellStart"/>
            <w:proofErr w:type="gramStart"/>
            <w:r w:rsidR="00AA597F" w:rsidRPr="000C658E">
              <w:rPr>
                <w:rFonts w:ascii="Times New Roman" w:hAnsi="Times New Roman" w:cs="Times New Roman"/>
              </w:rPr>
              <w:t>регламентирую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="00AA597F" w:rsidRPr="000C658E"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  <w:r w:rsidR="00AA597F" w:rsidRPr="000C658E">
              <w:rPr>
                <w:rFonts w:ascii="Times New Roman" w:hAnsi="Times New Roman" w:cs="Times New Roman"/>
              </w:rPr>
              <w:t xml:space="preserve"> </w:t>
            </w:r>
            <w:r w:rsidRPr="000C658E">
              <w:rPr>
                <w:rFonts w:ascii="Times New Roman" w:hAnsi="Times New Roman" w:cs="Times New Roman"/>
              </w:rPr>
              <w:t>предоставление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01F75" w:rsidRPr="000C658E" w:rsidRDefault="00852D7C" w:rsidP="00386271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Источник фина</w:t>
            </w:r>
            <w:r w:rsidRPr="000C658E">
              <w:rPr>
                <w:rFonts w:ascii="Times New Roman" w:hAnsi="Times New Roman" w:cs="Times New Roman"/>
              </w:rPr>
              <w:t>н</w:t>
            </w:r>
            <w:r w:rsidRPr="000C658E">
              <w:rPr>
                <w:rFonts w:ascii="Times New Roman" w:hAnsi="Times New Roman" w:cs="Times New Roman"/>
              </w:rPr>
              <w:t>сиров</w:t>
            </w:r>
            <w:r w:rsidRPr="000C658E">
              <w:rPr>
                <w:rFonts w:ascii="Times New Roman" w:hAnsi="Times New Roman" w:cs="Times New Roman"/>
              </w:rPr>
              <w:t>а</w:t>
            </w:r>
            <w:r w:rsidRPr="000C658E">
              <w:rPr>
                <w:rFonts w:ascii="Times New Roman" w:hAnsi="Times New Roman" w:cs="Times New Roman"/>
              </w:rPr>
              <w:t>ния</w:t>
            </w:r>
            <w:r w:rsidR="00560CB9" w:rsidRPr="000C658E">
              <w:rPr>
                <w:rFonts w:ascii="Times New Roman" w:hAnsi="Times New Roman" w:cs="Times New Roman"/>
              </w:rPr>
              <w:t xml:space="preserve"> пр</w:t>
            </w:r>
            <w:r w:rsidR="00560CB9" w:rsidRPr="000C658E">
              <w:rPr>
                <w:rFonts w:ascii="Times New Roman" w:hAnsi="Times New Roman" w:cs="Times New Roman"/>
              </w:rPr>
              <w:t>е</w:t>
            </w:r>
            <w:r w:rsidR="00560CB9" w:rsidRPr="000C658E">
              <w:rPr>
                <w:rFonts w:ascii="Times New Roman" w:hAnsi="Times New Roman" w:cs="Times New Roman"/>
              </w:rPr>
              <w:t>доста</w:t>
            </w:r>
            <w:r w:rsidR="00560CB9" w:rsidRPr="000C658E">
              <w:rPr>
                <w:rFonts w:ascii="Times New Roman" w:hAnsi="Times New Roman" w:cs="Times New Roman"/>
              </w:rPr>
              <w:t>в</w:t>
            </w:r>
            <w:r w:rsidR="00560CB9" w:rsidRPr="000C658E">
              <w:rPr>
                <w:rFonts w:ascii="Times New Roman" w:hAnsi="Times New Roman" w:cs="Times New Roman"/>
              </w:rPr>
              <w:t>ления муниц</w:t>
            </w:r>
            <w:r w:rsidR="00560CB9" w:rsidRPr="000C658E">
              <w:rPr>
                <w:rFonts w:ascii="Times New Roman" w:hAnsi="Times New Roman" w:cs="Times New Roman"/>
              </w:rPr>
              <w:t>и</w:t>
            </w:r>
            <w:r w:rsidR="00560CB9" w:rsidRPr="000C658E">
              <w:rPr>
                <w:rFonts w:ascii="Times New Roman" w:hAnsi="Times New Roman" w:cs="Times New Roman"/>
              </w:rPr>
              <w:t>пальной услуги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01F75" w:rsidRPr="000C658E" w:rsidRDefault="00560CB9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Контактная информация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701F75" w:rsidRPr="000C658E" w:rsidRDefault="00560CB9" w:rsidP="00560CB9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 xml:space="preserve">Сведения об </w:t>
            </w:r>
            <w:proofErr w:type="spellStart"/>
            <w:proofErr w:type="gramStart"/>
            <w:r w:rsidRPr="000C658E">
              <w:rPr>
                <w:rFonts w:ascii="Times New Roman" w:hAnsi="Times New Roman" w:cs="Times New Roman"/>
              </w:rPr>
              <w:t>адм</w:t>
            </w:r>
            <w:r w:rsidRPr="000C658E">
              <w:rPr>
                <w:rFonts w:ascii="Times New Roman" w:hAnsi="Times New Roman" w:cs="Times New Roman"/>
              </w:rPr>
              <w:t>и</w:t>
            </w:r>
            <w:r w:rsidRPr="000C658E">
              <w:rPr>
                <w:rFonts w:ascii="Times New Roman" w:hAnsi="Times New Roman" w:cs="Times New Roman"/>
              </w:rPr>
              <w:t>нистра</w:t>
            </w:r>
            <w:r w:rsidR="009729B2">
              <w:rPr>
                <w:rFonts w:ascii="Times New Roman" w:hAnsi="Times New Roman" w:cs="Times New Roman"/>
              </w:rPr>
              <w:t>-</w:t>
            </w:r>
            <w:r w:rsidRPr="000C658E">
              <w:rPr>
                <w:rFonts w:ascii="Times New Roman" w:hAnsi="Times New Roman" w:cs="Times New Roman"/>
              </w:rPr>
              <w:t>тивном</w:t>
            </w:r>
            <w:proofErr w:type="spellEnd"/>
            <w:proofErr w:type="gramEnd"/>
            <w:r w:rsidRPr="000C658E">
              <w:rPr>
                <w:rFonts w:ascii="Times New Roman" w:hAnsi="Times New Roman" w:cs="Times New Roman"/>
              </w:rPr>
              <w:t xml:space="preserve">  регламе</w:t>
            </w:r>
            <w:r w:rsidRPr="000C658E">
              <w:rPr>
                <w:rFonts w:ascii="Times New Roman" w:hAnsi="Times New Roman" w:cs="Times New Roman"/>
              </w:rPr>
              <w:t>н</w:t>
            </w:r>
            <w:r w:rsidRPr="000C658E">
              <w:rPr>
                <w:rFonts w:ascii="Times New Roman" w:hAnsi="Times New Roman" w:cs="Times New Roman"/>
              </w:rPr>
              <w:t>те</w:t>
            </w:r>
          </w:p>
        </w:tc>
      </w:tr>
      <w:tr w:rsidR="00AA597F" w:rsidRPr="000C658E" w:rsidTr="00E76AE7">
        <w:tc>
          <w:tcPr>
            <w:tcW w:w="491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  <w:gridSpan w:val="3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7" w:type="dxa"/>
            <w:gridSpan w:val="2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9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4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2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11" w:type="dxa"/>
          </w:tcPr>
          <w:p w:rsidR="00701F75" w:rsidRPr="000C658E" w:rsidRDefault="00AA597F" w:rsidP="00AA597F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t>10</w:t>
            </w:r>
          </w:p>
        </w:tc>
      </w:tr>
      <w:tr w:rsidR="00555B80" w:rsidRPr="000C658E" w:rsidTr="00F52D7C">
        <w:tc>
          <w:tcPr>
            <w:tcW w:w="14786" w:type="dxa"/>
            <w:gridSpan w:val="13"/>
          </w:tcPr>
          <w:p w:rsidR="00555B80" w:rsidRPr="000C658E" w:rsidRDefault="00555B80" w:rsidP="00555B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55B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услуги, предоставляемые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органами местного самоуправления городского округа Чапаевск</w:t>
            </w:r>
          </w:p>
        </w:tc>
      </w:tr>
      <w:tr w:rsidR="000C658E" w:rsidTr="006A6E50">
        <w:tc>
          <w:tcPr>
            <w:tcW w:w="14786" w:type="dxa"/>
            <w:gridSpan w:val="13"/>
          </w:tcPr>
          <w:p w:rsidR="000C658E" w:rsidRPr="00CC11E9" w:rsidRDefault="000C658E" w:rsidP="000C65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услуги в </w:t>
            </w:r>
            <w:proofErr w:type="spellStart"/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земельн</w:t>
            </w:r>
            <w:proofErr w:type="gramStart"/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proofErr w:type="spellEnd"/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имущественной сфере</w:t>
            </w:r>
          </w:p>
        </w:tc>
      </w:tr>
      <w:tr w:rsidR="00CB0D94" w:rsidRPr="00465EDD" w:rsidTr="006A6E50">
        <w:tc>
          <w:tcPr>
            <w:tcW w:w="14786" w:type="dxa"/>
            <w:gridSpan w:val="13"/>
          </w:tcPr>
          <w:p w:rsidR="00CB0D94" w:rsidRPr="006E4033" w:rsidRDefault="00CB0D94" w:rsidP="00324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3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 w:rsidR="000B4E5C" w:rsidRPr="006E4033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администрации городского округа Чапаевск</w:t>
            </w:r>
          </w:p>
        </w:tc>
      </w:tr>
      <w:tr w:rsidR="00AE3B34" w:rsidRPr="00465EDD" w:rsidTr="00E76AE7">
        <w:tc>
          <w:tcPr>
            <w:tcW w:w="491" w:type="dxa"/>
          </w:tcPr>
          <w:p w:rsidR="00AE3B34" w:rsidRDefault="00F52D7C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41" w:type="dxa"/>
            <w:gridSpan w:val="3"/>
          </w:tcPr>
          <w:p w:rsidR="0086550D" w:rsidRPr="003E40FB" w:rsidRDefault="0086550D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proofErr w:type="spellStart"/>
            <w:r w:rsidRPr="003E40FB">
              <w:rPr>
                <w:b w:val="0"/>
                <w:sz w:val="22"/>
                <w:szCs w:val="22"/>
              </w:rPr>
              <w:t>Согласова</w:t>
            </w:r>
            <w:r w:rsidR="00D86483" w:rsidRPr="003E40FB">
              <w:rPr>
                <w:b w:val="0"/>
                <w:sz w:val="22"/>
                <w:szCs w:val="22"/>
              </w:rPr>
              <w:t>-</w:t>
            </w:r>
            <w:r w:rsidRPr="003E40FB">
              <w:rPr>
                <w:b w:val="0"/>
                <w:sz w:val="22"/>
                <w:szCs w:val="22"/>
              </w:rPr>
              <w:t>ние</w:t>
            </w:r>
            <w:proofErr w:type="spellEnd"/>
            <w:r w:rsidRPr="003E40F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E40FB">
              <w:rPr>
                <w:b w:val="0"/>
                <w:sz w:val="22"/>
                <w:szCs w:val="22"/>
              </w:rPr>
              <w:t>проведе</w:t>
            </w:r>
            <w:r w:rsidR="00D86483" w:rsidRPr="003E40FB">
              <w:rPr>
                <w:b w:val="0"/>
                <w:sz w:val="22"/>
                <w:szCs w:val="22"/>
              </w:rPr>
              <w:t>-</w:t>
            </w:r>
            <w:r w:rsidRPr="003E40FB">
              <w:rPr>
                <w:b w:val="0"/>
                <w:sz w:val="22"/>
                <w:szCs w:val="22"/>
              </w:rPr>
              <w:t>ния</w:t>
            </w:r>
            <w:proofErr w:type="spellEnd"/>
            <w:r w:rsidRPr="003E40F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E40FB">
              <w:rPr>
                <w:b w:val="0"/>
                <w:sz w:val="22"/>
                <w:szCs w:val="22"/>
              </w:rPr>
              <w:t>переуст</w:t>
            </w:r>
            <w:r w:rsidR="00D86483" w:rsidRPr="003E40FB">
              <w:rPr>
                <w:b w:val="0"/>
                <w:sz w:val="22"/>
                <w:szCs w:val="22"/>
              </w:rPr>
              <w:t>-</w:t>
            </w:r>
            <w:r w:rsidRPr="003E40FB">
              <w:rPr>
                <w:b w:val="0"/>
                <w:sz w:val="22"/>
                <w:szCs w:val="22"/>
              </w:rPr>
              <w:t>ройства</w:t>
            </w:r>
            <w:proofErr w:type="spellEnd"/>
            <w:r w:rsidRPr="003E40FB">
              <w:rPr>
                <w:b w:val="0"/>
                <w:sz w:val="22"/>
                <w:szCs w:val="22"/>
              </w:rPr>
              <w:t xml:space="preserve"> и (или) </w:t>
            </w:r>
            <w:proofErr w:type="spellStart"/>
            <w:r w:rsidRPr="003E40FB">
              <w:rPr>
                <w:b w:val="0"/>
                <w:sz w:val="22"/>
                <w:szCs w:val="22"/>
              </w:rPr>
              <w:t>пере</w:t>
            </w:r>
            <w:r w:rsidR="00D86483" w:rsidRPr="003E40FB">
              <w:rPr>
                <w:b w:val="0"/>
                <w:sz w:val="22"/>
                <w:szCs w:val="22"/>
              </w:rPr>
              <w:t>-</w:t>
            </w:r>
            <w:r w:rsidRPr="003E40FB">
              <w:rPr>
                <w:b w:val="0"/>
                <w:sz w:val="22"/>
                <w:szCs w:val="22"/>
              </w:rPr>
              <w:t>планировки</w:t>
            </w:r>
            <w:proofErr w:type="spellEnd"/>
            <w:r w:rsidRPr="003E40FB">
              <w:rPr>
                <w:b w:val="0"/>
                <w:sz w:val="22"/>
                <w:szCs w:val="22"/>
              </w:rPr>
              <w:t xml:space="preserve"> </w:t>
            </w:r>
            <w:proofErr w:type="gramStart"/>
            <w:r w:rsidRPr="003E40FB">
              <w:rPr>
                <w:b w:val="0"/>
                <w:sz w:val="22"/>
                <w:szCs w:val="22"/>
              </w:rPr>
              <w:t>жилых</w:t>
            </w:r>
            <w:proofErr w:type="gramEnd"/>
            <w:r w:rsidRPr="003E40FB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E40FB">
              <w:rPr>
                <w:b w:val="0"/>
                <w:sz w:val="22"/>
                <w:szCs w:val="22"/>
              </w:rPr>
              <w:t>по</w:t>
            </w:r>
            <w:r w:rsidR="00D86483" w:rsidRPr="003E40FB">
              <w:rPr>
                <w:b w:val="0"/>
                <w:sz w:val="22"/>
                <w:szCs w:val="22"/>
              </w:rPr>
              <w:t>-</w:t>
            </w:r>
            <w:r w:rsidRPr="003E40FB">
              <w:rPr>
                <w:b w:val="0"/>
                <w:sz w:val="22"/>
                <w:szCs w:val="22"/>
              </w:rPr>
              <w:t>мещений</w:t>
            </w:r>
            <w:proofErr w:type="spellEnd"/>
            <w:r w:rsidRPr="003E40FB">
              <w:rPr>
                <w:b w:val="0"/>
                <w:sz w:val="22"/>
                <w:szCs w:val="22"/>
              </w:rPr>
              <w:t xml:space="preserve"> на </w:t>
            </w:r>
            <w:r w:rsidRPr="003E40FB">
              <w:rPr>
                <w:b w:val="0"/>
                <w:sz w:val="22"/>
                <w:szCs w:val="22"/>
              </w:rPr>
              <w:lastRenderedPageBreak/>
              <w:t>территории городского округа Чап</w:t>
            </w:r>
            <w:r w:rsidRPr="003E40FB">
              <w:rPr>
                <w:b w:val="0"/>
                <w:sz w:val="22"/>
                <w:szCs w:val="22"/>
              </w:rPr>
              <w:t>а</w:t>
            </w:r>
            <w:r w:rsidRPr="003E40FB">
              <w:rPr>
                <w:b w:val="0"/>
                <w:sz w:val="22"/>
                <w:szCs w:val="22"/>
              </w:rPr>
              <w:t xml:space="preserve">евск </w:t>
            </w:r>
          </w:p>
          <w:p w:rsidR="00AE3B34" w:rsidRPr="003E40FB" w:rsidRDefault="00AE3B34" w:rsidP="00D3023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</w:tcPr>
          <w:p w:rsidR="00D86483" w:rsidRPr="008539FA" w:rsidRDefault="00D86483" w:rsidP="00D8648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539FA">
              <w:rPr>
                <w:rFonts w:ascii="Times New Roman" w:hAnsi="Times New Roman" w:cs="Times New Roman"/>
              </w:rPr>
              <w:lastRenderedPageBreak/>
              <w:t>Департамен</w:t>
            </w:r>
            <w:r w:rsidRPr="008539FA">
              <w:rPr>
                <w:rFonts w:ascii="Times New Roman" w:hAnsi="Times New Roman" w:cs="Times New Roman"/>
              </w:rPr>
              <w:t>т</w:t>
            </w:r>
            <w:r w:rsidRPr="008539FA">
              <w:rPr>
                <w:rFonts w:ascii="Times New Roman" w:hAnsi="Times New Roman" w:cs="Times New Roman"/>
              </w:rPr>
              <w:t>строительства</w:t>
            </w:r>
            <w:proofErr w:type="spellEnd"/>
            <w:r w:rsidRPr="008539FA">
              <w:rPr>
                <w:rFonts w:ascii="Times New Roman" w:hAnsi="Times New Roman" w:cs="Times New Roman"/>
              </w:rPr>
              <w:t xml:space="preserve"> администр</w:t>
            </w:r>
            <w:r w:rsidRPr="008539FA">
              <w:rPr>
                <w:rFonts w:ascii="Times New Roman" w:hAnsi="Times New Roman" w:cs="Times New Roman"/>
              </w:rPr>
              <w:t>а</w:t>
            </w:r>
            <w:r w:rsidRPr="008539FA">
              <w:rPr>
                <w:rFonts w:ascii="Times New Roman" w:hAnsi="Times New Roman" w:cs="Times New Roman"/>
              </w:rPr>
              <w:t>ции горо</w:t>
            </w:r>
            <w:r w:rsidRPr="008539FA">
              <w:rPr>
                <w:rFonts w:ascii="Times New Roman" w:hAnsi="Times New Roman" w:cs="Times New Roman"/>
              </w:rPr>
              <w:t>д</w:t>
            </w:r>
            <w:r w:rsidRPr="008539FA">
              <w:rPr>
                <w:rFonts w:ascii="Times New Roman" w:hAnsi="Times New Roman" w:cs="Times New Roman"/>
              </w:rPr>
              <w:t>ского округа Чапаевск.</w:t>
            </w:r>
          </w:p>
          <w:p w:rsidR="00AE3B34" w:rsidRPr="008539FA" w:rsidRDefault="00AE3B34" w:rsidP="00D86483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9" w:type="dxa"/>
          </w:tcPr>
          <w:p w:rsidR="0086550D" w:rsidRPr="008539FA" w:rsidRDefault="00D86483" w:rsidP="00E76AE7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 xml:space="preserve">Административные </w:t>
            </w:r>
            <w:r w:rsidR="0086550D" w:rsidRPr="008539FA">
              <w:rPr>
                <w:rFonts w:ascii="Times New Roman" w:eastAsia="Calibri" w:hAnsi="Times New Roman" w:cs="Times New Roman"/>
              </w:rPr>
              <w:t>действи</w:t>
            </w:r>
            <w:r w:rsidRPr="008539FA">
              <w:rPr>
                <w:rFonts w:ascii="Times New Roman" w:eastAsia="Calibri" w:hAnsi="Times New Roman" w:cs="Times New Roman"/>
              </w:rPr>
              <w:t>я</w:t>
            </w:r>
            <w:r w:rsidR="00575038" w:rsidRPr="008539FA">
              <w:rPr>
                <w:rFonts w:ascii="Times New Roman" w:eastAsia="Calibri" w:hAnsi="Times New Roman" w:cs="Times New Roman"/>
              </w:rPr>
              <w:t>: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          1.</w:t>
            </w:r>
            <w:r w:rsidR="00575038" w:rsidRPr="008539FA">
              <w:rPr>
                <w:rFonts w:ascii="Times New Roman" w:eastAsia="Calibri" w:hAnsi="Times New Roman" w:cs="Times New Roman"/>
              </w:rPr>
              <w:t>Обращение пол</w:t>
            </w:r>
            <w:r w:rsidR="00575038" w:rsidRPr="008539FA">
              <w:rPr>
                <w:rFonts w:ascii="Times New Roman" w:eastAsia="Calibri" w:hAnsi="Times New Roman" w:cs="Times New Roman"/>
              </w:rPr>
              <w:t>у</w:t>
            </w:r>
            <w:r w:rsidR="00575038" w:rsidRPr="008539FA">
              <w:rPr>
                <w:rFonts w:ascii="Times New Roman" w:eastAsia="Calibri" w:hAnsi="Times New Roman" w:cs="Times New Roman"/>
              </w:rPr>
              <w:t xml:space="preserve">чателя </w:t>
            </w:r>
            <w:r w:rsidR="0086550D" w:rsidRPr="008539FA">
              <w:rPr>
                <w:rFonts w:ascii="Times New Roman" w:eastAsia="Calibri" w:hAnsi="Times New Roman" w:cs="Times New Roman"/>
              </w:rPr>
              <w:t>о переплан</w:t>
            </w:r>
            <w:r w:rsidR="0086550D" w:rsidRPr="008539FA">
              <w:rPr>
                <w:rFonts w:ascii="Times New Roman" w:eastAsia="Calibri" w:hAnsi="Times New Roman" w:cs="Times New Roman"/>
              </w:rPr>
              <w:t>и</w:t>
            </w:r>
            <w:r w:rsidR="0086550D" w:rsidRPr="008539FA">
              <w:rPr>
                <w:rFonts w:ascii="Times New Roman" w:eastAsia="Calibri" w:hAnsi="Times New Roman" w:cs="Times New Roman"/>
              </w:rPr>
              <w:t>ровке (</w:t>
            </w:r>
            <w:proofErr w:type="spellStart"/>
            <w:proofErr w:type="gramStart"/>
            <w:r w:rsidR="0086550D" w:rsidRPr="008539FA">
              <w:rPr>
                <w:rFonts w:ascii="Times New Roman" w:eastAsia="Calibri" w:hAnsi="Times New Roman" w:cs="Times New Roman"/>
              </w:rPr>
              <w:t>переуст</w:t>
            </w:r>
            <w:r w:rsidR="00575038" w:rsidRPr="008539FA">
              <w:rPr>
                <w:rFonts w:ascii="Times New Roman" w:eastAsia="Calibri" w:hAnsi="Times New Roman" w:cs="Times New Roman"/>
              </w:rPr>
              <w:t>-</w:t>
            </w:r>
            <w:r w:rsidR="0086550D" w:rsidRPr="008539FA">
              <w:rPr>
                <w:rFonts w:ascii="Times New Roman" w:eastAsia="Calibri" w:hAnsi="Times New Roman" w:cs="Times New Roman"/>
              </w:rPr>
              <w:t>ройстве</w:t>
            </w:r>
            <w:proofErr w:type="spellEnd"/>
            <w:proofErr w:type="gramEnd"/>
            <w:r w:rsidR="0086550D" w:rsidRPr="008539FA">
              <w:rPr>
                <w:rFonts w:ascii="Times New Roman" w:eastAsia="Calibri" w:hAnsi="Times New Roman" w:cs="Times New Roman"/>
              </w:rPr>
              <w:t>);</w:t>
            </w:r>
          </w:p>
          <w:p w:rsidR="0086550D" w:rsidRPr="008539FA" w:rsidRDefault="0086550D" w:rsidP="00575038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2.Рассмотрение з</w:t>
            </w:r>
            <w:r w:rsidRPr="008539FA">
              <w:rPr>
                <w:rFonts w:ascii="Times New Roman" w:eastAsia="Calibri" w:hAnsi="Times New Roman" w:cs="Times New Roman"/>
              </w:rPr>
              <w:t>а</w:t>
            </w:r>
            <w:r w:rsidRPr="008539FA">
              <w:rPr>
                <w:rFonts w:ascii="Times New Roman" w:eastAsia="Calibri" w:hAnsi="Times New Roman" w:cs="Times New Roman"/>
              </w:rPr>
              <w:t>явления</w:t>
            </w:r>
            <w:r w:rsidR="00575038" w:rsidRPr="008539FA">
              <w:rPr>
                <w:rFonts w:ascii="Times New Roman" w:eastAsia="Calibri" w:hAnsi="Times New Roman" w:cs="Times New Roman"/>
              </w:rPr>
              <w:t xml:space="preserve"> и пакета </w:t>
            </w:r>
            <w:r w:rsidR="00575038" w:rsidRPr="008539FA">
              <w:rPr>
                <w:rFonts w:ascii="Times New Roman" w:eastAsia="Calibri" w:hAnsi="Times New Roman" w:cs="Times New Roman"/>
              </w:rPr>
              <w:lastRenderedPageBreak/>
              <w:t>документов;</w:t>
            </w:r>
          </w:p>
          <w:p w:rsidR="00C62E57" w:rsidRDefault="0086550D" w:rsidP="00C62E5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3.Подготовка закл</w:t>
            </w:r>
            <w:r w:rsidRPr="008539FA">
              <w:rPr>
                <w:rFonts w:ascii="Times New Roman" w:eastAsia="Calibri" w:hAnsi="Times New Roman" w:cs="Times New Roman"/>
              </w:rPr>
              <w:t>ю</w:t>
            </w:r>
            <w:r w:rsidRPr="008539FA">
              <w:rPr>
                <w:rFonts w:ascii="Times New Roman" w:eastAsia="Calibri" w:hAnsi="Times New Roman" w:cs="Times New Roman"/>
              </w:rPr>
              <w:t>чения о возможности (невозможности) п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реустройства и (или) перепла</w:t>
            </w:r>
            <w:r w:rsidR="00575038" w:rsidRPr="008539FA">
              <w:rPr>
                <w:rFonts w:ascii="Times New Roman" w:eastAsia="Calibri" w:hAnsi="Times New Roman" w:cs="Times New Roman"/>
              </w:rPr>
              <w:t>нировки;    4.</w:t>
            </w:r>
            <w:r w:rsidRPr="008539FA">
              <w:rPr>
                <w:rFonts w:ascii="Times New Roman" w:eastAsia="Calibri" w:hAnsi="Times New Roman" w:cs="Times New Roman"/>
              </w:rPr>
              <w:t>.Подготовка и по</w:t>
            </w:r>
            <w:r w:rsidRPr="008539FA">
              <w:rPr>
                <w:rFonts w:ascii="Times New Roman" w:eastAsia="Calibri" w:hAnsi="Times New Roman" w:cs="Times New Roman"/>
              </w:rPr>
              <w:t>д</w:t>
            </w:r>
            <w:r w:rsidRPr="008539FA">
              <w:rPr>
                <w:rFonts w:ascii="Times New Roman" w:eastAsia="Calibri" w:hAnsi="Times New Roman" w:cs="Times New Roman"/>
              </w:rPr>
              <w:t>писание решения Д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партамента;</w:t>
            </w:r>
          </w:p>
          <w:p w:rsidR="0086550D" w:rsidRPr="008539FA" w:rsidRDefault="00575038" w:rsidP="00C62E5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5.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Выдача </w:t>
            </w:r>
            <w:proofErr w:type="spellStart"/>
            <w:proofErr w:type="gramStart"/>
            <w:r w:rsidR="0086550D" w:rsidRPr="008539FA">
              <w:rPr>
                <w:rFonts w:ascii="Times New Roman" w:eastAsia="Calibri" w:hAnsi="Times New Roman" w:cs="Times New Roman"/>
              </w:rPr>
              <w:t>разре</w:t>
            </w:r>
            <w:r w:rsidR="00C62E57">
              <w:rPr>
                <w:rFonts w:ascii="Times New Roman" w:eastAsia="Calibri" w:hAnsi="Times New Roman" w:cs="Times New Roman"/>
              </w:rPr>
              <w:t>-</w:t>
            </w:r>
            <w:r w:rsidR="0086550D" w:rsidRPr="008539FA">
              <w:rPr>
                <w:rFonts w:ascii="Times New Roman" w:eastAsia="Calibri" w:hAnsi="Times New Roman" w:cs="Times New Roman"/>
              </w:rPr>
              <w:t>шительных</w:t>
            </w:r>
            <w:proofErr w:type="spellEnd"/>
            <w:proofErr w:type="gramEnd"/>
            <w:r w:rsidR="0086550D" w:rsidRPr="008539FA">
              <w:rPr>
                <w:rFonts w:ascii="Times New Roman" w:eastAsia="Calibri" w:hAnsi="Times New Roman" w:cs="Times New Roman"/>
              </w:rPr>
              <w:t xml:space="preserve"> докуме</w:t>
            </w:r>
            <w:r w:rsidR="0086550D" w:rsidRPr="008539FA">
              <w:rPr>
                <w:rFonts w:ascii="Times New Roman" w:eastAsia="Calibri" w:hAnsi="Times New Roman" w:cs="Times New Roman"/>
              </w:rPr>
              <w:t>н</w:t>
            </w:r>
            <w:r w:rsidR="0086550D" w:rsidRPr="008539FA">
              <w:rPr>
                <w:rFonts w:ascii="Times New Roman" w:eastAsia="Calibri" w:hAnsi="Times New Roman" w:cs="Times New Roman"/>
              </w:rPr>
              <w:t>тов;</w:t>
            </w:r>
          </w:p>
          <w:p w:rsidR="0086550D" w:rsidRPr="008539FA" w:rsidRDefault="0086550D" w:rsidP="0086550D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 xml:space="preserve"> </w:t>
            </w:r>
            <w:r w:rsidR="00575038" w:rsidRPr="008539FA">
              <w:rPr>
                <w:rFonts w:ascii="Times New Roman" w:eastAsia="Calibri" w:hAnsi="Times New Roman" w:cs="Times New Roman"/>
              </w:rPr>
              <w:t>6.П</w:t>
            </w:r>
            <w:r w:rsidRPr="008539FA">
              <w:rPr>
                <w:rFonts w:ascii="Times New Roman" w:eastAsia="Calibri" w:hAnsi="Times New Roman" w:cs="Times New Roman"/>
              </w:rPr>
              <w:t xml:space="preserve">одписание акта </w:t>
            </w:r>
            <w:proofErr w:type="gramStart"/>
            <w:r w:rsidRPr="008539FA">
              <w:rPr>
                <w:rFonts w:ascii="Times New Roman" w:eastAsia="Calibri" w:hAnsi="Times New Roman" w:cs="Times New Roman"/>
              </w:rPr>
              <w:t>приемочной</w:t>
            </w:r>
            <w:proofErr w:type="gramEnd"/>
            <w:r w:rsidRPr="008539F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539FA">
              <w:rPr>
                <w:rFonts w:ascii="Times New Roman" w:eastAsia="Calibri" w:hAnsi="Times New Roman" w:cs="Times New Roman"/>
              </w:rPr>
              <w:t>комис</w:t>
            </w:r>
            <w:r w:rsidR="00575038" w:rsidRPr="008539FA">
              <w:rPr>
                <w:rFonts w:ascii="Times New Roman" w:eastAsia="Calibri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t>сии</w:t>
            </w:r>
            <w:proofErr w:type="spellEnd"/>
            <w:r w:rsidR="00575038" w:rsidRPr="008539FA">
              <w:rPr>
                <w:rFonts w:ascii="Times New Roman" w:eastAsia="Calibri" w:hAnsi="Times New Roman" w:cs="Times New Roman"/>
              </w:rPr>
              <w:t>.</w:t>
            </w:r>
          </w:p>
          <w:p w:rsidR="008622E5" w:rsidRPr="008539FA" w:rsidRDefault="008622E5" w:rsidP="008622E5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proofErr w:type="spellStart"/>
            <w:proofErr w:type="gramStart"/>
            <w:r w:rsidRPr="008539FA">
              <w:rPr>
                <w:b w:val="0"/>
                <w:sz w:val="22"/>
                <w:szCs w:val="22"/>
              </w:rPr>
              <w:t>Основание</w:t>
            </w:r>
            <w:r w:rsidR="00C62E57">
              <w:rPr>
                <w:b w:val="0"/>
                <w:color w:val="000000"/>
                <w:sz w:val="22"/>
                <w:szCs w:val="22"/>
              </w:rPr>
              <w:t>-</w:t>
            </w:r>
            <w:r w:rsidRPr="008539FA">
              <w:rPr>
                <w:b w:val="0"/>
                <w:color w:val="000000"/>
                <w:sz w:val="22"/>
                <w:szCs w:val="22"/>
              </w:rPr>
              <w:t>письменно</w:t>
            </w:r>
            <w:r w:rsidR="00C62E57">
              <w:rPr>
                <w:b w:val="0"/>
                <w:color w:val="000000"/>
                <w:sz w:val="22"/>
                <w:szCs w:val="22"/>
              </w:rPr>
              <w:t>е</w:t>
            </w:r>
            <w:proofErr w:type="spellEnd"/>
            <w:proofErr w:type="gramEnd"/>
            <w:r w:rsidRPr="008539FA">
              <w:rPr>
                <w:b w:val="0"/>
                <w:color w:val="000000"/>
                <w:sz w:val="22"/>
                <w:szCs w:val="22"/>
              </w:rPr>
              <w:t xml:space="preserve"> заявл</w:t>
            </w:r>
            <w:r w:rsidRPr="008539FA">
              <w:rPr>
                <w:b w:val="0"/>
                <w:color w:val="000000"/>
                <w:sz w:val="22"/>
                <w:szCs w:val="22"/>
              </w:rPr>
              <w:t>е</w:t>
            </w:r>
            <w:r w:rsidRPr="008539FA">
              <w:rPr>
                <w:b w:val="0"/>
                <w:color w:val="000000"/>
                <w:sz w:val="22"/>
                <w:szCs w:val="22"/>
              </w:rPr>
              <w:t>ни</w:t>
            </w:r>
            <w:r w:rsidR="00C62E57">
              <w:rPr>
                <w:b w:val="0"/>
                <w:color w:val="000000"/>
                <w:sz w:val="22"/>
                <w:szCs w:val="22"/>
              </w:rPr>
              <w:t>е</w:t>
            </w:r>
            <w:r w:rsidRPr="008539FA">
              <w:rPr>
                <w:b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39FA">
              <w:rPr>
                <w:b w:val="0"/>
                <w:color w:val="000000"/>
                <w:sz w:val="22"/>
                <w:szCs w:val="22"/>
              </w:rPr>
              <w:t>заин</w:t>
            </w:r>
            <w:r w:rsidR="00C62E57">
              <w:rPr>
                <w:b w:val="0"/>
                <w:color w:val="000000"/>
                <w:sz w:val="22"/>
                <w:szCs w:val="22"/>
              </w:rPr>
              <w:t>-</w:t>
            </w:r>
            <w:r w:rsidRPr="008539FA">
              <w:rPr>
                <w:b w:val="0"/>
                <w:color w:val="000000"/>
                <w:sz w:val="22"/>
                <w:szCs w:val="22"/>
              </w:rPr>
              <w:t>тересованного</w:t>
            </w:r>
            <w:proofErr w:type="spellEnd"/>
            <w:r w:rsidRPr="008539FA">
              <w:rPr>
                <w:b w:val="0"/>
                <w:color w:val="000000"/>
                <w:sz w:val="22"/>
                <w:szCs w:val="22"/>
              </w:rPr>
              <w:t xml:space="preserve"> лица о</w:t>
            </w:r>
            <w:r w:rsidRPr="008539FA">
              <w:rPr>
                <w:color w:val="000000"/>
                <w:sz w:val="22"/>
                <w:szCs w:val="22"/>
              </w:rPr>
              <w:t xml:space="preserve"> с</w:t>
            </w:r>
            <w:r w:rsidRPr="008539FA">
              <w:rPr>
                <w:b w:val="0"/>
                <w:sz w:val="22"/>
                <w:szCs w:val="22"/>
              </w:rPr>
              <w:t>огласовании пр</w:t>
            </w:r>
            <w:r w:rsidRPr="008539FA">
              <w:rPr>
                <w:b w:val="0"/>
                <w:sz w:val="22"/>
                <w:szCs w:val="22"/>
              </w:rPr>
              <w:t>о</w:t>
            </w:r>
            <w:r w:rsidRPr="008539FA">
              <w:rPr>
                <w:b w:val="0"/>
                <w:sz w:val="22"/>
                <w:szCs w:val="22"/>
              </w:rPr>
              <w:t xml:space="preserve">ведения </w:t>
            </w:r>
            <w:proofErr w:type="spellStart"/>
            <w:r w:rsidRPr="008539FA">
              <w:rPr>
                <w:b w:val="0"/>
                <w:sz w:val="22"/>
                <w:szCs w:val="22"/>
              </w:rPr>
              <w:t>переуст</w:t>
            </w:r>
            <w:r w:rsidR="00C62E57">
              <w:rPr>
                <w:b w:val="0"/>
                <w:sz w:val="22"/>
                <w:szCs w:val="22"/>
              </w:rPr>
              <w:t>-ройст</w:t>
            </w:r>
            <w:r w:rsidRPr="008539FA">
              <w:rPr>
                <w:b w:val="0"/>
                <w:sz w:val="22"/>
                <w:szCs w:val="22"/>
              </w:rPr>
              <w:t>ва</w:t>
            </w:r>
            <w:proofErr w:type="spellEnd"/>
            <w:r w:rsidRPr="008539FA">
              <w:rPr>
                <w:b w:val="0"/>
                <w:sz w:val="22"/>
                <w:szCs w:val="22"/>
              </w:rPr>
              <w:t xml:space="preserve"> и (или) п</w:t>
            </w:r>
            <w:r w:rsidRPr="008539FA">
              <w:rPr>
                <w:b w:val="0"/>
                <w:sz w:val="22"/>
                <w:szCs w:val="22"/>
              </w:rPr>
              <w:t>е</w:t>
            </w:r>
            <w:r w:rsidR="00060D95">
              <w:rPr>
                <w:b w:val="0"/>
                <w:sz w:val="22"/>
                <w:szCs w:val="22"/>
              </w:rPr>
              <w:t>репланиров</w:t>
            </w:r>
            <w:r w:rsidRPr="008539FA">
              <w:rPr>
                <w:b w:val="0"/>
                <w:sz w:val="22"/>
                <w:szCs w:val="22"/>
              </w:rPr>
              <w:t>ки ж</w:t>
            </w:r>
            <w:r w:rsidRPr="008539FA">
              <w:rPr>
                <w:b w:val="0"/>
                <w:sz w:val="22"/>
                <w:szCs w:val="22"/>
              </w:rPr>
              <w:t>и</w:t>
            </w:r>
            <w:r w:rsidRPr="008539FA">
              <w:rPr>
                <w:b w:val="0"/>
                <w:sz w:val="22"/>
                <w:szCs w:val="22"/>
              </w:rPr>
              <w:t>лых помещений.</w:t>
            </w:r>
          </w:p>
          <w:p w:rsidR="0086550D" w:rsidRPr="008539FA" w:rsidRDefault="008622E5" w:rsidP="00060D95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Р</w:t>
            </w:r>
            <w:r w:rsidR="0086550D" w:rsidRPr="008539FA">
              <w:rPr>
                <w:rFonts w:ascii="Times New Roman" w:eastAsia="Calibri" w:hAnsi="Times New Roman" w:cs="Times New Roman"/>
              </w:rPr>
              <w:t>езульта</w:t>
            </w:r>
            <w:proofErr w:type="gramStart"/>
            <w:r w:rsidR="0086550D" w:rsidRPr="008539FA">
              <w:rPr>
                <w:rFonts w:ascii="Times New Roman" w:eastAsia="Calibri" w:hAnsi="Times New Roman" w:cs="Times New Roman"/>
              </w:rPr>
              <w:t>т</w:t>
            </w:r>
            <w:r w:rsidR="00C62E57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="0086550D" w:rsidRPr="008539FA">
              <w:rPr>
                <w:rFonts w:ascii="Times New Roman" w:eastAsia="Calibri" w:hAnsi="Times New Roman" w:cs="Times New Roman"/>
              </w:rPr>
              <w:t xml:space="preserve"> оформл</w:t>
            </w:r>
            <w:r w:rsidR="0086550D"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>ние решений о согл</w:t>
            </w:r>
            <w:r w:rsidR="0086550D" w:rsidRPr="008539FA">
              <w:rPr>
                <w:rFonts w:ascii="Times New Roman" w:eastAsia="Calibri" w:hAnsi="Times New Roman" w:cs="Times New Roman"/>
              </w:rPr>
              <w:t>а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совании </w:t>
            </w:r>
            <w:proofErr w:type="spellStart"/>
            <w:r w:rsidR="0086550D" w:rsidRPr="008539FA">
              <w:rPr>
                <w:rFonts w:ascii="Times New Roman" w:eastAsia="Calibri" w:hAnsi="Times New Roman" w:cs="Times New Roman"/>
              </w:rPr>
              <w:t>пере</w:t>
            </w:r>
            <w:r w:rsidR="00C62E57">
              <w:rPr>
                <w:rFonts w:ascii="Times New Roman" w:eastAsia="Calibri" w:hAnsi="Times New Roman" w:cs="Times New Roman"/>
              </w:rPr>
              <w:t>-</w:t>
            </w:r>
            <w:r w:rsidR="0086550D" w:rsidRPr="008539FA">
              <w:rPr>
                <w:rFonts w:ascii="Times New Roman" w:eastAsia="Calibri" w:hAnsi="Times New Roman" w:cs="Times New Roman"/>
              </w:rPr>
              <w:t>устройства</w:t>
            </w:r>
            <w:proofErr w:type="spellEnd"/>
            <w:r w:rsidR="0086550D" w:rsidRPr="008539FA">
              <w:rPr>
                <w:rFonts w:ascii="Times New Roman" w:eastAsia="Calibri" w:hAnsi="Times New Roman" w:cs="Times New Roman"/>
              </w:rPr>
              <w:t>/</w:t>
            </w:r>
            <w:r w:rsidR="00060D95">
              <w:rPr>
                <w:rFonts w:ascii="Times New Roman" w:eastAsia="Calibri" w:hAnsi="Times New Roman" w:cs="Times New Roman"/>
              </w:rPr>
              <w:t xml:space="preserve"> </w:t>
            </w:r>
            <w:r w:rsidR="0086550D" w:rsidRPr="008539FA">
              <w:rPr>
                <w:rFonts w:ascii="Times New Roman" w:eastAsia="Calibri" w:hAnsi="Times New Roman" w:cs="Times New Roman"/>
              </w:rPr>
              <w:t>перепл</w:t>
            </w:r>
            <w:r w:rsidR="0086550D" w:rsidRPr="008539FA">
              <w:rPr>
                <w:rFonts w:ascii="Times New Roman" w:eastAsia="Calibri" w:hAnsi="Times New Roman" w:cs="Times New Roman"/>
              </w:rPr>
              <w:t>а</w:t>
            </w:r>
            <w:r w:rsidR="0086550D" w:rsidRPr="008539FA">
              <w:rPr>
                <w:rFonts w:ascii="Times New Roman" w:eastAsia="Calibri" w:hAnsi="Times New Roman" w:cs="Times New Roman"/>
              </w:rPr>
              <w:t>нировки жилого п</w:t>
            </w:r>
            <w:r w:rsidR="0086550D" w:rsidRPr="008539FA">
              <w:rPr>
                <w:rFonts w:ascii="Times New Roman" w:eastAsia="Calibri" w:hAnsi="Times New Roman" w:cs="Times New Roman"/>
              </w:rPr>
              <w:t>о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мещения; </w:t>
            </w:r>
          </w:p>
          <w:p w:rsidR="00060D95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 xml:space="preserve">оформление акта о завершении </w:t>
            </w:r>
            <w:proofErr w:type="spellStart"/>
            <w:r w:rsidRPr="008539FA">
              <w:rPr>
                <w:rFonts w:ascii="Times New Roman" w:eastAsia="Calibri" w:hAnsi="Times New Roman" w:cs="Times New Roman"/>
              </w:rPr>
              <w:t>пер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>устройст</w:t>
            </w:r>
            <w:r w:rsidR="001C1B4A">
              <w:rPr>
                <w:rFonts w:ascii="Times New Roman" w:eastAsia="Calibri" w:hAnsi="Times New Roman" w:cs="Times New Roman"/>
              </w:rPr>
              <w:t>ройства</w:t>
            </w:r>
            <w:proofErr w:type="spellEnd"/>
            <w:r w:rsidRPr="008539FA">
              <w:rPr>
                <w:rFonts w:ascii="Times New Roman" w:eastAsia="Calibri" w:hAnsi="Times New Roman" w:cs="Times New Roman"/>
              </w:rPr>
              <w:t>/</w:t>
            </w:r>
          </w:p>
          <w:p w:rsidR="0086550D" w:rsidRPr="008539FA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перепланировки ж</w:t>
            </w:r>
            <w:r w:rsidRPr="008539FA">
              <w:rPr>
                <w:rFonts w:ascii="Times New Roman" w:eastAsia="Calibri" w:hAnsi="Times New Roman" w:cs="Times New Roman"/>
              </w:rPr>
              <w:t>и</w:t>
            </w:r>
            <w:r w:rsidRPr="008539FA">
              <w:rPr>
                <w:rFonts w:ascii="Times New Roman" w:eastAsia="Calibri" w:hAnsi="Times New Roman" w:cs="Times New Roman"/>
              </w:rPr>
              <w:t>лого помещения.</w:t>
            </w:r>
          </w:p>
          <w:p w:rsidR="0086550D" w:rsidRPr="008539FA" w:rsidRDefault="0086550D" w:rsidP="0086550D">
            <w:pPr>
              <w:ind w:firstLine="709"/>
              <w:jc w:val="both"/>
              <w:rPr>
                <w:rFonts w:ascii="Times New Roman" w:eastAsia="Calibri" w:hAnsi="Times New Roman" w:cs="Times New Roman"/>
              </w:rPr>
            </w:pPr>
          </w:p>
          <w:p w:rsidR="0086550D" w:rsidRPr="008539FA" w:rsidRDefault="0086550D" w:rsidP="0086550D">
            <w:pPr>
              <w:ind w:firstLine="346"/>
              <w:jc w:val="both"/>
              <w:rPr>
                <w:rFonts w:ascii="Times New Roman" w:eastAsia="Calibri" w:hAnsi="Times New Roman" w:cs="Times New Roman"/>
              </w:rPr>
            </w:pPr>
          </w:p>
          <w:p w:rsidR="00AE3B34" w:rsidRPr="008539FA" w:rsidRDefault="00AE3B34" w:rsidP="000B4E5C">
            <w:pPr>
              <w:pStyle w:val="1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6550D" w:rsidRPr="008539FA" w:rsidRDefault="008622E5" w:rsidP="00C62E57">
            <w:pPr>
              <w:ind w:right="-66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8539FA">
              <w:rPr>
                <w:rFonts w:ascii="Times New Roman" w:hAnsi="Times New Roman" w:cs="Times New Roman"/>
              </w:rPr>
              <w:lastRenderedPageBreak/>
              <w:t>Получате</w:t>
            </w:r>
            <w:r w:rsidR="00C62E57">
              <w:rPr>
                <w:rFonts w:ascii="Times New Roman" w:hAnsi="Times New Roman" w:cs="Times New Roman"/>
              </w:rPr>
              <w:t>-</w:t>
            </w:r>
            <w:r w:rsidR="00401F02">
              <w:rPr>
                <w:rFonts w:ascii="Times New Roman" w:hAnsi="Times New Roman" w:cs="Times New Roman"/>
              </w:rPr>
              <w:t>ли</w:t>
            </w:r>
            <w:proofErr w:type="spellEnd"/>
            <w:proofErr w:type="gramEnd"/>
            <w:r w:rsidR="00C62E57">
              <w:rPr>
                <w:rFonts w:ascii="Times New Roman" w:hAnsi="Times New Roman" w:cs="Times New Roman"/>
              </w:rPr>
              <w:t>: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 физич</w:t>
            </w:r>
            <w:r w:rsidR="0086550D"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>ски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 и юридич</w:t>
            </w:r>
            <w:r w:rsidR="0086550D"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>ски</w:t>
            </w:r>
            <w:r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 лиц</w:t>
            </w:r>
            <w:r w:rsidRPr="008539FA">
              <w:rPr>
                <w:rFonts w:ascii="Times New Roman" w:eastAsia="Calibri" w:hAnsi="Times New Roman" w:cs="Times New Roman"/>
              </w:rPr>
              <w:t>а</w:t>
            </w:r>
            <w:r w:rsidR="0086550D" w:rsidRPr="008539FA">
              <w:rPr>
                <w:rFonts w:ascii="Times New Roman" w:eastAsia="Calibri" w:hAnsi="Times New Roman" w:cs="Times New Roman"/>
              </w:rPr>
              <w:t>.</w:t>
            </w:r>
          </w:p>
          <w:p w:rsidR="00AE3B34" w:rsidRPr="008539FA" w:rsidRDefault="00AE3B34" w:rsidP="000B4E5C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AE3B34" w:rsidRPr="008539FA" w:rsidRDefault="0086550D" w:rsidP="00E80E07">
            <w:pPr>
              <w:jc w:val="center"/>
              <w:rPr>
                <w:rFonts w:ascii="Times New Roman" w:hAnsi="Times New Roman" w:cs="Times New Roman"/>
              </w:rPr>
            </w:pPr>
            <w:r w:rsidRPr="008539F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2" w:type="dxa"/>
          </w:tcPr>
          <w:p w:rsidR="0086550D" w:rsidRPr="008539FA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Жилищны</w:t>
            </w:r>
            <w:r w:rsidR="008622E5" w:rsidRPr="008539FA">
              <w:rPr>
                <w:rFonts w:ascii="Times New Roman" w:eastAsia="Calibri" w:hAnsi="Times New Roman" w:cs="Times New Roman"/>
              </w:rPr>
              <w:t>й кодекс</w:t>
            </w:r>
            <w:r w:rsidRPr="008539FA">
              <w:rPr>
                <w:rFonts w:ascii="Times New Roman" w:eastAsia="Calibri" w:hAnsi="Times New Roman" w:cs="Times New Roman"/>
              </w:rPr>
              <w:t xml:space="preserve"> РФ</w:t>
            </w:r>
            <w:r w:rsidR="008622E5" w:rsidRPr="008539FA">
              <w:rPr>
                <w:rFonts w:ascii="Times New Roman" w:eastAsia="Calibri" w:hAnsi="Times New Roman" w:cs="Times New Roman"/>
              </w:rPr>
              <w:t xml:space="preserve"> от 29.12.2004 № 188-ФЗ</w:t>
            </w:r>
            <w:r w:rsidRPr="008539FA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86550D" w:rsidRPr="008539FA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Граждански</w:t>
            </w:r>
            <w:r w:rsidR="008622E5" w:rsidRPr="008539FA">
              <w:rPr>
                <w:rFonts w:ascii="Times New Roman" w:eastAsia="Calibri" w:hAnsi="Times New Roman" w:cs="Times New Roman"/>
              </w:rPr>
              <w:t>й кодекс</w:t>
            </w:r>
            <w:r w:rsidRPr="008539FA">
              <w:rPr>
                <w:rFonts w:ascii="Times New Roman" w:eastAsia="Calibri" w:hAnsi="Times New Roman" w:cs="Times New Roman"/>
              </w:rPr>
              <w:t xml:space="preserve"> РФ (част</w:t>
            </w:r>
            <w:r w:rsidR="008622E5" w:rsidRPr="008539FA">
              <w:rPr>
                <w:rFonts w:ascii="Times New Roman" w:eastAsia="Calibri" w:hAnsi="Times New Roman" w:cs="Times New Roman"/>
              </w:rPr>
              <w:t>ь первая) от 30.11.1994 № 51-ФЗ</w:t>
            </w:r>
            <w:r w:rsidRPr="008539FA">
              <w:rPr>
                <w:rFonts w:ascii="Times New Roman" w:eastAsia="Calibri" w:hAnsi="Times New Roman" w:cs="Times New Roman"/>
              </w:rPr>
              <w:t>;</w:t>
            </w:r>
          </w:p>
          <w:p w:rsidR="0086550D" w:rsidRPr="008539FA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Кодекс РФ</w:t>
            </w:r>
            <w:r w:rsidR="008622E5" w:rsidRPr="008539FA">
              <w:rPr>
                <w:rFonts w:ascii="Times New Roman" w:eastAsia="Calibri" w:hAnsi="Times New Roman" w:cs="Times New Roman"/>
              </w:rPr>
              <w:t xml:space="preserve"> </w:t>
            </w:r>
            <w:r w:rsidRPr="008539FA">
              <w:rPr>
                <w:rFonts w:ascii="Times New Roman" w:eastAsia="Calibri" w:hAnsi="Times New Roman" w:cs="Times New Roman"/>
              </w:rPr>
              <w:t>об админ</w:t>
            </w:r>
            <w:r w:rsidRPr="008539FA">
              <w:rPr>
                <w:rFonts w:ascii="Times New Roman" w:eastAsia="Calibri" w:hAnsi="Times New Roman" w:cs="Times New Roman"/>
              </w:rPr>
              <w:t>и</w:t>
            </w:r>
            <w:r w:rsidRPr="008539FA">
              <w:rPr>
                <w:rFonts w:ascii="Times New Roman" w:eastAsia="Calibri" w:hAnsi="Times New Roman" w:cs="Times New Roman"/>
              </w:rPr>
              <w:t xml:space="preserve">стративных </w:t>
            </w:r>
            <w:proofErr w:type="spellStart"/>
            <w:proofErr w:type="gramStart"/>
            <w:r w:rsidRPr="008539FA">
              <w:rPr>
                <w:rFonts w:ascii="Times New Roman" w:eastAsia="Calibri" w:hAnsi="Times New Roman" w:cs="Times New Roman"/>
              </w:rPr>
              <w:t>правона</w:t>
            </w:r>
            <w:r w:rsidR="008622E5" w:rsidRPr="008539FA">
              <w:rPr>
                <w:rFonts w:ascii="Times New Roman" w:eastAsia="Calibri" w:hAnsi="Times New Roman" w:cs="Times New Roman"/>
              </w:rPr>
              <w:t>-</w:t>
            </w:r>
            <w:r w:rsidRPr="008539FA">
              <w:rPr>
                <w:rFonts w:ascii="Times New Roman" w:eastAsia="Calibri" w:hAnsi="Times New Roman" w:cs="Times New Roman"/>
              </w:rPr>
              <w:lastRenderedPageBreak/>
              <w:t>рушениях</w:t>
            </w:r>
            <w:proofErr w:type="spellEnd"/>
            <w:proofErr w:type="gramEnd"/>
            <w:r w:rsidRPr="008539FA">
              <w:rPr>
                <w:rFonts w:ascii="Times New Roman" w:eastAsia="Calibri" w:hAnsi="Times New Roman" w:cs="Times New Roman"/>
              </w:rPr>
              <w:t xml:space="preserve"> от 31.</w:t>
            </w:r>
            <w:r w:rsidR="008622E5" w:rsidRPr="008539FA">
              <w:rPr>
                <w:rFonts w:ascii="Times New Roman" w:eastAsia="Calibri" w:hAnsi="Times New Roman" w:cs="Times New Roman"/>
              </w:rPr>
              <w:t xml:space="preserve">12.2001 №195-ФЗ (далее </w:t>
            </w:r>
            <w:proofErr w:type="spellStart"/>
            <w:r w:rsidR="008622E5" w:rsidRPr="008539FA">
              <w:rPr>
                <w:rFonts w:ascii="Times New Roman" w:eastAsia="Calibri" w:hAnsi="Times New Roman" w:cs="Times New Roman"/>
              </w:rPr>
              <w:t>КоАП</w:t>
            </w:r>
            <w:proofErr w:type="spellEnd"/>
            <w:r w:rsidR="008622E5" w:rsidRPr="008539FA">
              <w:rPr>
                <w:rFonts w:ascii="Times New Roman" w:eastAsia="Calibri" w:hAnsi="Times New Roman" w:cs="Times New Roman"/>
              </w:rPr>
              <w:t xml:space="preserve"> РФ)</w:t>
            </w:r>
            <w:r w:rsidRPr="008539FA">
              <w:rPr>
                <w:rFonts w:ascii="Times New Roman" w:eastAsia="Calibri" w:hAnsi="Times New Roman" w:cs="Times New Roman"/>
              </w:rPr>
              <w:t>;</w:t>
            </w:r>
          </w:p>
          <w:p w:rsidR="0086550D" w:rsidRPr="008539FA" w:rsidRDefault="00771E87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ФЗ</w:t>
            </w:r>
            <w:r w:rsidR="0086550D" w:rsidRPr="008539FA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="0086550D" w:rsidRPr="008539FA">
              <w:rPr>
                <w:rFonts w:ascii="Times New Roman" w:eastAsia="Calibri" w:hAnsi="Times New Roman" w:cs="Times New Roman"/>
              </w:rPr>
              <w:t xml:space="preserve"> 06.10.2003 №131-ФЗ «Об </w:t>
            </w:r>
            <w:proofErr w:type="gramStart"/>
            <w:r w:rsidR="0086550D" w:rsidRPr="008539FA">
              <w:rPr>
                <w:rFonts w:ascii="Times New Roman" w:eastAsia="Calibri" w:hAnsi="Times New Roman" w:cs="Times New Roman"/>
              </w:rPr>
              <w:t>общих</w:t>
            </w:r>
            <w:proofErr w:type="gramEnd"/>
            <w:r w:rsidR="0086550D" w:rsidRPr="008539F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86550D" w:rsidRPr="008539FA">
              <w:rPr>
                <w:rFonts w:ascii="Times New Roman" w:eastAsia="Calibri" w:hAnsi="Times New Roman" w:cs="Times New Roman"/>
              </w:rPr>
              <w:t>прин</w:t>
            </w:r>
            <w:r w:rsidR="008622E5" w:rsidRPr="008539FA">
              <w:rPr>
                <w:rFonts w:ascii="Times New Roman" w:eastAsia="Calibri" w:hAnsi="Times New Roman" w:cs="Times New Roman"/>
              </w:rPr>
              <w:t>-</w:t>
            </w:r>
            <w:r w:rsidR="0086550D" w:rsidRPr="008539FA">
              <w:rPr>
                <w:rFonts w:ascii="Times New Roman" w:eastAsia="Calibri" w:hAnsi="Times New Roman" w:cs="Times New Roman"/>
              </w:rPr>
              <w:t>ципах</w:t>
            </w:r>
            <w:proofErr w:type="spellEnd"/>
            <w:r w:rsidR="0086550D" w:rsidRPr="008539FA">
              <w:rPr>
                <w:rFonts w:ascii="Times New Roman" w:eastAsia="Calibri" w:hAnsi="Times New Roman" w:cs="Times New Roman"/>
              </w:rPr>
              <w:t xml:space="preserve"> организации м</w:t>
            </w:r>
            <w:r w:rsidR="0086550D" w:rsidRPr="008539FA">
              <w:rPr>
                <w:rFonts w:ascii="Times New Roman" w:eastAsia="Calibri" w:hAnsi="Times New Roman" w:cs="Times New Roman"/>
              </w:rPr>
              <w:t>е</w:t>
            </w:r>
            <w:r w:rsidR="0086550D" w:rsidRPr="008539FA">
              <w:rPr>
                <w:rFonts w:ascii="Times New Roman" w:eastAsia="Calibri" w:hAnsi="Times New Roman" w:cs="Times New Roman"/>
              </w:rPr>
              <w:t>стного самоуправления в Российской Федер</w:t>
            </w:r>
            <w:r w:rsidR="0086550D" w:rsidRPr="008539FA">
              <w:rPr>
                <w:rFonts w:ascii="Times New Roman" w:eastAsia="Calibri" w:hAnsi="Times New Roman" w:cs="Times New Roman"/>
              </w:rPr>
              <w:t>а</w:t>
            </w:r>
            <w:r w:rsidR="0086550D" w:rsidRPr="008539FA">
              <w:rPr>
                <w:rFonts w:ascii="Times New Roman" w:eastAsia="Calibri" w:hAnsi="Times New Roman" w:cs="Times New Roman"/>
              </w:rPr>
              <w:t>ции»;</w:t>
            </w:r>
          </w:p>
          <w:p w:rsidR="0086550D" w:rsidRPr="008539FA" w:rsidRDefault="00771E87" w:rsidP="00C62E5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ФЗ</w:t>
            </w:r>
            <w:r w:rsidR="0086550D" w:rsidRPr="008539FA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="0086550D" w:rsidRPr="008539FA">
              <w:rPr>
                <w:rFonts w:ascii="Times New Roman" w:eastAsia="Calibri" w:hAnsi="Times New Roman" w:cs="Times New Roman"/>
              </w:rPr>
              <w:t xml:space="preserve"> 27.07.2010 № 210-ФЗ «Об организации  предоставления госуда</w:t>
            </w:r>
            <w:r w:rsidR="0086550D" w:rsidRPr="008539FA">
              <w:rPr>
                <w:rFonts w:ascii="Times New Roman" w:eastAsia="Calibri" w:hAnsi="Times New Roman" w:cs="Times New Roman"/>
              </w:rPr>
              <w:t>р</w:t>
            </w:r>
            <w:r w:rsidR="0086550D" w:rsidRPr="008539FA">
              <w:rPr>
                <w:rFonts w:ascii="Times New Roman" w:eastAsia="Calibri" w:hAnsi="Times New Roman" w:cs="Times New Roman"/>
              </w:rPr>
              <w:t xml:space="preserve">ственных и </w:t>
            </w:r>
            <w:proofErr w:type="spellStart"/>
            <w:proofErr w:type="gramStart"/>
            <w:r w:rsidR="0086550D" w:rsidRPr="008539FA">
              <w:rPr>
                <w:rFonts w:ascii="Times New Roman" w:eastAsia="Calibri" w:hAnsi="Times New Roman" w:cs="Times New Roman"/>
              </w:rPr>
              <w:t>муниципаль</w:t>
            </w:r>
            <w:r w:rsidR="00C62E57">
              <w:rPr>
                <w:rFonts w:ascii="Times New Roman" w:eastAsia="Calibri" w:hAnsi="Times New Roman" w:cs="Times New Roman"/>
              </w:rPr>
              <w:t>-ных</w:t>
            </w:r>
            <w:proofErr w:type="spellEnd"/>
            <w:proofErr w:type="gramEnd"/>
            <w:r w:rsidR="00C62E57">
              <w:rPr>
                <w:rFonts w:ascii="Times New Roman" w:eastAsia="Calibri" w:hAnsi="Times New Roman" w:cs="Times New Roman"/>
              </w:rPr>
              <w:t xml:space="preserve"> </w:t>
            </w:r>
            <w:r w:rsidR="0086550D" w:rsidRPr="008539FA">
              <w:rPr>
                <w:rFonts w:ascii="Times New Roman" w:eastAsia="Calibri" w:hAnsi="Times New Roman" w:cs="Times New Roman"/>
              </w:rPr>
              <w:t>ус</w:t>
            </w:r>
            <w:r w:rsidR="00C62E57">
              <w:rPr>
                <w:rFonts w:ascii="Times New Roman" w:eastAsia="Calibri" w:hAnsi="Times New Roman" w:cs="Times New Roman"/>
              </w:rPr>
              <w:t>луг»</w:t>
            </w:r>
            <w:r w:rsidR="0086550D" w:rsidRPr="008539FA">
              <w:rPr>
                <w:rFonts w:ascii="Times New Roman" w:eastAsia="Calibri" w:hAnsi="Times New Roman" w:cs="Times New Roman"/>
              </w:rPr>
              <w:t>;</w:t>
            </w:r>
          </w:p>
          <w:p w:rsidR="0086550D" w:rsidRPr="008539FA" w:rsidRDefault="0086550D" w:rsidP="008622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Правила и норм</w:t>
            </w:r>
            <w:r w:rsidR="00C45913" w:rsidRPr="008539FA">
              <w:rPr>
                <w:rFonts w:ascii="Times New Roman" w:eastAsia="Calibri" w:hAnsi="Times New Roman" w:cs="Times New Roman"/>
              </w:rPr>
              <w:t>ы</w:t>
            </w:r>
            <w:r w:rsidRPr="008539FA">
              <w:rPr>
                <w:rFonts w:ascii="Times New Roman" w:eastAsia="Calibri" w:hAnsi="Times New Roman" w:cs="Times New Roman"/>
              </w:rPr>
              <w:t xml:space="preserve"> те</w:t>
            </w:r>
            <w:r w:rsidRPr="008539FA">
              <w:rPr>
                <w:rFonts w:ascii="Times New Roman" w:eastAsia="Calibri" w:hAnsi="Times New Roman" w:cs="Times New Roman"/>
              </w:rPr>
              <w:t>х</w:t>
            </w:r>
            <w:r w:rsidRPr="008539FA">
              <w:rPr>
                <w:rFonts w:ascii="Times New Roman" w:eastAsia="Calibri" w:hAnsi="Times New Roman" w:cs="Times New Roman"/>
              </w:rPr>
              <w:t>нической эксплуатации жилищного фонда, у</w:t>
            </w:r>
            <w:r w:rsidRPr="008539FA">
              <w:rPr>
                <w:rFonts w:ascii="Times New Roman" w:eastAsia="Calibri" w:hAnsi="Times New Roman" w:cs="Times New Roman"/>
              </w:rPr>
              <w:t>т</w:t>
            </w:r>
            <w:r w:rsidRPr="008539FA">
              <w:rPr>
                <w:rFonts w:ascii="Times New Roman" w:eastAsia="Calibri" w:hAnsi="Times New Roman" w:cs="Times New Roman"/>
              </w:rPr>
              <w:t>вержденны</w:t>
            </w:r>
            <w:r w:rsidR="00C45913" w:rsidRPr="008539FA">
              <w:rPr>
                <w:rFonts w:ascii="Times New Roman" w:eastAsia="Calibri" w:hAnsi="Times New Roman" w:cs="Times New Roman"/>
              </w:rPr>
              <w:t>е</w:t>
            </w:r>
            <w:r w:rsidRPr="008539FA">
              <w:rPr>
                <w:rFonts w:ascii="Times New Roman" w:eastAsia="Calibri" w:hAnsi="Times New Roman" w:cs="Times New Roman"/>
              </w:rPr>
              <w:t xml:space="preserve"> Постано</w:t>
            </w:r>
            <w:r w:rsidRPr="008539FA">
              <w:rPr>
                <w:rFonts w:ascii="Times New Roman" w:eastAsia="Calibri" w:hAnsi="Times New Roman" w:cs="Times New Roman"/>
              </w:rPr>
              <w:t>в</w:t>
            </w:r>
            <w:r w:rsidRPr="008539FA">
              <w:rPr>
                <w:rFonts w:ascii="Times New Roman" w:eastAsia="Calibri" w:hAnsi="Times New Roman" w:cs="Times New Roman"/>
              </w:rPr>
              <w:t>лением Госстроя</w:t>
            </w:r>
            <w:r w:rsidR="00C45913" w:rsidRPr="008539FA">
              <w:rPr>
                <w:rFonts w:ascii="Times New Roman" w:eastAsia="Calibri" w:hAnsi="Times New Roman" w:cs="Times New Roman"/>
              </w:rPr>
              <w:t xml:space="preserve"> Ро</w:t>
            </w:r>
            <w:r w:rsidR="00C45913" w:rsidRPr="008539FA">
              <w:rPr>
                <w:rFonts w:ascii="Times New Roman" w:eastAsia="Calibri" w:hAnsi="Times New Roman" w:cs="Times New Roman"/>
              </w:rPr>
              <w:t>с</w:t>
            </w:r>
            <w:r w:rsidR="00C45913" w:rsidRPr="008539FA">
              <w:rPr>
                <w:rFonts w:ascii="Times New Roman" w:eastAsia="Calibri" w:hAnsi="Times New Roman" w:cs="Times New Roman"/>
              </w:rPr>
              <w:t>сии от 27.09.2003г. № 170</w:t>
            </w:r>
            <w:r w:rsidRPr="008539FA">
              <w:rPr>
                <w:rFonts w:ascii="Times New Roman" w:eastAsia="Calibri" w:hAnsi="Times New Roman" w:cs="Times New Roman"/>
              </w:rPr>
              <w:t>;</w:t>
            </w:r>
          </w:p>
          <w:p w:rsidR="0086550D" w:rsidRPr="008539FA" w:rsidRDefault="0086550D" w:rsidP="00C62E57">
            <w:pPr>
              <w:ind w:right="-108"/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Закон Самарской обла</w:t>
            </w:r>
            <w:r w:rsidRPr="008539FA">
              <w:rPr>
                <w:rFonts w:ascii="Times New Roman" w:eastAsia="Calibri" w:hAnsi="Times New Roman" w:cs="Times New Roman"/>
              </w:rPr>
              <w:t>с</w:t>
            </w:r>
            <w:r w:rsidRPr="008539FA">
              <w:rPr>
                <w:rFonts w:ascii="Times New Roman" w:eastAsia="Calibri" w:hAnsi="Times New Roman" w:cs="Times New Roman"/>
              </w:rPr>
              <w:t>ти от 01.11.2007г. № 115-ГД «Об администрати</w:t>
            </w:r>
            <w:r w:rsidRPr="008539FA">
              <w:rPr>
                <w:rFonts w:ascii="Times New Roman" w:eastAsia="Calibri" w:hAnsi="Times New Roman" w:cs="Times New Roman"/>
              </w:rPr>
              <w:t>в</w:t>
            </w:r>
            <w:r w:rsidRPr="008539FA">
              <w:rPr>
                <w:rFonts w:ascii="Times New Roman" w:eastAsia="Calibri" w:hAnsi="Times New Roman" w:cs="Times New Roman"/>
              </w:rPr>
              <w:t>ных правонарушениях на территории Самарской области»</w:t>
            </w:r>
            <w:r w:rsidR="00C45913" w:rsidRPr="008539FA">
              <w:rPr>
                <w:rFonts w:ascii="Times New Roman" w:eastAsia="Calibri" w:hAnsi="Times New Roman" w:cs="Times New Roman"/>
              </w:rPr>
              <w:t>;</w:t>
            </w:r>
            <w:r w:rsidRPr="008539F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96995" w:rsidRDefault="0086550D" w:rsidP="00F96995">
            <w:pPr>
              <w:jc w:val="both"/>
              <w:rPr>
                <w:rFonts w:ascii="Times New Roman" w:eastAsia="Calibri" w:hAnsi="Times New Roman" w:cs="Times New Roman"/>
              </w:rPr>
            </w:pPr>
            <w:r w:rsidRPr="008539FA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8539FA">
              <w:rPr>
                <w:rFonts w:ascii="Times New Roman" w:eastAsia="Calibri" w:hAnsi="Times New Roman" w:cs="Times New Roman"/>
              </w:rPr>
              <w:t>у</w:t>
            </w:r>
            <w:r w:rsidRPr="008539FA">
              <w:rPr>
                <w:rFonts w:ascii="Times New Roman" w:eastAsia="Calibri" w:hAnsi="Times New Roman" w:cs="Times New Roman"/>
              </w:rPr>
              <w:t>га Чапаевск Самарской области</w:t>
            </w:r>
            <w:r w:rsidR="00F96995">
              <w:rPr>
                <w:rFonts w:ascii="Times New Roman" w:eastAsia="Calibri" w:hAnsi="Times New Roman" w:cs="Times New Roman"/>
              </w:rPr>
              <w:t>;</w:t>
            </w:r>
          </w:p>
          <w:p w:rsidR="00AE3B34" w:rsidRPr="008539FA" w:rsidRDefault="00C62E57" w:rsidP="00F969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F96995">
              <w:rPr>
                <w:rFonts w:ascii="Times New Roman" w:hAnsi="Times New Roman" w:cs="Times New Roman"/>
              </w:rPr>
              <w:t xml:space="preserve"> а</w:t>
            </w:r>
            <w:r w:rsidR="0086550D" w:rsidRPr="008539FA">
              <w:rPr>
                <w:rFonts w:ascii="Times New Roman" w:hAnsi="Times New Roman" w:cs="Times New Roman"/>
              </w:rPr>
              <w:t>дмин</w:t>
            </w:r>
            <w:r w:rsidR="0086550D" w:rsidRPr="008539FA">
              <w:rPr>
                <w:rFonts w:ascii="Times New Roman" w:hAnsi="Times New Roman" w:cs="Times New Roman"/>
              </w:rPr>
              <w:t>и</w:t>
            </w:r>
            <w:r w:rsidR="0086550D" w:rsidRPr="008539FA">
              <w:rPr>
                <w:rFonts w:ascii="Times New Roman" w:hAnsi="Times New Roman" w:cs="Times New Roman"/>
              </w:rPr>
              <w:t>страции городского о</w:t>
            </w:r>
            <w:r w:rsidR="0086550D" w:rsidRPr="008539FA">
              <w:rPr>
                <w:rFonts w:ascii="Times New Roman" w:hAnsi="Times New Roman" w:cs="Times New Roman"/>
              </w:rPr>
              <w:t>к</w:t>
            </w:r>
            <w:r w:rsidR="0086550D" w:rsidRPr="008539FA">
              <w:rPr>
                <w:rFonts w:ascii="Times New Roman" w:hAnsi="Times New Roman" w:cs="Times New Roman"/>
              </w:rPr>
              <w:t>руга Чапаевск от 23.03.2011г. № 279 «Об утверждении Полож</w:t>
            </w:r>
            <w:r w:rsidR="0086550D" w:rsidRPr="008539FA">
              <w:rPr>
                <w:rFonts w:ascii="Times New Roman" w:hAnsi="Times New Roman" w:cs="Times New Roman"/>
              </w:rPr>
              <w:t>е</w:t>
            </w:r>
            <w:r w:rsidR="0086550D" w:rsidRPr="008539FA">
              <w:rPr>
                <w:rFonts w:ascii="Times New Roman" w:hAnsi="Times New Roman" w:cs="Times New Roman"/>
              </w:rPr>
              <w:t>ния о порядке соглас</w:t>
            </w:r>
            <w:r w:rsidR="0086550D" w:rsidRPr="008539FA">
              <w:rPr>
                <w:rFonts w:ascii="Times New Roman" w:hAnsi="Times New Roman" w:cs="Times New Roman"/>
              </w:rPr>
              <w:t>о</w:t>
            </w:r>
            <w:r w:rsidR="0086550D" w:rsidRPr="008539FA">
              <w:rPr>
                <w:rFonts w:ascii="Times New Roman" w:hAnsi="Times New Roman" w:cs="Times New Roman"/>
              </w:rPr>
              <w:t xml:space="preserve">вания переустройства и (или) перепланировки </w:t>
            </w:r>
            <w:r w:rsidR="0086550D" w:rsidRPr="008539FA">
              <w:rPr>
                <w:rFonts w:ascii="Times New Roman" w:hAnsi="Times New Roman" w:cs="Times New Roman"/>
              </w:rPr>
              <w:lastRenderedPageBreak/>
              <w:t xml:space="preserve">жилых помещений, </w:t>
            </w:r>
            <w:proofErr w:type="spellStart"/>
            <w:proofErr w:type="gramStart"/>
            <w:r w:rsidR="0086550D" w:rsidRPr="008539FA">
              <w:rPr>
                <w:rFonts w:ascii="Times New Roman" w:hAnsi="Times New Roman" w:cs="Times New Roman"/>
              </w:rPr>
              <w:t>рас</w:t>
            </w:r>
            <w:r w:rsidR="00F96995">
              <w:rPr>
                <w:rFonts w:ascii="Times New Roman" w:hAnsi="Times New Roman" w:cs="Times New Roman"/>
              </w:rPr>
              <w:t>-</w:t>
            </w:r>
            <w:r w:rsidR="0086550D" w:rsidRPr="008539FA">
              <w:rPr>
                <w:rFonts w:ascii="Times New Roman" w:hAnsi="Times New Roman" w:cs="Times New Roman"/>
              </w:rPr>
              <w:t>положенных</w:t>
            </w:r>
            <w:proofErr w:type="spellEnd"/>
            <w:proofErr w:type="gramEnd"/>
            <w:r w:rsidR="0086550D" w:rsidRPr="008539FA">
              <w:rPr>
                <w:rFonts w:ascii="Times New Roman" w:hAnsi="Times New Roman" w:cs="Times New Roman"/>
              </w:rPr>
              <w:t xml:space="preserve"> на терр</w:t>
            </w:r>
            <w:r w:rsidR="0086550D" w:rsidRPr="008539FA">
              <w:rPr>
                <w:rFonts w:ascii="Times New Roman" w:hAnsi="Times New Roman" w:cs="Times New Roman"/>
              </w:rPr>
              <w:t>и</w:t>
            </w:r>
            <w:r w:rsidR="0086550D" w:rsidRPr="008539FA">
              <w:rPr>
                <w:rFonts w:ascii="Times New Roman" w:hAnsi="Times New Roman" w:cs="Times New Roman"/>
              </w:rPr>
              <w:t>тории городского окр</w:t>
            </w:r>
            <w:r w:rsidR="0086550D" w:rsidRPr="008539FA">
              <w:rPr>
                <w:rFonts w:ascii="Times New Roman" w:hAnsi="Times New Roman" w:cs="Times New Roman"/>
              </w:rPr>
              <w:t>у</w:t>
            </w:r>
            <w:r w:rsidR="0086550D" w:rsidRPr="008539FA">
              <w:rPr>
                <w:rFonts w:ascii="Times New Roman" w:hAnsi="Times New Roman" w:cs="Times New Roman"/>
              </w:rPr>
              <w:t>га Чапаевск»</w:t>
            </w:r>
          </w:p>
          <w:p w:rsidR="00C45913" w:rsidRPr="008539FA" w:rsidRDefault="00C45913" w:rsidP="00C45913">
            <w:pPr>
              <w:rPr>
                <w:lang w:eastAsia="ru-RU"/>
              </w:rPr>
            </w:pPr>
          </w:p>
        </w:tc>
        <w:tc>
          <w:tcPr>
            <w:tcW w:w="1134" w:type="dxa"/>
          </w:tcPr>
          <w:p w:rsidR="00AE3B34" w:rsidRPr="00324077" w:rsidRDefault="00382EC4" w:rsidP="00382E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D86483" w:rsidRPr="003E40FB" w:rsidRDefault="00D86483" w:rsidP="00D86483">
            <w:pPr>
              <w:jc w:val="both"/>
              <w:rPr>
                <w:rFonts w:ascii="Times New Roman" w:hAnsi="Times New Roman" w:cs="Times New Roman"/>
              </w:rPr>
            </w:pPr>
            <w:r w:rsidRPr="003E40FB">
              <w:rPr>
                <w:rFonts w:ascii="Times New Roman" w:hAnsi="Times New Roman" w:cs="Times New Roman"/>
              </w:rPr>
              <w:t xml:space="preserve">446100,Са-марская </w:t>
            </w:r>
            <w:proofErr w:type="spellStart"/>
            <w:r w:rsidRPr="003E40FB">
              <w:rPr>
                <w:rFonts w:ascii="Times New Roman" w:hAnsi="Times New Roman" w:cs="Times New Roman"/>
              </w:rPr>
              <w:t>об-ласть</w:t>
            </w:r>
            <w:proofErr w:type="spellEnd"/>
            <w:r w:rsidRPr="003E40FB">
              <w:rPr>
                <w:rFonts w:ascii="Times New Roman" w:hAnsi="Times New Roman" w:cs="Times New Roman"/>
              </w:rPr>
              <w:t>, г</w:t>
            </w:r>
            <w:proofErr w:type="gramStart"/>
            <w:r w:rsidRPr="003E40FB">
              <w:rPr>
                <w:rFonts w:ascii="Times New Roman" w:hAnsi="Times New Roman" w:cs="Times New Roman"/>
              </w:rPr>
              <w:t>.Ч</w:t>
            </w:r>
            <w:proofErr w:type="gramEnd"/>
            <w:r w:rsidRPr="003E40FB">
              <w:rPr>
                <w:rFonts w:ascii="Times New Roman" w:hAnsi="Times New Roman" w:cs="Times New Roman"/>
              </w:rPr>
              <w:t xml:space="preserve">апаевск, </w:t>
            </w:r>
            <w:proofErr w:type="spellStart"/>
            <w:r w:rsidRPr="003E40FB">
              <w:rPr>
                <w:rFonts w:ascii="Times New Roman" w:hAnsi="Times New Roman" w:cs="Times New Roman"/>
              </w:rPr>
              <w:t>ул.Херсон-ская</w:t>
            </w:r>
            <w:proofErr w:type="spellEnd"/>
            <w:r w:rsidRPr="003E40FB">
              <w:rPr>
                <w:rFonts w:ascii="Times New Roman" w:hAnsi="Times New Roman" w:cs="Times New Roman"/>
              </w:rPr>
              <w:t>, 17, ко</w:t>
            </w:r>
            <w:r w:rsidRPr="003E40FB">
              <w:rPr>
                <w:rFonts w:ascii="Times New Roman" w:hAnsi="Times New Roman" w:cs="Times New Roman"/>
              </w:rPr>
              <w:t>н</w:t>
            </w:r>
            <w:r w:rsidRPr="003E40FB">
              <w:rPr>
                <w:rFonts w:ascii="Times New Roman" w:hAnsi="Times New Roman" w:cs="Times New Roman"/>
              </w:rPr>
              <w:t>тактные тел</w:t>
            </w:r>
            <w:r w:rsidRPr="003E40FB">
              <w:rPr>
                <w:rFonts w:ascii="Times New Roman" w:hAnsi="Times New Roman" w:cs="Times New Roman"/>
              </w:rPr>
              <w:t>е</w:t>
            </w:r>
            <w:r w:rsidRPr="003E40FB">
              <w:rPr>
                <w:rFonts w:ascii="Times New Roman" w:hAnsi="Times New Roman" w:cs="Times New Roman"/>
              </w:rPr>
              <w:t xml:space="preserve">фоны / факс : </w:t>
            </w:r>
            <w:r w:rsidRPr="003E40FB">
              <w:rPr>
                <w:rFonts w:ascii="Times New Roman" w:hAnsi="Times New Roman" w:cs="Times New Roman"/>
              </w:rPr>
              <w:lastRenderedPageBreak/>
              <w:t>30374, 42001, 32391.</w:t>
            </w:r>
          </w:p>
          <w:p w:rsidR="00D86483" w:rsidRPr="003E40FB" w:rsidRDefault="00D86483" w:rsidP="00D86483">
            <w:pPr>
              <w:jc w:val="both"/>
              <w:rPr>
                <w:rFonts w:ascii="Times New Roman" w:hAnsi="Times New Roman" w:cs="Times New Roman"/>
              </w:rPr>
            </w:pPr>
            <w:r w:rsidRPr="003E40FB">
              <w:rPr>
                <w:rFonts w:ascii="Times New Roman" w:hAnsi="Times New Roman" w:cs="Times New Roman"/>
              </w:rPr>
              <w:t>Элект</w:t>
            </w:r>
            <w:r w:rsidR="00060D95">
              <w:rPr>
                <w:rFonts w:ascii="Times New Roman" w:hAnsi="Times New Roman" w:cs="Times New Roman"/>
              </w:rPr>
              <w:t>рон</w:t>
            </w:r>
            <w:r w:rsidRPr="003E40FB">
              <w:rPr>
                <w:rFonts w:ascii="Times New Roman" w:hAnsi="Times New Roman" w:cs="Times New Roman"/>
              </w:rPr>
              <w:t xml:space="preserve">ная почта: </w:t>
            </w:r>
            <w:hyperlink r:id="rId8" w:history="1">
              <w:r w:rsidRPr="003E40FB">
                <w:rPr>
                  <w:rStyle w:val="ae"/>
                  <w:rFonts w:ascii="Times New Roman" w:hAnsi="Times New Roman" w:cs="Times New Roman"/>
                  <w:lang w:val="en-US"/>
                </w:rPr>
                <w:t>o</w:t>
              </w:r>
              <w:r w:rsidRPr="003E40FB">
                <w:rPr>
                  <w:rStyle w:val="ae"/>
                  <w:rFonts w:ascii="Times New Roman" w:hAnsi="Times New Roman" w:cs="Times New Roman"/>
                  <w:lang w:val="en-US"/>
                </w:rPr>
                <w:t>l</w:t>
              </w:r>
              <w:r w:rsidRPr="003E40FB">
                <w:rPr>
                  <w:rStyle w:val="ae"/>
                  <w:rFonts w:ascii="Times New Roman" w:hAnsi="Times New Roman" w:cs="Times New Roman"/>
                  <w:lang w:val="en-US"/>
                </w:rPr>
                <w:t>ga</w:t>
              </w:r>
              <w:r w:rsidRPr="003E40FB">
                <w:rPr>
                  <w:rStyle w:val="ae"/>
                  <w:rFonts w:ascii="Times New Roman" w:hAnsi="Times New Roman" w:cs="Times New Roman"/>
                </w:rPr>
                <w:t>.170190@</w:t>
              </w:r>
              <w:r w:rsidRPr="003E40FB">
                <w:rPr>
                  <w:rStyle w:val="ae"/>
                  <w:rFonts w:ascii="Times New Roman" w:hAnsi="Times New Roman" w:cs="Times New Roman"/>
                  <w:lang w:val="en-US"/>
                </w:rPr>
                <w:t>yandex</w:t>
              </w:r>
              <w:r w:rsidRPr="003E40FB">
                <w:rPr>
                  <w:rStyle w:val="ae"/>
                  <w:rFonts w:ascii="Times New Roman" w:hAnsi="Times New Roman" w:cs="Times New Roman"/>
                </w:rPr>
                <w:t>.</w:t>
              </w:r>
              <w:r w:rsidRPr="003E40FB">
                <w:rPr>
                  <w:rStyle w:val="ae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AE3B34" w:rsidRPr="00324077" w:rsidRDefault="00AE3B34" w:rsidP="00AE3B3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AE3B34" w:rsidRDefault="00E76AE7" w:rsidP="00D90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E76AE7" w:rsidRPr="00465EDD" w:rsidRDefault="00E76AE7" w:rsidP="00D902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lastRenderedPageBreak/>
              <w:t>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  <w:r w:rsidR="00386271">
              <w:rPr>
                <w:rFonts w:ascii="Times New Roman" w:hAnsi="Times New Roman" w:cs="Times New Roman"/>
              </w:rPr>
              <w:t xml:space="preserve"> г</w:t>
            </w:r>
            <w:r w:rsidR="00386271">
              <w:rPr>
                <w:rFonts w:ascii="Times New Roman" w:hAnsi="Times New Roman" w:cs="Times New Roman"/>
              </w:rPr>
              <w:t>о</w:t>
            </w:r>
            <w:r w:rsidR="00386271"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 w:rsidR="00386271">
              <w:rPr>
                <w:rFonts w:ascii="Times New Roman" w:hAnsi="Times New Roman" w:cs="Times New Roman"/>
              </w:rPr>
              <w:t>Чапаевски</w:t>
            </w:r>
            <w:proofErr w:type="spellEnd"/>
            <w:r w:rsidR="00386271">
              <w:rPr>
                <w:rFonts w:ascii="Times New Roman" w:hAnsi="Times New Roman" w:cs="Times New Roman"/>
              </w:rPr>
              <w:t xml:space="preserve"> подв</w:t>
            </w:r>
            <w:r w:rsidR="00386271">
              <w:rPr>
                <w:rFonts w:ascii="Times New Roman" w:hAnsi="Times New Roman" w:cs="Times New Roman"/>
              </w:rPr>
              <w:t>е</w:t>
            </w:r>
            <w:r w:rsidR="00386271">
              <w:rPr>
                <w:rFonts w:ascii="Times New Roman" w:hAnsi="Times New Roman" w:cs="Times New Roman"/>
              </w:rPr>
              <w:t>домстве</w:t>
            </w:r>
            <w:r w:rsidR="00386271">
              <w:rPr>
                <w:rFonts w:ascii="Times New Roman" w:hAnsi="Times New Roman" w:cs="Times New Roman"/>
              </w:rPr>
              <w:t>н</w:t>
            </w:r>
            <w:r w:rsidR="00386271">
              <w:rPr>
                <w:rFonts w:ascii="Times New Roman" w:hAnsi="Times New Roman" w:cs="Times New Roman"/>
              </w:rPr>
              <w:t>ными им муниц</w:t>
            </w:r>
            <w:r w:rsidR="00386271">
              <w:rPr>
                <w:rFonts w:ascii="Times New Roman" w:hAnsi="Times New Roman" w:cs="Times New Roman"/>
              </w:rPr>
              <w:t>и</w:t>
            </w:r>
            <w:r w:rsidR="00386271">
              <w:rPr>
                <w:rFonts w:ascii="Times New Roman" w:hAnsi="Times New Roman" w:cs="Times New Roman"/>
              </w:rPr>
              <w:t>пальными учрежд</w:t>
            </w:r>
            <w:r w:rsidR="00386271">
              <w:rPr>
                <w:rFonts w:ascii="Times New Roman" w:hAnsi="Times New Roman" w:cs="Times New Roman"/>
              </w:rPr>
              <w:t>е</w:t>
            </w:r>
            <w:r w:rsidR="00386271">
              <w:rPr>
                <w:rFonts w:ascii="Times New Roman" w:hAnsi="Times New Roman" w:cs="Times New Roman"/>
              </w:rPr>
              <w:t>ниями физич</w:t>
            </w:r>
            <w:r w:rsidR="00386271">
              <w:rPr>
                <w:rFonts w:ascii="Times New Roman" w:hAnsi="Times New Roman" w:cs="Times New Roman"/>
              </w:rPr>
              <w:t>е</w:t>
            </w:r>
            <w:r w:rsidR="00386271">
              <w:rPr>
                <w:rFonts w:ascii="Times New Roman" w:hAnsi="Times New Roman" w:cs="Times New Roman"/>
              </w:rPr>
              <w:t>ским и юридич</w:t>
            </w:r>
            <w:r w:rsidR="00386271">
              <w:rPr>
                <w:rFonts w:ascii="Times New Roman" w:hAnsi="Times New Roman" w:cs="Times New Roman"/>
              </w:rPr>
              <w:t>е</w:t>
            </w:r>
            <w:r w:rsidR="00386271">
              <w:rPr>
                <w:rFonts w:ascii="Times New Roman" w:hAnsi="Times New Roman" w:cs="Times New Roman"/>
              </w:rPr>
              <w:t>ским л</w:t>
            </w:r>
            <w:r w:rsidR="00386271">
              <w:rPr>
                <w:rFonts w:ascii="Times New Roman" w:hAnsi="Times New Roman" w:cs="Times New Roman"/>
              </w:rPr>
              <w:t>и</w:t>
            </w:r>
            <w:r w:rsidR="00386271">
              <w:rPr>
                <w:rFonts w:ascii="Times New Roman" w:hAnsi="Times New Roman" w:cs="Times New Roman"/>
              </w:rPr>
              <w:t>цам»</w:t>
            </w:r>
          </w:p>
        </w:tc>
      </w:tr>
      <w:tr w:rsidR="00534AF0" w:rsidRPr="00465EDD" w:rsidTr="00534AF0">
        <w:tc>
          <w:tcPr>
            <w:tcW w:w="14786" w:type="dxa"/>
            <w:gridSpan w:val="13"/>
          </w:tcPr>
          <w:p w:rsidR="00534AF0" w:rsidRDefault="00CB1182" w:rsidP="00CB1182">
            <w:pPr>
              <w:jc w:val="center"/>
              <w:rPr>
                <w:rFonts w:ascii="Times New Roman" w:hAnsi="Times New Roman" w:cs="Times New Roman"/>
              </w:rPr>
            </w:pPr>
            <w:r w:rsidRPr="006E40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4033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Чапаевск</w:t>
            </w:r>
          </w:p>
        </w:tc>
      </w:tr>
      <w:tr w:rsidR="00534AF0" w:rsidRPr="00465EDD" w:rsidTr="00E76AE7">
        <w:tc>
          <w:tcPr>
            <w:tcW w:w="491" w:type="dxa"/>
          </w:tcPr>
          <w:p w:rsidR="00534AF0" w:rsidRDefault="00F52D7C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41" w:type="dxa"/>
            <w:gridSpan w:val="3"/>
          </w:tcPr>
          <w:p w:rsidR="00534AF0" w:rsidRPr="00CB1182" w:rsidRDefault="00CB1182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B1182">
              <w:rPr>
                <w:b w:val="0"/>
                <w:sz w:val="22"/>
                <w:szCs w:val="22"/>
              </w:rPr>
              <w:t>Предоставл</w:t>
            </w:r>
            <w:r w:rsidRPr="00CB1182">
              <w:rPr>
                <w:b w:val="0"/>
                <w:sz w:val="22"/>
                <w:szCs w:val="22"/>
              </w:rPr>
              <w:t>е</w:t>
            </w:r>
            <w:r w:rsidRPr="00CB1182">
              <w:rPr>
                <w:b w:val="0"/>
                <w:sz w:val="22"/>
                <w:szCs w:val="22"/>
              </w:rPr>
              <w:t>ние в собс</w:t>
            </w:r>
            <w:r w:rsidRPr="00CB1182">
              <w:rPr>
                <w:b w:val="0"/>
                <w:sz w:val="22"/>
                <w:szCs w:val="22"/>
              </w:rPr>
              <w:t>т</w:t>
            </w:r>
            <w:r w:rsidRPr="00CB1182">
              <w:rPr>
                <w:b w:val="0"/>
                <w:sz w:val="22"/>
                <w:szCs w:val="22"/>
              </w:rPr>
              <w:t>венность гражданам, указанным в части 2.4 ст</w:t>
            </w:r>
            <w:r w:rsidRPr="00CB1182">
              <w:rPr>
                <w:b w:val="0"/>
                <w:sz w:val="22"/>
                <w:szCs w:val="22"/>
              </w:rPr>
              <w:t>а</w:t>
            </w:r>
            <w:r w:rsidRPr="00CB1182">
              <w:rPr>
                <w:b w:val="0"/>
                <w:sz w:val="22"/>
                <w:szCs w:val="22"/>
              </w:rPr>
              <w:t>тьи 9 закона Самарской области «О земле», бе</w:t>
            </w:r>
            <w:r w:rsidRPr="00CB1182">
              <w:rPr>
                <w:b w:val="0"/>
                <w:sz w:val="22"/>
                <w:szCs w:val="22"/>
              </w:rPr>
              <w:t>с</w:t>
            </w:r>
            <w:r w:rsidRPr="00CB1182">
              <w:rPr>
                <w:b w:val="0"/>
                <w:sz w:val="22"/>
                <w:szCs w:val="22"/>
              </w:rPr>
              <w:t>платно з</w:t>
            </w:r>
            <w:r w:rsidRPr="00CB1182">
              <w:rPr>
                <w:b w:val="0"/>
                <w:sz w:val="22"/>
                <w:szCs w:val="22"/>
              </w:rPr>
              <w:t>е</w:t>
            </w:r>
            <w:r w:rsidRPr="00CB1182">
              <w:rPr>
                <w:b w:val="0"/>
                <w:sz w:val="22"/>
                <w:szCs w:val="22"/>
              </w:rPr>
              <w:t>мельных уч</w:t>
            </w:r>
            <w:r w:rsidRPr="00CB1182">
              <w:rPr>
                <w:b w:val="0"/>
                <w:sz w:val="22"/>
                <w:szCs w:val="22"/>
              </w:rPr>
              <w:t>а</w:t>
            </w:r>
            <w:r w:rsidRPr="00CB1182">
              <w:rPr>
                <w:b w:val="0"/>
                <w:sz w:val="22"/>
                <w:szCs w:val="22"/>
              </w:rPr>
              <w:t>стков из з</w:t>
            </w:r>
            <w:r w:rsidRPr="00CB1182">
              <w:rPr>
                <w:b w:val="0"/>
                <w:sz w:val="22"/>
                <w:szCs w:val="22"/>
              </w:rPr>
              <w:t>е</w:t>
            </w:r>
            <w:r w:rsidRPr="00CB1182">
              <w:rPr>
                <w:b w:val="0"/>
                <w:sz w:val="22"/>
                <w:szCs w:val="22"/>
              </w:rPr>
              <w:t>мель, нах</w:t>
            </w:r>
            <w:r w:rsidRPr="00CB1182">
              <w:rPr>
                <w:b w:val="0"/>
                <w:sz w:val="22"/>
                <w:szCs w:val="22"/>
              </w:rPr>
              <w:t>о</w:t>
            </w:r>
            <w:r w:rsidRPr="00CB1182">
              <w:rPr>
                <w:b w:val="0"/>
                <w:sz w:val="22"/>
                <w:szCs w:val="22"/>
              </w:rPr>
              <w:t>дящихся в муниципал</w:t>
            </w:r>
            <w:r w:rsidRPr="00CB1182">
              <w:rPr>
                <w:b w:val="0"/>
                <w:sz w:val="22"/>
                <w:szCs w:val="22"/>
              </w:rPr>
              <w:t>ь</w:t>
            </w:r>
            <w:r w:rsidRPr="00CB1182">
              <w:rPr>
                <w:b w:val="0"/>
                <w:sz w:val="22"/>
                <w:szCs w:val="22"/>
              </w:rPr>
              <w:t>ной собс</w:t>
            </w:r>
            <w:r w:rsidRPr="00CB1182">
              <w:rPr>
                <w:b w:val="0"/>
                <w:sz w:val="22"/>
                <w:szCs w:val="22"/>
              </w:rPr>
              <w:t>т</w:t>
            </w:r>
            <w:r w:rsidRPr="00CB1182">
              <w:rPr>
                <w:b w:val="0"/>
                <w:sz w:val="22"/>
                <w:szCs w:val="22"/>
              </w:rPr>
              <w:t>венности или государс</w:t>
            </w:r>
            <w:r w:rsidRPr="00CB1182">
              <w:rPr>
                <w:b w:val="0"/>
                <w:sz w:val="22"/>
                <w:szCs w:val="22"/>
              </w:rPr>
              <w:t>т</w:t>
            </w:r>
            <w:r w:rsidRPr="00CB1182">
              <w:rPr>
                <w:b w:val="0"/>
                <w:sz w:val="22"/>
                <w:szCs w:val="22"/>
              </w:rPr>
              <w:t>венная собс</w:t>
            </w:r>
            <w:r w:rsidRPr="00CB1182">
              <w:rPr>
                <w:b w:val="0"/>
                <w:sz w:val="22"/>
                <w:szCs w:val="22"/>
              </w:rPr>
              <w:t>т</w:t>
            </w:r>
            <w:r w:rsidRPr="00CB1182">
              <w:rPr>
                <w:b w:val="0"/>
                <w:sz w:val="22"/>
                <w:szCs w:val="22"/>
              </w:rPr>
              <w:t>венность на которые не разграничена на террит</w:t>
            </w:r>
            <w:r w:rsidRPr="00CB1182">
              <w:rPr>
                <w:b w:val="0"/>
                <w:sz w:val="22"/>
                <w:szCs w:val="22"/>
              </w:rPr>
              <w:t>о</w:t>
            </w:r>
            <w:r w:rsidRPr="00CB1182">
              <w:rPr>
                <w:b w:val="0"/>
                <w:sz w:val="22"/>
                <w:szCs w:val="22"/>
              </w:rPr>
              <w:t>рии горо</w:t>
            </w:r>
            <w:r w:rsidRPr="00CB1182">
              <w:rPr>
                <w:b w:val="0"/>
                <w:sz w:val="22"/>
                <w:szCs w:val="22"/>
              </w:rPr>
              <w:t>д</w:t>
            </w:r>
            <w:r w:rsidRPr="00CB1182">
              <w:rPr>
                <w:b w:val="0"/>
                <w:sz w:val="22"/>
                <w:szCs w:val="22"/>
              </w:rPr>
              <w:t>ского округа Чапаевск</w:t>
            </w:r>
          </w:p>
        </w:tc>
        <w:tc>
          <w:tcPr>
            <w:tcW w:w="1557" w:type="dxa"/>
            <w:gridSpan w:val="2"/>
          </w:tcPr>
          <w:p w:rsidR="00534AF0" w:rsidRPr="008539FA" w:rsidRDefault="00CB1182" w:rsidP="00D86483">
            <w:pPr>
              <w:jc w:val="both"/>
              <w:rPr>
                <w:rFonts w:ascii="Times New Roman" w:hAnsi="Times New Roman" w:cs="Times New Roman"/>
              </w:rPr>
            </w:pPr>
            <w:r w:rsidRPr="00CB1182">
              <w:rPr>
                <w:rFonts w:ascii="Times New Roman" w:hAnsi="Times New Roman" w:cs="Times New Roman"/>
              </w:rPr>
              <w:t>Комитет по управлению муниципал</w:t>
            </w:r>
            <w:r w:rsidRPr="00CB1182">
              <w:rPr>
                <w:rFonts w:ascii="Times New Roman" w:hAnsi="Times New Roman" w:cs="Times New Roman"/>
              </w:rPr>
              <w:t>ь</w:t>
            </w:r>
            <w:r w:rsidRPr="00CB1182">
              <w:rPr>
                <w:rFonts w:ascii="Times New Roman" w:hAnsi="Times New Roman" w:cs="Times New Roman"/>
              </w:rPr>
              <w:t>ным имущ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ством адм</w:t>
            </w:r>
            <w:r w:rsidRPr="00CB1182">
              <w:rPr>
                <w:rFonts w:ascii="Times New Roman" w:hAnsi="Times New Roman" w:cs="Times New Roman"/>
              </w:rPr>
              <w:t>и</w:t>
            </w:r>
            <w:r w:rsidRPr="00CB1182">
              <w:rPr>
                <w:rFonts w:ascii="Times New Roman" w:hAnsi="Times New Roman" w:cs="Times New Roman"/>
              </w:rPr>
              <w:t>нистрации городского округа Чап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евск</w:t>
            </w:r>
          </w:p>
        </w:tc>
        <w:tc>
          <w:tcPr>
            <w:tcW w:w="2189" w:type="dxa"/>
          </w:tcPr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95772B">
              <w:rPr>
                <w:rFonts w:ascii="Times New Roman" w:hAnsi="Times New Roman" w:cs="Times New Roman"/>
                <w:color w:val="000000"/>
              </w:rPr>
              <w:t>дминистративные процедуры: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- формирование з</w:t>
            </w:r>
            <w:r w:rsidRPr="0095772B"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>мельного участка (в случае если гражд</w:t>
            </w:r>
            <w:r w:rsidRPr="0095772B">
              <w:rPr>
                <w:rFonts w:ascii="Times New Roman" w:hAnsi="Times New Roman" w:cs="Times New Roman"/>
                <w:color w:val="000000"/>
              </w:rPr>
              <w:t>а</w:t>
            </w:r>
            <w:r w:rsidRPr="0095772B">
              <w:rPr>
                <w:rFonts w:ascii="Times New Roman" w:hAnsi="Times New Roman" w:cs="Times New Roman"/>
                <w:color w:val="000000"/>
              </w:rPr>
              <w:t>нином самосто</w:t>
            </w:r>
            <w:r w:rsidRPr="0095772B">
              <w:rPr>
                <w:rFonts w:ascii="Times New Roman" w:hAnsi="Times New Roman" w:cs="Times New Roman"/>
                <w:color w:val="000000"/>
              </w:rPr>
              <w:t>я</w:t>
            </w:r>
            <w:r w:rsidRPr="0095772B">
              <w:rPr>
                <w:rFonts w:ascii="Times New Roman" w:hAnsi="Times New Roman" w:cs="Times New Roman"/>
                <w:color w:val="000000"/>
              </w:rPr>
              <w:t>тельно были опр</w:t>
            </w:r>
            <w:r w:rsidRPr="0095772B"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>делены цель испол</w:t>
            </w:r>
            <w:r w:rsidRPr="0095772B">
              <w:rPr>
                <w:rFonts w:ascii="Times New Roman" w:hAnsi="Times New Roman" w:cs="Times New Roman"/>
                <w:color w:val="000000"/>
              </w:rPr>
              <w:t>ь</w:t>
            </w:r>
            <w:r w:rsidRPr="0095772B">
              <w:rPr>
                <w:rFonts w:ascii="Times New Roman" w:hAnsi="Times New Roman" w:cs="Times New Roman"/>
                <w:color w:val="000000"/>
              </w:rPr>
              <w:t>зования земельного участка, его предп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лагаемые размеры и местоположение с учетом требований федерального зак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нодательства, ук</w:t>
            </w:r>
            <w:r w:rsidRPr="0095772B">
              <w:rPr>
                <w:rFonts w:ascii="Times New Roman" w:hAnsi="Times New Roman" w:cs="Times New Roman"/>
                <w:color w:val="000000"/>
              </w:rPr>
              <w:t>а</w:t>
            </w:r>
            <w:r w:rsidRPr="0095772B">
              <w:rPr>
                <w:rFonts w:ascii="Times New Roman" w:hAnsi="Times New Roman" w:cs="Times New Roman"/>
                <w:color w:val="000000"/>
              </w:rPr>
              <w:t>занная процедура проводится после проведения регис</w:t>
            </w:r>
            <w:r w:rsidRPr="0095772B">
              <w:rPr>
                <w:rFonts w:ascii="Times New Roman" w:hAnsi="Times New Roman" w:cs="Times New Roman"/>
                <w:color w:val="000000"/>
              </w:rPr>
              <w:t>т</w:t>
            </w:r>
            <w:r w:rsidRPr="0095772B">
              <w:rPr>
                <w:rFonts w:ascii="Times New Roman" w:hAnsi="Times New Roman" w:cs="Times New Roman"/>
                <w:color w:val="000000"/>
              </w:rPr>
              <w:t>рации заявления и за его счет);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- публикация и</w:t>
            </w:r>
            <w:r w:rsidRPr="0095772B">
              <w:rPr>
                <w:rFonts w:ascii="Times New Roman" w:hAnsi="Times New Roman" w:cs="Times New Roman"/>
                <w:color w:val="000000"/>
              </w:rPr>
              <w:t>н</w:t>
            </w:r>
            <w:r w:rsidRPr="0095772B">
              <w:rPr>
                <w:rFonts w:ascii="Times New Roman" w:hAnsi="Times New Roman" w:cs="Times New Roman"/>
                <w:color w:val="000000"/>
              </w:rPr>
              <w:t>формационного с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общения о предо</w:t>
            </w:r>
            <w:r w:rsidRPr="0095772B">
              <w:rPr>
                <w:rFonts w:ascii="Times New Roman" w:hAnsi="Times New Roman" w:cs="Times New Roman"/>
                <w:color w:val="000000"/>
              </w:rPr>
              <w:t>с</w:t>
            </w:r>
            <w:r w:rsidRPr="0095772B">
              <w:rPr>
                <w:rFonts w:ascii="Times New Roman" w:hAnsi="Times New Roman" w:cs="Times New Roman"/>
                <w:color w:val="000000"/>
              </w:rPr>
              <w:t>тавляемых земел</w:t>
            </w:r>
            <w:r w:rsidRPr="0095772B">
              <w:rPr>
                <w:rFonts w:ascii="Times New Roman" w:hAnsi="Times New Roman" w:cs="Times New Roman"/>
                <w:color w:val="000000"/>
              </w:rPr>
              <w:t>ь</w:t>
            </w:r>
            <w:r w:rsidRPr="0095772B">
              <w:rPr>
                <w:rFonts w:ascii="Times New Roman" w:hAnsi="Times New Roman" w:cs="Times New Roman"/>
                <w:color w:val="000000"/>
              </w:rPr>
              <w:t>ных участках (в сл</w:t>
            </w:r>
            <w:r w:rsidRPr="0095772B">
              <w:rPr>
                <w:rFonts w:ascii="Times New Roman" w:hAnsi="Times New Roman" w:cs="Times New Roman"/>
                <w:color w:val="000000"/>
              </w:rPr>
              <w:t>у</w:t>
            </w:r>
            <w:r w:rsidRPr="0095772B">
              <w:rPr>
                <w:rFonts w:ascii="Times New Roman" w:hAnsi="Times New Roman" w:cs="Times New Roman"/>
                <w:color w:val="000000"/>
              </w:rPr>
              <w:t>чае если граждан</w:t>
            </w:r>
            <w:r w:rsidRPr="0095772B">
              <w:rPr>
                <w:rFonts w:ascii="Times New Roman" w:hAnsi="Times New Roman" w:cs="Times New Roman"/>
                <w:color w:val="000000"/>
              </w:rPr>
              <w:t>и</w:t>
            </w:r>
            <w:r w:rsidRPr="0095772B">
              <w:rPr>
                <w:rFonts w:ascii="Times New Roman" w:hAnsi="Times New Roman" w:cs="Times New Roman"/>
                <w:color w:val="000000"/>
              </w:rPr>
              <w:t xml:space="preserve">ном самостоятельно были определены цель использования земельного участка, его предполагаемые </w:t>
            </w:r>
            <w:r w:rsidRPr="0095772B">
              <w:rPr>
                <w:rFonts w:ascii="Times New Roman" w:hAnsi="Times New Roman" w:cs="Times New Roman"/>
                <w:color w:val="000000"/>
              </w:rPr>
              <w:lastRenderedPageBreak/>
              <w:t>размеры и местоп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ложение с учетом требований фед</w:t>
            </w:r>
            <w:r w:rsidRPr="0095772B"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>рального законод</w:t>
            </w:r>
            <w:r w:rsidRPr="0095772B">
              <w:rPr>
                <w:rFonts w:ascii="Times New Roman" w:hAnsi="Times New Roman" w:cs="Times New Roman"/>
                <w:color w:val="000000"/>
              </w:rPr>
              <w:t>а</w:t>
            </w:r>
            <w:r w:rsidRPr="0095772B">
              <w:rPr>
                <w:rFonts w:ascii="Times New Roman" w:hAnsi="Times New Roman" w:cs="Times New Roman"/>
                <w:color w:val="000000"/>
              </w:rPr>
              <w:t>тельства, указанная процедура не пров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дится);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1) прием и регис</w:t>
            </w:r>
            <w:r w:rsidRPr="0095772B">
              <w:rPr>
                <w:rFonts w:ascii="Times New Roman" w:hAnsi="Times New Roman" w:cs="Times New Roman"/>
                <w:color w:val="000000"/>
              </w:rPr>
              <w:t>т</w:t>
            </w:r>
            <w:r w:rsidRPr="0095772B">
              <w:rPr>
                <w:rFonts w:ascii="Times New Roman" w:hAnsi="Times New Roman" w:cs="Times New Roman"/>
                <w:color w:val="000000"/>
              </w:rPr>
              <w:t>рация документов в отделе делопрои</w:t>
            </w:r>
            <w:r w:rsidRPr="0095772B">
              <w:rPr>
                <w:rFonts w:ascii="Times New Roman" w:hAnsi="Times New Roman" w:cs="Times New Roman"/>
                <w:color w:val="000000"/>
              </w:rPr>
              <w:t>з</w:t>
            </w:r>
            <w:r w:rsidRPr="0095772B">
              <w:rPr>
                <w:rFonts w:ascii="Times New Roman" w:hAnsi="Times New Roman" w:cs="Times New Roman"/>
                <w:color w:val="000000"/>
              </w:rPr>
              <w:t>водства и докуме</w:t>
            </w:r>
            <w:r w:rsidRPr="0095772B">
              <w:rPr>
                <w:rFonts w:ascii="Times New Roman" w:hAnsi="Times New Roman" w:cs="Times New Roman"/>
                <w:color w:val="000000"/>
              </w:rPr>
              <w:t>н</w:t>
            </w:r>
            <w:r w:rsidRPr="0095772B">
              <w:rPr>
                <w:rFonts w:ascii="Times New Roman" w:hAnsi="Times New Roman" w:cs="Times New Roman"/>
                <w:color w:val="000000"/>
              </w:rPr>
              <w:t>тооборота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2) проверка док</w:t>
            </w:r>
            <w:r w:rsidRPr="0095772B">
              <w:rPr>
                <w:rFonts w:ascii="Times New Roman" w:hAnsi="Times New Roman" w:cs="Times New Roman"/>
                <w:color w:val="000000"/>
              </w:rPr>
              <w:t>у</w:t>
            </w:r>
            <w:r w:rsidRPr="0095772B">
              <w:rPr>
                <w:rFonts w:ascii="Times New Roman" w:hAnsi="Times New Roman" w:cs="Times New Roman"/>
                <w:color w:val="000000"/>
              </w:rPr>
              <w:t>ментов на соотве</w:t>
            </w:r>
            <w:r w:rsidRPr="0095772B">
              <w:rPr>
                <w:rFonts w:ascii="Times New Roman" w:hAnsi="Times New Roman" w:cs="Times New Roman"/>
                <w:color w:val="000000"/>
              </w:rPr>
              <w:t>т</w:t>
            </w:r>
            <w:r w:rsidRPr="0095772B">
              <w:rPr>
                <w:rFonts w:ascii="Times New Roman" w:hAnsi="Times New Roman" w:cs="Times New Roman"/>
                <w:color w:val="000000"/>
              </w:rPr>
              <w:t>ствие требованиям действующего зак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нодательства;</w:t>
            </w:r>
          </w:p>
          <w:p w:rsid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3) рассмотрение з</w:t>
            </w:r>
            <w:r w:rsidRPr="0095772B">
              <w:rPr>
                <w:rFonts w:ascii="Times New Roman" w:hAnsi="Times New Roman" w:cs="Times New Roman"/>
                <w:color w:val="000000"/>
              </w:rPr>
              <w:t>а</w:t>
            </w:r>
            <w:r w:rsidRPr="0095772B">
              <w:rPr>
                <w:rFonts w:ascii="Times New Roman" w:hAnsi="Times New Roman" w:cs="Times New Roman"/>
                <w:color w:val="000000"/>
              </w:rPr>
              <w:t>явления о предо</w:t>
            </w:r>
            <w:r w:rsidRPr="0095772B">
              <w:rPr>
                <w:rFonts w:ascii="Times New Roman" w:hAnsi="Times New Roman" w:cs="Times New Roman"/>
                <w:color w:val="000000"/>
              </w:rPr>
              <w:t>с</w:t>
            </w:r>
            <w:r w:rsidRPr="0095772B">
              <w:rPr>
                <w:rFonts w:ascii="Times New Roman" w:hAnsi="Times New Roman" w:cs="Times New Roman"/>
                <w:color w:val="000000"/>
              </w:rPr>
              <w:t>тавлении многоде</w:t>
            </w:r>
            <w:r w:rsidRPr="0095772B">
              <w:rPr>
                <w:rFonts w:ascii="Times New Roman" w:hAnsi="Times New Roman" w:cs="Times New Roman"/>
                <w:color w:val="000000"/>
              </w:rPr>
              <w:t>т</w:t>
            </w:r>
            <w:r w:rsidRPr="0095772B">
              <w:rPr>
                <w:rFonts w:ascii="Times New Roman" w:hAnsi="Times New Roman" w:cs="Times New Roman"/>
                <w:color w:val="000000"/>
              </w:rPr>
              <w:t>ным семьям одн</w:t>
            </w:r>
            <w:r w:rsidRPr="0095772B">
              <w:rPr>
                <w:rFonts w:ascii="Times New Roman" w:hAnsi="Times New Roman" w:cs="Times New Roman"/>
                <w:color w:val="000000"/>
              </w:rPr>
              <w:t>о</w:t>
            </w:r>
            <w:r w:rsidRPr="0095772B">
              <w:rPr>
                <w:rFonts w:ascii="Times New Roman" w:hAnsi="Times New Roman" w:cs="Times New Roman"/>
                <w:color w:val="000000"/>
              </w:rPr>
              <w:t>кратно бесплатно земельных участ</w:t>
            </w:r>
            <w:r>
              <w:rPr>
                <w:rFonts w:ascii="Times New Roman" w:hAnsi="Times New Roman" w:cs="Times New Roman"/>
                <w:color w:val="000000"/>
              </w:rPr>
              <w:t>ков;</w:t>
            </w:r>
          </w:p>
          <w:p w:rsid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>4) получение р</w:t>
            </w:r>
            <w:r w:rsidRPr="0095772B"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>зультатов муниц</w:t>
            </w:r>
            <w:r w:rsidRPr="0095772B"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пальной услуги.</w:t>
            </w:r>
          </w:p>
          <w:p w:rsid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95772B">
              <w:rPr>
                <w:rFonts w:ascii="Times New Roman" w:hAnsi="Times New Roman" w:cs="Times New Roman"/>
                <w:color w:val="000000"/>
              </w:rPr>
              <w:t>Основание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5772B">
              <w:rPr>
                <w:rFonts w:ascii="Times New Roman" w:hAnsi="Times New Roman" w:cs="Times New Roman"/>
                <w:color w:val="000000"/>
              </w:rPr>
              <w:t>письменно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proofErr w:type="spellEnd"/>
            <w:proofErr w:type="gramEnd"/>
            <w:r w:rsidRPr="0095772B">
              <w:rPr>
                <w:rFonts w:ascii="Times New Roman" w:hAnsi="Times New Roman" w:cs="Times New Roman"/>
                <w:color w:val="000000"/>
              </w:rPr>
              <w:t xml:space="preserve"> заявл</w:t>
            </w:r>
            <w:r w:rsidRPr="0095772B"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>ни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Pr="0095772B">
              <w:rPr>
                <w:rFonts w:ascii="Times New Roman" w:hAnsi="Times New Roman" w:cs="Times New Roman"/>
                <w:color w:val="000000"/>
              </w:rPr>
              <w:t xml:space="preserve"> заинтересова</w:t>
            </w:r>
            <w:r w:rsidRPr="0095772B">
              <w:rPr>
                <w:rFonts w:ascii="Times New Roman" w:hAnsi="Times New Roman" w:cs="Times New Roman"/>
                <w:color w:val="000000"/>
              </w:rPr>
              <w:t>н</w:t>
            </w:r>
            <w:r w:rsidRPr="0095772B">
              <w:rPr>
                <w:rFonts w:ascii="Times New Roman" w:hAnsi="Times New Roman" w:cs="Times New Roman"/>
                <w:color w:val="000000"/>
              </w:rPr>
              <w:t>ного лица о предо</w:t>
            </w:r>
            <w:r w:rsidRPr="0095772B">
              <w:rPr>
                <w:rFonts w:ascii="Times New Roman" w:hAnsi="Times New Roman" w:cs="Times New Roman"/>
                <w:color w:val="000000"/>
              </w:rPr>
              <w:t>с</w:t>
            </w:r>
            <w:r w:rsidRPr="0095772B">
              <w:rPr>
                <w:rFonts w:ascii="Times New Roman" w:hAnsi="Times New Roman" w:cs="Times New Roman"/>
                <w:color w:val="000000"/>
              </w:rPr>
              <w:t>тавлении земельного участка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772B">
              <w:rPr>
                <w:rFonts w:ascii="Times New Roman" w:hAnsi="Times New Roman" w:cs="Times New Roman"/>
                <w:color w:val="000000"/>
              </w:rPr>
              <w:t xml:space="preserve">Результат: </w:t>
            </w:r>
          </w:p>
          <w:p w:rsidR="0095772B" w:rsidRPr="0095772B" w:rsidRDefault="0095772B" w:rsidP="0095772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72B">
              <w:rPr>
                <w:rFonts w:ascii="Times New Roman" w:hAnsi="Times New Roman" w:cs="Times New Roman"/>
              </w:rPr>
              <w:t>- предоставление многодетным сем</w:t>
            </w:r>
            <w:r w:rsidRPr="0095772B">
              <w:rPr>
                <w:rFonts w:ascii="Times New Roman" w:hAnsi="Times New Roman" w:cs="Times New Roman"/>
              </w:rPr>
              <w:t>ь</w:t>
            </w:r>
            <w:r w:rsidRPr="0095772B">
              <w:rPr>
                <w:rFonts w:ascii="Times New Roman" w:hAnsi="Times New Roman" w:cs="Times New Roman"/>
              </w:rPr>
              <w:t>ям однократно бе</w:t>
            </w:r>
            <w:r w:rsidRPr="0095772B">
              <w:rPr>
                <w:rFonts w:ascii="Times New Roman" w:hAnsi="Times New Roman" w:cs="Times New Roman"/>
              </w:rPr>
              <w:t>с</w:t>
            </w:r>
            <w:r w:rsidRPr="0095772B">
              <w:rPr>
                <w:rFonts w:ascii="Times New Roman" w:hAnsi="Times New Roman" w:cs="Times New Roman"/>
              </w:rPr>
              <w:t>платно земельных участков, наход</w:t>
            </w:r>
            <w:r w:rsidRPr="0095772B">
              <w:rPr>
                <w:rFonts w:ascii="Times New Roman" w:hAnsi="Times New Roman" w:cs="Times New Roman"/>
              </w:rPr>
              <w:t>я</w:t>
            </w:r>
            <w:r w:rsidRPr="0095772B">
              <w:rPr>
                <w:rFonts w:ascii="Times New Roman" w:hAnsi="Times New Roman" w:cs="Times New Roman"/>
              </w:rPr>
              <w:lastRenderedPageBreak/>
              <w:t>щихся в муниц</w:t>
            </w:r>
            <w:r w:rsidRPr="0095772B">
              <w:rPr>
                <w:rFonts w:ascii="Times New Roman" w:hAnsi="Times New Roman" w:cs="Times New Roman"/>
              </w:rPr>
              <w:t>и</w:t>
            </w:r>
            <w:r w:rsidRPr="0095772B">
              <w:rPr>
                <w:rFonts w:ascii="Times New Roman" w:hAnsi="Times New Roman" w:cs="Times New Roman"/>
              </w:rPr>
              <w:t>пальной собстве</w:t>
            </w:r>
            <w:r w:rsidRPr="0095772B">
              <w:rPr>
                <w:rFonts w:ascii="Times New Roman" w:hAnsi="Times New Roman" w:cs="Times New Roman"/>
              </w:rPr>
              <w:t>н</w:t>
            </w:r>
            <w:r w:rsidRPr="0095772B">
              <w:rPr>
                <w:rFonts w:ascii="Times New Roman" w:hAnsi="Times New Roman" w:cs="Times New Roman"/>
              </w:rPr>
              <w:t>ности или госуда</w:t>
            </w:r>
            <w:r w:rsidRPr="0095772B">
              <w:rPr>
                <w:rFonts w:ascii="Times New Roman" w:hAnsi="Times New Roman" w:cs="Times New Roman"/>
              </w:rPr>
              <w:t>р</w:t>
            </w:r>
            <w:r w:rsidRPr="0095772B">
              <w:rPr>
                <w:rFonts w:ascii="Times New Roman" w:hAnsi="Times New Roman" w:cs="Times New Roman"/>
              </w:rPr>
              <w:t>ственная собстве</w:t>
            </w:r>
            <w:r w:rsidRPr="0095772B">
              <w:rPr>
                <w:rFonts w:ascii="Times New Roman" w:hAnsi="Times New Roman" w:cs="Times New Roman"/>
              </w:rPr>
              <w:t>н</w:t>
            </w:r>
            <w:r w:rsidRPr="0095772B">
              <w:rPr>
                <w:rFonts w:ascii="Times New Roman" w:hAnsi="Times New Roman" w:cs="Times New Roman"/>
              </w:rPr>
              <w:t>ность на которые не разграничена, для индивидуального жилищного стро</w:t>
            </w:r>
            <w:r w:rsidRPr="0095772B">
              <w:rPr>
                <w:rFonts w:ascii="Times New Roman" w:hAnsi="Times New Roman" w:cs="Times New Roman"/>
              </w:rPr>
              <w:t>и</w:t>
            </w:r>
            <w:r w:rsidRPr="0095772B">
              <w:rPr>
                <w:rFonts w:ascii="Times New Roman" w:hAnsi="Times New Roman" w:cs="Times New Roman"/>
              </w:rPr>
              <w:t>тельства;</w:t>
            </w:r>
          </w:p>
          <w:p w:rsidR="0095772B" w:rsidRPr="0095772B" w:rsidRDefault="0095772B" w:rsidP="0095772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5772B">
              <w:rPr>
                <w:rFonts w:ascii="Times New Roman" w:hAnsi="Times New Roman" w:cs="Times New Roman"/>
              </w:rPr>
              <w:t>- отказ в предоста</w:t>
            </w:r>
            <w:r w:rsidRPr="0095772B">
              <w:rPr>
                <w:rFonts w:ascii="Times New Roman" w:hAnsi="Times New Roman" w:cs="Times New Roman"/>
              </w:rPr>
              <w:t>в</w:t>
            </w:r>
            <w:r w:rsidRPr="0095772B">
              <w:rPr>
                <w:rFonts w:ascii="Times New Roman" w:hAnsi="Times New Roman" w:cs="Times New Roman"/>
              </w:rPr>
              <w:t>лении земельного участка многоде</w:t>
            </w:r>
            <w:r w:rsidRPr="0095772B">
              <w:rPr>
                <w:rFonts w:ascii="Times New Roman" w:hAnsi="Times New Roman" w:cs="Times New Roman"/>
              </w:rPr>
              <w:t>т</w:t>
            </w:r>
            <w:r w:rsidRPr="0095772B">
              <w:rPr>
                <w:rFonts w:ascii="Times New Roman" w:hAnsi="Times New Roman" w:cs="Times New Roman"/>
              </w:rPr>
              <w:t>ным семьям для и</w:t>
            </w:r>
            <w:r w:rsidRPr="0095772B">
              <w:rPr>
                <w:rFonts w:ascii="Times New Roman" w:hAnsi="Times New Roman" w:cs="Times New Roman"/>
              </w:rPr>
              <w:t>н</w:t>
            </w:r>
            <w:r w:rsidRPr="0095772B">
              <w:rPr>
                <w:rFonts w:ascii="Times New Roman" w:hAnsi="Times New Roman" w:cs="Times New Roman"/>
              </w:rPr>
              <w:t>дивидуального ж</w:t>
            </w:r>
            <w:r w:rsidRPr="0095772B">
              <w:rPr>
                <w:rFonts w:ascii="Times New Roman" w:hAnsi="Times New Roman" w:cs="Times New Roman"/>
              </w:rPr>
              <w:t>и</w:t>
            </w:r>
            <w:r w:rsidRPr="0095772B">
              <w:rPr>
                <w:rFonts w:ascii="Times New Roman" w:hAnsi="Times New Roman" w:cs="Times New Roman"/>
              </w:rPr>
              <w:t>лищного строител</w:t>
            </w:r>
            <w:r w:rsidRPr="0095772B">
              <w:rPr>
                <w:rFonts w:ascii="Times New Roman" w:hAnsi="Times New Roman" w:cs="Times New Roman"/>
              </w:rPr>
              <w:t>ь</w:t>
            </w:r>
            <w:r w:rsidRPr="0095772B">
              <w:rPr>
                <w:rFonts w:ascii="Times New Roman" w:hAnsi="Times New Roman" w:cs="Times New Roman"/>
              </w:rPr>
              <w:t>ства.</w:t>
            </w:r>
          </w:p>
          <w:p w:rsidR="00534AF0" w:rsidRPr="008539FA" w:rsidRDefault="00534AF0" w:rsidP="00E76AE7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CB1182" w:rsidRPr="00CB1182" w:rsidRDefault="00CB1182" w:rsidP="00CB118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CB1182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ли:</w:t>
            </w:r>
          </w:p>
          <w:p w:rsidR="00CB1182" w:rsidRPr="00CB1182" w:rsidRDefault="00CB1182" w:rsidP="00CB118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CB1182">
              <w:rPr>
                <w:rFonts w:ascii="Times New Roman" w:hAnsi="Times New Roman" w:cs="Times New Roman"/>
              </w:rPr>
              <w:t>физич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ские лица (далее - заявители), имеющие трех и б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лее детей, при отсу</w:t>
            </w:r>
            <w:r w:rsidRPr="00CB1182">
              <w:rPr>
                <w:rFonts w:ascii="Times New Roman" w:hAnsi="Times New Roman" w:cs="Times New Roman"/>
              </w:rPr>
              <w:t>т</w:t>
            </w:r>
            <w:r w:rsidRPr="00CB1182">
              <w:rPr>
                <w:rFonts w:ascii="Times New Roman" w:hAnsi="Times New Roman" w:cs="Times New Roman"/>
              </w:rPr>
              <w:t>ствии з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мельных участков с тем же разреше</w:t>
            </w:r>
            <w:r w:rsidRPr="00CB1182">
              <w:rPr>
                <w:rFonts w:ascii="Times New Roman" w:hAnsi="Times New Roman" w:cs="Times New Roman"/>
              </w:rPr>
              <w:t>н</w:t>
            </w:r>
            <w:r w:rsidRPr="00CB1182">
              <w:rPr>
                <w:rFonts w:ascii="Times New Roman" w:hAnsi="Times New Roman" w:cs="Times New Roman"/>
              </w:rPr>
              <w:t>ным и</w:t>
            </w:r>
            <w:r w:rsidRPr="00CB1182">
              <w:rPr>
                <w:rFonts w:ascii="Times New Roman" w:hAnsi="Times New Roman" w:cs="Times New Roman"/>
              </w:rPr>
              <w:t>с</w:t>
            </w:r>
            <w:r w:rsidRPr="00CB1182">
              <w:rPr>
                <w:rFonts w:ascii="Times New Roman" w:hAnsi="Times New Roman" w:cs="Times New Roman"/>
              </w:rPr>
              <w:t>пользов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нием, к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торыми они обл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дают на праве п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стоянного (бессро</w:t>
            </w:r>
            <w:r w:rsidRPr="00CB1182">
              <w:rPr>
                <w:rFonts w:ascii="Times New Roman" w:hAnsi="Times New Roman" w:cs="Times New Roman"/>
              </w:rPr>
              <w:t>ч</w:t>
            </w:r>
            <w:r w:rsidRPr="00CB1182">
              <w:rPr>
                <w:rFonts w:ascii="Times New Roman" w:hAnsi="Times New Roman" w:cs="Times New Roman"/>
              </w:rPr>
              <w:t>ного) пользов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ния или пожизне</w:t>
            </w:r>
            <w:r w:rsidRPr="00CB1182">
              <w:rPr>
                <w:rFonts w:ascii="Times New Roman" w:hAnsi="Times New Roman" w:cs="Times New Roman"/>
              </w:rPr>
              <w:t>н</w:t>
            </w:r>
            <w:r w:rsidRPr="00CB1182">
              <w:rPr>
                <w:rFonts w:ascii="Times New Roman" w:hAnsi="Times New Roman" w:cs="Times New Roman"/>
              </w:rPr>
              <w:t>ного н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следуем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го влад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lastRenderedPageBreak/>
              <w:t>ния либо которые они пр</w:t>
            </w:r>
            <w:r w:rsidRPr="00CB1182">
              <w:rPr>
                <w:rFonts w:ascii="Times New Roman" w:hAnsi="Times New Roman" w:cs="Times New Roman"/>
              </w:rPr>
              <w:t>и</w:t>
            </w:r>
            <w:r w:rsidRPr="00CB1182">
              <w:rPr>
                <w:rFonts w:ascii="Times New Roman" w:hAnsi="Times New Roman" w:cs="Times New Roman"/>
              </w:rPr>
              <w:t>обрели в собстве</w:t>
            </w:r>
            <w:r w:rsidRPr="00CB1182">
              <w:rPr>
                <w:rFonts w:ascii="Times New Roman" w:hAnsi="Times New Roman" w:cs="Times New Roman"/>
              </w:rPr>
              <w:t>н</w:t>
            </w:r>
            <w:r w:rsidRPr="00CB1182">
              <w:rPr>
                <w:rFonts w:ascii="Times New Roman" w:hAnsi="Times New Roman" w:cs="Times New Roman"/>
              </w:rPr>
              <w:t>ность в соответс</w:t>
            </w:r>
            <w:r w:rsidRPr="00CB1182">
              <w:rPr>
                <w:rFonts w:ascii="Times New Roman" w:hAnsi="Times New Roman" w:cs="Times New Roman"/>
              </w:rPr>
              <w:t>т</w:t>
            </w:r>
            <w:r w:rsidRPr="00CB1182">
              <w:rPr>
                <w:rFonts w:ascii="Times New Roman" w:hAnsi="Times New Roman" w:cs="Times New Roman"/>
              </w:rPr>
              <w:t xml:space="preserve">вии с </w:t>
            </w:r>
            <w:hyperlink r:id="rId9" w:history="1">
              <w:r w:rsidRPr="00CB1182">
                <w:rPr>
                  <w:rFonts w:ascii="Times New Roman" w:hAnsi="Times New Roman" w:cs="Times New Roman"/>
                  <w:color w:val="0000FF"/>
                </w:rPr>
                <w:t>пунктом 5 статьи 20</w:t>
              </w:r>
            </w:hyperlink>
            <w:r w:rsidRPr="00CB1182">
              <w:rPr>
                <w:rFonts w:ascii="Times New Roman" w:hAnsi="Times New Roman" w:cs="Times New Roman"/>
              </w:rPr>
              <w:t xml:space="preserve">, или </w:t>
            </w:r>
            <w:hyperlink r:id="rId10" w:history="1">
              <w:r w:rsidRPr="00CB1182">
                <w:rPr>
                  <w:rFonts w:ascii="Times New Roman" w:hAnsi="Times New Roman" w:cs="Times New Roman"/>
                  <w:color w:val="0000FF"/>
                </w:rPr>
                <w:t>пун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к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том 3 ст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а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тьи 21</w:t>
              </w:r>
            </w:hyperlink>
            <w:r w:rsidRPr="00CB1182">
              <w:rPr>
                <w:rFonts w:ascii="Times New Roman" w:hAnsi="Times New Roman" w:cs="Times New Roman"/>
              </w:rPr>
              <w:t xml:space="preserve"> З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мельного кодекса Росси</w:t>
            </w:r>
            <w:r w:rsidRPr="00CB1182">
              <w:rPr>
                <w:rFonts w:ascii="Times New Roman" w:hAnsi="Times New Roman" w:cs="Times New Roman"/>
              </w:rPr>
              <w:t>й</w:t>
            </w:r>
            <w:r w:rsidRPr="00CB1182">
              <w:rPr>
                <w:rFonts w:ascii="Times New Roman" w:hAnsi="Times New Roman" w:cs="Times New Roman"/>
              </w:rPr>
              <w:t>ской Ф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 xml:space="preserve">дерации, или </w:t>
            </w:r>
            <w:hyperlink r:id="rId11" w:history="1">
              <w:r w:rsidRPr="00CB1182">
                <w:rPr>
                  <w:rFonts w:ascii="Times New Roman" w:hAnsi="Times New Roman" w:cs="Times New Roman"/>
                  <w:color w:val="0000FF"/>
                </w:rPr>
                <w:t>пун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к</w:t>
              </w:r>
              <w:r w:rsidRPr="00CB1182">
                <w:rPr>
                  <w:rFonts w:ascii="Times New Roman" w:hAnsi="Times New Roman" w:cs="Times New Roman"/>
                  <w:color w:val="0000FF"/>
                </w:rPr>
                <w:t>том 9.1 статьи 3</w:t>
              </w:r>
            </w:hyperlink>
            <w:r w:rsidRPr="00CB1182">
              <w:rPr>
                <w:rFonts w:ascii="Times New Roman" w:hAnsi="Times New Roman" w:cs="Times New Roman"/>
              </w:rPr>
              <w:t xml:space="preserve"> Федерал</w:t>
            </w:r>
            <w:r w:rsidRPr="00CB1182">
              <w:rPr>
                <w:rFonts w:ascii="Times New Roman" w:hAnsi="Times New Roman" w:cs="Times New Roman"/>
              </w:rPr>
              <w:t>ь</w:t>
            </w:r>
            <w:r w:rsidRPr="00CB1182">
              <w:rPr>
                <w:rFonts w:ascii="Times New Roman" w:hAnsi="Times New Roman" w:cs="Times New Roman"/>
              </w:rPr>
              <w:t>ного зак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на "О</w:t>
            </w:r>
            <w:proofErr w:type="gramEnd"/>
            <w:r w:rsidRPr="00CB118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B1182">
              <w:rPr>
                <w:rFonts w:ascii="Times New Roman" w:hAnsi="Times New Roman" w:cs="Times New Roman"/>
              </w:rPr>
              <w:t>вв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>дении в действие Земельн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го кодекса Росси</w:t>
            </w:r>
            <w:r w:rsidRPr="00CB1182">
              <w:rPr>
                <w:rFonts w:ascii="Times New Roman" w:hAnsi="Times New Roman" w:cs="Times New Roman"/>
              </w:rPr>
              <w:t>й</w:t>
            </w:r>
            <w:r w:rsidRPr="00CB1182">
              <w:rPr>
                <w:rFonts w:ascii="Times New Roman" w:hAnsi="Times New Roman" w:cs="Times New Roman"/>
              </w:rPr>
              <w:t>ской Ф</w:t>
            </w:r>
            <w:r w:rsidRPr="00CB1182">
              <w:rPr>
                <w:rFonts w:ascii="Times New Roman" w:hAnsi="Times New Roman" w:cs="Times New Roman"/>
              </w:rPr>
              <w:t>е</w:t>
            </w:r>
            <w:r w:rsidRPr="00CB1182">
              <w:rPr>
                <w:rFonts w:ascii="Times New Roman" w:hAnsi="Times New Roman" w:cs="Times New Roman"/>
              </w:rPr>
              <w:t xml:space="preserve">дерации", </w:t>
            </w:r>
            <w:hyperlink r:id="rId12" w:history="1">
              <w:r w:rsidRPr="00CB1182">
                <w:rPr>
                  <w:rFonts w:ascii="Times New Roman" w:hAnsi="Times New Roman" w:cs="Times New Roman"/>
                  <w:color w:val="0000FF"/>
                </w:rPr>
                <w:t>частями 2</w:t>
              </w:r>
            </w:hyperlink>
            <w:r w:rsidRPr="00CB1182">
              <w:rPr>
                <w:rFonts w:ascii="Times New Roman" w:hAnsi="Times New Roman" w:cs="Times New Roman"/>
              </w:rPr>
              <w:t xml:space="preserve">, </w:t>
            </w:r>
            <w:hyperlink r:id="rId13" w:history="1">
              <w:r w:rsidRPr="00CB1182">
                <w:rPr>
                  <w:rFonts w:ascii="Times New Roman" w:hAnsi="Times New Roman" w:cs="Times New Roman"/>
                  <w:color w:val="0000FF"/>
                </w:rPr>
                <w:t>2.1 ст. 9</w:t>
              </w:r>
            </w:hyperlink>
            <w:r w:rsidRPr="00CB1182">
              <w:rPr>
                <w:rFonts w:ascii="Times New Roman" w:hAnsi="Times New Roman" w:cs="Times New Roman"/>
              </w:rPr>
              <w:t xml:space="preserve"> Закона Самарской области "О земле" при условии, </w:t>
            </w:r>
            <w:r w:rsidRPr="00CB1182">
              <w:rPr>
                <w:rFonts w:ascii="Times New Roman" w:hAnsi="Times New Roman" w:cs="Times New Roman"/>
              </w:rPr>
              <w:lastRenderedPageBreak/>
              <w:t>что ук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занные граждане не лишены родител</w:t>
            </w:r>
            <w:r w:rsidRPr="00CB1182">
              <w:rPr>
                <w:rFonts w:ascii="Times New Roman" w:hAnsi="Times New Roman" w:cs="Times New Roman"/>
              </w:rPr>
              <w:t>ь</w:t>
            </w:r>
            <w:r w:rsidRPr="00CB1182">
              <w:rPr>
                <w:rFonts w:ascii="Times New Roman" w:hAnsi="Times New Roman" w:cs="Times New Roman"/>
              </w:rPr>
              <w:t>ских прав и постоя</w:t>
            </w:r>
            <w:r w:rsidRPr="00CB1182">
              <w:rPr>
                <w:rFonts w:ascii="Times New Roman" w:hAnsi="Times New Roman" w:cs="Times New Roman"/>
              </w:rPr>
              <w:t>н</w:t>
            </w:r>
            <w:r w:rsidRPr="00CB1182">
              <w:rPr>
                <w:rFonts w:ascii="Times New Roman" w:hAnsi="Times New Roman" w:cs="Times New Roman"/>
              </w:rPr>
              <w:t>но прож</w:t>
            </w:r>
            <w:r w:rsidRPr="00CB1182">
              <w:rPr>
                <w:rFonts w:ascii="Times New Roman" w:hAnsi="Times New Roman" w:cs="Times New Roman"/>
              </w:rPr>
              <w:t>и</w:t>
            </w:r>
            <w:r w:rsidRPr="00CB1182">
              <w:rPr>
                <w:rFonts w:ascii="Times New Roman" w:hAnsi="Times New Roman" w:cs="Times New Roman"/>
              </w:rPr>
              <w:t>вают на террит</w:t>
            </w:r>
            <w:r w:rsidRPr="00CB1182">
              <w:rPr>
                <w:rFonts w:ascii="Times New Roman" w:hAnsi="Times New Roman" w:cs="Times New Roman"/>
              </w:rPr>
              <w:t>о</w:t>
            </w:r>
            <w:r w:rsidRPr="00CB1182">
              <w:rPr>
                <w:rFonts w:ascii="Times New Roman" w:hAnsi="Times New Roman" w:cs="Times New Roman"/>
              </w:rPr>
              <w:t>рии С</w:t>
            </w:r>
            <w:r w:rsidRPr="00CB1182">
              <w:rPr>
                <w:rFonts w:ascii="Times New Roman" w:hAnsi="Times New Roman" w:cs="Times New Roman"/>
              </w:rPr>
              <w:t>а</w:t>
            </w:r>
            <w:r w:rsidRPr="00CB1182">
              <w:rPr>
                <w:rFonts w:ascii="Times New Roman" w:hAnsi="Times New Roman" w:cs="Times New Roman"/>
              </w:rPr>
              <w:t>марской области не менее пяти лет, а их дети явл</w:t>
            </w:r>
            <w:r w:rsidRPr="00CB1182">
              <w:rPr>
                <w:rFonts w:ascii="Times New Roman" w:hAnsi="Times New Roman" w:cs="Times New Roman"/>
              </w:rPr>
              <w:t>я</w:t>
            </w:r>
            <w:r w:rsidRPr="00CB1182">
              <w:rPr>
                <w:rFonts w:ascii="Times New Roman" w:hAnsi="Times New Roman" w:cs="Times New Roman"/>
              </w:rPr>
              <w:t>ются им родными и (или) ус</w:t>
            </w:r>
            <w:r w:rsidRPr="00CB1182">
              <w:rPr>
                <w:rFonts w:ascii="Times New Roman" w:hAnsi="Times New Roman" w:cs="Times New Roman"/>
              </w:rPr>
              <w:t>ы</w:t>
            </w:r>
            <w:r w:rsidRPr="00CB1182">
              <w:rPr>
                <w:rFonts w:ascii="Times New Roman" w:hAnsi="Times New Roman" w:cs="Times New Roman"/>
              </w:rPr>
              <w:t>новле</w:t>
            </w:r>
            <w:r w:rsidRPr="00CB1182">
              <w:rPr>
                <w:rFonts w:ascii="Times New Roman" w:hAnsi="Times New Roman" w:cs="Times New Roman"/>
              </w:rPr>
              <w:t>н</w:t>
            </w:r>
            <w:r w:rsidRPr="00CB1182">
              <w:rPr>
                <w:rFonts w:ascii="Times New Roman" w:hAnsi="Times New Roman" w:cs="Times New Roman"/>
              </w:rPr>
              <w:t>ными и не достигли возраста 18 лет.</w:t>
            </w:r>
            <w:proofErr w:type="gramEnd"/>
          </w:p>
          <w:p w:rsidR="00534AF0" w:rsidRPr="008539FA" w:rsidRDefault="00534AF0" w:rsidP="00C62E57">
            <w:pPr>
              <w:ind w:right="-6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534AF0" w:rsidRPr="008539FA" w:rsidRDefault="00534AF0" w:rsidP="00E80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A00884">
              <w:rPr>
                <w:rFonts w:ascii="Times New Roman" w:eastAsia="Calibri" w:hAnsi="Times New Roman" w:cs="Times New Roman"/>
              </w:rPr>
              <w:t xml:space="preserve"> РФ </w:t>
            </w:r>
            <w:r>
              <w:rPr>
                <w:rFonts w:ascii="Times New Roman" w:eastAsia="Calibri" w:hAnsi="Times New Roman" w:cs="Times New Roman"/>
              </w:rPr>
              <w:t xml:space="preserve">от </w:t>
            </w:r>
            <w:r w:rsidRPr="00A00884">
              <w:rPr>
                <w:rFonts w:ascii="Times New Roman" w:eastAsia="Calibri" w:hAnsi="Times New Roman" w:cs="Times New Roman"/>
              </w:rPr>
              <w:t>12.12.1993;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Земельны</w:t>
            </w:r>
            <w:r>
              <w:rPr>
                <w:rFonts w:ascii="Times New Roman" w:eastAsia="Calibri" w:hAnsi="Times New Roman" w:cs="Times New Roman"/>
              </w:rPr>
              <w:t>й</w:t>
            </w:r>
            <w:r w:rsidRPr="00A00884">
              <w:rPr>
                <w:rFonts w:ascii="Times New Roman" w:eastAsia="Calibri" w:hAnsi="Times New Roman" w:cs="Times New Roman"/>
              </w:rPr>
              <w:t xml:space="preserve">  кодекс  РФ от 25.10.2001 N 136-ФЗ;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00884">
              <w:rPr>
                <w:rFonts w:ascii="Times New Roman" w:eastAsia="Calibri" w:hAnsi="Times New Roman" w:cs="Times New Roman"/>
              </w:rPr>
              <w:t xml:space="preserve"> от 25.10.2001 N 137-ФЗ "О введении в де</w:t>
            </w:r>
            <w:r w:rsidRPr="00A00884">
              <w:rPr>
                <w:rFonts w:ascii="Times New Roman" w:eastAsia="Calibri" w:hAnsi="Times New Roman" w:cs="Times New Roman"/>
              </w:rPr>
              <w:t>й</w:t>
            </w:r>
            <w:r w:rsidRPr="00A00884">
              <w:rPr>
                <w:rFonts w:ascii="Times New Roman" w:eastAsia="Calibri" w:hAnsi="Times New Roman" w:cs="Times New Roman"/>
              </w:rPr>
              <w:t>ствие Земельного к</w:t>
            </w:r>
            <w:r w:rsidRPr="00A00884">
              <w:rPr>
                <w:rFonts w:ascii="Times New Roman" w:eastAsia="Calibri" w:hAnsi="Times New Roman" w:cs="Times New Roman"/>
              </w:rPr>
              <w:t>о</w:t>
            </w:r>
            <w:r w:rsidRPr="00A00884">
              <w:rPr>
                <w:rFonts w:ascii="Times New Roman" w:eastAsia="Calibri" w:hAnsi="Times New Roman" w:cs="Times New Roman"/>
              </w:rPr>
              <w:t>декса Российской Ф</w:t>
            </w:r>
            <w:r w:rsidRPr="00A00884">
              <w:rPr>
                <w:rFonts w:ascii="Times New Roman" w:eastAsia="Calibri" w:hAnsi="Times New Roman" w:cs="Times New Roman"/>
              </w:rPr>
              <w:t>е</w:t>
            </w:r>
            <w:r w:rsidRPr="00A00884">
              <w:rPr>
                <w:rFonts w:ascii="Times New Roman" w:eastAsia="Calibri" w:hAnsi="Times New Roman" w:cs="Times New Roman"/>
              </w:rPr>
              <w:t>дерации";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00884">
              <w:rPr>
                <w:rFonts w:ascii="Times New Roman" w:eastAsia="Calibri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A00884">
              <w:rPr>
                <w:rFonts w:ascii="Times New Roman" w:eastAsia="Calibri" w:hAnsi="Times New Roman" w:cs="Times New Roman"/>
              </w:rPr>
              <w:t>е</w:t>
            </w:r>
            <w:r w:rsidRPr="00A00884">
              <w:rPr>
                <w:rFonts w:ascii="Times New Roman" w:eastAsia="Calibri" w:hAnsi="Times New Roman" w:cs="Times New Roman"/>
              </w:rPr>
              <w:t>ния в Российской Фед</w:t>
            </w:r>
            <w:r w:rsidRPr="00A00884">
              <w:rPr>
                <w:rFonts w:ascii="Times New Roman" w:eastAsia="Calibri" w:hAnsi="Times New Roman" w:cs="Times New Roman"/>
              </w:rPr>
              <w:t>е</w:t>
            </w:r>
            <w:r w:rsidRPr="00A00884">
              <w:rPr>
                <w:rFonts w:ascii="Times New Roman" w:eastAsia="Calibri" w:hAnsi="Times New Roman" w:cs="Times New Roman"/>
              </w:rPr>
              <w:t>рации»;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00884">
              <w:rPr>
                <w:rFonts w:ascii="Times New Roman" w:eastAsia="Calibri" w:hAnsi="Times New Roman" w:cs="Times New Roman"/>
              </w:rPr>
              <w:t xml:space="preserve"> от 02.05.2006 № 59-ФЗ «О порядке ра</w:t>
            </w:r>
            <w:r w:rsidRPr="00A00884">
              <w:rPr>
                <w:rFonts w:ascii="Times New Roman" w:eastAsia="Calibri" w:hAnsi="Times New Roman" w:cs="Times New Roman"/>
              </w:rPr>
              <w:t>с</w:t>
            </w:r>
            <w:r w:rsidRPr="00A00884">
              <w:rPr>
                <w:rFonts w:ascii="Times New Roman" w:eastAsia="Calibri" w:hAnsi="Times New Roman" w:cs="Times New Roman"/>
              </w:rPr>
              <w:t>смотрения обращений граждан Российской Федерации»;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00884">
              <w:rPr>
                <w:rFonts w:ascii="Times New Roman" w:eastAsia="Calibri" w:hAnsi="Times New Roman" w:cs="Times New Roman"/>
              </w:rPr>
              <w:t xml:space="preserve"> от 27.07.2010 № 210-ФЗ «Об организ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t>ции предоставления государственных и м</w:t>
            </w:r>
            <w:r w:rsidRPr="00A00884">
              <w:rPr>
                <w:rFonts w:ascii="Times New Roman" w:eastAsia="Calibri" w:hAnsi="Times New Roman" w:cs="Times New Roman"/>
              </w:rPr>
              <w:t>у</w:t>
            </w:r>
            <w:r w:rsidRPr="00A00884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Закон Самарской о</w:t>
            </w:r>
            <w:r w:rsidRPr="00A00884">
              <w:rPr>
                <w:rFonts w:ascii="Times New Roman" w:eastAsia="Calibri" w:hAnsi="Times New Roman" w:cs="Times New Roman"/>
              </w:rPr>
              <w:t>б</w:t>
            </w:r>
            <w:r w:rsidRPr="00A00884">
              <w:rPr>
                <w:rFonts w:ascii="Times New Roman" w:eastAsia="Calibri" w:hAnsi="Times New Roman" w:cs="Times New Roman"/>
              </w:rPr>
              <w:t xml:space="preserve">ласти от 11.03.2005 № 94-ГД «О земле»; 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A00884">
              <w:rPr>
                <w:rFonts w:ascii="Times New Roman" w:eastAsia="Calibri" w:hAnsi="Times New Roman" w:cs="Times New Roman"/>
              </w:rPr>
              <w:t>у</w:t>
            </w:r>
            <w:r w:rsidRPr="00A00884">
              <w:rPr>
                <w:rFonts w:ascii="Times New Roman" w:eastAsia="Calibri" w:hAnsi="Times New Roman" w:cs="Times New Roman"/>
              </w:rPr>
              <w:t xml:space="preserve">га Чапаевск (принят Постановлением </w:t>
            </w:r>
            <w:proofErr w:type="spellStart"/>
            <w:r w:rsidRPr="00A00884">
              <w:rPr>
                <w:rFonts w:ascii="Times New Roman" w:eastAsia="Calibri" w:hAnsi="Times New Roman" w:cs="Times New Roman"/>
              </w:rPr>
              <w:t>Чап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lastRenderedPageBreak/>
              <w:t>евской</w:t>
            </w:r>
            <w:proofErr w:type="spellEnd"/>
            <w:r w:rsidRPr="00A00884">
              <w:rPr>
                <w:rFonts w:ascii="Times New Roman" w:eastAsia="Calibri" w:hAnsi="Times New Roman" w:cs="Times New Roman"/>
              </w:rPr>
              <w:t xml:space="preserve"> городской Д</w:t>
            </w:r>
            <w:r w:rsidRPr="00A00884">
              <w:rPr>
                <w:rFonts w:ascii="Times New Roman" w:eastAsia="Calibri" w:hAnsi="Times New Roman" w:cs="Times New Roman"/>
              </w:rPr>
              <w:t>у</w:t>
            </w:r>
            <w:r w:rsidRPr="00A00884">
              <w:rPr>
                <w:rFonts w:ascii="Times New Roman" w:eastAsia="Calibri" w:hAnsi="Times New Roman" w:cs="Times New Roman"/>
              </w:rPr>
              <w:t>мой Самарской области от 30.06.2005 №118);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Положение об управл</w:t>
            </w:r>
            <w:r w:rsidRPr="00A00884">
              <w:rPr>
                <w:rFonts w:ascii="Times New Roman" w:eastAsia="Calibri" w:hAnsi="Times New Roman" w:cs="Times New Roman"/>
              </w:rPr>
              <w:t>е</w:t>
            </w:r>
            <w:r w:rsidRPr="00A00884">
              <w:rPr>
                <w:rFonts w:ascii="Times New Roman" w:eastAsia="Calibri" w:hAnsi="Times New Roman" w:cs="Times New Roman"/>
              </w:rPr>
              <w:t>нии муниципальной собственностью города Чапаевска (принято П</w:t>
            </w:r>
            <w:r w:rsidRPr="00A00884">
              <w:rPr>
                <w:rFonts w:ascii="Times New Roman" w:eastAsia="Calibri" w:hAnsi="Times New Roman" w:cs="Times New Roman"/>
              </w:rPr>
              <w:t>о</w:t>
            </w:r>
            <w:r w:rsidRPr="00A00884">
              <w:rPr>
                <w:rFonts w:ascii="Times New Roman" w:eastAsia="Calibri" w:hAnsi="Times New Roman" w:cs="Times New Roman"/>
              </w:rPr>
              <w:t xml:space="preserve">становлением </w:t>
            </w:r>
            <w:proofErr w:type="spellStart"/>
            <w:r w:rsidRPr="00A00884">
              <w:rPr>
                <w:rFonts w:ascii="Times New Roman" w:eastAsia="Calibri" w:hAnsi="Times New Roman" w:cs="Times New Roman"/>
              </w:rPr>
              <w:t>Чапае</w:t>
            </w:r>
            <w:r w:rsidRPr="00A00884">
              <w:rPr>
                <w:rFonts w:ascii="Times New Roman" w:eastAsia="Calibri" w:hAnsi="Times New Roman" w:cs="Times New Roman"/>
              </w:rPr>
              <w:t>в</w:t>
            </w:r>
            <w:r w:rsidRPr="00A00884">
              <w:rPr>
                <w:rFonts w:ascii="Times New Roman" w:eastAsia="Calibri" w:hAnsi="Times New Roman" w:cs="Times New Roman"/>
              </w:rPr>
              <w:t>ской</w:t>
            </w:r>
            <w:proofErr w:type="spellEnd"/>
            <w:r w:rsidRPr="00A00884">
              <w:rPr>
                <w:rFonts w:ascii="Times New Roman" w:eastAsia="Calibri" w:hAnsi="Times New Roman" w:cs="Times New Roman"/>
              </w:rPr>
              <w:t xml:space="preserve"> городской Думы от 29.09.2003г. №196);</w:t>
            </w:r>
          </w:p>
          <w:p w:rsidR="00A00884" w:rsidRPr="00A00884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Положение об управл</w:t>
            </w:r>
            <w:r w:rsidRPr="00A00884">
              <w:rPr>
                <w:rFonts w:ascii="Times New Roman" w:eastAsia="Calibri" w:hAnsi="Times New Roman" w:cs="Times New Roman"/>
              </w:rPr>
              <w:t>е</w:t>
            </w:r>
            <w:r w:rsidRPr="00A00884">
              <w:rPr>
                <w:rFonts w:ascii="Times New Roman" w:eastAsia="Calibri" w:hAnsi="Times New Roman" w:cs="Times New Roman"/>
              </w:rPr>
              <w:t xml:space="preserve">нии и распоряжении земельными участками на территории </w:t>
            </w:r>
            <w:proofErr w:type="gramStart"/>
            <w:r w:rsidRPr="00A00884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A00884">
              <w:rPr>
                <w:rFonts w:ascii="Times New Roman" w:eastAsia="Calibri" w:hAnsi="Times New Roman" w:cs="Times New Roman"/>
              </w:rPr>
              <w:t>. Чап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t>евска (принято Пост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t xml:space="preserve">новлением </w:t>
            </w:r>
            <w:proofErr w:type="spellStart"/>
            <w:r w:rsidRPr="00A00884">
              <w:rPr>
                <w:rFonts w:ascii="Times New Roman" w:eastAsia="Calibri" w:hAnsi="Times New Roman" w:cs="Times New Roman"/>
              </w:rPr>
              <w:t>Чапаевской</w:t>
            </w:r>
            <w:proofErr w:type="spellEnd"/>
            <w:r w:rsidRPr="00A00884">
              <w:rPr>
                <w:rFonts w:ascii="Times New Roman" w:eastAsia="Calibri" w:hAnsi="Times New Roman" w:cs="Times New Roman"/>
              </w:rPr>
              <w:t xml:space="preserve"> городской Думы С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t>марской</w:t>
            </w:r>
            <w:r>
              <w:rPr>
                <w:rFonts w:ascii="Times New Roman" w:eastAsia="Calibri" w:hAnsi="Times New Roman" w:cs="Times New Roman"/>
              </w:rPr>
              <w:t xml:space="preserve"> области от 30.11.2005 N 44-ЧД)</w:t>
            </w:r>
            <w:r w:rsidRPr="00A00884">
              <w:rPr>
                <w:rFonts w:ascii="Times New Roman" w:eastAsia="Calibri" w:hAnsi="Times New Roman" w:cs="Times New Roman"/>
              </w:rPr>
              <w:t>;</w:t>
            </w:r>
          </w:p>
          <w:p w:rsidR="00534AF0" w:rsidRPr="008539FA" w:rsidRDefault="00A00884" w:rsidP="00A00884">
            <w:pPr>
              <w:jc w:val="both"/>
              <w:rPr>
                <w:rFonts w:ascii="Times New Roman" w:eastAsia="Calibri" w:hAnsi="Times New Roman" w:cs="Times New Roman"/>
              </w:rPr>
            </w:pPr>
            <w:r w:rsidRPr="00A00884">
              <w:rPr>
                <w:rFonts w:ascii="Times New Roman" w:eastAsia="Calibri" w:hAnsi="Times New Roman" w:cs="Times New Roman"/>
              </w:rPr>
              <w:t>Положение   о   К</w:t>
            </w:r>
            <w:r>
              <w:rPr>
                <w:rFonts w:ascii="Times New Roman" w:eastAsia="Calibri" w:hAnsi="Times New Roman" w:cs="Times New Roman"/>
              </w:rPr>
              <w:t>УМИ</w:t>
            </w:r>
            <w:r w:rsidRPr="00A00884">
              <w:rPr>
                <w:rFonts w:ascii="Times New Roman" w:eastAsia="Calibri" w:hAnsi="Times New Roman" w:cs="Times New Roman"/>
              </w:rPr>
              <w:t xml:space="preserve"> администрации          городского округа Ч</w:t>
            </w:r>
            <w:r w:rsidRPr="00A00884">
              <w:rPr>
                <w:rFonts w:ascii="Times New Roman" w:eastAsia="Calibri" w:hAnsi="Times New Roman" w:cs="Times New Roman"/>
              </w:rPr>
              <w:t>а</w:t>
            </w:r>
            <w:r w:rsidRPr="00A00884">
              <w:rPr>
                <w:rFonts w:ascii="Times New Roman" w:eastAsia="Calibri" w:hAnsi="Times New Roman" w:cs="Times New Roman"/>
              </w:rPr>
              <w:t>паевск     (принято П</w:t>
            </w:r>
            <w:r w:rsidRPr="00A00884">
              <w:rPr>
                <w:rFonts w:ascii="Times New Roman" w:eastAsia="Calibri" w:hAnsi="Times New Roman" w:cs="Times New Roman"/>
              </w:rPr>
              <w:t>о</w:t>
            </w:r>
            <w:r w:rsidRPr="00A00884">
              <w:rPr>
                <w:rFonts w:ascii="Times New Roman" w:eastAsia="Calibri" w:hAnsi="Times New Roman" w:cs="Times New Roman"/>
              </w:rPr>
              <w:t xml:space="preserve">становлением </w:t>
            </w:r>
            <w:proofErr w:type="spellStart"/>
            <w:r w:rsidRPr="00A00884">
              <w:rPr>
                <w:rFonts w:ascii="Times New Roman" w:eastAsia="Calibri" w:hAnsi="Times New Roman" w:cs="Times New Roman"/>
              </w:rPr>
              <w:t>Чапае</w:t>
            </w:r>
            <w:r w:rsidRPr="00A00884">
              <w:rPr>
                <w:rFonts w:ascii="Times New Roman" w:eastAsia="Calibri" w:hAnsi="Times New Roman" w:cs="Times New Roman"/>
              </w:rPr>
              <w:t>в</w:t>
            </w:r>
            <w:r w:rsidRPr="00A00884">
              <w:rPr>
                <w:rFonts w:ascii="Times New Roman" w:eastAsia="Calibri" w:hAnsi="Times New Roman" w:cs="Times New Roman"/>
              </w:rPr>
              <w:t>ской</w:t>
            </w:r>
            <w:proofErr w:type="spellEnd"/>
            <w:r w:rsidRPr="00A00884">
              <w:rPr>
                <w:rFonts w:ascii="Times New Roman" w:eastAsia="Calibri" w:hAnsi="Times New Roman" w:cs="Times New Roman"/>
              </w:rPr>
              <w:t xml:space="preserve"> городской Думы № 42- ЧД от 30.11.2005г.).</w:t>
            </w:r>
          </w:p>
        </w:tc>
        <w:tc>
          <w:tcPr>
            <w:tcW w:w="1134" w:type="dxa"/>
          </w:tcPr>
          <w:p w:rsidR="00534AF0" w:rsidRDefault="00374068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</w:rPr>
            </w:pPr>
            <w:r w:rsidRPr="0095772B">
              <w:rPr>
                <w:rFonts w:ascii="Times New Roman" w:hAnsi="Times New Roman" w:cs="Times New Roman"/>
              </w:rPr>
              <w:t>Самарская о</w:t>
            </w:r>
            <w:r w:rsidRPr="0095772B">
              <w:rPr>
                <w:rFonts w:ascii="Times New Roman" w:hAnsi="Times New Roman" w:cs="Times New Roman"/>
              </w:rPr>
              <w:t>б</w:t>
            </w:r>
            <w:r w:rsidRPr="0095772B">
              <w:rPr>
                <w:rFonts w:ascii="Times New Roman" w:hAnsi="Times New Roman" w:cs="Times New Roman"/>
              </w:rPr>
              <w:t>ласть, город Чапаевск, ул</w:t>
            </w:r>
            <w:r w:rsidRPr="0095772B">
              <w:rPr>
                <w:rFonts w:ascii="Times New Roman" w:hAnsi="Times New Roman" w:cs="Times New Roman"/>
              </w:rPr>
              <w:t>и</w:t>
            </w:r>
            <w:r w:rsidRPr="0095772B">
              <w:rPr>
                <w:rFonts w:ascii="Times New Roman" w:hAnsi="Times New Roman" w:cs="Times New Roman"/>
              </w:rPr>
              <w:t>ца Железнод</w:t>
            </w:r>
            <w:r w:rsidRPr="0095772B">
              <w:rPr>
                <w:rFonts w:ascii="Times New Roman" w:hAnsi="Times New Roman" w:cs="Times New Roman"/>
              </w:rPr>
              <w:t>о</w:t>
            </w:r>
            <w:r w:rsidRPr="0095772B">
              <w:rPr>
                <w:rFonts w:ascii="Times New Roman" w:hAnsi="Times New Roman" w:cs="Times New Roman"/>
              </w:rPr>
              <w:t>рожная, д</w:t>
            </w:r>
            <w:r w:rsidR="00A00884">
              <w:rPr>
                <w:rFonts w:ascii="Times New Roman" w:hAnsi="Times New Roman" w:cs="Times New Roman"/>
              </w:rPr>
              <w:t>.</w:t>
            </w:r>
            <w:r w:rsidRPr="0095772B">
              <w:rPr>
                <w:rFonts w:ascii="Times New Roman" w:hAnsi="Times New Roman" w:cs="Times New Roman"/>
              </w:rPr>
              <w:t xml:space="preserve"> 35, 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</w:rPr>
            </w:pPr>
            <w:r w:rsidRPr="0095772B">
              <w:rPr>
                <w:rFonts w:ascii="Times New Roman" w:hAnsi="Times New Roman" w:cs="Times New Roman"/>
              </w:rPr>
              <w:t xml:space="preserve">         Контак</w:t>
            </w:r>
            <w:r w:rsidRPr="0095772B">
              <w:rPr>
                <w:rFonts w:ascii="Times New Roman" w:hAnsi="Times New Roman" w:cs="Times New Roman"/>
              </w:rPr>
              <w:t>т</w:t>
            </w:r>
            <w:r w:rsidRPr="0095772B">
              <w:rPr>
                <w:rFonts w:ascii="Times New Roman" w:hAnsi="Times New Roman" w:cs="Times New Roman"/>
              </w:rPr>
              <w:t>ный тел</w:t>
            </w:r>
            <w:r w:rsidRPr="0095772B">
              <w:rPr>
                <w:rFonts w:ascii="Times New Roman" w:hAnsi="Times New Roman" w:cs="Times New Roman"/>
              </w:rPr>
              <w:t>е</w:t>
            </w:r>
            <w:r w:rsidRPr="0095772B">
              <w:rPr>
                <w:rFonts w:ascii="Times New Roman" w:hAnsi="Times New Roman" w:cs="Times New Roman"/>
              </w:rPr>
              <w:t>фон/факс (84639) 2-37-55, 2-39-73</w:t>
            </w:r>
          </w:p>
          <w:p w:rsidR="0095772B" w:rsidRPr="0095772B" w:rsidRDefault="0095772B" w:rsidP="0095772B">
            <w:pPr>
              <w:jc w:val="both"/>
              <w:rPr>
                <w:rFonts w:ascii="Times New Roman" w:hAnsi="Times New Roman" w:cs="Times New Roman"/>
              </w:rPr>
            </w:pPr>
            <w:r w:rsidRPr="0095772B">
              <w:rPr>
                <w:rFonts w:ascii="Times New Roman" w:hAnsi="Times New Roman" w:cs="Times New Roman"/>
              </w:rPr>
              <w:t xml:space="preserve">         Адрес электронной почты: Kumi_chap@mail.ru</w:t>
            </w:r>
          </w:p>
          <w:p w:rsidR="00534AF0" w:rsidRPr="003E40FB" w:rsidRDefault="00534AF0" w:rsidP="0095772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534AF0" w:rsidRDefault="00534AF0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465EDD" w:rsidTr="004A2E3B">
        <w:tc>
          <w:tcPr>
            <w:tcW w:w="14786" w:type="dxa"/>
            <w:gridSpan w:val="13"/>
          </w:tcPr>
          <w:p w:rsidR="004E36A2" w:rsidRDefault="004E36A2" w:rsidP="004E36A2">
            <w:pPr>
              <w:jc w:val="center"/>
              <w:rPr>
                <w:rFonts w:ascii="Times New Roman" w:hAnsi="Times New Roman" w:cs="Times New Roman"/>
              </w:rPr>
            </w:pPr>
            <w:r w:rsidRPr="00DD7D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 жилищных отношений</w:t>
            </w:r>
          </w:p>
        </w:tc>
      </w:tr>
      <w:tr w:rsidR="004E36A2" w:rsidRPr="00465EDD" w:rsidTr="004A2E3B">
        <w:tc>
          <w:tcPr>
            <w:tcW w:w="14786" w:type="dxa"/>
            <w:gridSpan w:val="13"/>
          </w:tcPr>
          <w:p w:rsidR="004E36A2" w:rsidRDefault="004E36A2" w:rsidP="004E36A2">
            <w:pPr>
              <w:jc w:val="center"/>
              <w:rPr>
                <w:rFonts w:ascii="Times New Roman" w:hAnsi="Times New Roman" w:cs="Times New Roman"/>
              </w:rPr>
            </w:pP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Жилищный отдел </w:t>
            </w:r>
            <w:r w:rsidRPr="004337D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Чапаевск</w:t>
            </w:r>
          </w:p>
        </w:tc>
      </w:tr>
      <w:tr w:rsidR="004E36A2" w:rsidRPr="007D0179" w:rsidTr="00E76AE7">
        <w:tc>
          <w:tcPr>
            <w:tcW w:w="491" w:type="dxa"/>
          </w:tcPr>
          <w:p w:rsidR="004E36A2" w:rsidRDefault="007A28E6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41" w:type="dxa"/>
            <w:gridSpan w:val="3"/>
          </w:tcPr>
          <w:p w:rsidR="004E36A2" w:rsidRPr="00CB1182" w:rsidRDefault="009A312F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9A312F">
              <w:rPr>
                <w:b w:val="0"/>
                <w:sz w:val="22"/>
                <w:szCs w:val="22"/>
              </w:rPr>
              <w:t>Обеспечение жилыми п</w:t>
            </w:r>
            <w:r w:rsidRPr="009A312F">
              <w:rPr>
                <w:b w:val="0"/>
                <w:sz w:val="22"/>
                <w:szCs w:val="22"/>
              </w:rPr>
              <w:t>о</w:t>
            </w:r>
            <w:r w:rsidRPr="009A312F">
              <w:rPr>
                <w:b w:val="0"/>
                <w:sz w:val="22"/>
                <w:szCs w:val="22"/>
              </w:rPr>
              <w:t>мещениями  отдельных категорий граждан</w:t>
            </w:r>
          </w:p>
        </w:tc>
        <w:tc>
          <w:tcPr>
            <w:tcW w:w="1557" w:type="dxa"/>
            <w:gridSpan w:val="2"/>
          </w:tcPr>
          <w:p w:rsidR="004E36A2" w:rsidRDefault="004E36A2" w:rsidP="004E3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Pr="00726CE2">
              <w:rPr>
                <w:rFonts w:ascii="Times New Roman" w:eastAsia="Calibri" w:hAnsi="Times New Roman" w:cs="Times New Roman"/>
              </w:rPr>
              <w:t>и</w:t>
            </w:r>
            <w:r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  <w:p w:rsidR="004E36A2" w:rsidRPr="00CB1182" w:rsidRDefault="004E36A2" w:rsidP="004E36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Чапаевск</w:t>
            </w:r>
          </w:p>
        </w:tc>
        <w:tc>
          <w:tcPr>
            <w:tcW w:w="2189" w:type="dxa"/>
          </w:tcPr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9A312F">
              <w:rPr>
                <w:rFonts w:ascii="Times New Roman" w:hAnsi="Times New Roman" w:cs="Times New Roman"/>
                <w:color w:val="000000"/>
              </w:rPr>
              <w:t>дминистративные процедуры: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>- прием и рассмо</w:t>
            </w:r>
            <w:r w:rsidRPr="009A312F">
              <w:rPr>
                <w:rFonts w:ascii="Times New Roman" w:hAnsi="Times New Roman" w:cs="Times New Roman"/>
                <w:color w:val="000000"/>
              </w:rPr>
              <w:t>т</w:t>
            </w:r>
            <w:r w:rsidRPr="009A312F">
              <w:rPr>
                <w:rFonts w:ascii="Times New Roman" w:hAnsi="Times New Roman" w:cs="Times New Roman"/>
                <w:color w:val="000000"/>
              </w:rPr>
              <w:t>рение документов для предоставления муниципальной у</w:t>
            </w:r>
            <w:r w:rsidRPr="009A312F">
              <w:rPr>
                <w:rFonts w:ascii="Times New Roman" w:hAnsi="Times New Roman" w:cs="Times New Roman"/>
                <w:color w:val="000000"/>
              </w:rPr>
              <w:t>с</w:t>
            </w:r>
            <w:r w:rsidRPr="009A312F">
              <w:rPr>
                <w:rFonts w:ascii="Times New Roman" w:hAnsi="Times New Roman" w:cs="Times New Roman"/>
                <w:color w:val="000000"/>
              </w:rPr>
              <w:t>луги;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 xml:space="preserve">- принятие решения о предоставлении либо об отказе в </w:t>
            </w:r>
            <w:r w:rsidRPr="009A312F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предоставлении м</w:t>
            </w:r>
            <w:r w:rsidRPr="009A312F">
              <w:rPr>
                <w:rFonts w:ascii="Times New Roman" w:hAnsi="Times New Roman" w:cs="Times New Roman"/>
                <w:color w:val="000000"/>
              </w:rPr>
              <w:t>у</w:t>
            </w:r>
            <w:r w:rsidRPr="009A312F">
              <w:rPr>
                <w:rFonts w:ascii="Times New Roman" w:hAnsi="Times New Roman" w:cs="Times New Roman"/>
                <w:color w:val="000000"/>
              </w:rPr>
              <w:t>ниципальной усл</w:t>
            </w:r>
            <w:r w:rsidRPr="009A312F">
              <w:rPr>
                <w:rFonts w:ascii="Times New Roman" w:hAnsi="Times New Roman" w:cs="Times New Roman"/>
                <w:color w:val="000000"/>
              </w:rPr>
              <w:t>у</w:t>
            </w:r>
            <w:r w:rsidRPr="009A312F">
              <w:rPr>
                <w:rFonts w:ascii="Times New Roman" w:hAnsi="Times New Roman" w:cs="Times New Roman"/>
                <w:color w:val="000000"/>
              </w:rPr>
              <w:t>ги;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>-  направление ув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домления граждан</w:t>
            </w:r>
            <w:r w:rsidRPr="009A312F">
              <w:rPr>
                <w:rFonts w:ascii="Times New Roman" w:hAnsi="Times New Roman" w:cs="Times New Roman"/>
                <w:color w:val="000000"/>
              </w:rPr>
              <w:t>и</w:t>
            </w:r>
            <w:r w:rsidRPr="009A312F">
              <w:rPr>
                <w:rFonts w:ascii="Times New Roman" w:hAnsi="Times New Roman" w:cs="Times New Roman"/>
                <w:color w:val="000000"/>
              </w:rPr>
              <w:t>ну о принятии (или отказе в принятии)  на учет граждан;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 </w:t>
            </w:r>
            <w:r w:rsidRPr="009A312F">
              <w:rPr>
                <w:rFonts w:ascii="Times New Roman" w:hAnsi="Times New Roman" w:cs="Times New Roman"/>
                <w:color w:val="000000"/>
              </w:rPr>
              <w:t>формирование учетного дела;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>- предоставление жилого помещения по договору соц</w:t>
            </w:r>
            <w:r w:rsidRPr="009A312F">
              <w:rPr>
                <w:rFonts w:ascii="Times New Roman" w:hAnsi="Times New Roman" w:cs="Times New Roman"/>
                <w:color w:val="000000"/>
              </w:rPr>
              <w:t>и</w:t>
            </w:r>
            <w:r w:rsidRPr="009A312F">
              <w:rPr>
                <w:rFonts w:ascii="Times New Roman" w:hAnsi="Times New Roman" w:cs="Times New Roman"/>
                <w:color w:val="000000"/>
              </w:rPr>
              <w:t>ального найма (пр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доставление соц</w:t>
            </w:r>
            <w:r w:rsidRPr="009A312F">
              <w:rPr>
                <w:rFonts w:ascii="Times New Roman" w:hAnsi="Times New Roman" w:cs="Times New Roman"/>
                <w:color w:val="000000"/>
              </w:rPr>
              <w:t>и</w:t>
            </w:r>
            <w:r w:rsidRPr="009A312F">
              <w:rPr>
                <w:rFonts w:ascii="Times New Roman" w:hAnsi="Times New Roman" w:cs="Times New Roman"/>
                <w:color w:val="000000"/>
              </w:rPr>
              <w:t>альной выплаты на приобретение (строительство) ж</w:t>
            </w:r>
            <w:r w:rsidRPr="009A312F">
              <w:rPr>
                <w:rFonts w:ascii="Times New Roman" w:hAnsi="Times New Roman" w:cs="Times New Roman"/>
                <w:color w:val="000000"/>
              </w:rPr>
              <w:t>и</w:t>
            </w:r>
            <w:r w:rsidRPr="009A312F">
              <w:rPr>
                <w:rFonts w:ascii="Times New Roman" w:hAnsi="Times New Roman" w:cs="Times New Roman"/>
                <w:color w:val="000000"/>
              </w:rPr>
              <w:t>лого помещения).</w:t>
            </w:r>
          </w:p>
          <w:p w:rsid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>Основани</w:t>
            </w:r>
            <w:proofErr w:type="gramStart"/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9A312F">
              <w:rPr>
                <w:rFonts w:ascii="Times New Roman" w:hAnsi="Times New Roman" w:cs="Times New Roman"/>
                <w:color w:val="000000"/>
              </w:rPr>
              <w:t xml:space="preserve"> подача в жилищный отдел личного письменн</w:t>
            </w:r>
            <w:r w:rsidRPr="009A312F">
              <w:rPr>
                <w:rFonts w:ascii="Times New Roman" w:hAnsi="Times New Roman" w:cs="Times New Roman"/>
                <w:color w:val="000000"/>
              </w:rPr>
              <w:t>о</w:t>
            </w:r>
            <w:r w:rsidRPr="009A312F">
              <w:rPr>
                <w:rFonts w:ascii="Times New Roman" w:hAnsi="Times New Roman" w:cs="Times New Roman"/>
                <w:color w:val="000000"/>
              </w:rPr>
              <w:t>го заявления с пак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том документов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A312F">
              <w:rPr>
                <w:rFonts w:ascii="Times New Roman" w:hAnsi="Times New Roman" w:cs="Times New Roman"/>
                <w:color w:val="000000"/>
              </w:rPr>
              <w:t xml:space="preserve">Результат: </w:t>
            </w:r>
          </w:p>
          <w:p w:rsidR="009A312F" w:rsidRPr="009A312F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A312F">
              <w:rPr>
                <w:rFonts w:ascii="Times New Roman" w:hAnsi="Times New Roman" w:cs="Times New Roman"/>
                <w:color w:val="000000"/>
              </w:rPr>
              <w:t>в случае принятия решения о предо</w:t>
            </w:r>
            <w:r w:rsidRPr="009A312F">
              <w:rPr>
                <w:rFonts w:ascii="Times New Roman" w:hAnsi="Times New Roman" w:cs="Times New Roman"/>
                <w:color w:val="000000"/>
              </w:rPr>
              <w:t>с</w:t>
            </w:r>
            <w:r w:rsidRPr="009A312F">
              <w:rPr>
                <w:rFonts w:ascii="Times New Roman" w:hAnsi="Times New Roman" w:cs="Times New Roman"/>
                <w:color w:val="000000"/>
              </w:rPr>
              <w:t>тавлении муниц</w:t>
            </w:r>
            <w:r w:rsidRPr="009A312F">
              <w:rPr>
                <w:rFonts w:ascii="Times New Roman" w:hAnsi="Times New Roman" w:cs="Times New Roman"/>
                <w:color w:val="000000"/>
              </w:rPr>
              <w:t>и</w:t>
            </w:r>
            <w:r w:rsidRPr="009A312F">
              <w:rPr>
                <w:rFonts w:ascii="Times New Roman" w:hAnsi="Times New Roman" w:cs="Times New Roman"/>
                <w:color w:val="000000"/>
              </w:rPr>
              <w:t xml:space="preserve">пальной услуги </w:t>
            </w:r>
            <w:proofErr w:type="gramStart"/>
            <w:r w:rsidRPr="009A312F">
              <w:rPr>
                <w:rFonts w:ascii="Times New Roman" w:hAnsi="Times New Roman" w:cs="Times New Roman"/>
                <w:color w:val="000000"/>
              </w:rPr>
              <w:t>–п</w:t>
            </w:r>
            <w:proofErr w:type="gramEnd"/>
            <w:r w:rsidRPr="009A312F">
              <w:rPr>
                <w:rFonts w:ascii="Times New Roman" w:hAnsi="Times New Roman" w:cs="Times New Roman"/>
                <w:color w:val="000000"/>
              </w:rPr>
              <w:t>редоставление в порядке, устано</w:t>
            </w:r>
            <w:r w:rsidRPr="009A312F">
              <w:rPr>
                <w:rFonts w:ascii="Times New Roman" w:hAnsi="Times New Roman" w:cs="Times New Roman"/>
                <w:color w:val="000000"/>
              </w:rPr>
              <w:t>в</w:t>
            </w:r>
            <w:r w:rsidRPr="009A312F">
              <w:rPr>
                <w:rFonts w:ascii="Times New Roman" w:hAnsi="Times New Roman" w:cs="Times New Roman"/>
                <w:color w:val="000000"/>
              </w:rPr>
              <w:t>ленном законод</w:t>
            </w:r>
            <w:r w:rsidRPr="009A312F">
              <w:rPr>
                <w:rFonts w:ascii="Times New Roman" w:hAnsi="Times New Roman" w:cs="Times New Roman"/>
                <w:color w:val="000000"/>
              </w:rPr>
              <w:t>а</w:t>
            </w:r>
            <w:r w:rsidRPr="009A312F">
              <w:rPr>
                <w:rFonts w:ascii="Times New Roman" w:hAnsi="Times New Roman" w:cs="Times New Roman"/>
                <w:color w:val="000000"/>
              </w:rPr>
              <w:t>тельством Росси</w:t>
            </w:r>
            <w:r w:rsidRPr="009A312F">
              <w:rPr>
                <w:rFonts w:ascii="Times New Roman" w:hAnsi="Times New Roman" w:cs="Times New Roman"/>
                <w:color w:val="000000"/>
              </w:rPr>
              <w:t>й</w:t>
            </w:r>
            <w:r w:rsidRPr="009A312F">
              <w:rPr>
                <w:rFonts w:ascii="Times New Roman" w:hAnsi="Times New Roman" w:cs="Times New Roman"/>
                <w:color w:val="000000"/>
              </w:rPr>
              <w:t>ской Федерации или Самарской области, жилого помещения или социальной в</w:t>
            </w:r>
            <w:r w:rsidRPr="009A312F">
              <w:rPr>
                <w:rFonts w:ascii="Times New Roman" w:hAnsi="Times New Roman" w:cs="Times New Roman"/>
                <w:color w:val="000000"/>
              </w:rPr>
              <w:t>ы</w:t>
            </w:r>
            <w:r w:rsidRPr="009A312F">
              <w:rPr>
                <w:rFonts w:ascii="Times New Roman" w:hAnsi="Times New Roman" w:cs="Times New Roman"/>
                <w:color w:val="000000"/>
              </w:rPr>
              <w:t>платы на строител</w:t>
            </w:r>
            <w:r w:rsidRPr="009A312F">
              <w:rPr>
                <w:rFonts w:ascii="Times New Roman" w:hAnsi="Times New Roman" w:cs="Times New Roman"/>
                <w:color w:val="000000"/>
              </w:rPr>
              <w:t>ь</w:t>
            </w:r>
            <w:r w:rsidRPr="009A312F">
              <w:rPr>
                <w:rFonts w:ascii="Times New Roman" w:hAnsi="Times New Roman" w:cs="Times New Roman"/>
                <w:color w:val="000000"/>
              </w:rPr>
              <w:lastRenderedPageBreak/>
              <w:t>ство или приобрет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ние жилого пом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щения;</w:t>
            </w:r>
          </w:p>
          <w:p w:rsidR="004E36A2" w:rsidRDefault="009A312F" w:rsidP="009A31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A312F">
              <w:rPr>
                <w:rFonts w:ascii="Times New Roman" w:hAnsi="Times New Roman" w:cs="Times New Roman"/>
                <w:color w:val="000000"/>
              </w:rPr>
              <w:t>в случае принятия решения об отказе в предоставлении м</w:t>
            </w:r>
            <w:r w:rsidRPr="009A312F">
              <w:rPr>
                <w:rFonts w:ascii="Times New Roman" w:hAnsi="Times New Roman" w:cs="Times New Roman"/>
                <w:color w:val="000000"/>
              </w:rPr>
              <w:t>у</w:t>
            </w:r>
            <w:r w:rsidRPr="009A312F">
              <w:rPr>
                <w:rFonts w:ascii="Times New Roman" w:hAnsi="Times New Roman" w:cs="Times New Roman"/>
                <w:color w:val="000000"/>
              </w:rPr>
              <w:t>ници</w:t>
            </w:r>
            <w:r>
              <w:rPr>
                <w:rFonts w:ascii="Times New Roman" w:hAnsi="Times New Roman" w:cs="Times New Roman"/>
                <w:color w:val="000000"/>
              </w:rPr>
              <w:t xml:space="preserve">пальной услуги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A312F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9A312F">
              <w:rPr>
                <w:rFonts w:ascii="Times New Roman" w:hAnsi="Times New Roman" w:cs="Times New Roman"/>
                <w:color w:val="000000"/>
              </w:rPr>
              <w:t>исьменное ув</w:t>
            </w:r>
            <w:r w:rsidRPr="009A312F">
              <w:rPr>
                <w:rFonts w:ascii="Times New Roman" w:hAnsi="Times New Roman" w:cs="Times New Roman"/>
                <w:color w:val="000000"/>
              </w:rPr>
              <w:t>е</w:t>
            </w:r>
            <w:r w:rsidRPr="009A312F">
              <w:rPr>
                <w:rFonts w:ascii="Times New Roman" w:hAnsi="Times New Roman" w:cs="Times New Roman"/>
                <w:color w:val="000000"/>
              </w:rPr>
              <w:t>домление об отказе в постановке гра</w:t>
            </w:r>
            <w:r w:rsidRPr="009A312F">
              <w:rPr>
                <w:rFonts w:ascii="Times New Roman" w:hAnsi="Times New Roman" w:cs="Times New Roman"/>
                <w:color w:val="000000"/>
              </w:rPr>
              <w:t>ж</w:t>
            </w:r>
            <w:r w:rsidRPr="009A312F">
              <w:rPr>
                <w:rFonts w:ascii="Times New Roman" w:hAnsi="Times New Roman" w:cs="Times New Roman"/>
                <w:color w:val="000000"/>
              </w:rPr>
              <w:t>данина  на учет в качестве нужда</w:t>
            </w:r>
            <w:r w:rsidRPr="009A312F">
              <w:rPr>
                <w:rFonts w:ascii="Times New Roman" w:hAnsi="Times New Roman" w:cs="Times New Roman"/>
                <w:color w:val="000000"/>
              </w:rPr>
              <w:t>ю</w:t>
            </w:r>
            <w:r w:rsidRPr="009A312F">
              <w:rPr>
                <w:rFonts w:ascii="Times New Roman" w:hAnsi="Times New Roman" w:cs="Times New Roman"/>
                <w:color w:val="000000"/>
              </w:rPr>
              <w:t>щегося в жилом п</w:t>
            </w:r>
            <w:r w:rsidRPr="009A312F">
              <w:rPr>
                <w:rFonts w:ascii="Times New Roman" w:hAnsi="Times New Roman" w:cs="Times New Roman"/>
                <w:color w:val="000000"/>
              </w:rPr>
              <w:t>о</w:t>
            </w:r>
            <w:r w:rsidRPr="009A312F">
              <w:rPr>
                <w:rFonts w:ascii="Times New Roman" w:hAnsi="Times New Roman" w:cs="Times New Roman"/>
                <w:color w:val="000000"/>
              </w:rPr>
              <w:t>мещении.</w:t>
            </w:r>
          </w:p>
        </w:tc>
        <w:tc>
          <w:tcPr>
            <w:tcW w:w="1276" w:type="dxa"/>
          </w:tcPr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:</w:t>
            </w:r>
            <w:r w:rsidRPr="009A312F">
              <w:rPr>
                <w:rFonts w:ascii="Times New Roman" w:hAnsi="Times New Roman" w:cs="Times New Roman"/>
              </w:rPr>
              <w:t xml:space="preserve"> 1) гр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ждане, имеющие право на обеспеч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ние жил</w:t>
            </w:r>
            <w:r w:rsidRPr="009A312F">
              <w:rPr>
                <w:rFonts w:ascii="Times New Roman" w:hAnsi="Times New Roman" w:cs="Times New Roman"/>
              </w:rPr>
              <w:t>ы</w:t>
            </w:r>
            <w:r w:rsidRPr="009A312F">
              <w:rPr>
                <w:rFonts w:ascii="Times New Roman" w:hAnsi="Times New Roman" w:cs="Times New Roman"/>
              </w:rPr>
              <w:t>ми пом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щениями в соответс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lastRenderedPageBreak/>
              <w:t>вии с Ф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деральным законом от 12 января 1995 года N 5-ФЗ "О ветер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нах", вставшие на учет до 1 января 2005 года, а именно: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а) инвал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ды боевых действий, а также военн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служащие и лица р</w:t>
            </w:r>
            <w:r w:rsidRPr="009A312F">
              <w:rPr>
                <w:rFonts w:ascii="Times New Roman" w:hAnsi="Times New Roman" w:cs="Times New Roman"/>
              </w:rPr>
              <w:t>я</w:t>
            </w:r>
            <w:r w:rsidRPr="009A312F">
              <w:rPr>
                <w:rFonts w:ascii="Times New Roman" w:hAnsi="Times New Roman" w:cs="Times New Roman"/>
              </w:rPr>
              <w:t>дового и начальс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вующего состава органов внутре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них дел, Госуда</w:t>
            </w:r>
            <w:r w:rsidRPr="009A312F">
              <w:rPr>
                <w:rFonts w:ascii="Times New Roman" w:hAnsi="Times New Roman" w:cs="Times New Roman"/>
              </w:rPr>
              <w:t>р</w:t>
            </w:r>
            <w:r w:rsidRPr="009A312F">
              <w:rPr>
                <w:rFonts w:ascii="Times New Roman" w:hAnsi="Times New Roman" w:cs="Times New Roman"/>
              </w:rPr>
              <w:t>ственной против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пожарной службы, учрежд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ний и о</w:t>
            </w:r>
            <w:r w:rsidRPr="009A312F">
              <w:rPr>
                <w:rFonts w:ascii="Times New Roman" w:hAnsi="Times New Roman" w:cs="Times New Roman"/>
              </w:rPr>
              <w:t>р</w:t>
            </w:r>
            <w:r w:rsidRPr="009A312F">
              <w:rPr>
                <w:rFonts w:ascii="Times New Roman" w:hAnsi="Times New Roman" w:cs="Times New Roman"/>
              </w:rPr>
              <w:t>ганов уг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ловно-исполн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 xml:space="preserve">тельной </w:t>
            </w:r>
            <w:r w:rsidRPr="009A312F">
              <w:rPr>
                <w:rFonts w:ascii="Times New Roman" w:hAnsi="Times New Roman" w:cs="Times New Roman"/>
              </w:rPr>
              <w:lastRenderedPageBreak/>
              <w:t>системы, ставшие инвалид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ми всле</w:t>
            </w:r>
            <w:r w:rsidRPr="009A312F">
              <w:rPr>
                <w:rFonts w:ascii="Times New Roman" w:hAnsi="Times New Roman" w:cs="Times New Roman"/>
              </w:rPr>
              <w:t>д</w:t>
            </w:r>
            <w:r w:rsidRPr="009A312F">
              <w:rPr>
                <w:rFonts w:ascii="Times New Roman" w:hAnsi="Times New Roman" w:cs="Times New Roman"/>
              </w:rPr>
              <w:t>ствие 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нения, контузии или ув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чья, пол</w:t>
            </w:r>
            <w:r w:rsidRPr="009A312F">
              <w:rPr>
                <w:rFonts w:ascii="Times New Roman" w:hAnsi="Times New Roman" w:cs="Times New Roman"/>
              </w:rPr>
              <w:t>у</w:t>
            </w:r>
            <w:r w:rsidRPr="009A312F">
              <w:rPr>
                <w:rFonts w:ascii="Times New Roman" w:hAnsi="Times New Roman" w:cs="Times New Roman"/>
              </w:rPr>
              <w:t>ченных при и</w:t>
            </w:r>
            <w:r w:rsidRPr="009A312F">
              <w:rPr>
                <w:rFonts w:ascii="Times New Roman" w:hAnsi="Times New Roman" w:cs="Times New Roman"/>
              </w:rPr>
              <w:t>с</w:t>
            </w:r>
            <w:r w:rsidRPr="009A312F">
              <w:rPr>
                <w:rFonts w:ascii="Times New Roman" w:hAnsi="Times New Roman" w:cs="Times New Roman"/>
              </w:rPr>
              <w:t>полнении обязанн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стей вое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ной слу</w:t>
            </w:r>
            <w:r w:rsidRPr="009A312F">
              <w:rPr>
                <w:rFonts w:ascii="Times New Roman" w:hAnsi="Times New Roman" w:cs="Times New Roman"/>
              </w:rPr>
              <w:t>ж</w:t>
            </w:r>
            <w:r w:rsidRPr="009A312F">
              <w:rPr>
                <w:rFonts w:ascii="Times New Roman" w:hAnsi="Times New Roman" w:cs="Times New Roman"/>
              </w:rPr>
              <w:t>бы (сл</w:t>
            </w:r>
            <w:r w:rsidRPr="009A312F">
              <w:rPr>
                <w:rFonts w:ascii="Times New Roman" w:hAnsi="Times New Roman" w:cs="Times New Roman"/>
              </w:rPr>
              <w:t>у</w:t>
            </w:r>
            <w:r w:rsidRPr="009A312F">
              <w:rPr>
                <w:rFonts w:ascii="Times New Roman" w:hAnsi="Times New Roman" w:cs="Times New Roman"/>
              </w:rPr>
              <w:t>жебных обязанн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стей);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б) ветер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ны боевых действий;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в) члены семей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гибших (умерших) инвалидов боевых действий и ветеранов боевых действий, члены с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мей вое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нослуж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щих, лиц рядового и начальс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lastRenderedPageBreak/>
              <w:t>вующего состава органов внутре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них дел, Госуда</w:t>
            </w:r>
            <w:r w:rsidRPr="009A312F">
              <w:rPr>
                <w:rFonts w:ascii="Times New Roman" w:hAnsi="Times New Roman" w:cs="Times New Roman"/>
              </w:rPr>
              <w:t>р</w:t>
            </w:r>
            <w:r w:rsidRPr="009A312F">
              <w:rPr>
                <w:rFonts w:ascii="Times New Roman" w:hAnsi="Times New Roman" w:cs="Times New Roman"/>
              </w:rPr>
              <w:t>ственной против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пожарной службы, учрежд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ний и о</w:t>
            </w:r>
            <w:r w:rsidRPr="009A312F">
              <w:rPr>
                <w:rFonts w:ascii="Times New Roman" w:hAnsi="Times New Roman" w:cs="Times New Roman"/>
              </w:rPr>
              <w:t>р</w:t>
            </w:r>
            <w:r w:rsidRPr="009A312F">
              <w:rPr>
                <w:rFonts w:ascii="Times New Roman" w:hAnsi="Times New Roman" w:cs="Times New Roman"/>
              </w:rPr>
              <w:t>ганов уг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ловно-исполн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тельной системы и органов государс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безопасн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сти,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гибших при и</w:t>
            </w:r>
            <w:r w:rsidRPr="009A312F">
              <w:rPr>
                <w:rFonts w:ascii="Times New Roman" w:hAnsi="Times New Roman" w:cs="Times New Roman"/>
              </w:rPr>
              <w:t>с</w:t>
            </w:r>
            <w:r w:rsidRPr="009A312F">
              <w:rPr>
                <w:rFonts w:ascii="Times New Roman" w:hAnsi="Times New Roman" w:cs="Times New Roman"/>
              </w:rPr>
              <w:t>полнении обязанн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стей вое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ной слу</w:t>
            </w:r>
            <w:r w:rsidRPr="009A312F">
              <w:rPr>
                <w:rFonts w:ascii="Times New Roman" w:hAnsi="Times New Roman" w:cs="Times New Roman"/>
              </w:rPr>
              <w:t>ж</w:t>
            </w:r>
            <w:r w:rsidRPr="009A312F">
              <w:rPr>
                <w:rFonts w:ascii="Times New Roman" w:hAnsi="Times New Roman" w:cs="Times New Roman"/>
              </w:rPr>
              <w:t>бы (сл</w:t>
            </w:r>
            <w:r w:rsidRPr="009A312F">
              <w:rPr>
                <w:rFonts w:ascii="Times New Roman" w:hAnsi="Times New Roman" w:cs="Times New Roman"/>
              </w:rPr>
              <w:t>у</w:t>
            </w:r>
            <w:r w:rsidRPr="009A312F">
              <w:rPr>
                <w:rFonts w:ascii="Times New Roman" w:hAnsi="Times New Roman" w:cs="Times New Roman"/>
              </w:rPr>
              <w:t>жебных обязанн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стей), чл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ны семей военн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служащих, погибших в плену, призна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lastRenderedPageBreak/>
              <w:t>ных в у</w:t>
            </w:r>
            <w:r w:rsidRPr="009A312F">
              <w:rPr>
                <w:rFonts w:ascii="Times New Roman" w:hAnsi="Times New Roman" w:cs="Times New Roman"/>
              </w:rPr>
              <w:t>с</w:t>
            </w:r>
            <w:r w:rsidRPr="009A312F">
              <w:rPr>
                <w:rFonts w:ascii="Times New Roman" w:hAnsi="Times New Roman" w:cs="Times New Roman"/>
              </w:rPr>
              <w:t>тановле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 xml:space="preserve">ном </w:t>
            </w:r>
            <w:proofErr w:type="gramStart"/>
            <w:r w:rsidRPr="009A312F">
              <w:rPr>
                <w:rFonts w:ascii="Times New Roman" w:hAnsi="Times New Roman" w:cs="Times New Roman"/>
              </w:rPr>
              <w:t>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рядке</w:t>
            </w:r>
            <w:proofErr w:type="gramEnd"/>
            <w:r w:rsidRPr="009A312F">
              <w:rPr>
                <w:rFonts w:ascii="Times New Roman" w:hAnsi="Times New Roman" w:cs="Times New Roman"/>
              </w:rPr>
              <w:t xml:space="preserve"> пр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павшими без вести в районах боевых действий;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2) гражд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не, име</w:t>
            </w:r>
            <w:r w:rsidRPr="009A312F">
              <w:rPr>
                <w:rFonts w:ascii="Times New Roman" w:hAnsi="Times New Roman" w:cs="Times New Roman"/>
              </w:rPr>
              <w:t>ю</w:t>
            </w:r>
            <w:r w:rsidRPr="009A312F">
              <w:rPr>
                <w:rFonts w:ascii="Times New Roman" w:hAnsi="Times New Roman" w:cs="Times New Roman"/>
              </w:rPr>
              <w:t>щие право на обесп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чение ж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лыми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мещени</w:t>
            </w:r>
            <w:r w:rsidRPr="009A312F">
              <w:rPr>
                <w:rFonts w:ascii="Times New Roman" w:hAnsi="Times New Roman" w:cs="Times New Roman"/>
              </w:rPr>
              <w:t>я</w:t>
            </w:r>
            <w:r w:rsidRPr="009A312F">
              <w:rPr>
                <w:rFonts w:ascii="Times New Roman" w:hAnsi="Times New Roman" w:cs="Times New Roman"/>
              </w:rPr>
              <w:t>ми в соо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ветствии с Федерал</w:t>
            </w:r>
            <w:r w:rsidRPr="009A312F">
              <w:rPr>
                <w:rFonts w:ascii="Times New Roman" w:hAnsi="Times New Roman" w:cs="Times New Roman"/>
              </w:rPr>
              <w:t>ь</w:t>
            </w:r>
            <w:r w:rsidRPr="009A312F">
              <w:rPr>
                <w:rFonts w:ascii="Times New Roman" w:hAnsi="Times New Roman" w:cs="Times New Roman"/>
              </w:rPr>
              <w:t>ным зак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ном от 12 января 1995 года N 5-ФЗ "О ветер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нах", а именно: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а) инвал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ды Вел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кой Отеч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ственной войны;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9A312F">
              <w:rPr>
                <w:rFonts w:ascii="Times New Roman" w:hAnsi="Times New Roman" w:cs="Times New Roman"/>
              </w:rPr>
              <w:t>б) учас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ники В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 xml:space="preserve">венной войны, в </w:t>
            </w:r>
            <w:r w:rsidRPr="009A312F">
              <w:rPr>
                <w:rFonts w:ascii="Times New Roman" w:hAnsi="Times New Roman" w:cs="Times New Roman"/>
              </w:rPr>
              <w:lastRenderedPageBreak/>
              <w:t>том числе военн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служащие, прох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дившие военную службу в воинских частях, учрежд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ниях, 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енно-учебных заведен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ях, не вх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дивших в состав дейс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вующей армии, в период с 22 июня 1941 года по 3 се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тября 1945 года не менее шести м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сяцев, 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енносл</w:t>
            </w:r>
            <w:r w:rsidRPr="009A312F">
              <w:rPr>
                <w:rFonts w:ascii="Times New Roman" w:hAnsi="Times New Roman" w:cs="Times New Roman"/>
              </w:rPr>
              <w:t>у</w:t>
            </w:r>
            <w:r w:rsidRPr="009A312F">
              <w:rPr>
                <w:rFonts w:ascii="Times New Roman" w:hAnsi="Times New Roman" w:cs="Times New Roman"/>
              </w:rPr>
              <w:t>жащие, награ</w:t>
            </w:r>
            <w:r w:rsidRPr="009A312F">
              <w:rPr>
                <w:rFonts w:ascii="Times New Roman" w:hAnsi="Times New Roman" w:cs="Times New Roman"/>
              </w:rPr>
              <w:t>ж</w:t>
            </w:r>
            <w:r w:rsidRPr="009A312F">
              <w:rPr>
                <w:rFonts w:ascii="Times New Roman" w:hAnsi="Times New Roman" w:cs="Times New Roman"/>
              </w:rPr>
              <w:t>денные орденами или мед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 xml:space="preserve">лями СССР за службу в </w:t>
            </w:r>
            <w:r w:rsidRPr="009A312F">
              <w:rPr>
                <w:rFonts w:ascii="Times New Roman" w:hAnsi="Times New Roman" w:cs="Times New Roman"/>
              </w:rPr>
              <w:lastRenderedPageBreak/>
              <w:t>указанный период;</w:t>
            </w:r>
            <w:proofErr w:type="gramEnd"/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9A312F">
              <w:rPr>
                <w:rFonts w:ascii="Times New Roman" w:hAnsi="Times New Roman" w:cs="Times New Roman"/>
              </w:rPr>
              <w:t>в) лица, работа</w:t>
            </w:r>
            <w:r w:rsidRPr="009A312F">
              <w:rPr>
                <w:rFonts w:ascii="Times New Roman" w:hAnsi="Times New Roman" w:cs="Times New Roman"/>
              </w:rPr>
              <w:t>в</w:t>
            </w:r>
            <w:r w:rsidRPr="009A312F">
              <w:rPr>
                <w:rFonts w:ascii="Times New Roman" w:hAnsi="Times New Roman" w:cs="Times New Roman"/>
              </w:rPr>
              <w:t>шие в п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риод В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войны на объектах против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воздушной обороны, местной против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воздушной обороны, строител</w:t>
            </w:r>
            <w:r w:rsidRPr="009A312F">
              <w:rPr>
                <w:rFonts w:ascii="Times New Roman" w:hAnsi="Times New Roman" w:cs="Times New Roman"/>
              </w:rPr>
              <w:t>ь</w:t>
            </w:r>
            <w:r w:rsidRPr="009A312F">
              <w:rPr>
                <w:rFonts w:ascii="Times New Roman" w:hAnsi="Times New Roman" w:cs="Times New Roman"/>
              </w:rPr>
              <w:t>стве об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ронител</w:t>
            </w:r>
            <w:r w:rsidRPr="009A312F">
              <w:rPr>
                <w:rFonts w:ascii="Times New Roman" w:hAnsi="Times New Roman" w:cs="Times New Roman"/>
              </w:rPr>
              <w:t>ь</w:t>
            </w:r>
            <w:r w:rsidRPr="009A312F">
              <w:rPr>
                <w:rFonts w:ascii="Times New Roman" w:hAnsi="Times New Roman" w:cs="Times New Roman"/>
              </w:rPr>
              <w:t>ных с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оружений, военно-морских баз, аэр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дромов и других военных объектов в пределах тыловых границ дейс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вующих фронтов, операц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 xml:space="preserve">онных зон </w:t>
            </w:r>
            <w:r w:rsidRPr="009A312F">
              <w:rPr>
                <w:rFonts w:ascii="Times New Roman" w:hAnsi="Times New Roman" w:cs="Times New Roman"/>
              </w:rPr>
              <w:lastRenderedPageBreak/>
              <w:t>дейс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вующих флотов, на прифро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товых уч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стках ж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лезных и автом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бильных дорог, а также чл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ны экип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жей судов тран</w:t>
            </w:r>
            <w:r w:rsidRPr="009A312F">
              <w:rPr>
                <w:rFonts w:ascii="Times New Roman" w:hAnsi="Times New Roman" w:cs="Times New Roman"/>
              </w:rPr>
              <w:t>с</w:t>
            </w:r>
            <w:r w:rsidRPr="009A312F">
              <w:rPr>
                <w:rFonts w:ascii="Times New Roman" w:hAnsi="Times New Roman" w:cs="Times New Roman"/>
              </w:rPr>
              <w:t>портного флота, и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тернир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ванных в начале В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войны в портах других гос</w:t>
            </w:r>
            <w:r w:rsidRPr="009A312F">
              <w:rPr>
                <w:rFonts w:ascii="Times New Roman" w:hAnsi="Times New Roman" w:cs="Times New Roman"/>
              </w:rPr>
              <w:t>у</w:t>
            </w:r>
            <w:r w:rsidRPr="009A312F">
              <w:rPr>
                <w:rFonts w:ascii="Times New Roman" w:hAnsi="Times New Roman" w:cs="Times New Roman"/>
              </w:rPr>
              <w:t>дарств;</w:t>
            </w:r>
            <w:proofErr w:type="gramEnd"/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г) лица, награ</w:t>
            </w:r>
            <w:r w:rsidRPr="009A312F">
              <w:rPr>
                <w:rFonts w:ascii="Times New Roman" w:hAnsi="Times New Roman" w:cs="Times New Roman"/>
              </w:rPr>
              <w:t>ж</w:t>
            </w:r>
            <w:r w:rsidRPr="009A312F">
              <w:rPr>
                <w:rFonts w:ascii="Times New Roman" w:hAnsi="Times New Roman" w:cs="Times New Roman"/>
              </w:rPr>
              <w:t>денные знаком "Жителю блокадн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го Лени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града";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spellStart"/>
            <w:r w:rsidRPr="009A312F">
              <w:rPr>
                <w:rFonts w:ascii="Times New Roman" w:hAnsi="Times New Roman" w:cs="Times New Roman"/>
              </w:rPr>
              <w:t>д</w:t>
            </w:r>
            <w:proofErr w:type="spellEnd"/>
            <w:r w:rsidRPr="009A312F">
              <w:rPr>
                <w:rFonts w:ascii="Times New Roman" w:hAnsi="Times New Roman" w:cs="Times New Roman"/>
              </w:rPr>
              <w:t>) члены семей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 xml:space="preserve">гибших </w:t>
            </w:r>
            <w:r w:rsidRPr="009A312F">
              <w:rPr>
                <w:rFonts w:ascii="Times New Roman" w:hAnsi="Times New Roman" w:cs="Times New Roman"/>
              </w:rPr>
              <w:lastRenderedPageBreak/>
              <w:t>(умерших) инвалидов Великой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войны и участн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ков Вел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кой Отеч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ственной войны, члены с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мей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гибших в Великой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войне лиц из числа личного состава групп с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мозащиты объект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вых и ав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рийных команд местной против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воздушной обороны, а также чл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ны семей погибших работн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ков госп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 xml:space="preserve">талей и больниц </w:t>
            </w:r>
            <w:r w:rsidRPr="009A312F">
              <w:rPr>
                <w:rFonts w:ascii="Times New Roman" w:hAnsi="Times New Roman" w:cs="Times New Roman"/>
              </w:rPr>
              <w:lastRenderedPageBreak/>
              <w:t>города Л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нинграда;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9A312F">
              <w:rPr>
                <w:rFonts w:ascii="Times New Roman" w:hAnsi="Times New Roman" w:cs="Times New Roman"/>
              </w:rPr>
              <w:t>3) отн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сенные в соответс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вии с Ф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деральным законом от 12 января 1995 года N 5-ФЗ "О ветеранах" к ветер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нам Вел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кой Отеч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ственной войны 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ца, прор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ботавшие в тылу в период с 22 июня 1941 года по 9 мая 1945 года не менее шести м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сяцев, и</w:t>
            </w:r>
            <w:r w:rsidRPr="009A312F">
              <w:rPr>
                <w:rFonts w:ascii="Times New Roman" w:hAnsi="Times New Roman" w:cs="Times New Roman"/>
              </w:rPr>
              <w:t>с</w:t>
            </w:r>
            <w:r w:rsidRPr="009A312F">
              <w:rPr>
                <w:rFonts w:ascii="Times New Roman" w:hAnsi="Times New Roman" w:cs="Times New Roman"/>
              </w:rPr>
              <w:t>ключая период работы на временно оккупир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ванных террит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риях СССР, 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бо награ</w:t>
            </w:r>
            <w:r w:rsidRPr="009A312F">
              <w:rPr>
                <w:rFonts w:ascii="Times New Roman" w:hAnsi="Times New Roman" w:cs="Times New Roman"/>
              </w:rPr>
              <w:t>ж</w:t>
            </w:r>
            <w:r w:rsidRPr="009A312F">
              <w:rPr>
                <w:rFonts w:ascii="Times New Roman" w:hAnsi="Times New Roman" w:cs="Times New Roman"/>
              </w:rPr>
              <w:lastRenderedPageBreak/>
              <w:t>денные орденами или мед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лями СССР за самоо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верже</w:t>
            </w:r>
            <w:r w:rsidRPr="009A312F">
              <w:rPr>
                <w:rFonts w:ascii="Times New Roman" w:hAnsi="Times New Roman" w:cs="Times New Roman"/>
              </w:rPr>
              <w:t>н</w:t>
            </w:r>
            <w:r w:rsidRPr="009A312F">
              <w:rPr>
                <w:rFonts w:ascii="Times New Roman" w:hAnsi="Times New Roman" w:cs="Times New Roman"/>
              </w:rPr>
              <w:t>ный труд в период</w:t>
            </w:r>
            <w:proofErr w:type="gramEnd"/>
            <w:r w:rsidRPr="009A312F">
              <w:rPr>
                <w:rFonts w:ascii="Times New Roman" w:hAnsi="Times New Roman" w:cs="Times New Roman"/>
              </w:rPr>
              <w:t xml:space="preserve"> Великой Отечес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венной войны;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4) гражд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не, име</w:t>
            </w:r>
            <w:r w:rsidRPr="009A312F">
              <w:rPr>
                <w:rFonts w:ascii="Times New Roman" w:hAnsi="Times New Roman" w:cs="Times New Roman"/>
              </w:rPr>
              <w:t>ю</w:t>
            </w:r>
            <w:r w:rsidRPr="009A312F">
              <w:rPr>
                <w:rFonts w:ascii="Times New Roman" w:hAnsi="Times New Roman" w:cs="Times New Roman"/>
              </w:rPr>
              <w:t>щие право на обесп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чение ж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лыми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мещени</w:t>
            </w:r>
            <w:r w:rsidRPr="009A312F">
              <w:rPr>
                <w:rFonts w:ascii="Times New Roman" w:hAnsi="Times New Roman" w:cs="Times New Roman"/>
              </w:rPr>
              <w:t>я</w:t>
            </w:r>
            <w:r w:rsidRPr="009A312F">
              <w:rPr>
                <w:rFonts w:ascii="Times New Roman" w:hAnsi="Times New Roman" w:cs="Times New Roman"/>
              </w:rPr>
              <w:t>ми, в соо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ветствии с Законом Росси</w:t>
            </w:r>
            <w:r w:rsidRPr="009A312F">
              <w:rPr>
                <w:rFonts w:ascii="Times New Roman" w:hAnsi="Times New Roman" w:cs="Times New Roman"/>
              </w:rPr>
              <w:t>й</w:t>
            </w:r>
            <w:r w:rsidRPr="009A312F">
              <w:rPr>
                <w:rFonts w:ascii="Times New Roman" w:hAnsi="Times New Roman" w:cs="Times New Roman"/>
              </w:rPr>
              <w:t>ской Ф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дерации от 18 октября 1991 года N 1761-1 "О реаб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литации жертв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литич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ских р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прессий";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5) гражд</w:t>
            </w:r>
            <w:r w:rsidRPr="009A312F">
              <w:rPr>
                <w:rFonts w:ascii="Times New Roman" w:hAnsi="Times New Roman" w:cs="Times New Roman"/>
              </w:rPr>
              <w:t>а</w:t>
            </w:r>
            <w:r w:rsidRPr="009A312F">
              <w:rPr>
                <w:rFonts w:ascii="Times New Roman" w:hAnsi="Times New Roman" w:cs="Times New Roman"/>
              </w:rPr>
              <w:t>не, име</w:t>
            </w:r>
            <w:r w:rsidRPr="009A312F">
              <w:rPr>
                <w:rFonts w:ascii="Times New Roman" w:hAnsi="Times New Roman" w:cs="Times New Roman"/>
              </w:rPr>
              <w:t>ю</w:t>
            </w:r>
            <w:r w:rsidRPr="009A312F">
              <w:rPr>
                <w:rFonts w:ascii="Times New Roman" w:hAnsi="Times New Roman" w:cs="Times New Roman"/>
              </w:rPr>
              <w:t xml:space="preserve">щие право </w:t>
            </w:r>
            <w:r w:rsidRPr="009A312F">
              <w:rPr>
                <w:rFonts w:ascii="Times New Roman" w:hAnsi="Times New Roman" w:cs="Times New Roman"/>
              </w:rPr>
              <w:lastRenderedPageBreak/>
              <w:t>на обесп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чение ж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лыми п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мещени</w:t>
            </w:r>
            <w:r w:rsidRPr="009A312F">
              <w:rPr>
                <w:rFonts w:ascii="Times New Roman" w:hAnsi="Times New Roman" w:cs="Times New Roman"/>
              </w:rPr>
              <w:t>я</w:t>
            </w:r>
            <w:r w:rsidRPr="009A312F">
              <w:rPr>
                <w:rFonts w:ascii="Times New Roman" w:hAnsi="Times New Roman" w:cs="Times New Roman"/>
              </w:rPr>
              <w:t>ми, в соо</w:t>
            </w:r>
            <w:r w:rsidRPr="009A312F">
              <w:rPr>
                <w:rFonts w:ascii="Times New Roman" w:hAnsi="Times New Roman" w:cs="Times New Roman"/>
              </w:rPr>
              <w:t>т</w:t>
            </w:r>
            <w:r w:rsidRPr="009A312F">
              <w:rPr>
                <w:rFonts w:ascii="Times New Roman" w:hAnsi="Times New Roman" w:cs="Times New Roman"/>
              </w:rPr>
              <w:t>ветствии с Федерал</w:t>
            </w:r>
            <w:r w:rsidRPr="009A312F">
              <w:rPr>
                <w:rFonts w:ascii="Times New Roman" w:hAnsi="Times New Roman" w:cs="Times New Roman"/>
              </w:rPr>
              <w:t>ь</w:t>
            </w:r>
            <w:r w:rsidRPr="009A312F">
              <w:rPr>
                <w:rFonts w:ascii="Times New Roman" w:hAnsi="Times New Roman" w:cs="Times New Roman"/>
              </w:rPr>
              <w:t>ным зак</w:t>
            </w:r>
            <w:r w:rsidRPr="009A312F">
              <w:rPr>
                <w:rFonts w:ascii="Times New Roman" w:hAnsi="Times New Roman" w:cs="Times New Roman"/>
              </w:rPr>
              <w:t>о</w:t>
            </w:r>
            <w:r w:rsidRPr="009A312F">
              <w:rPr>
                <w:rFonts w:ascii="Times New Roman" w:hAnsi="Times New Roman" w:cs="Times New Roman"/>
              </w:rPr>
              <w:t>ном от 24 ноября 1995 года N 181-ФЗ "О соц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альной защите инвалидов в Росси</w:t>
            </w:r>
            <w:r w:rsidRPr="009A312F">
              <w:rPr>
                <w:rFonts w:ascii="Times New Roman" w:hAnsi="Times New Roman" w:cs="Times New Roman"/>
              </w:rPr>
              <w:t>й</w:t>
            </w:r>
            <w:r w:rsidRPr="009A312F">
              <w:rPr>
                <w:rFonts w:ascii="Times New Roman" w:hAnsi="Times New Roman" w:cs="Times New Roman"/>
              </w:rPr>
              <w:t>ской Ф</w:t>
            </w:r>
            <w:r w:rsidRPr="009A312F">
              <w:rPr>
                <w:rFonts w:ascii="Times New Roman" w:hAnsi="Times New Roman" w:cs="Times New Roman"/>
              </w:rPr>
              <w:t>е</w:t>
            </w:r>
            <w:r w:rsidRPr="009A312F">
              <w:rPr>
                <w:rFonts w:ascii="Times New Roman" w:hAnsi="Times New Roman" w:cs="Times New Roman"/>
              </w:rPr>
              <w:t>дерации", вставшие на учет до 1 января 2005 года, а именно: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а) инвал</w:t>
            </w:r>
            <w:r w:rsidRPr="009A312F">
              <w:rPr>
                <w:rFonts w:ascii="Times New Roman" w:hAnsi="Times New Roman" w:cs="Times New Roman"/>
              </w:rPr>
              <w:t>и</w:t>
            </w:r>
            <w:r w:rsidRPr="009A312F">
              <w:rPr>
                <w:rFonts w:ascii="Times New Roman" w:hAnsi="Times New Roman" w:cs="Times New Roman"/>
              </w:rPr>
              <w:t>ды;</w:t>
            </w:r>
          </w:p>
          <w:p w:rsidR="009A312F" w:rsidRPr="009A312F" w:rsidRDefault="009A312F" w:rsidP="009A312F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9A312F">
              <w:rPr>
                <w:rFonts w:ascii="Times New Roman" w:hAnsi="Times New Roman" w:cs="Times New Roman"/>
              </w:rPr>
              <w:t>б) семьи, имеющие детей-инвалидов.</w:t>
            </w:r>
          </w:p>
          <w:p w:rsidR="004E36A2" w:rsidRPr="00CB1182" w:rsidRDefault="004E36A2" w:rsidP="00CB118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8539FA" w:rsidRDefault="004E36A2" w:rsidP="00E80E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12" w:type="dxa"/>
          </w:tcPr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9A31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9A312F">
              <w:rPr>
                <w:rFonts w:ascii="Times New Roman" w:eastAsia="Calibri" w:hAnsi="Times New Roman" w:cs="Times New Roman"/>
              </w:rPr>
              <w:t>Р</w:t>
            </w:r>
            <w:r>
              <w:rPr>
                <w:rFonts w:ascii="Times New Roman" w:eastAsia="Calibri" w:hAnsi="Times New Roman" w:cs="Times New Roman"/>
              </w:rPr>
              <w:t>Фот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12.12.1993г.</w:t>
            </w:r>
            <w:r w:rsidRPr="009A312F">
              <w:rPr>
                <w:rFonts w:ascii="Times New Roman" w:eastAsia="Calibri" w:hAnsi="Times New Roman" w:cs="Times New Roman"/>
              </w:rPr>
              <w:t>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Жилищны</w:t>
            </w:r>
            <w:r>
              <w:rPr>
                <w:rFonts w:ascii="Times New Roman" w:eastAsia="Calibri" w:hAnsi="Times New Roman" w:cs="Times New Roman"/>
              </w:rPr>
              <w:t>й</w:t>
            </w:r>
            <w:r w:rsidRPr="009A312F">
              <w:rPr>
                <w:rFonts w:ascii="Times New Roman" w:eastAsia="Calibri" w:hAnsi="Times New Roman" w:cs="Times New Roman"/>
              </w:rPr>
              <w:t xml:space="preserve"> кодекс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9A312F">
              <w:rPr>
                <w:rFonts w:ascii="Times New Roman" w:eastAsia="Calibri" w:hAnsi="Times New Roman" w:cs="Times New Roman"/>
              </w:rPr>
              <w:t>, утвержден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A312F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от 29.12.2004 №189-ФЗ «О введении в действие Жилищного кодекса РФ»;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Семейны</w:t>
            </w:r>
            <w:r>
              <w:rPr>
                <w:rFonts w:ascii="Times New Roman" w:eastAsia="Calibri" w:hAnsi="Times New Roman" w:cs="Times New Roman"/>
              </w:rPr>
              <w:t>й</w:t>
            </w:r>
            <w:r w:rsidRPr="009A312F">
              <w:rPr>
                <w:rFonts w:ascii="Times New Roman" w:eastAsia="Calibri" w:hAnsi="Times New Roman" w:cs="Times New Roman"/>
              </w:rPr>
              <w:t xml:space="preserve"> кодекс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9A312F">
              <w:rPr>
                <w:rFonts w:ascii="Times New Roman" w:eastAsia="Calibri" w:hAnsi="Times New Roman" w:cs="Times New Roman"/>
              </w:rPr>
              <w:t>, утвержденны</w:t>
            </w:r>
            <w:r>
              <w:rPr>
                <w:rFonts w:ascii="Times New Roman" w:eastAsia="Calibri" w:hAnsi="Times New Roman" w:cs="Times New Roman"/>
              </w:rPr>
              <w:t>й</w:t>
            </w:r>
            <w:r w:rsidRPr="009A312F">
              <w:rPr>
                <w:rFonts w:ascii="Times New Roman" w:eastAsia="Calibri" w:hAnsi="Times New Roman" w:cs="Times New Roman"/>
              </w:rPr>
              <w:t xml:space="preserve"> 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</w:t>
            </w:r>
            <w:r w:rsidRPr="009A312F">
              <w:rPr>
                <w:rFonts w:ascii="Times New Roman" w:eastAsia="Calibri" w:hAnsi="Times New Roman" w:cs="Times New Roman"/>
              </w:rPr>
              <w:lastRenderedPageBreak/>
              <w:t>от 29.12.1995 №223-ФЗ «О введении в действие Семейного кодекса РФ»;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Граждански</w:t>
            </w:r>
            <w:r>
              <w:rPr>
                <w:rFonts w:ascii="Times New Roman" w:eastAsia="Calibri" w:hAnsi="Times New Roman" w:cs="Times New Roman"/>
              </w:rPr>
              <w:t>й</w:t>
            </w:r>
            <w:r w:rsidRPr="009A312F">
              <w:rPr>
                <w:rFonts w:ascii="Times New Roman" w:eastAsia="Calibri" w:hAnsi="Times New Roman" w:cs="Times New Roman"/>
              </w:rPr>
              <w:t xml:space="preserve"> кодекс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9A312F">
              <w:rPr>
                <w:rFonts w:ascii="Times New Roman" w:eastAsia="Calibri" w:hAnsi="Times New Roman" w:cs="Times New Roman"/>
              </w:rPr>
              <w:t>, утвержден 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от 30.11.1994 №52-ФЗ «О введении в действие части первой Гражда</w:t>
            </w:r>
            <w:r w:rsidRPr="009A312F">
              <w:rPr>
                <w:rFonts w:ascii="Times New Roman" w:eastAsia="Calibri" w:hAnsi="Times New Roman" w:cs="Times New Roman"/>
              </w:rPr>
              <w:t>н</w:t>
            </w:r>
            <w:r w:rsidRPr="009A312F">
              <w:rPr>
                <w:rFonts w:ascii="Times New Roman" w:eastAsia="Calibri" w:hAnsi="Times New Roman" w:cs="Times New Roman"/>
              </w:rPr>
              <w:t>ского  кодекса РФ» (часть первая);</w:t>
            </w:r>
          </w:p>
          <w:p w:rsidR="002F1711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Бюджетным Кодексом Р</w:t>
            </w:r>
            <w:r>
              <w:rPr>
                <w:rFonts w:ascii="Times New Roman" w:eastAsia="Calibri" w:hAnsi="Times New Roman" w:cs="Times New Roman"/>
              </w:rPr>
              <w:t>Ф</w:t>
            </w:r>
            <w:r w:rsidRPr="009A312F">
              <w:rPr>
                <w:rFonts w:ascii="Times New Roman" w:eastAsia="Calibri" w:hAnsi="Times New Roman" w:cs="Times New Roman"/>
              </w:rPr>
              <w:t>, утвержден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A312F">
              <w:rPr>
                <w:rFonts w:ascii="Times New Roman" w:eastAsia="Calibri" w:hAnsi="Times New Roman" w:cs="Times New Roman"/>
              </w:rPr>
              <w:t>Ф</w:t>
            </w:r>
            <w:r w:rsidR="002F1711"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от 09.07.1999 №159-ФЗ «О введении в действие Бюджетного кодекса РФ»</w:t>
            </w:r>
            <w:r w:rsidR="002F1711">
              <w:rPr>
                <w:rFonts w:ascii="Times New Roman" w:eastAsia="Calibri" w:hAnsi="Times New Roman" w:cs="Times New Roman"/>
              </w:rPr>
              <w:t>;</w:t>
            </w:r>
          </w:p>
          <w:p w:rsidR="002F1711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Ф</w:t>
            </w:r>
            <w:r w:rsidR="002F1711"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от 06.10.2003 N 131-ФЗ "Об общих принципах организации местного самоуправл</w:t>
            </w:r>
            <w:r w:rsidRPr="009A312F">
              <w:rPr>
                <w:rFonts w:ascii="Times New Roman" w:eastAsia="Calibri" w:hAnsi="Times New Roman" w:cs="Times New Roman"/>
              </w:rPr>
              <w:t>е</w:t>
            </w:r>
            <w:r w:rsidRPr="009A312F">
              <w:rPr>
                <w:rFonts w:ascii="Times New Roman" w:eastAsia="Calibri" w:hAnsi="Times New Roman" w:cs="Times New Roman"/>
              </w:rPr>
              <w:t>ния в Российской Фед</w:t>
            </w:r>
            <w:r w:rsidRPr="009A312F">
              <w:rPr>
                <w:rFonts w:ascii="Times New Roman" w:eastAsia="Calibri" w:hAnsi="Times New Roman" w:cs="Times New Roman"/>
              </w:rPr>
              <w:t>е</w:t>
            </w:r>
            <w:r w:rsidRPr="009A312F">
              <w:rPr>
                <w:rFonts w:ascii="Times New Roman" w:eastAsia="Calibri" w:hAnsi="Times New Roman" w:cs="Times New Roman"/>
              </w:rPr>
              <w:t>рации";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Ф</w:t>
            </w:r>
            <w:r w:rsidR="002F1711"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РФ от 2.05.2006 № 59-ФЗ «О порядке ра</w:t>
            </w:r>
            <w:r w:rsidRPr="009A312F">
              <w:rPr>
                <w:rFonts w:ascii="Times New Roman" w:eastAsia="Calibri" w:hAnsi="Times New Roman" w:cs="Times New Roman"/>
              </w:rPr>
              <w:t>с</w:t>
            </w:r>
            <w:r w:rsidRPr="009A312F">
              <w:rPr>
                <w:rFonts w:ascii="Times New Roman" w:eastAsia="Calibri" w:hAnsi="Times New Roman" w:cs="Times New Roman"/>
              </w:rPr>
              <w:t>смотрения обращений граждан Российской Федерации»;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Закон Р</w:t>
            </w:r>
            <w:r w:rsidR="002F1711">
              <w:rPr>
                <w:rFonts w:ascii="Times New Roman" w:eastAsia="Calibri" w:hAnsi="Times New Roman" w:cs="Times New Roman"/>
              </w:rPr>
              <w:t>Ф</w:t>
            </w:r>
            <w:r w:rsidRPr="009A312F">
              <w:rPr>
                <w:rFonts w:ascii="Times New Roman" w:eastAsia="Calibri" w:hAnsi="Times New Roman" w:cs="Times New Roman"/>
              </w:rPr>
              <w:t xml:space="preserve"> от 18.10.1991 N 1761-1 "О реабилит</w:t>
            </w:r>
            <w:r w:rsidRPr="009A312F">
              <w:rPr>
                <w:rFonts w:ascii="Times New Roman" w:eastAsia="Calibri" w:hAnsi="Times New Roman" w:cs="Times New Roman"/>
              </w:rPr>
              <w:t>а</w:t>
            </w:r>
            <w:r w:rsidRPr="009A312F">
              <w:rPr>
                <w:rFonts w:ascii="Times New Roman" w:eastAsia="Calibri" w:hAnsi="Times New Roman" w:cs="Times New Roman"/>
              </w:rPr>
              <w:t>ции жертв политич</w:t>
            </w:r>
            <w:r w:rsidRPr="009A312F">
              <w:rPr>
                <w:rFonts w:ascii="Times New Roman" w:eastAsia="Calibri" w:hAnsi="Times New Roman" w:cs="Times New Roman"/>
              </w:rPr>
              <w:t>е</w:t>
            </w:r>
            <w:r w:rsidRPr="009A312F">
              <w:rPr>
                <w:rFonts w:ascii="Times New Roman" w:eastAsia="Calibri" w:hAnsi="Times New Roman" w:cs="Times New Roman"/>
              </w:rPr>
              <w:t>ских репрессий";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Ф</w:t>
            </w:r>
            <w:r w:rsidR="002F1711">
              <w:rPr>
                <w:rFonts w:ascii="Times New Roman" w:eastAsia="Calibri" w:hAnsi="Times New Roman" w:cs="Times New Roman"/>
              </w:rPr>
              <w:t>З РФ</w:t>
            </w:r>
            <w:r w:rsidRPr="009A312F">
              <w:rPr>
                <w:rFonts w:ascii="Times New Roman" w:eastAsia="Calibri" w:hAnsi="Times New Roman" w:cs="Times New Roman"/>
              </w:rPr>
              <w:t xml:space="preserve"> от 12.01.1995 N 5-ФЗ "О ветеранах";</w:t>
            </w:r>
          </w:p>
          <w:p w:rsidR="002F1711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Ф</w:t>
            </w:r>
            <w:r w:rsidR="002F1711">
              <w:rPr>
                <w:rFonts w:ascii="Times New Roman" w:eastAsia="Calibri" w:hAnsi="Times New Roman" w:cs="Times New Roman"/>
              </w:rPr>
              <w:t>З</w:t>
            </w:r>
            <w:r w:rsidRPr="009A312F">
              <w:rPr>
                <w:rFonts w:ascii="Times New Roman" w:eastAsia="Calibri" w:hAnsi="Times New Roman" w:cs="Times New Roman"/>
              </w:rPr>
              <w:t xml:space="preserve"> от 24</w:t>
            </w:r>
            <w:r w:rsidR="002F1711">
              <w:rPr>
                <w:rFonts w:ascii="Times New Roman" w:eastAsia="Calibri" w:hAnsi="Times New Roman" w:cs="Times New Roman"/>
              </w:rPr>
              <w:t>.11.</w:t>
            </w:r>
            <w:r w:rsidRPr="009A312F">
              <w:rPr>
                <w:rFonts w:ascii="Times New Roman" w:eastAsia="Calibri" w:hAnsi="Times New Roman" w:cs="Times New Roman"/>
              </w:rPr>
              <w:t>1995 N 181-ФЗ "О социальной з</w:t>
            </w:r>
            <w:r w:rsidRPr="009A312F">
              <w:rPr>
                <w:rFonts w:ascii="Times New Roman" w:eastAsia="Calibri" w:hAnsi="Times New Roman" w:cs="Times New Roman"/>
              </w:rPr>
              <w:t>а</w:t>
            </w:r>
            <w:r w:rsidRPr="009A312F">
              <w:rPr>
                <w:rFonts w:ascii="Times New Roman" w:eastAsia="Calibri" w:hAnsi="Times New Roman" w:cs="Times New Roman"/>
              </w:rPr>
              <w:t>щите инвалидов в Ро</w:t>
            </w:r>
            <w:r w:rsidRPr="009A312F">
              <w:rPr>
                <w:rFonts w:ascii="Times New Roman" w:eastAsia="Calibri" w:hAnsi="Times New Roman" w:cs="Times New Roman"/>
              </w:rPr>
              <w:t>с</w:t>
            </w:r>
            <w:r w:rsidRPr="009A312F">
              <w:rPr>
                <w:rFonts w:ascii="Times New Roman" w:eastAsia="Calibri" w:hAnsi="Times New Roman" w:cs="Times New Roman"/>
              </w:rPr>
              <w:t>сийской Федерации"</w:t>
            </w:r>
            <w:r w:rsidR="002F1711">
              <w:rPr>
                <w:rFonts w:ascii="Times New Roman" w:eastAsia="Calibri" w:hAnsi="Times New Roman" w:cs="Times New Roman"/>
              </w:rPr>
              <w:t>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lastRenderedPageBreak/>
              <w:t>Закон Самарской о</w:t>
            </w:r>
            <w:r w:rsidRPr="009A312F">
              <w:rPr>
                <w:rFonts w:ascii="Times New Roman" w:eastAsia="Calibri" w:hAnsi="Times New Roman" w:cs="Times New Roman"/>
              </w:rPr>
              <w:t>б</w:t>
            </w:r>
            <w:r w:rsidRPr="009A312F">
              <w:rPr>
                <w:rFonts w:ascii="Times New Roman" w:eastAsia="Calibri" w:hAnsi="Times New Roman" w:cs="Times New Roman"/>
              </w:rPr>
              <w:t>ласти от 24</w:t>
            </w:r>
            <w:r w:rsidR="002F1711">
              <w:rPr>
                <w:rFonts w:ascii="Times New Roman" w:eastAsia="Calibri" w:hAnsi="Times New Roman" w:cs="Times New Roman"/>
              </w:rPr>
              <w:t>.10.</w:t>
            </w:r>
            <w:r w:rsidRPr="009A312F">
              <w:rPr>
                <w:rFonts w:ascii="Times New Roman" w:eastAsia="Calibri" w:hAnsi="Times New Roman" w:cs="Times New Roman"/>
              </w:rPr>
              <w:t xml:space="preserve"> 2006 № 115-ГД «О наделении органов местного сам</w:t>
            </w:r>
            <w:r w:rsidRPr="009A312F">
              <w:rPr>
                <w:rFonts w:ascii="Times New Roman" w:eastAsia="Calibri" w:hAnsi="Times New Roman" w:cs="Times New Roman"/>
              </w:rPr>
              <w:t>о</w:t>
            </w:r>
            <w:r w:rsidRPr="009A312F">
              <w:rPr>
                <w:rFonts w:ascii="Times New Roman" w:eastAsia="Calibri" w:hAnsi="Times New Roman" w:cs="Times New Roman"/>
              </w:rPr>
              <w:t>управления на террит</w:t>
            </w:r>
            <w:r w:rsidRPr="009A312F">
              <w:rPr>
                <w:rFonts w:ascii="Times New Roman" w:eastAsia="Calibri" w:hAnsi="Times New Roman" w:cs="Times New Roman"/>
              </w:rPr>
              <w:t>о</w:t>
            </w:r>
            <w:r w:rsidRPr="009A312F">
              <w:rPr>
                <w:rFonts w:ascii="Times New Roman" w:eastAsia="Calibri" w:hAnsi="Times New Roman" w:cs="Times New Roman"/>
              </w:rPr>
              <w:t>рии Самарской области отдельными государс</w:t>
            </w:r>
            <w:r w:rsidRPr="009A312F">
              <w:rPr>
                <w:rFonts w:ascii="Times New Roman" w:eastAsia="Calibri" w:hAnsi="Times New Roman" w:cs="Times New Roman"/>
              </w:rPr>
              <w:t>т</w:t>
            </w:r>
            <w:r w:rsidRPr="009A312F">
              <w:rPr>
                <w:rFonts w:ascii="Times New Roman" w:eastAsia="Calibri" w:hAnsi="Times New Roman" w:cs="Times New Roman"/>
              </w:rPr>
              <w:t>венными полномочи</w:t>
            </w:r>
            <w:r w:rsidRPr="009A312F">
              <w:rPr>
                <w:rFonts w:ascii="Times New Roman" w:eastAsia="Calibri" w:hAnsi="Times New Roman" w:cs="Times New Roman"/>
              </w:rPr>
              <w:t>я</w:t>
            </w:r>
            <w:r w:rsidRPr="009A312F">
              <w:rPr>
                <w:rFonts w:ascii="Times New Roman" w:eastAsia="Calibri" w:hAnsi="Times New Roman" w:cs="Times New Roman"/>
              </w:rPr>
              <w:t>ми по обеспечению ж</w:t>
            </w:r>
            <w:r w:rsidRPr="009A312F">
              <w:rPr>
                <w:rFonts w:ascii="Times New Roman" w:eastAsia="Calibri" w:hAnsi="Times New Roman" w:cs="Times New Roman"/>
              </w:rPr>
              <w:t>и</w:t>
            </w:r>
            <w:r w:rsidRPr="009A312F">
              <w:rPr>
                <w:rFonts w:ascii="Times New Roman" w:eastAsia="Calibri" w:hAnsi="Times New Roman" w:cs="Times New Roman"/>
              </w:rPr>
              <w:t>лыми помещениями отдельных категорий граждан»;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Закон Самарской о</w:t>
            </w:r>
            <w:r w:rsidRPr="009A312F">
              <w:rPr>
                <w:rFonts w:ascii="Times New Roman" w:eastAsia="Calibri" w:hAnsi="Times New Roman" w:cs="Times New Roman"/>
              </w:rPr>
              <w:t>б</w:t>
            </w:r>
            <w:r w:rsidRPr="009A312F">
              <w:rPr>
                <w:rFonts w:ascii="Times New Roman" w:eastAsia="Calibri" w:hAnsi="Times New Roman" w:cs="Times New Roman"/>
              </w:rPr>
              <w:t>ласти от 11.07.2006 N 87-ГД "Об обеспечении жилыми помещениями отдельных категорий граждан, проживающих на территории Сама</w:t>
            </w:r>
            <w:r w:rsidRPr="009A312F">
              <w:rPr>
                <w:rFonts w:ascii="Times New Roman" w:eastAsia="Calibri" w:hAnsi="Times New Roman" w:cs="Times New Roman"/>
              </w:rPr>
              <w:t>р</w:t>
            </w:r>
            <w:r w:rsidRPr="009A312F">
              <w:rPr>
                <w:rFonts w:ascii="Times New Roman" w:eastAsia="Calibri" w:hAnsi="Times New Roman" w:cs="Times New Roman"/>
              </w:rPr>
              <w:t>ской области";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Постановление Прав</w:t>
            </w:r>
            <w:r w:rsidRPr="009A312F">
              <w:rPr>
                <w:rFonts w:ascii="Times New Roman" w:eastAsia="Calibri" w:hAnsi="Times New Roman" w:cs="Times New Roman"/>
              </w:rPr>
              <w:t>и</w:t>
            </w:r>
            <w:r w:rsidRPr="009A312F">
              <w:rPr>
                <w:rFonts w:ascii="Times New Roman" w:eastAsia="Calibri" w:hAnsi="Times New Roman" w:cs="Times New Roman"/>
              </w:rPr>
              <w:t>тельства Самарской о</w:t>
            </w:r>
            <w:r w:rsidRPr="009A312F">
              <w:rPr>
                <w:rFonts w:ascii="Times New Roman" w:eastAsia="Calibri" w:hAnsi="Times New Roman" w:cs="Times New Roman"/>
              </w:rPr>
              <w:t>б</w:t>
            </w:r>
            <w:r w:rsidRPr="009A312F">
              <w:rPr>
                <w:rFonts w:ascii="Times New Roman" w:eastAsia="Calibri" w:hAnsi="Times New Roman" w:cs="Times New Roman"/>
              </w:rPr>
              <w:t>ласти от 21.06.2006 N 77 "Об утверждении Порядка обеспечения жилыми помещениями отдельных категорий граждан";</w:t>
            </w:r>
          </w:p>
          <w:p w:rsidR="009A312F" w:rsidRPr="009A312F" w:rsidRDefault="009A312F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 w:rsidRPr="009A312F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9A312F">
              <w:rPr>
                <w:rFonts w:ascii="Times New Roman" w:eastAsia="Calibri" w:hAnsi="Times New Roman" w:cs="Times New Roman"/>
              </w:rPr>
              <w:t>у</w:t>
            </w:r>
            <w:r w:rsidRPr="009A312F">
              <w:rPr>
                <w:rFonts w:ascii="Times New Roman" w:eastAsia="Calibri" w:hAnsi="Times New Roman" w:cs="Times New Roman"/>
              </w:rPr>
              <w:t>га Чапаевск, утвержден</w:t>
            </w:r>
            <w:r w:rsidR="002F1711">
              <w:rPr>
                <w:rFonts w:ascii="Times New Roman" w:eastAsia="Calibri" w:hAnsi="Times New Roman" w:cs="Times New Roman"/>
              </w:rPr>
              <w:t xml:space="preserve"> </w:t>
            </w:r>
            <w:r w:rsidRPr="009A312F">
              <w:rPr>
                <w:rFonts w:ascii="Times New Roman" w:eastAsia="Calibri" w:hAnsi="Times New Roman" w:cs="Times New Roman"/>
              </w:rPr>
              <w:t xml:space="preserve">постановлением </w:t>
            </w:r>
            <w:proofErr w:type="spellStart"/>
            <w:r w:rsidRPr="009A312F">
              <w:rPr>
                <w:rFonts w:ascii="Times New Roman" w:eastAsia="Calibri" w:hAnsi="Times New Roman" w:cs="Times New Roman"/>
              </w:rPr>
              <w:t>Чап</w:t>
            </w:r>
            <w:r w:rsidRPr="009A312F">
              <w:rPr>
                <w:rFonts w:ascii="Times New Roman" w:eastAsia="Calibri" w:hAnsi="Times New Roman" w:cs="Times New Roman"/>
              </w:rPr>
              <w:t>а</w:t>
            </w:r>
            <w:r w:rsidRPr="009A312F">
              <w:rPr>
                <w:rFonts w:ascii="Times New Roman" w:eastAsia="Calibri" w:hAnsi="Times New Roman" w:cs="Times New Roman"/>
              </w:rPr>
              <w:t>евской</w:t>
            </w:r>
            <w:proofErr w:type="spellEnd"/>
            <w:r w:rsidRPr="009A312F">
              <w:rPr>
                <w:rFonts w:ascii="Times New Roman" w:eastAsia="Calibri" w:hAnsi="Times New Roman" w:cs="Times New Roman"/>
              </w:rPr>
              <w:t xml:space="preserve"> городской Думы от 17.05.2005 №21;</w:t>
            </w:r>
          </w:p>
          <w:p w:rsidR="009A312F" w:rsidRPr="009A312F" w:rsidRDefault="002F1711" w:rsidP="009A312F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9A312F" w:rsidRPr="009A312F">
              <w:rPr>
                <w:rFonts w:ascii="Times New Roman" w:eastAsia="Calibri" w:hAnsi="Times New Roman" w:cs="Times New Roman"/>
              </w:rPr>
              <w:t>оложение о жили</w:t>
            </w:r>
            <w:r w:rsidR="009A312F" w:rsidRPr="009A312F">
              <w:rPr>
                <w:rFonts w:ascii="Times New Roman" w:eastAsia="Calibri" w:hAnsi="Times New Roman" w:cs="Times New Roman"/>
              </w:rPr>
              <w:t>щ</w:t>
            </w:r>
            <w:r w:rsidR="009A312F" w:rsidRPr="009A312F">
              <w:rPr>
                <w:rFonts w:ascii="Times New Roman" w:eastAsia="Calibri" w:hAnsi="Times New Roman" w:cs="Times New Roman"/>
              </w:rPr>
              <w:t>ном отделе админис</w:t>
            </w:r>
            <w:r w:rsidR="009A312F" w:rsidRPr="009A312F">
              <w:rPr>
                <w:rFonts w:ascii="Times New Roman" w:eastAsia="Calibri" w:hAnsi="Times New Roman" w:cs="Times New Roman"/>
              </w:rPr>
              <w:t>т</w:t>
            </w:r>
            <w:r w:rsidR="009A312F" w:rsidRPr="009A312F">
              <w:rPr>
                <w:rFonts w:ascii="Times New Roman" w:eastAsia="Calibri" w:hAnsi="Times New Roman" w:cs="Times New Roman"/>
              </w:rPr>
              <w:t>рации городского окр</w:t>
            </w:r>
            <w:r w:rsidR="009A312F" w:rsidRPr="009A312F">
              <w:rPr>
                <w:rFonts w:ascii="Times New Roman" w:eastAsia="Calibri" w:hAnsi="Times New Roman" w:cs="Times New Roman"/>
              </w:rPr>
              <w:t>у</w:t>
            </w:r>
            <w:r w:rsidR="009A312F" w:rsidRPr="009A312F">
              <w:rPr>
                <w:rFonts w:ascii="Times New Roman" w:eastAsia="Calibri" w:hAnsi="Times New Roman" w:cs="Times New Roman"/>
              </w:rPr>
              <w:t>га Чапаевск, утвержд</w:t>
            </w:r>
            <w:r w:rsidR="009A312F" w:rsidRPr="009A312F">
              <w:rPr>
                <w:rFonts w:ascii="Times New Roman" w:eastAsia="Calibri" w:hAnsi="Times New Roman" w:cs="Times New Roman"/>
              </w:rPr>
              <w:t>е</w:t>
            </w:r>
            <w:r w:rsidR="009A312F" w:rsidRPr="009A312F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="009A312F" w:rsidRPr="009A312F">
              <w:rPr>
                <w:rFonts w:ascii="Times New Roman" w:eastAsia="Calibri" w:hAnsi="Times New Roman" w:cs="Times New Roman"/>
              </w:rPr>
              <w:t xml:space="preserve"> распоряжением а</w:t>
            </w:r>
            <w:r w:rsidR="009A312F" w:rsidRPr="009A312F">
              <w:rPr>
                <w:rFonts w:ascii="Times New Roman" w:eastAsia="Calibri" w:hAnsi="Times New Roman" w:cs="Times New Roman"/>
              </w:rPr>
              <w:t>д</w:t>
            </w:r>
            <w:r w:rsidR="009A312F" w:rsidRPr="009A312F">
              <w:rPr>
                <w:rFonts w:ascii="Times New Roman" w:eastAsia="Calibri" w:hAnsi="Times New Roman" w:cs="Times New Roman"/>
              </w:rPr>
              <w:lastRenderedPageBreak/>
              <w:t>министрации городск</w:t>
            </w:r>
            <w:r w:rsidR="009A312F" w:rsidRPr="009A312F">
              <w:rPr>
                <w:rFonts w:ascii="Times New Roman" w:eastAsia="Calibri" w:hAnsi="Times New Roman" w:cs="Times New Roman"/>
              </w:rPr>
              <w:t>о</w:t>
            </w:r>
            <w:r w:rsidR="009A312F" w:rsidRPr="009A312F">
              <w:rPr>
                <w:rFonts w:ascii="Times New Roman" w:eastAsia="Calibri" w:hAnsi="Times New Roman" w:cs="Times New Roman"/>
              </w:rPr>
              <w:t>го округа Чапаевск от 20.04.2011 №Д-8-101/1.</w:t>
            </w:r>
          </w:p>
          <w:p w:rsidR="004E36A2" w:rsidRPr="00A00884" w:rsidRDefault="004E36A2" w:rsidP="00A0088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4E36A2" w:rsidRDefault="004E36A2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726CE2" w:rsidRDefault="004E36A2" w:rsidP="004A2E3B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Сама</w:t>
            </w:r>
            <w:r w:rsidRPr="00726CE2">
              <w:rPr>
                <w:rStyle w:val="FontStyle47"/>
              </w:rPr>
              <w:t>р</w:t>
            </w:r>
            <w:r w:rsidRPr="00726CE2">
              <w:rPr>
                <w:rStyle w:val="FontStyle47"/>
              </w:rPr>
              <w:t xml:space="preserve">ская область, г. Чапаевск, ул. </w:t>
            </w:r>
            <w:proofErr w:type="spellStart"/>
            <w:proofErr w:type="gramStart"/>
            <w:r w:rsidRPr="00726CE2">
              <w:rPr>
                <w:rStyle w:val="FontStyle47"/>
              </w:rPr>
              <w:t>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</w:t>
            </w:r>
            <w:proofErr w:type="spellEnd"/>
            <w:proofErr w:type="gramEnd"/>
            <w:r w:rsidRPr="00726CE2">
              <w:rPr>
                <w:rStyle w:val="FontStyle47"/>
              </w:rPr>
              <w:t>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кабинеты №№ 18,19;</w:t>
            </w:r>
          </w:p>
          <w:p w:rsidR="004E36A2" w:rsidRPr="007A28E6" w:rsidRDefault="004E36A2" w:rsidP="004A2E3B">
            <w:pPr>
              <w:pStyle w:val="Style3"/>
              <w:widowControl/>
              <w:spacing w:line="240" w:lineRule="auto"/>
              <w:ind w:firstLine="0"/>
              <w:rPr>
                <w:rStyle w:val="FontStyle47"/>
                <w:lang w:val="en-US"/>
              </w:rPr>
            </w:pPr>
            <w:r w:rsidRPr="00726CE2">
              <w:rPr>
                <w:rStyle w:val="FontStyle47"/>
              </w:rPr>
              <w:t xml:space="preserve"> </w:t>
            </w:r>
            <w:r w:rsidRPr="007A28E6">
              <w:rPr>
                <w:rStyle w:val="FontStyle47"/>
                <w:lang w:val="en-US"/>
              </w:rPr>
              <w:t>(884639) 20317, 23930.</w:t>
            </w:r>
          </w:p>
          <w:p w:rsidR="004E36A2" w:rsidRPr="007A28E6" w:rsidRDefault="004E36A2" w:rsidP="004A2E3B">
            <w:pPr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proofErr w:type="gramStart"/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7A28E6">
              <w:rPr>
                <w:rFonts w:ascii="Times New Roman" w:eastAsia="Calibri" w:hAnsi="Times New Roman" w:cs="Times New Roman"/>
                <w:lang w:val="en-US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proofErr w:type="gramEnd"/>
            <w:r w:rsidRPr="007A28E6">
              <w:rPr>
                <w:rFonts w:ascii="Times New Roman" w:eastAsia="Calibri" w:hAnsi="Times New Roman" w:cs="Times New Roman"/>
                <w:lang w:val="en-US"/>
              </w:rPr>
              <w:t xml:space="preserve">: 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lastRenderedPageBreak/>
              <w:t>gilotdel</w:t>
            </w:r>
            <w:r w:rsidRPr="007A28E6">
              <w:rPr>
                <w:rFonts w:ascii="Times New Roman" w:eastAsia="Calibri" w:hAnsi="Times New Roman" w:cs="Times New Roman"/>
                <w:lang w:val="en-US"/>
              </w:rPr>
              <w:t>@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r w:rsidRPr="007A28E6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r w:rsidRPr="007A28E6">
              <w:rPr>
                <w:rFonts w:ascii="Times New Roman" w:eastAsia="Calibri" w:hAnsi="Times New Roman" w:cs="Times New Roman"/>
                <w:lang w:val="en-US"/>
              </w:rPr>
              <w:t>.</w:t>
            </w:r>
          </w:p>
          <w:p w:rsidR="004E36A2" w:rsidRPr="007A28E6" w:rsidRDefault="004E36A2" w:rsidP="004A2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11" w:type="dxa"/>
          </w:tcPr>
          <w:p w:rsidR="004E36A2" w:rsidRPr="007A28E6" w:rsidRDefault="004E36A2" w:rsidP="00D902A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E36A2" w:rsidRPr="00837BA5" w:rsidTr="00E76AE7">
        <w:tc>
          <w:tcPr>
            <w:tcW w:w="491" w:type="dxa"/>
          </w:tcPr>
          <w:p w:rsidR="004E36A2" w:rsidRPr="007A28E6" w:rsidRDefault="007A28E6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541" w:type="dxa"/>
            <w:gridSpan w:val="3"/>
          </w:tcPr>
          <w:p w:rsidR="004E36A2" w:rsidRPr="00CB1182" w:rsidRDefault="002F1711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2F1711">
              <w:rPr>
                <w:b w:val="0"/>
                <w:sz w:val="22"/>
                <w:szCs w:val="22"/>
              </w:rPr>
              <w:t>Предоставл</w:t>
            </w:r>
            <w:r w:rsidRPr="002F1711">
              <w:rPr>
                <w:b w:val="0"/>
                <w:sz w:val="22"/>
                <w:szCs w:val="22"/>
              </w:rPr>
              <w:t>е</w:t>
            </w:r>
            <w:r w:rsidRPr="002F1711">
              <w:rPr>
                <w:b w:val="0"/>
                <w:sz w:val="22"/>
                <w:szCs w:val="22"/>
              </w:rPr>
              <w:t>ние справок, определе</w:t>
            </w:r>
            <w:r w:rsidRPr="002F1711">
              <w:rPr>
                <w:b w:val="0"/>
                <w:sz w:val="22"/>
                <w:szCs w:val="22"/>
              </w:rPr>
              <w:t>н</w:t>
            </w:r>
            <w:r w:rsidRPr="002F1711">
              <w:rPr>
                <w:b w:val="0"/>
                <w:sz w:val="22"/>
                <w:szCs w:val="22"/>
              </w:rPr>
              <w:t>ных услови</w:t>
            </w:r>
            <w:r w:rsidRPr="002F1711">
              <w:rPr>
                <w:b w:val="0"/>
                <w:sz w:val="22"/>
                <w:szCs w:val="22"/>
              </w:rPr>
              <w:t>я</w:t>
            </w:r>
            <w:r w:rsidRPr="002F1711">
              <w:rPr>
                <w:b w:val="0"/>
                <w:sz w:val="22"/>
                <w:szCs w:val="22"/>
              </w:rPr>
              <w:t>ми областной целевой пр</w:t>
            </w:r>
            <w:r w:rsidRPr="002F1711">
              <w:rPr>
                <w:b w:val="0"/>
                <w:sz w:val="22"/>
                <w:szCs w:val="22"/>
              </w:rPr>
              <w:t>о</w:t>
            </w:r>
            <w:r w:rsidRPr="002F1711">
              <w:rPr>
                <w:b w:val="0"/>
                <w:sz w:val="22"/>
                <w:szCs w:val="22"/>
              </w:rPr>
              <w:t>граммы "М</w:t>
            </w:r>
            <w:r w:rsidRPr="002F1711">
              <w:rPr>
                <w:b w:val="0"/>
                <w:sz w:val="22"/>
                <w:szCs w:val="22"/>
              </w:rPr>
              <w:t>о</w:t>
            </w:r>
            <w:r w:rsidRPr="002F1711">
              <w:rPr>
                <w:b w:val="0"/>
                <w:sz w:val="22"/>
                <w:szCs w:val="22"/>
              </w:rPr>
              <w:lastRenderedPageBreak/>
              <w:t>лодой семье - доступное жилье" на 2009 - 2015 годы" при предоставл</w:t>
            </w:r>
            <w:r w:rsidRPr="002F1711">
              <w:rPr>
                <w:b w:val="0"/>
                <w:sz w:val="22"/>
                <w:szCs w:val="22"/>
              </w:rPr>
              <w:t>е</w:t>
            </w:r>
            <w:r w:rsidRPr="002F1711">
              <w:rPr>
                <w:b w:val="0"/>
                <w:sz w:val="22"/>
                <w:szCs w:val="22"/>
              </w:rPr>
              <w:t>нии социал</w:t>
            </w:r>
            <w:r w:rsidRPr="002F1711">
              <w:rPr>
                <w:b w:val="0"/>
                <w:sz w:val="22"/>
                <w:szCs w:val="22"/>
              </w:rPr>
              <w:t>ь</w:t>
            </w:r>
            <w:r w:rsidRPr="002F1711">
              <w:rPr>
                <w:b w:val="0"/>
                <w:sz w:val="22"/>
                <w:szCs w:val="22"/>
              </w:rPr>
              <w:t>ных выплат в виде компе</w:t>
            </w:r>
            <w:r w:rsidRPr="002F1711">
              <w:rPr>
                <w:b w:val="0"/>
                <w:sz w:val="22"/>
                <w:szCs w:val="22"/>
              </w:rPr>
              <w:t>н</w:t>
            </w:r>
            <w:r w:rsidRPr="002F1711">
              <w:rPr>
                <w:b w:val="0"/>
                <w:sz w:val="22"/>
                <w:szCs w:val="22"/>
              </w:rPr>
              <w:t>сации мол</w:t>
            </w:r>
            <w:r w:rsidRPr="002F1711">
              <w:rPr>
                <w:b w:val="0"/>
                <w:sz w:val="22"/>
                <w:szCs w:val="22"/>
              </w:rPr>
              <w:t>о</w:t>
            </w:r>
            <w:r w:rsidRPr="002F1711">
              <w:rPr>
                <w:b w:val="0"/>
                <w:sz w:val="22"/>
                <w:szCs w:val="22"/>
              </w:rPr>
              <w:t>дым семьям при рожд</w:t>
            </w:r>
            <w:r w:rsidRPr="002F1711">
              <w:rPr>
                <w:b w:val="0"/>
                <w:sz w:val="22"/>
                <w:szCs w:val="22"/>
              </w:rPr>
              <w:t>е</w:t>
            </w:r>
            <w:r w:rsidRPr="002F1711">
              <w:rPr>
                <w:b w:val="0"/>
                <w:sz w:val="22"/>
                <w:szCs w:val="22"/>
              </w:rPr>
              <w:t>нии (усыно</w:t>
            </w:r>
            <w:r w:rsidRPr="002F1711">
              <w:rPr>
                <w:b w:val="0"/>
                <w:sz w:val="22"/>
                <w:szCs w:val="22"/>
              </w:rPr>
              <w:t>в</w:t>
            </w:r>
            <w:r w:rsidRPr="002F1711">
              <w:rPr>
                <w:b w:val="0"/>
                <w:sz w:val="22"/>
                <w:szCs w:val="22"/>
              </w:rPr>
              <w:t>лении) р</w:t>
            </w:r>
            <w:r w:rsidRPr="002F1711">
              <w:rPr>
                <w:b w:val="0"/>
                <w:sz w:val="22"/>
                <w:szCs w:val="22"/>
              </w:rPr>
              <w:t>е</w:t>
            </w:r>
            <w:r w:rsidRPr="002F1711">
              <w:rPr>
                <w:b w:val="0"/>
                <w:sz w:val="22"/>
                <w:szCs w:val="22"/>
              </w:rPr>
              <w:t>бенка</w:t>
            </w:r>
          </w:p>
        </w:tc>
        <w:tc>
          <w:tcPr>
            <w:tcW w:w="1557" w:type="dxa"/>
            <w:gridSpan w:val="2"/>
          </w:tcPr>
          <w:p w:rsidR="004E36A2" w:rsidRDefault="004E36A2" w:rsidP="004E3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Ж</w:t>
            </w:r>
            <w:r w:rsidRPr="00726CE2">
              <w:rPr>
                <w:rFonts w:ascii="Times New Roman" w:eastAsia="Calibri" w:hAnsi="Times New Roman" w:cs="Times New Roman"/>
              </w:rPr>
              <w:t>илищный отдел адм</w:t>
            </w:r>
            <w:r w:rsidRPr="00726CE2">
              <w:rPr>
                <w:rFonts w:ascii="Times New Roman" w:eastAsia="Calibri" w:hAnsi="Times New Roman" w:cs="Times New Roman"/>
              </w:rPr>
              <w:t>и</w:t>
            </w:r>
            <w:r w:rsidRPr="00726CE2">
              <w:rPr>
                <w:rFonts w:ascii="Times New Roman" w:eastAsia="Calibri" w:hAnsi="Times New Roman" w:cs="Times New Roman"/>
              </w:rPr>
              <w:t>нистрации городского округа</w:t>
            </w:r>
          </w:p>
          <w:p w:rsidR="004E36A2" w:rsidRPr="00CB1182" w:rsidRDefault="004E36A2" w:rsidP="004E36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Чапаевск</w:t>
            </w:r>
          </w:p>
        </w:tc>
        <w:tc>
          <w:tcPr>
            <w:tcW w:w="2189" w:type="dxa"/>
          </w:tcPr>
          <w:p w:rsidR="004169B9" w:rsidRPr="004169B9" w:rsidRDefault="004169B9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4169B9">
              <w:rPr>
                <w:rFonts w:ascii="Times New Roman" w:hAnsi="Times New Roman" w:cs="Times New Roman"/>
                <w:color w:val="000000"/>
              </w:rPr>
              <w:t>дминистративные процедуры:</w:t>
            </w:r>
          </w:p>
          <w:p w:rsidR="004169B9" w:rsidRPr="004169B9" w:rsidRDefault="004169B9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69B9">
              <w:rPr>
                <w:rFonts w:ascii="Times New Roman" w:hAnsi="Times New Roman" w:cs="Times New Roman"/>
                <w:color w:val="000000"/>
              </w:rPr>
              <w:t xml:space="preserve"> - прием заявителей при устном обращ</w:t>
            </w:r>
            <w:r w:rsidRPr="004169B9">
              <w:rPr>
                <w:rFonts w:ascii="Times New Roman" w:hAnsi="Times New Roman" w:cs="Times New Roman"/>
                <w:color w:val="000000"/>
              </w:rPr>
              <w:t>е</w:t>
            </w:r>
            <w:r w:rsidRPr="004169B9">
              <w:rPr>
                <w:rFonts w:ascii="Times New Roman" w:hAnsi="Times New Roman" w:cs="Times New Roman"/>
                <w:color w:val="000000"/>
              </w:rPr>
              <w:t>нии, регистрация письменного обр</w:t>
            </w:r>
            <w:r w:rsidRPr="004169B9">
              <w:rPr>
                <w:rFonts w:ascii="Times New Roman" w:hAnsi="Times New Roman" w:cs="Times New Roman"/>
                <w:color w:val="000000"/>
              </w:rPr>
              <w:t>а</w:t>
            </w:r>
            <w:r w:rsidRPr="004169B9">
              <w:rPr>
                <w:rFonts w:ascii="Times New Roman" w:hAnsi="Times New Roman" w:cs="Times New Roman"/>
                <w:color w:val="000000"/>
              </w:rPr>
              <w:t>щения   о предо</w:t>
            </w:r>
            <w:r w:rsidRPr="004169B9">
              <w:rPr>
                <w:rFonts w:ascii="Times New Roman" w:hAnsi="Times New Roman" w:cs="Times New Roman"/>
                <w:color w:val="000000"/>
              </w:rPr>
              <w:t>с</w:t>
            </w:r>
            <w:r w:rsidRPr="004169B9">
              <w:rPr>
                <w:rFonts w:ascii="Times New Roman" w:hAnsi="Times New Roman" w:cs="Times New Roman"/>
                <w:color w:val="000000"/>
              </w:rPr>
              <w:lastRenderedPageBreak/>
              <w:t>тавлении  муниц</w:t>
            </w:r>
            <w:r w:rsidRPr="004169B9">
              <w:rPr>
                <w:rFonts w:ascii="Times New Roman" w:hAnsi="Times New Roman" w:cs="Times New Roman"/>
                <w:color w:val="000000"/>
              </w:rPr>
              <w:t>и</w:t>
            </w:r>
            <w:r w:rsidRPr="004169B9">
              <w:rPr>
                <w:rFonts w:ascii="Times New Roman" w:hAnsi="Times New Roman" w:cs="Times New Roman"/>
                <w:color w:val="000000"/>
              </w:rPr>
              <w:t>пальной услуги;</w:t>
            </w:r>
          </w:p>
          <w:p w:rsidR="004169B9" w:rsidRPr="004169B9" w:rsidRDefault="004169B9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4169B9">
              <w:rPr>
                <w:rFonts w:ascii="Times New Roman" w:hAnsi="Times New Roman" w:cs="Times New Roman"/>
                <w:color w:val="000000"/>
              </w:rPr>
              <w:t>рассмотрение о</w:t>
            </w:r>
            <w:r w:rsidRPr="004169B9">
              <w:rPr>
                <w:rFonts w:ascii="Times New Roman" w:hAnsi="Times New Roman" w:cs="Times New Roman"/>
                <w:color w:val="000000"/>
              </w:rPr>
              <w:t>б</w:t>
            </w:r>
            <w:r w:rsidRPr="004169B9">
              <w:rPr>
                <w:rFonts w:ascii="Times New Roman" w:hAnsi="Times New Roman" w:cs="Times New Roman"/>
                <w:color w:val="000000"/>
              </w:rPr>
              <w:t>ращения, подгото</w:t>
            </w:r>
            <w:r w:rsidRPr="004169B9">
              <w:rPr>
                <w:rFonts w:ascii="Times New Roman" w:hAnsi="Times New Roman" w:cs="Times New Roman"/>
                <w:color w:val="000000"/>
              </w:rPr>
              <w:t>в</w:t>
            </w:r>
            <w:r w:rsidRPr="004169B9">
              <w:rPr>
                <w:rFonts w:ascii="Times New Roman" w:hAnsi="Times New Roman" w:cs="Times New Roman"/>
                <w:color w:val="000000"/>
              </w:rPr>
              <w:t>ка проекта ответа на обращение  в виде справки  (докуме</w:t>
            </w:r>
            <w:r w:rsidRPr="004169B9">
              <w:rPr>
                <w:rFonts w:ascii="Times New Roman" w:hAnsi="Times New Roman" w:cs="Times New Roman"/>
                <w:color w:val="000000"/>
              </w:rPr>
              <w:t>н</w:t>
            </w:r>
            <w:r w:rsidRPr="004169B9">
              <w:rPr>
                <w:rFonts w:ascii="Times New Roman" w:hAnsi="Times New Roman" w:cs="Times New Roman"/>
                <w:color w:val="000000"/>
              </w:rPr>
              <w:t>тов);</w:t>
            </w:r>
          </w:p>
          <w:p w:rsidR="004169B9" w:rsidRPr="004169B9" w:rsidRDefault="004169B9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4169B9">
              <w:rPr>
                <w:rFonts w:ascii="Times New Roman" w:hAnsi="Times New Roman" w:cs="Times New Roman"/>
                <w:color w:val="000000"/>
              </w:rPr>
              <w:t>выдача (направл</w:t>
            </w:r>
            <w:r w:rsidRPr="004169B9">
              <w:rPr>
                <w:rFonts w:ascii="Times New Roman" w:hAnsi="Times New Roman" w:cs="Times New Roman"/>
                <w:color w:val="000000"/>
              </w:rPr>
              <w:t>е</w:t>
            </w:r>
            <w:r w:rsidRPr="004169B9">
              <w:rPr>
                <w:rFonts w:ascii="Times New Roman" w:hAnsi="Times New Roman" w:cs="Times New Roman"/>
                <w:color w:val="000000"/>
              </w:rPr>
              <w:t>ние) справки (док</w:t>
            </w:r>
            <w:r w:rsidRPr="004169B9">
              <w:rPr>
                <w:rFonts w:ascii="Times New Roman" w:hAnsi="Times New Roman" w:cs="Times New Roman"/>
                <w:color w:val="000000"/>
              </w:rPr>
              <w:t>у</w:t>
            </w:r>
            <w:r w:rsidRPr="004169B9">
              <w:rPr>
                <w:rFonts w:ascii="Times New Roman" w:hAnsi="Times New Roman" w:cs="Times New Roman"/>
                <w:color w:val="000000"/>
              </w:rPr>
              <w:t>ментов) заявителю либо направление мотивированного извещения об отказе в предоставлении муниципальной у</w:t>
            </w:r>
            <w:r w:rsidRPr="004169B9">
              <w:rPr>
                <w:rFonts w:ascii="Times New Roman" w:hAnsi="Times New Roman" w:cs="Times New Roman"/>
                <w:color w:val="000000"/>
              </w:rPr>
              <w:t>с</w:t>
            </w:r>
            <w:r w:rsidRPr="004169B9">
              <w:rPr>
                <w:rFonts w:ascii="Times New Roman" w:hAnsi="Times New Roman" w:cs="Times New Roman"/>
                <w:color w:val="000000"/>
              </w:rPr>
              <w:t>луги.</w:t>
            </w:r>
          </w:p>
          <w:p w:rsidR="004A2E3B" w:rsidRPr="004A2E3B" w:rsidRDefault="004169B9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169B9">
              <w:rPr>
                <w:rFonts w:ascii="Times New Roman" w:hAnsi="Times New Roman" w:cs="Times New Roman"/>
                <w:color w:val="000000"/>
              </w:rPr>
              <w:t>Основани</w:t>
            </w:r>
            <w:proofErr w:type="gramStart"/>
            <w:r w:rsidRPr="004169B9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4169B9">
              <w:rPr>
                <w:rFonts w:ascii="Times New Roman" w:hAnsi="Times New Roman" w:cs="Times New Roman"/>
                <w:color w:val="000000"/>
              </w:rPr>
              <w:t xml:space="preserve"> обращ</w:t>
            </w:r>
            <w:r w:rsidRPr="004169B9">
              <w:rPr>
                <w:rFonts w:ascii="Times New Roman" w:hAnsi="Times New Roman" w:cs="Times New Roman"/>
                <w:color w:val="000000"/>
              </w:rPr>
              <w:t>е</w:t>
            </w:r>
            <w:r w:rsidRPr="004169B9">
              <w:rPr>
                <w:rFonts w:ascii="Times New Roman" w:hAnsi="Times New Roman" w:cs="Times New Roman"/>
                <w:color w:val="000000"/>
              </w:rPr>
              <w:t>ние заявителя к сп</w:t>
            </w:r>
            <w:r w:rsidRPr="004169B9">
              <w:rPr>
                <w:rFonts w:ascii="Times New Roman" w:hAnsi="Times New Roman" w:cs="Times New Roman"/>
                <w:color w:val="000000"/>
              </w:rPr>
              <w:t>е</w:t>
            </w:r>
            <w:r w:rsidRPr="004169B9">
              <w:rPr>
                <w:rFonts w:ascii="Times New Roman" w:hAnsi="Times New Roman" w:cs="Times New Roman"/>
                <w:color w:val="000000"/>
              </w:rPr>
              <w:t>циалисту жилищн</w:t>
            </w:r>
            <w:r w:rsidRPr="004169B9">
              <w:rPr>
                <w:rFonts w:ascii="Times New Roman" w:hAnsi="Times New Roman" w:cs="Times New Roman"/>
                <w:color w:val="000000"/>
              </w:rPr>
              <w:t>о</w:t>
            </w:r>
            <w:r w:rsidRPr="004169B9">
              <w:rPr>
                <w:rFonts w:ascii="Times New Roman" w:hAnsi="Times New Roman" w:cs="Times New Roman"/>
                <w:color w:val="000000"/>
              </w:rPr>
              <w:t>го отдела о выдаче справки</w:t>
            </w:r>
          </w:p>
          <w:p w:rsidR="004169B9" w:rsidRDefault="004A2E3B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2E3B">
              <w:rPr>
                <w:rFonts w:ascii="Times New Roman" w:hAnsi="Times New Roman" w:cs="Times New Roman"/>
                <w:color w:val="000000"/>
              </w:rPr>
              <w:t>Результат</w:t>
            </w:r>
            <w:r w:rsidR="004169B9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4E36A2" w:rsidRDefault="004A2E3B" w:rsidP="004169B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2E3B">
              <w:rPr>
                <w:rFonts w:ascii="Times New Roman" w:hAnsi="Times New Roman" w:cs="Times New Roman"/>
                <w:color w:val="000000"/>
              </w:rPr>
              <w:t>предоставление м</w:t>
            </w:r>
            <w:r w:rsidRPr="004A2E3B">
              <w:rPr>
                <w:rFonts w:ascii="Times New Roman" w:hAnsi="Times New Roman" w:cs="Times New Roman"/>
                <w:color w:val="000000"/>
              </w:rPr>
              <w:t>о</w:t>
            </w:r>
            <w:r w:rsidRPr="004A2E3B">
              <w:rPr>
                <w:rFonts w:ascii="Times New Roman" w:hAnsi="Times New Roman" w:cs="Times New Roman"/>
                <w:color w:val="000000"/>
              </w:rPr>
              <w:t>лодым семьям  или Министерству эк</w:t>
            </w:r>
            <w:r w:rsidRPr="004A2E3B">
              <w:rPr>
                <w:rFonts w:ascii="Times New Roman" w:hAnsi="Times New Roman" w:cs="Times New Roman"/>
                <w:color w:val="000000"/>
              </w:rPr>
              <w:t>о</w:t>
            </w:r>
            <w:r w:rsidRPr="004A2E3B">
              <w:rPr>
                <w:rFonts w:ascii="Times New Roman" w:hAnsi="Times New Roman" w:cs="Times New Roman"/>
                <w:color w:val="000000"/>
              </w:rPr>
              <w:t>номического разв</w:t>
            </w:r>
            <w:r w:rsidRPr="004A2E3B">
              <w:rPr>
                <w:rFonts w:ascii="Times New Roman" w:hAnsi="Times New Roman" w:cs="Times New Roman"/>
                <w:color w:val="000000"/>
              </w:rPr>
              <w:t>и</w:t>
            </w:r>
            <w:r w:rsidRPr="004A2E3B">
              <w:rPr>
                <w:rFonts w:ascii="Times New Roman" w:hAnsi="Times New Roman" w:cs="Times New Roman"/>
                <w:color w:val="000000"/>
              </w:rPr>
              <w:t>тия, инвестиций и торговли Самарской области справок, определенных усл</w:t>
            </w:r>
            <w:r w:rsidRPr="004A2E3B">
              <w:rPr>
                <w:rFonts w:ascii="Times New Roman" w:hAnsi="Times New Roman" w:cs="Times New Roman"/>
                <w:color w:val="000000"/>
              </w:rPr>
              <w:t>о</w:t>
            </w:r>
            <w:r w:rsidRPr="004A2E3B">
              <w:rPr>
                <w:rFonts w:ascii="Times New Roman" w:hAnsi="Times New Roman" w:cs="Times New Roman"/>
                <w:color w:val="000000"/>
              </w:rPr>
              <w:t xml:space="preserve">виями областной целевой программы "Молодой семье - доступное жилье" на 2009 - 2015 годы" при предоставлении социальных выплат </w:t>
            </w:r>
            <w:r w:rsidRPr="004A2E3B">
              <w:rPr>
                <w:rFonts w:ascii="Times New Roman" w:hAnsi="Times New Roman" w:cs="Times New Roman"/>
                <w:color w:val="000000"/>
              </w:rPr>
              <w:lastRenderedPageBreak/>
              <w:t>в виде компенсации молодым семьям при рождении (ус</w:t>
            </w:r>
            <w:r w:rsidRPr="004A2E3B">
              <w:rPr>
                <w:rFonts w:ascii="Times New Roman" w:hAnsi="Times New Roman" w:cs="Times New Roman"/>
                <w:color w:val="000000"/>
              </w:rPr>
              <w:t>ы</w:t>
            </w:r>
            <w:r w:rsidRPr="004A2E3B">
              <w:rPr>
                <w:rFonts w:ascii="Times New Roman" w:hAnsi="Times New Roman" w:cs="Times New Roman"/>
                <w:color w:val="000000"/>
              </w:rPr>
              <w:t>новлении) ребенка.</w:t>
            </w:r>
          </w:p>
        </w:tc>
        <w:tc>
          <w:tcPr>
            <w:tcW w:w="1276" w:type="dxa"/>
          </w:tcPr>
          <w:p w:rsidR="004A2E3B" w:rsidRPr="004A2E3B" w:rsidRDefault="004A2E3B" w:rsidP="004A2E3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4A2E3B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лями м</w:t>
            </w:r>
            <w:r w:rsidRPr="004A2E3B">
              <w:rPr>
                <w:rFonts w:ascii="Times New Roman" w:hAnsi="Times New Roman" w:cs="Times New Roman"/>
              </w:rPr>
              <w:t>у</w:t>
            </w:r>
            <w:r w:rsidRPr="004A2E3B">
              <w:rPr>
                <w:rFonts w:ascii="Times New Roman" w:hAnsi="Times New Roman" w:cs="Times New Roman"/>
              </w:rPr>
              <w:t>ниципал</w:t>
            </w:r>
            <w:r w:rsidRPr="004A2E3B">
              <w:rPr>
                <w:rFonts w:ascii="Times New Roman" w:hAnsi="Times New Roman" w:cs="Times New Roman"/>
              </w:rPr>
              <w:t>ь</w:t>
            </w:r>
            <w:r w:rsidRPr="004A2E3B">
              <w:rPr>
                <w:rFonts w:ascii="Times New Roman" w:hAnsi="Times New Roman" w:cs="Times New Roman"/>
              </w:rPr>
              <w:t>ной услуги являются:</w:t>
            </w:r>
          </w:p>
          <w:p w:rsidR="004A2E3B" w:rsidRPr="004A2E3B" w:rsidRDefault="004A2E3B" w:rsidP="004A2E3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4A2E3B">
              <w:rPr>
                <w:rFonts w:ascii="Times New Roman" w:hAnsi="Times New Roman" w:cs="Times New Roman"/>
              </w:rPr>
              <w:t xml:space="preserve">-  молодые семьи, </w:t>
            </w:r>
            <w:r w:rsidRPr="004A2E3B">
              <w:rPr>
                <w:rFonts w:ascii="Times New Roman" w:hAnsi="Times New Roman" w:cs="Times New Roman"/>
              </w:rPr>
              <w:lastRenderedPageBreak/>
              <w:t>возраст супругов в которых не прев</w:t>
            </w:r>
            <w:r w:rsidRPr="004A2E3B">
              <w:rPr>
                <w:rFonts w:ascii="Times New Roman" w:hAnsi="Times New Roman" w:cs="Times New Roman"/>
              </w:rPr>
              <w:t>ы</w:t>
            </w:r>
            <w:r w:rsidRPr="004A2E3B">
              <w:rPr>
                <w:rFonts w:ascii="Times New Roman" w:hAnsi="Times New Roman" w:cs="Times New Roman"/>
              </w:rPr>
              <w:t>шает 35 лет, либо неполные семьи, с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стоящие из одного молодого родителя, возраст которого не прев</w:t>
            </w:r>
            <w:r w:rsidRPr="004A2E3B">
              <w:rPr>
                <w:rFonts w:ascii="Times New Roman" w:hAnsi="Times New Roman" w:cs="Times New Roman"/>
              </w:rPr>
              <w:t>ы</w:t>
            </w:r>
            <w:r w:rsidRPr="004A2E3B">
              <w:rPr>
                <w:rFonts w:ascii="Times New Roman" w:hAnsi="Times New Roman" w:cs="Times New Roman"/>
              </w:rPr>
              <w:t>шает 35 лет, и о</w:t>
            </w:r>
            <w:r w:rsidRPr="004A2E3B">
              <w:rPr>
                <w:rFonts w:ascii="Times New Roman" w:hAnsi="Times New Roman" w:cs="Times New Roman"/>
              </w:rPr>
              <w:t>д</w:t>
            </w:r>
            <w:r w:rsidRPr="004A2E3B">
              <w:rPr>
                <w:rFonts w:ascii="Times New Roman" w:hAnsi="Times New Roman" w:cs="Times New Roman"/>
              </w:rPr>
              <w:t>ного и б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лее детей, постоянно прож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вающие на террит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рии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области, соответс</w:t>
            </w:r>
            <w:r w:rsidRPr="004A2E3B">
              <w:rPr>
                <w:rFonts w:ascii="Times New Roman" w:hAnsi="Times New Roman" w:cs="Times New Roman"/>
              </w:rPr>
              <w:t>т</w:t>
            </w:r>
            <w:r w:rsidRPr="004A2E3B">
              <w:rPr>
                <w:rFonts w:ascii="Times New Roman" w:hAnsi="Times New Roman" w:cs="Times New Roman"/>
              </w:rPr>
              <w:t>вующие требов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ниям п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становл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ния Пр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вительства РФ от 13.05.2006 N 285, и</w:t>
            </w:r>
            <w:r w:rsidRPr="004A2E3B">
              <w:rPr>
                <w:rFonts w:ascii="Times New Roman" w:hAnsi="Times New Roman" w:cs="Times New Roman"/>
              </w:rPr>
              <w:t>с</w:t>
            </w:r>
            <w:r w:rsidRPr="004A2E3B">
              <w:rPr>
                <w:rFonts w:ascii="Times New Roman" w:hAnsi="Times New Roman" w:cs="Times New Roman"/>
              </w:rPr>
              <w:t>польз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 xml:space="preserve">вавшие </w:t>
            </w:r>
            <w:r w:rsidRPr="004A2E3B">
              <w:rPr>
                <w:rFonts w:ascii="Times New Roman" w:hAnsi="Times New Roman" w:cs="Times New Roman"/>
              </w:rPr>
              <w:lastRenderedPageBreak/>
              <w:t>собстве</w:t>
            </w:r>
            <w:r w:rsidRPr="004A2E3B">
              <w:rPr>
                <w:rFonts w:ascii="Times New Roman" w:hAnsi="Times New Roman" w:cs="Times New Roman"/>
              </w:rPr>
              <w:t>н</w:t>
            </w:r>
            <w:r w:rsidRPr="004A2E3B">
              <w:rPr>
                <w:rFonts w:ascii="Times New Roman" w:hAnsi="Times New Roman" w:cs="Times New Roman"/>
              </w:rPr>
              <w:t>ные сре</w:t>
            </w:r>
            <w:r w:rsidRPr="004A2E3B">
              <w:rPr>
                <w:rFonts w:ascii="Times New Roman" w:hAnsi="Times New Roman" w:cs="Times New Roman"/>
              </w:rPr>
              <w:t>д</w:t>
            </w:r>
            <w:r w:rsidRPr="004A2E3B">
              <w:rPr>
                <w:rFonts w:ascii="Times New Roman" w:hAnsi="Times New Roman" w:cs="Times New Roman"/>
              </w:rPr>
              <w:t>ства на приобр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тение на террит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рии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 жилья или создание на терр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тории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</w:t>
            </w:r>
            <w:proofErr w:type="gramEnd"/>
            <w:r w:rsidRPr="004A2E3B">
              <w:rPr>
                <w:rFonts w:ascii="Times New Roman" w:hAnsi="Times New Roman" w:cs="Times New Roman"/>
              </w:rPr>
              <w:t xml:space="preserve"> объекта индивид</w:t>
            </w:r>
            <w:r w:rsidRPr="004A2E3B">
              <w:rPr>
                <w:rFonts w:ascii="Times New Roman" w:hAnsi="Times New Roman" w:cs="Times New Roman"/>
              </w:rPr>
              <w:t>у</w:t>
            </w:r>
            <w:r w:rsidRPr="004A2E3B">
              <w:rPr>
                <w:rFonts w:ascii="Times New Roman" w:hAnsi="Times New Roman" w:cs="Times New Roman"/>
              </w:rPr>
              <w:t>ального жилищн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го стро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тельства (далее - молодые семьи в соответс</w:t>
            </w:r>
            <w:r w:rsidRPr="004A2E3B">
              <w:rPr>
                <w:rFonts w:ascii="Times New Roman" w:hAnsi="Times New Roman" w:cs="Times New Roman"/>
              </w:rPr>
              <w:t>т</w:t>
            </w:r>
            <w:r w:rsidRPr="004A2E3B">
              <w:rPr>
                <w:rFonts w:ascii="Times New Roman" w:hAnsi="Times New Roman" w:cs="Times New Roman"/>
              </w:rPr>
              <w:t>вии с п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становл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нием №285);</w:t>
            </w:r>
          </w:p>
          <w:p w:rsidR="004A2E3B" w:rsidRPr="004A2E3B" w:rsidRDefault="004A2E3B" w:rsidP="004A2E3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4A2E3B">
              <w:rPr>
                <w:rFonts w:ascii="Times New Roman" w:hAnsi="Times New Roman" w:cs="Times New Roman"/>
              </w:rPr>
              <w:t>- молодые семьи, возраст супругов в которых не прев</w:t>
            </w:r>
            <w:r w:rsidRPr="004A2E3B">
              <w:rPr>
                <w:rFonts w:ascii="Times New Roman" w:hAnsi="Times New Roman" w:cs="Times New Roman"/>
              </w:rPr>
              <w:t>ы</w:t>
            </w:r>
            <w:r w:rsidRPr="004A2E3B">
              <w:rPr>
                <w:rFonts w:ascii="Times New Roman" w:hAnsi="Times New Roman" w:cs="Times New Roman"/>
              </w:rPr>
              <w:t xml:space="preserve">шает 35 лет, либо неполные </w:t>
            </w:r>
            <w:r w:rsidRPr="004A2E3B">
              <w:rPr>
                <w:rFonts w:ascii="Times New Roman" w:hAnsi="Times New Roman" w:cs="Times New Roman"/>
              </w:rPr>
              <w:lastRenderedPageBreak/>
              <w:t>семьи, с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стоящие из одного молодого родителя, возраст которого не прев</w:t>
            </w:r>
            <w:r w:rsidRPr="004A2E3B">
              <w:rPr>
                <w:rFonts w:ascii="Times New Roman" w:hAnsi="Times New Roman" w:cs="Times New Roman"/>
              </w:rPr>
              <w:t>ы</w:t>
            </w:r>
            <w:r w:rsidRPr="004A2E3B">
              <w:rPr>
                <w:rFonts w:ascii="Times New Roman" w:hAnsi="Times New Roman" w:cs="Times New Roman"/>
              </w:rPr>
              <w:t>шает 35 лет, и о</w:t>
            </w:r>
            <w:r w:rsidRPr="004A2E3B">
              <w:rPr>
                <w:rFonts w:ascii="Times New Roman" w:hAnsi="Times New Roman" w:cs="Times New Roman"/>
              </w:rPr>
              <w:t>д</w:t>
            </w:r>
            <w:r w:rsidRPr="004A2E3B">
              <w:rPr>
                <w:rFonts w:ascii="Times New Roman" w:hAnsi="Times New Roman" w:cs="Times New Roman"/>
              </w:rPr>
              <w:t>ного и б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лее детей, постоянно прож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вающие на террит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рии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области, получи</w:t>
            </w:r>
            <w:r w:rsidRPr="004A2E3B">
              <w:rPr>
                <w:rFonts w:ascii="Times New Roman" w:hAnsi="Times New Roman" w:cs="Times New Roman"/>
              </w:rPr>
              <w:t>в</w:t>
            </w:r>
            <w:r w:rsidRPr="004A2E3B">
              <w:rPr>
                <w:rFonts w:ascii="Times New Roman" w:hAnsi="Times New Roman" w:cs="Times New Roman"/>
              </w:rPr>
              <w:t>шие соц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альные выплаты в рамках подпр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граммы "Обесп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чение жильем молодых семей" ф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деральной целевой програ</w:t>
            </w:r>
            <w:r w:rsidRPr="004A2E3B">
              <w:rPr>
                <w:rFonts w:ascii="Times New Roman" w:hAnsi="Times New Roman" w:cs="Times New Roman"/>
              </w:rPr>
              <w:t>м</w:t>
            </w:r>
            <w:r w:rsidRPr="004A2E3B">
              <w:rPr>
                <w:rFonts w:ascii="Times New Roman" w:hAnsi="Times New Roman" w:cs="Times New Roman"/>
              </w:rPr>
              <w:t>мы "Ж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 xml:space="preserve">лище" на 2011 - 2015 годы, </w:t>
            </w:r>
            <w:r w:rsidRPr="004A2E3B">
              <w:rPr>
                <w:rFonts w:ascii="Times New Roman" w:hAnsi="Times New Roman" w:cs="Times New Roman"/>
              </w:rPr>
              <w:lastRenderedPageBreak/>
              <w:t>утве</w:t>
            </w:r>
            <w:r w:rsidRPr="004A2E3B">
              <w:rPr>
                <w:rFonts w:ascii="Times New Roman" w:hAnsi="Times New Roman" w:cs="Times New Roman"/>
              </w:rPr>
              <w:t>р</w:t>
            </w:r>
            <w:r w:rsidRPr="004A2E3B">
              <w:rPr>
                <w:rFonts w:ascii="Times New Roman" w:hAnsi="Times New Roman" w:cs="Times New Roman"/>
              </w:rPr>
              <w:t>жденной постано</w:t>
            </w:r>
            <w:r w:rsidRPr="004A2E3B">
              <w:rPr>
                <w:rFonts w:ascii="Times New Roman" w:hAnsi="Times New Roman" w:cs="Times New Roman"/>
              </w:rPr>
              <w:t>в</w:t>
            </w:r>
            <w:r w:rsidRPr="004A2E3B">
              <w:rPr>
                <w:rFonts w:ascii="Times New Roman" w:hAnsi="Times New Roman" w:cs="Times New Roman"/>
              </w:rPr>
              <w:t>лением Прав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тельства РФ от 17.12.2010 N</w:t>
            </w:r>
            <w:proofErr w:type="gramEnd"/>
            <w:r w:rsidRPr="004A2E3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2E3B">
              <w:rPr>
                <w:rFonts w:ascii="Times New Roman" w:hAnsi="Times New Roman" w:cs="Times New Roman"/>
              </w:rPr>
              <w:t>1050 (далее - подпр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грамма "Обесп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чение жильем молодых семей" на 2011 - 2015 г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ды), и Правил предоста</w:t>
            </w:r>
            <w:r w:rsidRPr="004A2E3B">
              <w:rPr>
                <w:rFonts w:ascii="Times New Roman" w:hAnsi="Times New Roman" w:cs="Times New Roman"/>
              </w:rPr>
              <w:t>в</w:t>
            </w:r>
            <w:r w:rsidRPr="004A2E3B">
              <w:rPr>
                <w:rFonts w:ascii="Times New Roman" w:hAnsi="Times New Roman" w:cs="Times New Roman"/>
              </w:rPr>
              <w:t>ления м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лодым семьям социал</w:t>
            </w:r>
            <w:r w:rsidRPr="004A2E3B">
              <w:rPr>
                <w:rFonts w:ascii="Times New Roman" w:hAnsi="Times New Roman" w:cs="Times New Roman"/>
              </w:rPr>
              <w:t>ь</w:t>
            </w:r>
            <w:r w:rsidRPr="004A2E3B">
              <w:rPr>
                <w:rFonts w:ascii="Times New Roman" w:hAnsi="Times New Roman" w:cs="Times New Roman"/>
              </w:rPr>
              <w:t>ных в</w:t>
            </w:r>
            <w:r w:rsidRPr="004A2E3B">
              <w:rPr>
                <w:rFonts w:ascii="Times New Roman" w:hAnsi="Times New Roman" w:cs="Times New Roman"/>
              </w:rPr>
              <w:t>ы</w:t>
            </w:r>
            <w:r w:rsidRPr="004A2E3B">
              <w:rPr>
                <w:rFonts w:ascii="Times New Roman" w:hAnsi="Times New Roman" w:cs="Times New Roman"/>
              </w:rPr>
              <w:t>плат на приобр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тение (стро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тельство) жилья и их использ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вания (прилож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ние N 3 к подпр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lastRenderedPageBreak/>
              <w:t>грамме "Обесп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чение жильем молодых семей" на 2011 - 2015 г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ды), а та</w:t>
            </w:r>
            <w:r w:rsidRPr="004A2E3B">
              <w:rPr>
                <w:rFonts w:ascii="Times New Roman" w:hAnsi="Times New Roman" w:cs="Times New Roman"/>
              </w:rPr>
              <w:t>к</w:t>
            </w:r>
            <w:r w:rsidRPr="004A2E3B">
              <w:rPr>
                <w:rFonts w:ascii="Times New Roman" w:hAnsi="Times New Roman" w:cs="Times New Roman"/>
              </w:rPr>
              <w:t>же закл</w:t>
            </w:r>
            <w:r w:rsidRPr="004A2E3B">
              <w:rPr>
                <w:rFonts w:ascii="Times New Roman" w:hAnsi="Times New Roman" w:cs="Times New Roman"/>
              </w:rPr>
              <w:t>ю</w:t>
            </w:r>
            <w:r w:rsidRPr="004A2E3B">
              <w:rPr>
                <w:rFonts w:ascii="Times New Roman" w:hAnsi="Times New Roman" w:cs="Times New Roman"/>
              </w:rPr>
              <w:t>чившие договор ипотечн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го жили</w:t>
            </w:r>
            <w:r w:rsidRPr="004A2E3B">
              <w:rPr>
                <w:rFonts w:ascii="Times New Roman" w:hAnsi="Times New Roman" w:cs="Times New Roman"/>
              </w:rPr>
              <w:t>щ</w:t>
            </w:r>
            <w:r w:rsidRPr="004A2E3B">
              <w:rPr>
                <w:rFonts w:ascii="Times New Roman" w:hAnsi="Times New Roman" w:cs="Times New Roman"/>
              </w:rPr>
              <w:t>ного кр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дитования (получи</w:t>
            </w:r>
            <w:r w:rsidRPr="004A2E3B">
              <w:rPr>
                <w:rFonts w:ascii="Times New Roman" w:hAnsi="Times New Roman" w:cs="Times New Roman"/>
              </w:rPr>
              <w:t>в</w:t>
            </w:r>
            <w:r w:rsidRPr="004A2E3B">
              <w:rPr>
                <w:rFonts w:ascii="Times New Roman" w:hAnsi="Times New Roman" w:cs="Times New Roman"/>
              </w:rPr>
              <w:t>шие д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нежные средства по догов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ру займа) или и</w:t>
            </w:r>
            <w:r w:rsidRPr="004A2E3B">
              <w:rPr>
                <w:rFonts w:ascii="Times New Roman" w:hAnsi="Times New Roman" w:cs="Times New Roman"/>
              </w:rPr>
              <w:t>с</w:t>
            </w:r>
            <w:r w:rsidRPr="004A2E3B">
              <w:rPr>
                <w:rFonts w:ascii="Times New Roman" w:hAnsi="Times New Roman" w:cs="Times New Roman"/>
              </w:rPr>
              <w:t>польз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вавшие собстве</w:t>
            </w:r>
            <w:r w:rsidRPr="004A2E3B">
              <w:rPr>
                <w:rFonts w:ascii="Times New Roman" w:hAnsi="Times New Roman" w:cs="Times New Roman"/>
              </w:rPr>
              <w:t>н</w:t>
            </w:r>
            <w:r w:rsidRPr="004A2E3B">
              <w:rPr>
                <w:rFonts w:ascii="Times New Roman" w:hAnsi="Times New Roman" w:cs="Times New Roman"/>
              </w:rPr>
              <w:t>ные сре</w:t>
            </w:r>
            <w:r w:rsidRPr="004A2E3B">
              <w:rPr>
                <w:rFonts w:ascii="Times New Roman" w:hAnsi="Times New Roman" w:cs="Times New Roman"/>
              </w:rPr>
              <w:t>д</w:t>
            </w:r>
            <w:r w:rsidRPr="004A2E3B">
              <w:rPr>
                <w:rFonts w:ascii="Times New Roman" w:hAnsi="Times New Roman" w:cs="Times New Roman"/>
              </w:rPr>
              <w:t>ства на приобр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тение (стро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тельство) на терр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тории</w:t>
            </w:r>
            <w:proofErr w:type="gramEnd"/>
            <w:r w:rsidRPr="004A2E3B">
              <w:rPr>
                <w:rFonts w:ascii="Times New Roman" w:hAnsi="Times New Roman" w:cs="Times New Roman"/>
              </w:rPr>
              <w:t xml:space="preserve">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 жилья (д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лее - м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lastRenderedPageBreak/>
              <w:t>лодые с</w:t>
            </w:r>
            <w:r w:rsidRPr="004A2E3B">
              <w:rPr>
                <w:rFonts w:ascii="Times New Roman" w:hAnsi="Times New Roman" w:cs="Times New Roman"/>
              </w:rPr>
              <w:t>е</w:t>
            </w:r>
            <w:r w:rsidRPr="004A2E3B">
              <w:rPr>
                <w:rFonts w:ascii="Times New Roman" w:hAnsi="Times New Roman" w:cs="Times New Roman"/>
              </w:rPr>
              <w:t>мьи в с</w:t>
            </w:r>
            <w:r w:rsidRPr="004A2E3B">
              <w:rPr>
                <w:rFonts w:ascii="Times New Roman" w:hAnsi="Times New Roman" w:cs="Times New Roman"/>
              </w:rPr>
              <w:t>о</w:t>
            </w:r>
            <w:r w:rsidRPr="004A2E3B">
              <w:rPr>
                <w:rFonts w:ascii="Times New Roman" w:hAnsi="Times New Roman" w:cs="Times New Roman"/>
              </w:rPr>
              <w:t>ответствии с пост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новлением №1050);</w:t>
            </w:r>
          </w:p>
          <w:p w:rsidR="004A2E3B" w:rsidRPr="004A2E3B" w:rsidRDefault="004A2E3B" w:rsidP="004A2E3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4A2E3B">
              <w:rPr>
                <w:rFonts w:ascii="Times New Roman" w:hAnsi="Times New Roman" w:cs="Times New Roman"/>
              </w:rPr>
              <w:t>- Мин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стерство эконом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ческого развития, инвест</w:t>
            </w:r>
            <w:r w:rsidRPr="004A2E3B">
              <w:rPr>
                <w:rFonts w:ascii="Times New Roman" w:hAnsi="Times New Roman" w:cs="Times New Roman"/>
              </w:rPr>
              <w:t>и</w:t>
            </w:r>
            <w:r w:rsidRPr="004A2E3B">
              <w:rPr>
                <w:rFonts w:ascii="Times New Roman" w:hAnsi="Times New Roman" w:cs="Times New Roman"/>
              </w:rPr>
              <w:t>ций и то</w:t>
            </w:r>
            <w:r w:rsidRPr="004A2E3B">
              <w:rPr>
                <w:rFonts w:ascii="Times New Roman" w:hAnsi="Times New Roman" w:cs="Times New Roman"/>
              </w:rPr>
              <w:t>р</w:t>
            </w:r>
            <w:r w:rsidRPr="004A2E3B">
              <w:rPr>
                <w:rFonts w:ascii="Times New Roman" w:hAnsi="Times New Roman" w:cs="Times New Roman"/>
              </w:rPr>
              <w:t>говли С</w:t>
            </w:r>
            <w:r w:rsidRPr="004A2E3B">
              <w:rPr>
                <w:rFonts w:ascii="Times New Roman" w:hAnsi="Times New Roman" w:cs="Times New Roman"/>
              </w:rPr>
              <w:t>а</w:t>
            </w:r>
            <w:r w:rsidRPr="004A2E3B">
              <w:rPr>
                <w:rFonts w:ascii="Times New Roman" w:hAnsi="Times New Roman" w:cs="Times New Roman"/>
              </w:rPr>
              <w:t>марской области (далее - Министе</w:t>
            </w:r>
            <w:r w:rsidRPr="004A2E3B">
              <w:rPr>
                <w:rFonts w:ascii="Times New Roman" w:hAnsi="Times New Roman" w:cs="Times New Roman"/>
              </w:rPr>
              <w:t>р</w:t>
            </w:r>
            <w:r w:rsidRPr="004A2E3B">
              <w:rPr>
                <w:rFonts w:ascii="Times New Roman" w:hAnsi="Times New Roman" w:cs="Times New Roman"/>
              </w:rPr>
              <w:t xml:space="preserve">ство). </w:t>
            </w:r>
          </w:p>
          <w:p w:rsidR="004E36A2" w:rsidRPr="00CB1182" w:rsidRDefault="004E36A2" w:rsidP="00CB1182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8539FA" w:rsidRDefault="002A3BCE" w:rsidP="00E80E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12" w:type="dxa"/>
          </w:tcPr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Конституци</w:t>
            </w:r>
            <w:r w:rsidR="004169B9">
              <w:rPr>
                <w:rFonts w:ascii="Times New Roman" w:eastAsia="Calibri" w:hAnsi="Times New Roman" w:cs="Times New Roman"/>
              </w:rPr>
              <w:t>я</w:t>
            </w:r>
            <w:r w:rsidRPr="004A2E3B">
              <w:rPr>
                <w:rFonts w:ascii="Times New Roman" w:eastAsia="Calibri" w:hAnsi="Times New Roman" w:cs="Times New Roman"/>
              </w:rPr>
              <w:t xml:space="preserve"> РФ</w:t>
            </w:r>
            <w:r w:rsidR="004169B9">
              <w:rPr>
                <w:rFonts w:ascii="Times New Roman" w:eastAsia="Calibri" w:hAnsi="Times New Roman" w:cs="Times New Roman"/>
              </w:rPr>
              <w:t xml:space="preserve"> от 12.12.1993г.</w:t>
            </w:r>
            <w:r w:rsidRPr="004A2E3B">
              <w:rPr>
                <w:rFonts w:ascii="Times New Roman" w:eastAsia="Calibri" w:hAnsi="Times New Roman" w:cs="Times New Roman"/>
              </w:rPr>
              <w:t>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Жилищны</w:t>
            </w:r>
            <w:r w:rsidR="004169B9">
              <w:rPr>
                <w:rFonts w:ascii="Times New Roman" w:eastAsia="Calibri" w:hAnsi="Times New Roman" w:cs="Times New Roman"/>
              </w:rPr>
              <w:t>й</w:t>
            </w:r>
            <w:r w:rsidRPr="004A2E3B">
              <w:rPr>
                <w:rFonts w:ascii="Times New Roman" w:eastAsia="Calibri" w:hAnsi="Times New Roman" w:cs="Times New Roman"/>
              </w:rPr>
              <w:t xml:space="preserve"> кодекс Р</w:t>
            </w:r>
            <w:r w:rsidR="004169B9">
              <w:rPr>
                <w:rFonts w:ascii="Times New Roman" w:eastAsia="Calibri" w:hAnsi="Times New Roman" w:cs="Times New Roman"/>
              </w:rPr>
              <w:t>Ф</w:t>
            </w:r>
            <w:r w:rsidRPr="004A2E3B">
              <w:rPr>
                <w:rFonts w:ascii="Times New Roman" w:eastAsia="Calibri" w:hAnsi="Times New Roman" w:cs="Times New Roman"/>
              </w:rPr>
              <w:t>, утвержден 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РФ от 29.12.2004 №189-ФЗ «О введении в действие Жилищного кодекса </w:t>
            </w:r>
            <w:r w:rsidRPr="004A2E3B">
              <w:rPr>
                <w:rFonts w:ascii="Times New Roman" w:eastAsia="Calibri" w:hAnsi="Times New Roman" w:cs="Times New Roman"/>
              </w:rPr>
              <w:lastRenderedPageBreak/>
              <w:t>РФ»;</w:t>
            </w:r>
          </w:p>
          <w:p w:rsidR="004169B9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Семейны</w:t>
            </w:r>
            <w:r w:rsidR="004169B9">
              <w:rPr>
                <w:rFonts w:ascii="Times New Roman" w:eastAsia="Calibri" w:hAnsi="Times New Roman" w:cs="Times New Roman"/>
              </w:rPr>
              <w:t>й</w:t>
            </w:r>
            <w:r w:rsidRPr="004A2E3B">
              <w:rPr>
                <w:rFonts w:ascii="Times New Roman" w:eastAsia="Calibri" w:hAnsi="Times New Roman" w:cs="Times New Roman"/>
              </w:rPr>
              <w:t xml:space="preserve"> кодекс РФ, утвержден</w:t>
            </w:r>
            <w:r w:rsidR="004169B9">
              <w:rPr>
                <w:rFonts w:ascii="Times New Roman" w:eastAsia="Calibri" w:hAnsi="Times New Roman" w:cs="Times New Roman"/>
              </w:rPr>
              <w:t xml:space="preserve"> </w:t>
            </w:r>
            <w:r w:rsidRPr="004A2E3B">
              <w:rPr>
                <w:rFonts w:ascii="Times New Roman" w:eastAsia="Calibri" w:hAnsi="Times New Roman" w:cs="Times New Roman"/>
              </w:rPr>
              <w:t>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РФ от 29.12.1995 №223-ФЗ «О введении в действие Семейного кодекса РФ»;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Граждански</w:t>
            </w:r>
            <w:r w:rsidR="004169B9">
              <w:rPr>
                <w:rFonts w:ascii="Times New Roman" w:eastAsia="Calibri" w:hAnsi="Times New Roman" w:cs="Times New Roman"/>
              </w:rPr>
              <w:t>й</w:t>
            </w:r>
            <w:r w:rsidRPr="004A2E3B">
              <w:rPr>
                <w:rFonts w:ascii="Times New Roman" w:eastAsia="Calibri" w:hAnsi="Times New Roman" w:cs="Times New Roman"/>
              </w:rPr>
              <w:t xml:space="preserve"> кодекс Р</w:t>
            </w:r>
            <w:r w:rsidR="004169B9">
              <w:rPr>
                <w:rFonts w:ascii="Times New Roman" w:eastAsia="Calibri" w:hAnsi="Times New Roman" w:cs="Times New Roman"/>
              </w:rPr>
              <w:t>Ф</w:t>
            </w:r>
            <w:r w:rsidRPr="004A2E3B">
              <w:rPr>
                <w:rFonts w:ascii="Times New Roman" w:eastAsia="Calibri" w:hAnsi="Times New Roman" w:cs="Times New Roman"/>
              </w:rPr>
              <w:t>, утвержден 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РФ от 30.11.1994 №52-ФЗ «О введении в действие части первой Гражда</w:t>
            </w:r>
            <w:r w:rsidRPr="004A2E3B">
              <w:rPr>
                <w:rFonts w:ascii="Times New Roman" w:eastAsia="Calibri" w:hAnsi="Times New Roman" w:cs="Times New Roman"/>
              </w:rPr>
              <w:t>н</w:t>
            </w:r>
            <w:r w:rsidRPr="004A2E3B">
              <w:rPr>
                <w:rFonts w:ascii="Times New Roman" w:eastAsia="Calibri" w:hAnsi="Times New Roman" w:cs="Times New Roman"/>
              </w:rPr>
              <w:t>ского  кодекса РФ» (часть первая);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РФ от 06.10.2003 N 131-ФЗ "Об общих принципах организации местного самоуправл</w:t>
            </w:r>
            <w:r w:rsidRPr="004A2E3B">
              <w:rPr>
                <w:rFonts w:ascii="Times New Roman" w:eastAsia="Calibri" w:hAnsi="Times New Roman" w:cs="Times New Roman"/>
              </w:rPr>
              <w:t>е</w:t>
            </w:r>
            <w:r w:rsidRPr="004A2E3B">
              <w:rPr>
                <w:rFonts w:ascii="Times New Roman" w:eastAsia="Calibri" w:hAnsi="Times New Roman" w:cs="Times New Roman"/>
              </w:rPr>
              <w:t>ния в Российской Фед</w:t>
            </w:r>
            <w:r w:rsidRPr="004A2E3B">
              <w:rPr>
                <w:rFonts w:ascii="Times New Roman" w:eastAsia="Calibri" w:hAnsi="Times New Roman" w:cs="Times New Roman"/>
              </w:rPr>
              <w:t>е</w:t>
            </w:r>
            <w:r w:rsidRPr="004A2E3B">
              <w:rPr>
                <w:rFonts w:ascii="Times New Roman" w:eastAsia="Calibri" w:hAnsi="Times New Roman" w:cs="Times New Roman"/>
              </w:rPr>
              <w:t>рации"</w:t>
            </w:r>
            <w:r w:rsidR="004169B9">
              <w:rPr>
                <w:rFonts w:ascii="Times New Roman" w:eastAsia="Calibri" w:hAnsi="Times New Roman" w:cs="Times New Roman"/>
              </w:rPr>
              <w:t>;</w:t>
            </w:r>
            <w:r w:rsidR="004169B9">
              <w:rPr>
                <w:rFonts w:ascii="Times New Roman" w:eastAsia="Calibri" w:hAnsi="Times New Roman" w:cs="Times New Roman"/>
              </w:rPr>
              <w:cr/>
            </w:r>
            <w:r w:rsidRPr="004A2E3B">
              <w:rPr>
                <w:rFonts w:ascii="Times New Roman" w:eastAsia="Calibri" w:hAnsi="Times New Roman" w:cs="Times New Roman"/>
              </w:rPr>
              <w:t>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РФ от 2.05.2006 № 59-ФЗ «О порядке ра</w:t>
            </w:r>
            <w:r w:rsidRPr="004A2E3B">
              <w:rPr>
                <w:rFonts w:ascii="Times New Roman" w:eastAsia="Calibri" w:hAnsi="Times New Roman" w:cs="Times New Roman"/>
              </w:rPr>
              <w:t>с</w:t>
            </w:r>
            <w:r w:rsidRPr="004A2E3B">
              <w:rPr>
                <w:rFonts w:ascii="Times New Roman" w:eastAsia="Calibri" w:hAnsi="Times New Roman" w:cs="Times New Roman"/>
              </w:rPr>
              <w:t>смотрения обращений граждан Российской Федерации»;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</w:t>
            </w:r>
            <w:r w:rsidR="004169B9">
              <w:rPr>
                <w:rFonts w:ascii="Times New Roman" w:eastAsia="Calibri" w:hAnsi="Times New Roman" w:cs="Times New Roman"/>
              </w:rPr>
              <w:t>Ф</w:t>
            </w:r>
            <w:r w:rsidRPr="004A2E3B">
              <w:rPr>
                <w:rFonts w:ascii="Times New Roman" w:eastAsia="Calibri" w:hAnsi="Times New Roman" w:cs="Times New Roman"/>
              </w:rPr>
              <w:t xml:space="preserve"> от 27.07.2010 № 210-ФЗ «Об организ</w:t>
            </w:r>
            <w:r w:rsidRPr="004A2E3B">
              <w:rPr>
                <w:rFonts w:ascii="Times New Roman" w:eastAsia="Calibri" w:hAnsi="Times New Roman" w:cs="Times New Roman"/>
              </w:rPr>
              <w:t>а</w:t>
            </w:r>
            <w:r w:rsidRPr="004A2E3B">
              <w:rPr>
                <w:rFonts w:ascii="Times New Roman" w:eastAsia="Calibri" w:hAnsi="Times New Roman" w:cs="Times New Roman"/>
              </w:rPr>
              <w:t>ции предоставления государственных и м</w:t>
            </w:r>
            <w:r w:rsidRPr="004A2E3B">
              <w:rPr>
                <w:rFonts w:ascii="Times New Roman" w:eastAsia="Calibri" w:hAnsi="Times New Roman" w:cs="Times New Roman"/>
              </w:rPr>
              <w:t>у</w:t>
            </w:r>
            <w:r w:rsidRPr="004A2E3B">
              <w:rPr>
                <w:rFonts w:ascii="Times New Roman" w:eastAsia="Calibri" w:hAnsi="Times New Roman" w:cs="Times New Roman"/>
              </w:rPr>
              <w:t>ниципальных услуг»;</w:t>
            </w:r>
          </w:p>
          <w:p w:rsidR="004169B9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Ф</w:t>
            </w:r>
            <w:r w:rsidR="004169B9">
              <w:rPr>
                <w:rFonts w:ascii="Times New Roman" w:eastAsia="Calibri" w:hAnsi="Times New Roman" w:cs="Times New Roman"/>
              </w:rPr>
              <w:t>З</w:t>
            </w:r>
            <w:r w:rsidRPr="004A2E3B">
              <w:rPr>
                <w:rFonts w:ascii="Times New Roman" w:eastAsia="Calibri" w:hAnsi="Times New Roman" w:cs="Times New Roman"/>
              </w:rPr>
              <w:t xml:space="preserve"> Р</w:t>
            </w:r>
            <w:r w:rsidR="004169B9">
              <w:rPr>
                <w:rFonts w:ascii="Times New Roman" w:eastAsia="Calibri" w:hAnsi="Times New Roman" w:cs="Times New Roman"/>
              </w:rPr>
              <w:t>Ф</w:t>
            </w:r>
            <w:r w:rsidRPr="004A2E3B">
              <w:rPr>
                <w:rFonts w:ascii="Times New Roman" w:eastAsia="Calibri" w:hAnsi="Times New Roman" w:cs="Times New Roman"/>
              </w:rPr>
              <w:t xml:space="preserve"> от 09.02.2009 № 8-ФЗ «Об обеспечении доступа к информации о деятельности гос</w:t>
            </w:r>
            <w:r w:rsidRPr="004A2E3B">
              <w:rPr>
                <w:rFonts w:ascii="Times New Roman" w:eastAsia="Calibri" w:hAnsi="Times New Roman" w:cs="Times New Roman"/>
              </w:rPr>
              <w:t>у</w:t>
            </w:r>
            <w:r w:rsidRPr="004A2E3B">
              <w:rPr>
                <w:rFonts w:ascii="Times New Roman" w:eastAsia="Calibri" w:hAnsi="Times New Roman" w:cs="Times New Roman"/>
              </w:rPr>
              <w:t>дарственных органов и органов местного сам</w:t>
            </w:r>
            <w:r w:rsidRPr="004A2E3B">
              <w:rPr>
                <w:rFonts w:ascii="Times New Roman" w:eastAsia="Calibri" w:hAnsi="Times New Roman" w:cs="Times New Roman"/>
              </w:rPr>
              <w:t>о</w:t>
            </w:r>
            <w:r w:rsidRPr="004A2E3B">
              <w:rPr>
                <w:rFonts w:ascii="Times New Roman" w:eastAsia="Calibri" w:hAnsi="Times New Roman" w:cs="Times New Roman"/>
              </w:rPr>
              <w:t>управления»</w:t>
            </w:r>
            <w:r w:rsidR="004169B9">
              <w:rPr>
                <w:rFonts w:ascii="Times New Roman" w:eastAsia="Calibri" w:hAnsi="Times New Roman" w:cs="Times New Roman"/>
              </w:rPr>
              <w:t>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Постановление Прав</w:t>
            </w:r>
            <w:r w:rsidRPr="004A2E3B">
              <w:rPr>
                <w:rFonts w:ascii="Times New Roman" w:eastAsia="Calibri" w:hAnsi="Times New Roman" w:cs="Times New Roman"/>
              </w:rPr>
              <w:t>и</w:t>
            </w:r>
            <w:r w:rsidRPr="004A2E3B">
              <w:rPr>
                <w:rFonts w:ascii="Times New Roman" w:eastAsia="Calibri" w:hAnsi="Times New Roman" w:cs="Times New Roman"/>
              </w:rPr>
              <w:lastRenderedPageBreak/>
              <w:t xml:space="preserve">тельства РФ от 17.12.2010 N 1050 «О Федеральной целевой программе «Жилище» на 2011-2015 годы»; 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Постановление Прав</w:t>
            </w:r>
            <w:r w:rsidRPr="004A2E3B">
              <w:rPr>
                <w:rFonts w:ascii="Times New Roman" w:eastAsia="Calibri" w:hAnsi="Times New Roman" w:cs="Times New Roman"/>
              </w:rPr>
              <w:t>и</w:t>
            </w:r>
            <w:r w:rsidRPr="004A2E3B">
              <w:rPr>
                <w:rFonts w:ascii="Times New Roman" w:eastAsia="Calibri" w:hAnsi="Times New Roman" w:cs="Times New Roman"/>
              </w:rPr>
              <w:t>тельства Самарской о</w:t>
            </w:r>
            <w:r w:rsidRPr="004A2E3B">
              <w:rPr>
                <w:rFonts w:ascii="Times New Roman" w:eastAsia="Calibri" w:hAnsi="Times New Roman" w:cs="Times New Roman"/>
              </w:rPr>
              <w:t>б</w:t>
            </w:r>
            <w:r w:rsidRPr="004A2E3B">
              <w:rPr>
                <w:rFonts w:ascii="Times New Roman" w:eastAsia="Calibri" w:hAnsi="Times New Roman" w:cs="Times New Roman"/>
              </w:rPr>
              <w:t>ласти от 12.05.2009 N 232"Об утверждении Порядка предоставл</w:t>
            </w:r>
            <w:r w:rsidRPr="004A2E3B">
              <w:rPr>
                <w:rFonts w:ascii="Times New Roman" w:eastAsia="Calibri" w:hAnsi="Times New Roman" w:cs="Times New Roman"/>
              </w:rPr>
              <w:t>е</w:t>
            </w:r>
            <w:r w:rsidRPr="004A2E3B">
              <w:rPr>
                <w:rFonts w:ascii="Times New Roman" w:eastAsia="Calibri" w:hAnsi="Times New Roman" w:cs="Times New Roman"/>
              </w:rPr>
              <w:t>ния социальных выплат в виде компенсации молодым семьям при рождении (усыновл</w:t>
            </w:r>
            <w:r w:rsidRPr="004A2E3B">
              <w:rPr>
                <w:rFonts w:ascii="Times New Roman" w:eastAsia="Calibri" w:hAnsi="Times New Roman" w:cs="Times New Roman"/>
              </w:rPr>
              <w:t>е</w:t>
            </w:r>
            <w:r w:rsidRPr="004A2E3B">
              <w:rPr>
                <w:rFonts w:ascii="Times New Roman" w:eastAsia="Calibri" w:hAnsi="Times New Roman" w:cs="Times New Roman"/>
              </w:rPr>
              <w:t>нии) ребенка";</w:t>
            </w:r>
          </w:p>
          <w:p w:rsidR="004A2E3B" w:rsidRPr="004A2E3B" w:rsidRDefault="0000587D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4A2E3B" w:rsidRPr="004A2E3B">
              <w:rPr>
                <w:rFonts w:ascii="Times New Roman" w:eastAsia="Calibri" w:hAnsi="Times New Roman" w:cs="Times New Roman"/>
              </w:rPr>
              <w:t>Постановление Прав</w:t>
            </w:r>
            <w:r w:rsidR="004A2E3B" w:rsidRPr="004A2E3B">
              <w:rPr>
                <w:rFonts w:ascii="Times New Roman" w:eastAsia="Calibri" w:hAnsi="Times New Roman" w:cs="Times New Roman"/>
              </w:rPr>
              <w:t>и</w:t>
            </w:r>
            <w:r w:rsidR="004A2E3B" w:rsidRPr="004A2E3B">
              <w:rPr>
                <w:rFonts w:ascii="Times New Roman" w:eastAsia="Calibri" w:hAnsi="Times New Roman" w:cs="Times New Roman"/>
              </w:rPr>
              <w:t>тельства Самарской о</w:t>
            </w:r>
            <w:r w:rsidR="004A2E3B" w:rsidRPr="004A2E3B">
              <w:rPr>
                <w:rFonts w:ascii="Times New Roman" w:eastAsia="Calibri" w:hAnsi="Times New Roman" w:cs="Times New Roman"/>
              </w:rPr>
              <w:t>б</w:t>
            </w:r>
            <w:r w:rsidR="004A2E3B" w:rsidRPr="004A2E3B">
              <w:rPr>
                <w:rFonts w:ascii="Times New Roman" w:eastAsia="Calibri" w:hAnsi="Times New Roman" w:cs="Times New Roman"/>
              </w:rPr>
              <w:t>ласти от 03.04.2009 N 193 "Об утверждении областной целевой пр</w:t>
            </w:r>
            <w:r w:rsidR="004A2E3B" w:rsidRPr="004A2E3B">
              <w:rPr>
                <w:rFonts w:ascii="Times New Roman" w:eastAsia="Calibri" w:hAnsi="Times New Roman" w:cs="Times New Roman"/>
              </w:rPr>
              <w:t>о</w:t>
            </w:r>
            <w:r w:rsidR="004A2E3B" w:rsidRPr="004A2E3B">
              <w:rPr>
                <w:rFonts w:ascii="Times New Roman" w:eastAsia="Calibri" w:hAnsi="Times New Roman" w:cs="Times New Roman"/>
              </w:rPr>
              <w:t>граммы "Молодой с</w:t>
            </w:r>
            <w:r w:rsidR="004A2E3B" w:rsidRPr="004A2E3B">
              <w:rPr>
                <w:rFonts w:ascii="Times New Roman" w:eastAsia="Calibri" w:hAnsi="Times New Roman" w:cs="Times New Roman"/>
              </w:rPr>
              <w:t>е</w:t>
            </w:r>
            <w:r w:rsidR="004A2E3B" w:rsidRPr="004A2E3B">
              <w:rPr>
                <w:rFonts w:ascii="Times New Roman" w:eastAsia="Calibri" w:hAnsi="Times New Roman" w:cs="Times New Roman"/>
              </w:rPr>
              <w:t>мье - доступное жилье" на 2009 - 2015 годы";</w:t>
            </w:r>
          </w:p>
          <w:p w:rsidR="004A2E3B" w:rsidRPr="004A2E3B" w:rsidRDefault="004A2E3B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 w:rsidRPr="004A2E3B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4A2E3B">
              <w:rPr>
                <w:rFonts w:ascii="Times New Roman" w:eastAsia="Calibri" w:hAnsi="Times New Roman" w:cs="Times New Roman"/>
              </w:rPr>
              <w:t>у</w:t>
            </w:r>
            <w:r w:rsidRPr="004A2E3B">
              <w:rPr>
                <w:rFonts w:ascii="Times New Roman" w:eastAsia="Calibri" w:hAnsi="Times New Roman" w:cs="Times New Roman"/>
              </w:rPr>
              <w:t xml:space="preserve">га Чапаевск, утвержден постановлением </w:t>
            </w:r>
            <w:proofErr w:type="spellStart"/>
            <w:r w:rsidRPr="004A2E3B">
              <w:rPr>
                <w:rFonts w:ascii="Times New Roman" w:eastAsia="Calibri" w:hAnsi="Times New Roman" w:cs="Times New Roman"/>
              </w:rPr>
              <w:t>Чап</w:t>
            </w:r>
            <w:r w:rsidRPr="004A2E3B">
              <w:rPr>
                <w:rFonts w:ascii="Times New Roman" w:eastAsia="Calibri" w:hAnsi="Times New Roman" w:cs="Times New Roman"/>
              </w:rPr>
              <w:t>а</w:t>
            </w:r>
            <w:r w:rsidRPr="004A2E3B">
              <w:rPr>
                <w:rFonts w:ascii="Times New Roman" w:eastAsia="Calibri" w:hAnsi="Times New Roman" w:cs="Times New Roman"/>
              </w:rPr>
              <w:t>евской</w:t>
            </w:r>
            <w:proofErr w:type="spellEnd"/>
            <w:r w:rsidRPr="004A2E3B">
              <w:rPr>
                <w:rFonts w:ascii="Times New Roman" w:eastAsia="Calibri" w:hAnsi="Times New Roman" w:cs="Times New Roman"/>
              </w:rPr>
              <w:t xml:space="preserve"> городской Думы от 17.05.2005 №21;</w:t>
            </w:r>
          </w:p>
          <w:p w:rsidR="004A2E3B" w:rsidRPr="004A2E3B" w:rsidRDefault="0000587D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Целевая</w:t>
            </w:r>
            <w:r w:rsidR="004A2E3B" w:rsidRPr="004A2E3B">
              <w:rPr>
                <w:rFonts w:ascii="Times New Roman" w:eastAsia="Calibri" w:hAnsi="Times New Roman" w:cs="Times New Roman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="004A2E3B" w:rsidRPr="004A2E3B">
              <w:rPr>
                <w:rFonts w:ascii="Times New Roman" w:eastAsia="Calibri" w:hAnsi="Times New Roman" w:cs="Times New Roman"/>
              </w:rPr>
              <w:t xml:space="preserve"> г</w:t>
            </w:r>
            <w:r w:rsidR="004A2E3B" w:rsidRPr="004A2E3B">
              <w:rPr>
                <w:rFonts w:ascii="Times New Roman" w:eastAsia="Calibri" w:hAnsi="Times New Roman" w:cs="Times New Roman"/>
              </w:rPr>
              <w:t>о</w:t>
            </w:r>
            <w:r w:rsidR="004A2E3B" w:rsidRPr="004A2E3B">
              <w:rPr>
                <w:rFonts w:ascii="Times New Roman" w:eastAsia="Calibri" w:hAnsi="Times New Roman" w:cs="Times New Roman"/>
              </w:rPr>
              <w:t>родского округа Чап</w:t>
            </w:r>
            <w:r w:rsidR="004A2E3B" w:rsidRPr="004A2E3B">
              <w:rPr>
                <w:rFonts w:ascii="Times New Roman" w:eastAsia="Calibri" w:hAnsi="Times New Roman" w:cs="Times New Roman"/>
              </w:rPr>
              <w:t>а</w:t>
            </w:r>
            <w:r w:rsidR="004A2E3B" w:rsidRPr="004A2E3B">
              <w:rPr>
                <w:rFonts w:ascii="Times New Roman" w:eastAsia="Calibri" w:hAnsi="Times New Roman" w:cs="Times New Roman"/>
              </w:rPr>
              <w:t>евск "Молодой семье - доступное жилье" на 2011 - 2015 годы, у</w:t>
            </w:r>
            <w:r w:rsidR="004A2E3B" w:rsidRPr="004A2E3B">
              <w:rPr>
                <w:rFonts w:ascii="Times New Roman" w:eastAsia="Calibri" w:hAnsi="Times New Roman" w:cs="Times New Roman"/>
              </w:rPr>
              <w:t>т</w:t>
            </w:r>
            <w:r w:rsidR="004A2E3B" w:rsidRPr="004A2E3B">
              <w:rPr>
                <w:rFonts w:ascii="Times New Roman" w:eastAsia="Calibri" w:hAnsi="Times New Roman" w:cs="Times New Roman"/>
              </w:rPr>
              <w:t>вержден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="004A2E3B" w:rsidRPr="004A2E3B">
              <w:rPr>
                <w:rFonts w:ascii="Times New Roman" w:eastAsia="Calibri" w:hAnsi="Times New Roman" w:cs="Times New Roman"/>
              </w:rPr>
              <w:t xml:space="preserve"> постановл</w:t>
            </w:r>
            <w:r w:rsidR="004A2E3B" w:rsidRPr="004A2E3B">
              <w:rPr>
                <w:rFonts w:ascii="Times New Roman" w:eastAsia="Calibri" w:hAnsi="Times New Roman" w:cs="Times New Roman"/>
              </w:rPr>
              <w:t>е</w:t>
            </w:r>
            <w:r w:rsidR="004A2E3B" w:rsidRPr="004A2E3B">
              <w:rPr>
                <w:rFonts w:ascii="Times New Roman" w:eastAsia="Calibri" w:hAnsi="Times New Roman" w:cs="Times New Roman"/>
              </w:rPr>
              <w:t>нием Администрации городского округа Ч</w:t>
            </w:r>
            <w:r w:rsidR="004A2E3B" w:rsidRPr="004A2E3B">
              <w:rPr>
                <w:rFonts w:ascii="Times New Roman" w:eastAsia="Calibri" w:hAnsi="Times New Roman" w:cs="Times New Roman"/>
              </w:rPr>
              <w:t>а</w:t>
            </w:r>
            <w:r w:rsidR="004A2E3B" w:rsidRPr="004A2E3B">
              <w:rPr>
                <w:rFonts w:ascii="Times New Roman" w:eastAsia="Calibri" w:hAnsi="Times New Roman" w:cs="Times New Roman"/>
              </w:rPr>
              <w:t>паевск от 09.09.2010 N 1114;</w:t>
            </w:r>
          </w:p>
          <w:p w:rsidR="004A2E3B" w:rsidRPr="004A2E3B" w:rsidRDefault="0000587D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4A2E3B" w:rsidRPr="004A2E3B">
              <w:rPr>
                <w:rFonts w:ascii="Times New Roman" w:eastAsia="Calibri" w:hAnsi="Times New Roman" w:cs="Times New Roman"/>
              </w:rPr>
              <w:t>оложение о жили</w:t>
            </w:r>
            <w:r w:rsidR="004A2E3B" w:rsidRPr="004A2E3B">
              <w:rPr>
                <w:rFonts w:ascii="Times New Roman" w:eastAsia="Calibri" w:hAnsi="Times New Roman" w:cs="Times New Roman"/>
              </w:rPr>
              <w:t>щ</w:t>
            </w:r>
            <w:r w:rsidR="004A2E3B" w:rsidRPr="004A2E3B">
              <w:rPr>
                <w:rFonts w:ascii="Times New Roman" w:eastAsia="Calibri" w:hAnsi="Times New Roman" w:cs="Times New Roman"/>
              </w:rPr>
              <w:t>ном отделе админис</w:t>
            </w:r>
            <w:r w:rsidR="004A2E3B" w:rsidRPr="004A2E3B">
              <w:rPr>
                <w:rFonts w:ascii="Times New Roman" w:eastAsia="Calibri" w:hAnsi="Times New Roman" w:cs="Times New Roman"/>
              </w:rPr>
              <w:t>т</w:t>
            </w:r>
            <w:r w:rsidR="004A2E3B" w:rsidRPr="004A2E3B">
              <w:rPr>
                <w:rFonts w:ascii="Times New Roman" w:eastAsia="Calibri" w:hAnsi="Times New Roman" w:cs="Times New Roman"/>
              </w:rPr>
              <w:t>рации городского окр</w:t>
            </w:r>
            <w:r w:rsidR="004A2E3B" w:rsidRPr="004A2E3B">
              <w:rPr>
                <w:rFonts w:ascii="Times New Roman" w:eastAsia="Calibri" w:hAnsi="Times New Roman" w:cs="Times New Roman"/>
              </w:rPr>
              <w:t>у</w:t>
            </w:r>
            <w:r w:rsidR="004A2E3B" w:rsidRPr="004A2E3B">
              <w:rPr>
                <w:rFonts w:ascii="Times New Roman" w:eastAsia="Calibri" w:hAnsi="Times New Roman" w:cs="Times New Roman"/>
              </w:rPr>
              <w:t>га Чапаевск, утвержд</w:t>
            </w:r>
            <w:r w:rsidR="004A2E3B" w:rsidRPr="004A2E3B">
              <w:rPr>
                <w:rFonts w:ascii="Times New Roman" w:eastAsia="Calibri" w:hAnsi="Times New Roman" w:cs="Times New Roman"/>
              </w:rPr>
              <w:t>е</w:t>
            </w:r>
            <w:r w:rsidR="004A2E3B" w:rsidRPr="004A2E3B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о</w:t>
            </w:r>
            <w:r w:rsidR="004A2E3B" w:rsidRPr="004A2E3B">
              <w:rPr>
                <w:rFonts w:ascii="Times New Roman" w:eastAsia="Calibri" w:hAnsi="Times New Roman" w:cs="Times New Roman"/>
              </w:rPr>
              <w:t xml:space="preserve"> распоряжением а</w:t>
            </w:r>
            <w:r w:rsidR="004A2E3B" w:rsidRPr="004A2E3B">
              <w:rPr>
                <w:rFonts w:ascii="Times New Roman" w:eastAsia="Calibri" w:hAnsi="Times New Roman" w:cs="Times New Roman"/>
              </w:rPr>
              <w:t>д</w:t>
            </w:r>
            <w:r w:rsidR="004A2E3B" w:rsidRPr="004A2E3B">
              <w:rPr>
                <w:rFonts w:ascii="Times New Roman" w:eastAsia="Calibri" w:hAnsi="Times New Roman" w:cs="Times New Roman"/>
              </w:rPr>
              <w:t>министрации городск</w:t>
            </w:r>
            <w:r w:rsidR="004A2E3B" w:rsidRPr="004A2E3B">
              <w:rPr>
                <w:rFonts w:ascii="Times New Roman" w:eastAsia="Calibri" w:hAnsi="Times New Roman" w:cs="Times New Roman"/>
              </w:rPr>
              <w:t>о</w:t>
            </w:r>
            <w:r w:rsidR="004A2E3B" w:rsidRPr="004A2E3B">
              <w:rPr>
                <w:rFonts w:ascii="Times New Roman" w:eastAsia="Calibri" w:hAnsi="Times New Roman" w:cs="Times New Roman"/>
              </w:rPr>
              <w:t>го округа Чапаевск от 20.04.2011 №Д-8-101/1.</w:t>
            </w:r>
          </w:p>
          <w:p w:rsidR="004E36A2" w:rsidRPr="00A00884" w:rsidRDefault="004E36A2" w:rsidP="00A00884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4E36A2" w:rsidRDefault="004E36A2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726CE2" w:rsidRDefault="004E36A2" w:rsidP="004A2E3B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t>446100, Сама</w:t>
            </w:r>
            <w:r w:rsidRPr="00726CE2">
              <w:rPr>
                <w:rStyle w:val="FontStyle47"/>
              </w:rPr>
              <w:t>р</w:t>
            </w:r>
            <w:r w:rsidRPr="00726CE2">
              <w:rPr>
                <w:rStyle w:val="FontStyle47"/>
              </w:rPr>
              <w:t xml:space="preserve">ская область, г. Чапаевск, ул. </w:t>
            </w:r>
            <w:proofErr w:type="spellStart"/>
            <w:proofErr w:type="gramStart"/>
            <w:r w:rsidRPr="00726CE2">
              <w:rPr>
                <w:rStyle w:val="FontStyle47"/>
              </w:rPr>
              <w:t>Железно</w:t>
            </w:r>
            <w:r>
              <w:rPr>
                <w:rStyle w:val="FontStyle47"/>
              </w:rPr>
              <w:t>-</w:t>
            </w:r>
            <w:r w:rsidRPr="00726CE2">
              <w:rPr>
                <w:rStyle w:val="FontStyle47"/>
              </w:rPr>
              <w:t>дорожная</w:t>
            </w:r>
            <w:proofErr w:type="spellEnd"/>
            <w:proofErr w:type="gramEnd"/>
            <w:r w:rsidRPr="00726CE2">
              <w:rPr>
                <w:rStyle w:val="FontStyle47"/>
              </w:rPr>
              <w:t>, д.35</w:t>
            </w:r>
            <w:r w:rsidRPr="00726CE2">
              <w:rPr>
                <w:rFonts w:ascii="Times New Roman" w:hAnsi="Times New Roman" w:cs="Times New Roman"/>
                <w:sz w:val="22"/>
                <w:szCs w:val="22"/>
              </w:rPr>
              <w:t>, кабинеты №№ 18,19;</w:t>
            </w:r>
          </w:p>
          <w:p w:rsidR="004E36A2" w:rsidRPr="007D0179" w:rsidRDefault="004E36A2" w:rsidP="004A2E3B">
            <w:pPr>
              <w:pStyle w:val="Style3"/>
              <w:widowControl/>
              <w:spacing w:line="240" w:lineRule="auto"/>
              <w:ind w:firstLine="0"/>
              <w:rPr>
                <w:rStyle w:val="FontStyle47"/>
              </w:rPr>
            </w:pPr>
            <w:r w:rsidRPr="00726CE2">
              <w:rPr>
                <w:rStyle w:val="FontStyle47"/>
              </w:rPr>
              <w:lastRenderedPageBreak/>
              <w:t xml:space="preserve"> </w:t>
            </w:r>
            <w:r w:rsidRPr="007D0179">
              <w:rPr>
                <w:rStyle w:val="FontStyle47"/>
              </w:rPr>
              <w:t>(884639) 20317, 23930.</w:t>
            </w:r>
          </w:p>
          <w:p w:rsidR="004E36A2" w:rsidRPr="007D0179" w:rsidRDefault="004E36A2" w:rsidP="004A2E3B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726CE2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7D0179">
              <w:rPr>
                <w:rFonts w:ascii="Times New Roman" w:eastAsia="Calibri" w:hAnsi="Times New Roman" w:cs="Times New Roman"/>
              </w:rPr>
              <w:t>-</w:t>
            </w:r>
            <w:r w:rsidRPr="00726CE2">
              <w:rPr>
                <w:rFonts w:ascii="Times New Roman" w:eastAsia="Calibri" w:hAnsi="Times New Roman" w:cs="Times New Roman"/>
                <w:lang w:val="en-US"/>
              </w:rPr>
              <w:t>mail</w:t>
            </w:r>
            <w:proofErr w:type="gramEnd"/>
            <w:r w:rsidRPr="007D0179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726CE2">
              <w:rPr>
                <w:rFonts w:ascii="Times New Roman" w:eastAsia="Calibri" w:hAnsi="Times New Roman" w:cs="Times New Roman"/>
                <w:lang w:val="en-US"/>
              </w:rPr>
              <w:t>gilotdel</w:t>
            </w:r>
            <w:proofErr w:type="spellEnd"/>
            <w:r w:rsidRPr="007D0179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726CE2">
              <w:rPr>
                <w:rFonts w:ascii="Times New Roman" w:eastAsia="Calibri" w:hAnsi="Times New Roman" w:cs="Times New Roman"/>
                <w:lang w:val="en-US"/>
              </w:rPr>
              <w:t>bk</w:t>
            </w:r>
            <w:proofErr w:type="spellEnd"/>
            <w:r w:rsidRPr="007D0179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726CE2">
              <w:rPr>
                <w:rFonts w:ascii="Times New Roman" w:eastAsia="Calibri" w:hAnsi="Times New Roman" w:cs="Times New Roman"/>
                <w:lang w:val="en-US"/>
              </w:rPr>
              <w:t>ru</w:t>
            </w:r>
            <w:proofErr w:type="spellEnd"/>
            <w:r w:rsidRPr="007D0179">
              <w:rPr>
                <w:rFonts w:ascii="Times New Roman" w:eastAsia="Calibri" w:hAnsi="Times New Roman" w:cs="Times New Roman"/>
              </w:rPr>
              <w:t>.</w:t>
            </w:r>
          </w:p>
          <w:p w:rsidR="004E36A2" w:rsidRPr="007D0179" w:rsidRDefault="004E36A2" w:rsidP="004A2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Pr="007D0179" w:rsidRDefault="004E36A2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465EDD" w:rsidTr="00F52D7C">
        <w:tc>
          <w:tcPr>
            <w:tcW w:w="14786" w:type="dxa"/>
            <w:gridSpan w:val="13"/>
          </w:tcPr>
          <w:p w:rsidR="004E36A2" w:rsidRDefault="004E36A2" w:rsidP="00DA786E">
            <w:pPr>
              <w:jc w:val="center"/>
              <w:rPr>
                <w:rFonts w:ascii="Times New Roman" w:hAnsi="Times New Roman" w:cs="Times New Roman"/>
              </w:rPr>
            </w:pPr>
            <w:r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социальной защиты населения</w:t>
            </w:r>
          </w:p>
        </w:tc>
      </w:tr>
      <w:tr w:rsidR="004E36A2" w:rsidRPr="00465EDD" w:rsidTr="00F52D7C">
        <w:tc>
          <w:tcPr>
            <w:tcW w:w="14786" w:type="dxa"/>
            <w:gridSpan w:val="13"/>
          </w:tcPr>
          <w:p w:rsidR="004E36A2" w:rsidRDefault="004E36A2" w:rsidP="00DA786E">
            <w:pPr>
              <w:jc w:val="center"/>
              <w:rPr>
                <w:rFonts w:ascii="Times New Roman" w:hAnsi="Times New Roman" w:cs="Times New Roman"/>
              </w:rPr>
            </w:pPr>
            <w:r w:rsidRPr="003022F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МКУ "Управление социальной защиты населения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городского округа </w:t>
            </w:r>
            <w:r w:rsidRPr="00DA786E">
              <w:rPr>
                <w:rFonts w:ascii="Times New Roman" w:hAnsi="Times New Roman" w:cs="Times New Roman"/>
                <w:sz w:val="24"/>
                <w:szCs w:val="24"/>
              </w:rPr>
              <w:t>Чапаевск"</w:t>
            </w:r>
          </w:p>
        </w:tc>
      </w:tr>
      <w:tr w:rsidR="004E36A2" w:rsidRPr="00465EDD" w:rsidTr="00E76AE7">
        <w:tc>
          <w:tcPr>
            <w:tcW w:w="491" w:type="dxa"/>
          </w:tcPr>
          <w:p w:rsidR="004E36A2" w:rsidRDefault="007A28E6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1" w:type="dxa"/>
            <w:gridSpan w:val="3"/>
          </w:tcPr>
          <w:p w:rsidR="004E36A2" w:rsidRPr="00CB1182" w:rsidRDefault="004E36A2" w:rsidP="00D86483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DA786E">
              <w:rPr>
                <w:b w:val="0"/>
                <w:sz w:val="22"/>
                <w:szCs w:val="22"/>
              </w:rPr>
              <w:t>Оказание м</w:t>
            </w:r>
            <w:r w:rsidRPr="00DA786E">
              <w:rPr>
                <w:b w:val="0"/>
                <w:sz w:val="22"/>
                <w:szCs w:val="22"/>
              </w:rPr>
              <w:t>а</w:t>
            </w:r>
            <w:r w:rsidRPr="00DA786E">
              <w:rPr>
                <w:b w:val="0"/>
                <w:sz w:val="22"/>
                <w:szCs w:val="22"/>
              </w:rPr>
              <w:t>териальной помощи гр</w:t>
            </w:r>
            <w:r w:rsidRPr="00DA786E">
              <w:rPr>
                <w:b w:val="0"/>
                <w:sz w:val="22"/>
                <w:szCs w:val="22"/>
              </w:rPr>
              <w:t>а</w:t>
            </w:r>
            <w:r w:rsidRPr="00DA786E">
              <w:rPr>
                <w:b w:val="0"/>
                <w:sz w:val="22"/>
                <w:szCs w:val="22"/>
              </w:rPr>
              <w:t>жданам, ок</w:t>
            </w:r>
            <w:r w:rsidRPr="00DA786E">
              <w:rPr>
                <w:b w:val="0"/>
                <w:sz w:val="22"/>
                <w:szCs w:val="22"/>
              </w:rPr>
              <w:t>а</w:t>
            </w:r>
            <w:r w:rsidRPr="00DA786E">
              <w:rPr>
                <w:b w:val="0"/>
                <w:sz w:val="22"/>
                <w:szCs w:val="22"/>
              </w:rPr>
              <w:t>завшимся в трудной жи</w:t>
            </w:r>
            <w:r w:rsidRPr="00DA786E">
              <w:rPr>
                <w:b w:val="0"/>
                <w:sz w:val="22"/>
                <w:szCs w:val="22"/>
              </w:rPr>
              <w:t>з</w:t>
            </w:r>
            <w:r w:rsidRPr="00DA786E">
              <w:rPr>
                <w:b w:val="0"/>
                <w:sz w:val="22"/>
                <w:szCs w:val="22"/>
              </w:rPr>
              <w:t>ненной с</w:t>
            </w:r>
            <w:r w:rsidRPr="00DA786E">
              <w:rPr>
                <w:b w:val="0"/>
                <w:sz w:val="22"/>
                <w:szCs w:val="22"/>
              </w:rPr>
              <w:t>и</w:t>
            </w:r>
            <w:r w:rsidRPr="00DA786E">
              <w:rPr>
                <w:b w:val="0"/>
                <w:sz w:val="22"/>
                <w:szCs w:val="22"/>
              </w:rPr>
              <w:t>туации, пр</w:t>
            </w:r>
            <w:r w:rsidRPr="00DA786E">
              <w:rPr>
                <w:b w:val="0"/>
                <w:sz w:val="22"/>
                <w:szCs w:val="22"/>
              </w:rPr>
              <w:t>о</w:t>
            </w:r>
            <w:r w:rsidRPr="00DA786E">
              <w:rPr>
                <w:b w:val="0"/>
                <w:sz w:val="22"/>
                <w:szCs w:val="22"/>
              </w:rPr>
              <w:t>живающим на террит</w:t>
            </w:r>
            <w:r w:rsidRPr="00DA786E">
              <w:rPr>
                <w:b w:val="0"/>
                <w:sz w:val="22"/>
                <w:szCs w:val="22"/>
              </w:rPr>
              <w:t>о</w:t>
            </w:r>
            <w:r w:rsidRPr="00DA786E">
              <w:rPr>
                <w:b w:val="0"/>
                <w:sz w:val="22"/>
                <w:szCs w:val="22"/>
              </w:rPr>
              <w:t>рии горо</w:t>
            </w:r>
            <w:r w:rsidRPr="00DA786E">
              <w:rPr>
                <w:b w:val="0"/>
                <w:sz w:val="22"/>
                <w:szCs w:val="22"/>
              </w:rPr>
              <w:t>д</w:t>
            </w:r>
            <w:r w:rsidRPr="00DA786E">
              <w:rPr>
                <w:b w:val="0"/>
                <w:sz w:val="22"/>
                <w:szCs w:val="22"/>
              </w:rPr>
              <w:t>ского округа Чапаевск</w:t>
            </w:r>
          </w:p>
        </w:tc>
        <w:tc>
          <w:tcPr>
            <w:tcW w:w="1557" w:type="dxa"/>
            <w:gridSpan w:val="2"/>
          </w:tcPr>
          <w:p w:rsidR="004E36A2" w:rsidRPr="00CB1182" w:rsidRDefault="004E36A2" w:rsidP="00D86483">
            <w:pPr>
              <w:jc w:val="both"/>
              <w:rPr>
                <w:rFonts w:ascii="Times New Roman" w:hAnsi="Times New Roman" w:cs="Times New Roman"/>
              </w:rPr>
            </w:pPr>
            <w:r w:rsidRPr="00DA786E">
              <w:rPr>
                <w:rFonts w:ascii="Times New Roman" w:hAnsi="Times New Roman" w:cs="Times New Roman"/>
              </w:rPr>
              <w:t>МКУ "Упра</w:t>
            </w:r>
            <w:r w:rsidRPr="00DA786E">
              <w:rPr>
                <w:rFonts w:ascii="Times New Roman" w:hAnsi="Times New Roman" w:cs="Times New Roman"/>
              </w:rPr>
              <w:t>в</w:t>
            </w:r>
            <w:r w:rsidRPr="00DA786E">
              <w:rPr>
                <w:rFonts w:ascii="Times New Roman" w:hAnsi="Times New Roman" w:cs="Times New Roman"/>
              </w:rPr>
              <w:t>ление соц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альной защ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ты населения администр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ции горо</w:t>
            </w:r>
            <w:r w:rsidRPr="00DA786E">
              <w:rPr>
                <w:rFonts w:ascii="Times New Roman" w:hAnsi="Times New Roman" w:cs="Times New Roman"/>
              </w:rPr>
              <w:t>д</w:t>
            </w:r>
            <w:r w:rsidRPr="00DA786E">
              <w:rPr>
                <w:rFonts w:ascii="Times New Roman" w:hAnsi="Times New Roman" w:cs="Times New Roman"/>
              </w:rPr>
              <w:t>ского округа       Чапаевск"</w:t>
            </w:r>
          </w:p>
        </w:tc>
        <w:tc>
          <w:tcPr>
            <w:tcW w:w="2189" w:type="dxa"/>
          </w:tcPr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дминистративные процедуры: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прием и регистр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ция документов;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рассмотрение пре</w:t>
            </w:r>
            <w:r w:rsidRPr="00374068">
              <w:rPr>
                <w:rFonts w:ascii="Times New Roman" w:hAnsi="Times New Roman" w:cs="Times New Roman"/>
                <w:color w:val="000000"/>
              </w:rPr>
              <w:t>д</w:t>
            </w:r>
            <w:r w:rsidRPr="00374068">
              <w:rPr>
                <w:rFonts w:ascii="Times New Roman" w:hAnsi="Times New Roman" w:cs="Times New Roman"/>
                <w:color w:val="000000"/>
              </w:rPr>
              <w:t>ставленных док</w:t>
            </w:r>
            <w:r w:rsidRPr="00374068">
              <w:rPr>
                <w:rFonts w:ascii="Times New Roman" w:hAnsi="Times New Roman" w:cs="Times New Roman"/>
                <w:color w:val="000000"/>
              </w:rPr>
              <w:t>у</w:t>
            </w:r>
            <w:r w:rsidRPr="00374068">
              <w:rPr>
                <w:rFonts w:ascii="Times New Roman" w:hAnsi="Times New Roman" w:cs="Times New Roman"/>
                <w:color w:val="000000"/>
              </w:rPr>
              <w:t>ментов;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рассмотрение д</w:t>
            </w:r>
            <w:r w:rsidRPr="00374068">
              <w:rPr>
                <w:rFonts w:ascii="Times New Roman" w:hAnsi="Times New Roman" w:cs="Times New Roman"/>
                <w:color w:val="000000"/>
              </w:rPr>
              <w:t>о</w:t>
            </w:r>
            <w:r w:rsidRPr="00374068">
              <w:rPr>
                <w:rFonts w:ascii="Times New Roman" w:hAnsi="Times New Roman" w:cs="Times New Roman"/>
                <w:color w:val="000000"/>
              </w:rPr>
              <w:t>кументов на засед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нии комиссии по рассмотрению зая</w:t>
            </w:r>
            <w:r w:rsidRPr="00374068">
              <w:rPr>
                <w:rFonts w:ascii="Times New Roman" w:hAnsi="Times New Roman" w:cs="Times New Roman"/>
                <w:color w:val="000000"/>
              </w:rPr>
              <w:t>в</w:t>
            </w:r>
            <w:r w:rsidRPr="00374068">
              <w:rPr>
                <w:rFonts w:ascii="Times New Roman" w:hAnsi="Times New Roman" w:cs="Times New Roman"/>
                <w:color w:val="000000"/>
              </w:rPr>
              <w:t>лений об оказании материальной п</w:t>
            </w:r>
            <w:r w:rsidRPr="00374068">
              <w:rPr>
                <w:rFonts w:ascii="Times New Roman" w:hAnsi="Times New Roman" w:cs="Times New Roman"/>
                <w:color w:val="000000"/>
              </w:rPr>
              <w:t>о</w:t>
            </w:r>
            <w:r w:rsidRPr="00374068">
              <w:rPr>
                <w:rFonts w:ascii="Times New Roman" w:hAnsi="Times New Roman" w:cs="Times New Roman"/>
                <w:color w:val="000000"/>
              </w:rPr>
              <w:t xml:space="preserve">мощи гражданам, оказавшимся в </w:t>
            </w:r>
            <w:r w:rsidRPr="00374068">
              <w:rPr>
                <w:rFonts w:ascii="Times New Roman" w:hAnsi="Times New Roman" w:cs="Times New Roman"/>
                <w:color w:val="000000"/>
              </w:rPr>
              <w:lastRenderedPageBreak/>
              <w:t>трудной жизненной ситуации, прож</w:t>
            </w:r>
            <w:r w:rsidRPr="00374068">
              <w:rPr>
                <w:rFonts w:ascii="Times New Roman" w:hAnsi="Times New Roman" w:cs="Times New Roman"/>
                <w:color w:val="000000"/>
              </w:rPr>
              <w:t>и</w:t>
            </w:r>
            <w:r w:rsidRPr="00374068">
              <w:rPr>
                <w:rFonts w:ascii="Times New Roman" w:hAnsi="Times New Roman" w:cs="Times New Roman"/>
                <w:color w:val="000000"/>
              </w:rPr>
              <w:t>вающим на террит</w:t>
            </w:r>
            <w:r w:rsidRPr="00374068">
              <w:rPr>
                <w:rFonts w:ascii="Times New Roman" w:hAnsi="Times New Roman" w:cs="Times New Roman"/>
                <w:color w:val="000000"/>
              </w:rPr>
              <w:t>о</w:t>
            </w:r>
            <w:r w:rsidRPr="00374068">
              <w:rPr>
                <w:rFonts w:ascii="Times New Roman" w:hAnsi="Times New Roman" w:cs="Times New Roman"/>
                <w:color w:val="000000"/>
              </w:rPr>
              <w:t>рии городского о</w:t>
            </w:r>
            <w:r w:rsidRPr="00374068">
              <w:rPr>
                <w:rFonts w:ascii="Times New Roman" w:hAnsi="Times New Roman" w:cs="Times New Roman"/>
                <w:color w:val="000000"/>
              </w:rPr>
              <w:t>к</w:t>
            </w:r>
            <w:r w:rsidRPr="00374068">
              <w:rPr>
                <w:rFonts w:ascii="Times New Roman" w:hAnsi="Times New Roman" w:cs="Times New Roman"/>
                <w:color w:val="000000"/>
              </w:rPr>
              <w:t>руга Чапаевск;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принятие решения об оказании матер</w:t>
            </w:r>
            <w:r w:rsidRPr="00374068">
              <w:rPr>
                <w:rFonts w:ascii="Times New Roman" w:hAnsi="Times New Roman" w:cs="Times New Roman"/>
                <w:color w:val="000000"/>
              </w:rPr>
              <w:t>и</w:t>
            </w:r>
            <w:r w:rsidRPr="00374068">
              <w:rPr>
                <w:rFonts w:ascii="Times New Roman" w:hAnsi="Times New Roman" w:cs="Times New Roman"/>
                <w:color w:val="000000"/>
              </w:rPr>
              <w:t>альной помощи или об отказе в её оказ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нии;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оформление и н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правление уведо</w:t>
            </w:r>
            <w:r w:rsidRPr="00374068">
              <w:rPr>
                <w:rFonts w:ascii="Times New Roman" w:hAnsi="Times New Roman" w:cs="Times New Roman"/>
                <w:color w:val="000000"/>
              </w:rPr>
              <w:t>м</w:t>
            </w:r>
            <w:r w:rsidRPr="00374068">
              <w:rPr>
                <w:rFonts w:ascii="Times New Roman" w:hAnsi="Times New Roman" w:cs="Times New Roman"/>
                <w:color w:val="000000"/>
              </w:rPr>
              <w:t>ления о принятии решения об оказ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нии материальной помощи или об о</w:t>
            </w:r>
            <w:r w:rsidRPr="00374068">
              <w:rPr>
                <w:rFonts w:ascii="Times New Roman" w:hAnsi="Times New Roman" w:cs="Times New Roman"/>
                <w:color w:val="000000"/>
              </w:rPr>
              <w:t>т</w:t>
            </w:r>
            <w:r w:rsidRPr="00374068">
              <w:rPr>
                <w:rFonts w:ascii="Times New Roman" w:hAnsi="Times New Roman" w:cs="Times New Roman"/>
                <w:color w:val="000000"/>
              </w:rPr>
              <w:t>казе в её оказании;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374068">
              <w:rPr>
                <w:rFonts w:ascii="Times New Roman" w:hAnsi="Times New Roman" w:cs="Times New Roman"/>
                <w:color w:val="000000"/>
              </w:rPr>
              <w:t>выдача или зачи</w:t>
            </w:r>
            <w:r w:rsidRPr="00374068">
              <w:rPr>
                <w:rFonts w:ascii="Times New Roman" w:hAnsi="Times New Roman" w:cs="Times New Roman"/>
                <w:color w:val="000000"/>
              </w:rPr>
              <w:t>с</w:t>
            </w:r>
            <w:r w:rsidRPr="00374068">
              <w:rPr>
                <w:rFonts w:ascii="Times New Roman" w:hAnsi="Times New Roman" w:cs="Times New Roman"/>
                <w:color w:val="000000"/>
              </w:rPr>
              <w:t>ление денежных средств.</w:t>
            </w:r>
          </w:p>
          <w:p w:rsidR="004E36A2" w:rsidRPr="00374068" w:rsidRDefault="004E36A2" w:rsidP="0037406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</w:t>
            </w:r>
            <w:r w:rsidRPr="00374068">
              <w:rPr>
                <w:rFonts w:ascii="Times New Roman" w:hAnsi="Times New Roman" w:cs="Times New Roman"/>
                <w:color w:val="000000"/>
              </w:rPr>
              <w:t>сновани</w:t>
            </w:r>
            <w:proofErr w:type="gramStart"/>
            <w:r w:rsidRPr="00374068"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374068">
              <w:rPr>
                <w:rFonts w:ascii="Times New Roman" w:hAnsi="Times New Roman" w:cs="Times New Roman"/>
                <w:color w:val="000000"/>
              </w:rPr>
              <w:t xml:space="preserve"> обращ</w:t>
            </w:r>
            <w:r w:rsidRPr="00374068">
              <w:rPr>
                <w:rFonts w:ascii="Times New Roman" w:hAnsi="Times New Roman" w:cs="Times New Roman"/>
                <w:color w:val="000000"/>
              </w:rPr>
              <w:t>е</w:t>
            </w:r>
            <w:r w:rsidRPr="00374068">
              <w:rPr>
                <w:rFonts w:ascii="Times New Roman" w:hAnsi="Times New Roman" w:cs="Times New Roman"/>
                <w:color w:val="000000"/>
              </w:rPr>
              <w:t>ние гражданина в МКУ "УСЗН адм</w:t>
            </w:r>
            <w:r w:rsidRPr="00374068">
              <w:rPr>
                <w:rFonts w:ascii="Times New Roman" w:hAnsi="Times New Roman" w:cs="Times New Roman"/>
                <w:color w:val="000000"/>
              </w:rPr>
              <w:t>и</w:t>
            </w:r>
            <w:r w:rsidRPr="00374068">
              <w:rPr>
                <w:rFonts w:ascii="Times New Roman" w:hAnsi="Times New Roman" w:cs="Times New Roman"/>
                <w:color w:val="000000"/>
              </w:rPr>
              <w:t>нистрации горо</w:t>
            </w:r>
            <w:r w:rsidRPr="00374068">
              <w:rPr>
                <w:rFonts w:ascii="Times New Roman" w:hAnsi="Times New Roman" w:cs="Times New Roman"/>
                <w:color w:val="000000"/>
              </w:rPr>
              <w:t>д</w:t>
            </w:r>
            <w:r w:rsidRPr="00374068">
              <w:rPr>
                <w:rFonts w:ascii="Times New Roman" w:hAnsi="Times New Roman" w:cs="Times New Roman"/>
                <w:color w:val="000000"/>
              </w:rPr>
              <w:t>ского округа Чап</w:t>
            </w:r>
            <w:r w:rsidRPr="00374068">
              <w:rPr>
                <w:rFonts w:ascii="Times New Roman" w:hAnsi="Times New Roman" w:cs="Times New Roman"/>
                <w:color w:val="000000"/>
              </w:rPr>
              <w:t>а</w:t>
            </w:r>
            <w:r w:rsidRPr="00374068">
              <w:rPr>
                <w:rFonts w:ascii="Times New Roman" w:hAnsi="Times New Roman" w:cs="Times New Roman"/>
                <w:color w:val="000000"/>
              </w:rPr>
              <w:t>евск" с заявлением об оказании един</w:t>
            </w:r>
            <w:r w:rsidRPr="00374068">
              <w:rPr>
                <w:rFonts w:ascii="Times New Roman" w:hAnsi="Times New Roman" w:cs="Times New Roman"/>
                <w:color w:val="000000"/>
              </w:rPr>
              <w:t>о</w:t>
            </w:r>
            <w:r w:rsidRPr="00374068">
              <w:rPr>
                <w:rFonts w:ascii="Times New Roman" w:hAnsi="Times New Roman" w:cs="Times New Roman"/>
                <w:color w:val="000000"/>
              </w:rPr>
              <w:t>временной матер</w:t>
            </w:r>
            <w:r w:rsidRPr="00374068">
              <w:rPr>
                <w:rFonts w:ascii="Times New Roman" w:hAnsi="Times New Roman" w:cs="Times New Roman"/>
                <w:color w:val="000000"/>
              </w:rPr>
              <w:t>и</w:t>
            </w:r>
            <w:r w:rsidRPr="00374068">
              <w:rPr>
                <w:rFonts w:ascii="Times New Roman" w:hAnsi="Times New Roman" w:cs="Times New Roman"/>
                <w:color w:val="000000"/>
              </w:rPr>
              <w:t>альной помощи.</w:t>
            </w:r>
          </w:p>
          <w:p w:rsidR="004E36A2" w:rsidRPr="00DA786E" w:rsidRDefault="004E36A2" w:rsidP="00DA78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DA786E">
              <w:rPr>
                <w:rFonts w:ascii="Times New Roman" w:hAnsi="Times New Roman" w:cs="Times New Roman"/>
                <w:color w:val="000000"/>
              </w:rPr>
              <w:t>Результат:</w:t>
            </w:r>
          </w:p>
          <w:p w:rsidR="004E36A2" w:rsidRPr="00DA786E" w:rsidRDefault="004E36A2" w:rsidP="00DA786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DA786E">
              <w:rPr>
                <w:rFonts w:ascii="Times New Roman" w:hAnsi="Times New Roman" w:cs="Times New Roman"/>
                <w:color w:val="000000"/>
              </w:rPr>
              <w:t>оказание матер</w:t>
            </w:r>
            <w:r w:rsidRPr="00DA786E">
              <w:rPr>
                <w:rFonts w:ascii="Times New Roman" w:hAnsi="Times New Roman" w:cs="Times New Roman"/>
                <w:color w:val="000000"/>
              </w:rPr>
              <w:t>и</w:t>
            </w:r>
            <w:r w:rsidRPr="00DA786E">
              <w:rPr>
                <w:rFonts w:ascii="Times New Roman" w:hAnsi="Times New Roman" w:cs="Times New Roman"/>
                <w:color w:val="000000"/>
              </w:rPr>
              <w:t>альной помощи;</w:t>
            </w:r>
          </w:p>
          <w:p w:rsidR="004E36A2" w:rsidRDefault="004E36A2" w:rsidP="00374068">
            <w:pPr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 отказ в оказании ма</w:t>
            </w:r>
            <w:r w:rsidRPr="00DA786E">
              <w:rPr>
                <w:rFonts w:ascii="Times New Roman" w:hAnsi="Times New Roman" w:cs="Times New Roman"/>
                <w:color w:val="000000"/>
              </w:rPr>
              <w:t>териальной пом</w:t>
            </w:r>
            <w:r w:rsidRPr="00DA786E">
              <w:rPr>
                <w:rFonts w:ascii="Times New Roman" w:hAnsi="Times New Roman" w:cs="Times New Roman"/>
                <w:color w:val="000000"/>
              </w:rPr>
              <w:t>о</w:t>
            </w:r>
            <w:r w:rsidRPr="00DA786E">
              <w:rPr>
                <w:rFonts w:ascii="Times New Roman" w:hAnsi="Times New Roman" w:cs="Times New Roman"/>
                <w:color w:val="000000"/>
              </w:rPr>
              <w:t>щи.</w:t>
            </w:r>
          </w:p>
        </w:tc>
        <w:tc>
          <w:tcPr>
            <w:tcW w:w="1276" w:type="dxa"/>
          </w:tcPr>
          <w:p w:rsidR="004E36A2" w:rsidRPr="00DA786E" w:rsidRDefault="004E36A2" w:rsidP="00374068">
            <w:pPr>
              <w:autoSpaceDE w:val="0"/>
              <w:autoSpaceDN w:val="0"/>
              <w:adjustRightInd w:val="0"/>
              <w:ind w:right="-108"/>
              <w:jc w:val="both"/>
              <w:outlineLvl w:val="1"/>
              <w:rPr>
                <w:rFonts w:ascii="Times New Roman" w:hAnsi="Times New Roman" w:cs="Times New Roman"/>
              </w:rPr>
            </w:pPr>
            <w:r w:rsidRPr="00DA786E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:</w:t>
            </w:r>
            <w:r w:rsidRPr="00DA786E">
              <w:rPr>
                <w:rFonts w:ascii="Times New Roman" w:hAnsi="Times New Roman" w:cs="Times New Roman"/>
              </w:rPr>
              <w:t xml:space="preserve"> гражд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не Р</w:t>
            </w:r>
            <w:r>
              <w:rPr>
                <w:rFonts w:ascii="Times New Roman" w:hAnsi="Times New Roman" w:cs="Times New Roman"/>
              </w:rPr>
              <w:t>Ф</w:t>
            </w:r>
            <w:r w:rsidRPr="00DA786E">
              <w:rPr>
                <w:rFonts w:ascii="Times New Roman" w:hAnsi="Times New Roman" w:cs="Times New Roman"/>
              </w:rPr>
              <w:t>, пр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 xml:space="preserve">живающие на </w:t>
            </w:r>
            <w:proofErr w:type="spellStart"/>
            <w:proofErr w:type="gramStart"/>
            <w:r w:rsidRPr="00DA786E">
              <w:rPr>
                <w:rFonts w:ascii="Times New Roman" w:hAnsi="Times New Roman" w:cs="Times New Roman"/>
              </w:rPr>
              <w:t>тер</w:t>
            </w:r>
            <w:r>
              <w:rPr>
                <w:rFonts w:ascii="Times New Roman" w:hAnsi="Times New Roman" w:cs="Times New Roman"/>
              </w:rPr>
              <w:t>-</w:t>
            </w:r>
            <w:r w:rsidRPr="00DA786E">
              <w:rPr>
                <w:rFonts w:ascii="Times New Roman" w:hAnsi="Times New Roman" w:cs="Times New Roman"/>
              </w:rPr>
              <w:t>ритории</w:t>
            </w:r>
            <w:proofErr w:type="spellEnd"/>
            <w:proofErr w:type="gramEnd"/>
            <w:r w:rsidRPr="00DA786E">
              <w:rPr>
                <w:rFonts w:ascii="Times New Roman" w:hAnsi="Times New Roman" w:cs="Times New Roman"/>
              </w:rPr>
              <w:t xml:space="preserve"> городского округа Ч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паевск, ок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завшиеся в трудной жизненной ситуации:</w:t>
            </w:r>
          </w:p>
          <w:p w:rsidR="004E36A2" w:rsidRPr="00DA786E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A786E">
              <w:rPr>
                <w:rFonts w:ascii="Times New Roman" w:hAnsi="Times New Roman" w:cs="Times New Roman"/>
              </w:rPr>
              <w:t>а) постр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 xml:space="preserve">давшие от </w:t>
            </w:r>
            <w:r w:rsidRPr="00DA786E">
              <w:rPr>
                <w:rFonts w:ascii="Times New Roman" w:hAnsi="Times New Roman" w:cs="Times New Roman"/>
              </w:rPr>
              <w:lastRenderedPageBreak/>
              <w:t>пожара, наводн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ния и др</w:t>
            </w:r>
            <w:r w:rsidRPr="00DA786E">
              <w:rPr>
                <w:rFonts w:ascii="Times New Roman" w:hAnsi="Times New Roman" w:cs="Times New Roman"/>
              </w:rPr>
              <w:t>у</w:t>
            </w:r>
            <w:r w:rsidRPr="00DA786E">
              <w:rPr>
                <w:rFonts w:ascii="Times New Roman" w:hAnsi="Times New Roman" w:cs="Times New Roman"/>
              </w:rPr>
              <w:t>гих ст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хийных бедствий;</w:t>
            </w:r>
          </w:p>
          <w:p w:rsidR="004E36A2" w:rsidRPr="00DA786E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 w:rsidRPr="00DA786E">
              <w:rPr>
                <w:rFonts w:ascii="Times New Roman" w:hAnsi="Times New Roman" w:cs="Times New Roman"/>
              </w:rPr>
              <w:t>н</w:t>
            </w:r>
            <w:proofErr w:type="gramEnd"/>
            <w:r w:rsidRPr="00DA786E">
              <w:rPr>
                <w:rFonts w:ascii="Times New Roman" w:hAnsi="Times New Roman" w:cs="Times New Roman"/>
              </w:rPr>
              <w:t>уждаю</w:t>
            </w:r>
            <w:r>
              <w:rPr>
                <w:rFonts w:ascii="Times New Roman" w:hAnsi="Times New Roman" w:cs="Times New Roman"/>
              </w:rPr>
              <w:t>-</w:t>
            </w:r>
            <w:r w:rsidRPr="00DA786E">
              <w:rPr>
                <w:rFonts w:ascii="Times New Roman" w:hAnsi="Times New Roman" w:cs="Times New Roman"/>
              </w:rPr>
              <w:t>щиеся</w:t>
            </w:r>
            <w:proofErr w:type="spellEnd"/>
            <w:r w:rsidRPr="00DA786E">
              <w:rPr>
                <w:rFonts w:ascii="Times New Roman" w:hAnsi="Times New Roman" w:cs="Times New Roman"/>
              </w:rPr>
              <w:t xml:space="preserve"> в приобр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тении д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полн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тельных средств реабил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тации, н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обход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мых для поддерж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ния жи</w:t>
            </w:r>
            <w:r w:rsidRPr="00DA786E">
              <w:rPr>
                <w:rFonts w:ascii="Times New Roman" w:hAnsi="Times New Roman" w:cs="Times New Roman"/>
              </w:rPr>
              <w:t>з</w:t>
            </w:r>
            <w:r w:rsidRPr="00DA786E">
              <w:rPr>
                <w:rFonts w:ascii="Times New Roman" w:hAnsi="Times New Roman" w:cs="Times New Roman"/>
              </w:rPr>
              <w:t>недеятел</w:t>
            </w:r>
            <w:r w:rsidRPr="00DA786E">
              <w:rPr>
                <w:rFonts w:ascii="Times New Roman" w:hAnsi="Times New Roman" w:cs="Times New Roman"/>
              </w:rPr>
              <w:t>ь</w:t>
            </w:r>
            <w:r w:rsidRPr="00DA786E">
              <w:rPr>
                <w:rFonts w:ascii="Times New Roman" w:hAnsi="Times New Roman" w:cs="Times New Roman"/>
              </w:rPr>
              <w:t>ности и</w:t>
            </w:r>
            <w:r w:rsidRPr="00DA786E">
              <w:rPr>
                <w:rFonts w:ascii="Times New Roman" w:hAnsi="Times New Roman" w:cs="Times New Roman"/>
              </w:rPr>
              <w:t>н</w:t>
            </w:r>
            <w:r w:rsidRPr="00DA786E">
              <w:rPr>
                <w:rFonts w:ascii="Times New Roman" w:hAnsi="Times New Roman" w:cs="Times New Roman"/>
              </w:rPr>
              <w:t>валидов;</w:t>
            </w:r>
          </w:p>
          <w:p w:rsidR="004E36A2" w:rsidRPr="00DA786E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DA786E">
              <w:rPr>
                <w:rFonts w:ascii="Times New Roman" w:hAnsi="Times New Roman" w:cs="Times New Roman"/>
              </w:rPr>
              <w:t xml:space="preserve">в) </w:t>
            </w:r>
            <w:proofErr w:type="gramStart"/>
            <w:r w:rsidRPr="00DA786E">
              <w:rPr>
                <w:rFonts w:ascii="Times New Roman" w:hAnsi="Times New Roman" w:cs="Times New Roman"/>
              </w:rPr>
              <w:t>ну</w:t>
            </w:r>
            <w:r w:rsidRPr="00DA786E">
              <w:rPr>
                <w:rFonts w:ascii="Times New Roman" w:hAnsi="Times New Roman" w:cs="Times New Roman"/>
              </w:rPr>
              <w:t>ж</w:t>
            </w:r>
            <w:r w:rsidRPr="00DA786E">
              <w:rPr>
                <w:rFonts w:ascii="Times New Roman" w:hAnsi="Times New Roman" w:cs="Times New Roman"/>
              </w:rPr>
              <w:t>дающиеся</w:t>
            </w:r>
            <w:proofErr w:type="gramEnd"/>
            <w:r w:rsidRPr="00DA786E">
              <w:rPr>
                <w:rFonts w:ascii="Times New Roman" w:hAnsi="Times New Roman" w:cs="Times New Roman"/>
              </w:rPr>
              <w:t xml:space="preserve"> в длител</w:t>
            </w:r>
            <w:r w:rsidRPr="00DA786E">
              <w:rPr>
                <w:rFonts w:ascii="Times New Roman" w:hAnsi="Times New Roman" w:cs="Times New Roman"/>
              </w:rPr>
              <w:t>ь</w:t>
            </w:r>
            <w:r w:rsidRPr="00DA786E">
              <w:rPr>
                <w:rFonts w:ascii="Times New Roman" w:hAnsi="Times New Roman" w:cs="Times New Roman"/>
              </w:rPr>
              <w:t>ном леч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нии, тр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бующем дорог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стоящих лекарств и расходных матери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лов (при наличии соответс</w:t>
            </w:r>
            <w:r w:rsidRPr="00DA786E">
              <w:rPr>
                <w:rFonts w:ascii="Times New Roman" w:hAnsi="Times New Roman" w:cs="Times New Roman"/>
              </w:rPr>
              <w:t>т</w:t>
            </w:r>
            <w:r w:rsidRPr="00DA786E">
              <w:rPr>
                <w:rFonts w:ascii="Times New Roman" w:hAnsi="Times New Roman" w:cs="Times New Roman"/>
              </w:rPr>
              <w:t>вующих докуме</w:t>
            </w:r>
            <w:r w:rsidRPr="00DA786E">
              <w:rPr>
                <w:rFonts w:ascii="Times New Roman" w:hAnsi="Times New Roman" w:cs="Times New Roman"/>
              </w:rPr>
              <w:t>н</w:t>
            </w:r>
            <w:r w:rsidRPr="00DA786E">
              <w:rPr>
                <w:rFonts w:ascii="Times New Roman" w:hAnsi="Times New Roman" w:cs="Times New Roman"/>
              </w:rPr>
              <w:lastRenderedPageBreak/>
              <w:t>тов);</w:t>
            </w:r>
          </w:p>
          <w:p w:rsidR="004E36A2" w:rsidRPr="00DA786E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 w:rsidRPr="00DA786E">
              <w:rPr>
                <w:rFonts w:ascii="Times New Roman" w:hAnsi="Times New Roman" w:cs="Times New Roman"/>
              </w:rPr>
              <w:t>н</w:t>
            </w:r>
            <w:proofErr w:type="gramEnd"/>
            <w:r w:rsidRPr="00DA786E">
              <w:rPr>
                <w:rFonts w:ascii="Times New Roman" w:hAnsi="Times New Roman" w:cs="Times New Roman"/>
              </w:rPr>
              <w:t>уждаю</w:t>
            </w:r>
            <w:r>
              <w:rPr>
                <w:rFonts w:ascii="Times New Roman" w:hAnsi="Times New Roman" w:cs="Times New Roman"/>
              </w:rPr>
              <w:t>-</w:t>
            </w:r>
            <w:r w:rsidRPr="00DA786E">
              <w:rPr>
                <w:rFonts w:ascii="Times New Roman" w:hAnsi="Times New Roman" w:cs="Times New Roman"/>
              </w:rPr>
              <w:t>щиеся</w:t>
            </w:r>
            <w:proofErr w:type="spellEnd"/>
            <w:r w:rsidRPr="00DA786E">
              <w:rPr>
                <w:rFonts w:ascii="Times New Roman" w:hAnsi="Times New Roman" w:cs="Times New Roman"/>
              </w:rPr>
              <w:t xml:space="preserve"> в дорог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стоящих медици</w:t>
            </w:r>
            <w:r w:rsidRPr="00DA786E">
              <w:rPr>
                <w:rFonts w:ascii="Times New Roman" w:hAnsi="Times New Roman" w:cs="Times New Roman"/>
              </w:rPr>
              <w:t>н</w:t>
            </w:r>
            <w:r w:rsidRPr="00DA786E">
              <w:rPr>
                <w:rFonts w:ascii="Times New Roman" w:hAnsi="Times New Roman" w:cs="Times New Roman"/>
              </w:rPr>
              <w:t>ских оп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рациях (при нал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чии  соо</w:t>
            </w:r>
            <w:r w:rsidRPr="00DA786E">
              <w:rPr>
                <w:rFonts w:ascii="Times New Roman" w:hAnsi="Times New Roman" w:cs="Times New Roman"/>
              </w:rPr>
              <w:t>т</w:t>
            </w:r>
            <w:r w:rsidRPr="00DA786E">
              <w:rPr>
                <w:rFonts w:ascii="Times New Roman" w:hAnsi="Times New Roman" w:cs="Times New Roman"/>
              </w:rPr>
              <w:t>ветству</w:t>
            </w:r>
            <w:r w:rsidRPr="00DA786E">
              <w:rPr>
                <w:rFonts w:ascii="Times New Roman" w:hAnsi="Times New Roman" w:cs="Times New Roman"/>
              </w:rPr>
              <w:t>ю</w:t>
            </w:r>
            <w:r w:rsidRPr="00DA786E">
              <w:rPr>
                <w:rFonts w:ascii="Times New Roman" w:hAnsi="Times New Roman" w:cs="Times New Roman"/>
              </w:rPr>
              <w:t>щих док</w:t>
            </w:r>
            <w:r w:rsidRPr="00DA786E">
              <w:rPr>
                <w:rFonts w:ascii="Times New Roman" w:hAnsi="Times New Roman" w:cs="Times New Roman"/>
              </w:rPr>
              <w:t>у</w:t>
            </w:r>
            <w:r w:rsidRPr="00DA786E">
              <w:rPr>
                <w:rFonts w:ascii="Times New Roman" w:hAnsi="Times New Roman" w:cs="Times New Roman"/>
              </w:rPr>
              <w:t>ментов)</w:t>
            </w:r>
          </w:p>
          <w:p w:rsidR="004E36A2" w:rsidRPr="00DA786E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spellStart"/>
            <w:r w:rsidRPr="00DA786E">
              <w:rPr>
                <w:rFonts w:ascii="Times New Roman" w:hAnsi="Times New Roman" w:cs="Times New Roman"/>
              </w:rPr>
              <w:t>д</w:t>
            </w:r>
            <w:proofErr w:type="spellEnd"/>
            <w:r w:rsidRPr="00DA786E">
              <w:rPr>
                <w:rFonts w:ascii="Times New Roman" w:hAnsi="Times New Roman" w:cs="Times New Roman"/>
              </w:rPr>
              <w:t>) ну</w:t>
            </w:r>
            <w:r w:rsidRPr="00DA786E">
              <w:rPr>
                <w:rFonts w:ascii="Times New Roman" w:hAnsi="Times New Roman" w:cs="Times New Roman"/>
              </w:rPr>
              <w:t>ж</w:t>
            </w:r>
            <w:r w:rsidRPr="00DA786E">
              <w:rPr>
                <w:rFonts w:ascii="Times New Roman" w:hAnsi="Times New Roman" w:cs="Times New Roman"/>
              </w:rPr>
              <w:t>дающиеся в ремонте жилья, в ремонте либо пр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обретении бытовых приборов, сантехн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ческого или газ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вого об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рудования, предметов первой необход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мости;</w:t>
            </w:r>
          </w:p>
          <w:p w:rsidR="004E36A2" w:rsidRPr="00CB1182" w:rsidRDefault="004E36A2" w:rsidP="00DA786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DA786E">
              <w:rPr>
                <w:rFonts w:ascii="Times New Roman" w:hAnsi="Times New Roman" w:cs="Times New Roman"/>
              </w:rPr>
              <w:t>е) наход</w:t>
            </w:r>
            <w:r w:rsidRPr="00DA786E">
              <w:rPr>
                <w:rFonts w:ascii="Times New Roman" w:hAnsi="Times New Roman" w:cs="Times New Roman"/>
              </w:rPr>
              <w:t>я</w:t>
            </w:r>
            <w:r w:rsidRPr="00DA786E">
              <w:rPr>
                <w:rFonts w:ascii="Times New Roman" w:hAnsi="Times New Roman" w:cs="Times New Roman"/>
              </w:rPr>
              <w:t>щиеся в  ситуации, объекти</w:t>
            </w:r>
            <w:r w:rsidRPr="00DA786E">
              <w:rPr>
                <w:rFonts w:ascii="Times New Roman" w:hAnsi="Times New Roman" w:cs="Times New Roman"/>
              </w:rPr>
              <w:t>в</w:t>
            </w:r>
            <w:r w:rsidRPr="00DA786E">
              <w:rPr>
                <w:rFonts w:ascii="Times New Roman" w:hAnsi="Times New Roman" w:cs="Times New Roman"/>
              </w:rPr>
              <w:t>но нар</w:t>
            </w:r>
            <w:r w:rsidRPr="00DA786E">
              <w:rPr>
                <w:rFonts w:ascii="Times New Roman" w:hAnsi="Times New Roman" w:cs="Times New Roman"/>
              </w:rPr>
              <w:t>у</w:t>
            </w:r>
            <w:r w:rsidRPr="00DA786E">
              <w:rPr>
                <w:rFonts w:ascii="Times New Roman" w:hAnsi="Times New Roman" w:cs="Times New Roman"/>
              </w:rPr>
              <w:t>шающей жизнеде</w:t>
            </w:r>
            <w:r w:rsidRPr="00DA786E">
              <w:rPr>
                <w:rFonts w:ascii="Times New Roman" w:hAnsi="Times New Roman" w:cs="Times New Roman"/>
              </w:rPr>
              <w:t>я</w:t>
            </w:r>
            <w:r w:rsidRPr="00DA786E">
              <w:rPr>
                <w:rFonts w:ascii="Times New Roman" w:hAnsi="Times New Roman" w:cs="Times New Roman"/>
              </w:rPr>
              <w:lastRenderedPageBreak/>
              <w:t>тельность граждан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на (инв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лидность, неспосо</w:t>
            </w:r>
            <w:r w:rsidRPr="00DA786E">
              <w:rPr>
                <w:rFonts w:ascii="Times New Roman" w:hAnsi="Times New Roman" w:cs="Times New Roman"/>
              </w:rPr>
              <w:t>б</w:t>
            </w:r>
            <w:r w:rsidRPr="00DA786E">
              <w:rPr>
                <w:rFonts w:ascii="Times New Roman" w:hAnsi="Times New Roman" w:cs="Times New Roman"/>
              </w:rPr>
              <w:t>ность к самоо</w:t>
            </w:r>
            <w:r w:rsidRPr="00DA786E">
              <w:rPr>
                <w:rFonts w:ascii="Times New Roman" w:hAnsi="Times New Roman" w:cs="Times New Roman"/>
              </w:rPr>
              <w:t>б</w:t>
            </w:r>
            <w:r w:rsidRPr="00DA786E">
              <w:rPr>
                <w:rFonts w:ascii="Times New Roman" w:hAnsi="Times New Roman" w:cs="Times New Roman"/>
              </w:rPr>
              <w:t>служив</w:t>
            </w:r>
            <w:r w:rsidRPr="00DA786E">
              <w:rPr>
                <w:rFonts w:ascii="Times New Roman" w:hAnsi="Times New Roman" w:cs="Times New Roman"/>
              </w:rPr>
              <w:t>а</w:t>
            </w:r>
            <w:r w:rsidRPr="00DA786E">
              <w:rPr>
                <w:rFonts w:ascii="Times New Roman" w:hAnsi="Times New Roman" w:cs="Times New Roman"/>
              </w:rPr>
              <w:t>нию в св</w:t>
            </w:r>
            <w:r w:rsidRPr="00DA786E">
              <w:rPr>
                <w:rFonts w:ascii="Times New Roman" w:hAnsi="Times New Roman" w:cs="Times New Roman"/>
              </w:rPr>
              <w:t>я</w:t>
            </w:r>
            <w:r w:rsidRPr="00DA786E">
              <w:rPr>
                <w:rFonts w:ascii="Times New Roman" w:hAnsi="Times New Roman" w:cs="Times New Roman"/>
              </w:rPr>
              <w:t>зи с пр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 xml:space="preserve">клонным возрастом, болезнью, </w:t>
            </w:r>
            <w:proofErr w:type="spellStart"/>
            <w:r w:rsidRPr="00DA786E">
              <w:rPr>
                <w:rFonts w:ascii="Times New Roman" w:hAnsi="Times New Roman" w:cs="Times New Roman"/>
              </w:rPr>
              <w:t>малообе</w:t>
            </w:r>
            <w:r w:rsidRPr="00DA786E">
              <w:rPr>
                <w:rFonts w:ascii="Times New Roman" w:hAnsi="Times New Roman" w:cs="Times New Roman"/>
              </w:rPr>
              <w:t>с</w:t>
            </w:r>
            <w:r w:rsidRPr="00DA786E">
              <w:rPr>
                <w:rFonts w:ascii="Times New Roman" w:hAnsi="Times New Roman" w:cs="Times New Roman"/>
              </w:rPr>
              <w:t>пече</w:t>
            </w:r>
            <w:r w:rsidRPr="00DA786E">
              <w:rPr>
                <w:rFonts w:ascii="Times New Roman" w:hAnsi="Times New Roman" w:cs="Times New Roman"/>
              </w:rPr>
              <w:t>н</w:t>
            </w:r>
            <w:r w:rsidRPr="00DA786E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DA786E">
              <w:rPr>
                <w:rFonts w:ascii="Times New Roman" w:hAnsi="Times New Roman" w:cs="Times New Roman"/>
              </w:rPr>
              <w:t>, о</w:t>
            </w:r>
            <w:r w:rsidRPr="00DA786E">
              <w:rPr>
                <w:rFonts w:ascii="Times New Roman" w:hAnsi="Times New Roman" w:cs="Times New Roman"/>
              </w:rPr>
              <w:t>т</w:t>
            </w:r>
            <w:r w:rsidRPr="00DA786E">
              <w:rPr>
                <w:rFonts w:ascii="Times New Roman" w:hAnsi="Times New Roman" w:cs="Times New Roman"/>
              </w:rPr>
              <w:t>сутствие опред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ленного места ж</w:t>
            </w:r>
            <w:r w:rsidRPr="00DA786E">
              <w:rPr>
                <w:rFonts w:ascii="Times New Roman" w:hAnsi="Times New Roman" w:cs="Times New Roman"/>
              </w:rPr>
              <w:t>и</w:t>
            </w:r>
            <w:r w:rsidRPr="00DA786E">
              <w:rPr>
                <w:rFonts w:ascii="Times New Roman" w:hAnsi="Times New Roman" w:cs="Times New Roman"/>
              </w:rPr>
              <w:t>тельства, одиноч</w:t>
            </w:r>
            <w:r w:rsidRPr="00DA786E">
              <w:rPr>
                <w:rFonts w:ascii="Times New Roman" w:hAnsi="Times New Roman" w:cs="Times New Roman"/>
              </w:rPr>
              <w:t>е</w:t>
            </w:r>
            <w:r w:rsidRPr="00DA786E">
              <w:rPr>
                <w:rFonts w:ascii="Times New Roman" w:hAnsi="Times New Roman" w:cs="Times New Roman"/>
              </w:rPr>
              <w:t>ство), к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торую он не может преод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леть сам</w:t>
            </w:r>
            <w:r w:rsidRPr="00DA786E">
              <w:rPr>
                <w:rFonts w:ascii="Times New Roman" w:hAnsi="Times New Roman" w:cs="Times New Roman"/>
              </w:rPr>
              <w:t>о</w:t>
            </w:r>
            <w:r w:rsidRPr="00DA786E">
              <w:rPr>
                <w:rFonts w:ascii="Times New Roman" w:hAnsi="Times New Roman" w:cs="Times New Roman"/>
              </w:rPr>
              <w:t>стоятел</w:t>
            </w:r>
            <w:r w:rsidRPr="00DA786E">
              <w:rPr>
                <w:rFonts w:ascii="Times New Roman" w:hAnsi="Times New Roman" w:cs="Times New Roman"/>
              </w:rPr>
              <w:t>ь</w:t>
            </w:r>
            <w:r w:rsidRPr="00DA786E">
              <w:rPr>
                <w:rFonts w:ascii="Times New Roman" w:hAnsi="Times New Roman" w:cs="Times New Roman"/>
              </w:rPr>
              <w:t>но.</w:t>
            </w:r>
            <w:proofErr w:type="gramEnd"/>
          </w:p>
        </w:tc>
        <w:tc>
          <w:tcPr>
            <w:tcW w:w="1174" w:type="dxa"/>
          </w:tcPr>
          <w:p w:rsidR="004E36A2" w:rsidRPr="008539FA" w:rsidRDefault="004E36A2" w:rsidP="00E80E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12" w:type="dxa"/>
          </w:tcPr>
          <w:p w:rsidR="004E36A2" w:rsidRPr="00DA786E" w:rsidRDefault="004E36A2" w:rsidP="00DA786E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Конституци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DA786E">
              <w:rPr>
                <w:rFonts w:ascii="Times New Roman" w:eastAsia="Calibri" w:hAnsi="Times New Roman" w:cs="Times New Roman"/>
              </w:rPr>
              <w:t xml:space="preserve"> РФ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DA786E">
              <w:rPr>
                <w:rFonts w:ascii="Times New Roman" w:eastAsia="Calibri" w:hAnsi="Times New Roman" w:cs="Times New Roman"/>
              </w:rPr>
              <w:t>от 12 декабря 1993 года;</w:t>
            </w:r>
          </w:p>
          <w:p w:rsidR="004E36A2" w:rsidRPr="00DA786E" w:rsidRDefault="004E36A2" w:rsidP="00DA786E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DA786E">
              <w:rPr>
                <w:rFonts w:ascii="Times New Roman" w:eastAsia="Calibri" w:hAnsi="Times New Roman" w:cs="Times New Roman"/>
              </w:rPr>
              <w:t xml:space="preserve"> от 2 мая 2006 года № 59-ФЗ "О порядке рассмотрения обращ</w:t>
            </w:r>
            <w:r w:rsidRPr="00DA786E">
              <w:rPr>
                <w:rFonts w:ascii="Times New Roman" w:eastAsia="Calibri" w:hAnsi="Times New Roman" w:cs="Times New Roman"/>
              </w:rPr>
              <w:t>е</w:t>
            </w:r>
            <w:r w:rsidRPr="00DA786E">
              <w:rPr>
                <w:rFonts w:ascii="Times New Roman" w:eastAsia="Calibri" w:hAnsi="Times New Roman" w:cs="Times New Roman"/>
              </w:rPr>
              <w:t>ний граждан Росси</w:t>
            </w:r>
            <w:r w:rsidRPr="00DA786E">
              <w:rPr>
                <w:rFonts w:ascii="Times New Roman" w:eastAsia="Calibri" w:hAnsi="Times New Roman" w:cs="Times New Roman"/>
              </w:rPr>
              <w:t>й</w:t>
            </w:r>
            <w:r w:rsidRPr="00DA786E">
              <w:rPr>
                <w:rFonts w:ascii="Times New Roman" w:eastAsia="Calibri" w:hAnsi="Times New Roman" w:cs="Times New Roman"/>
              </w:rPr>
              <w:t>ской Федерации";</w:t>
            </w:r>
          </w:p>
          <w:p w:rsidR="004E36A2" w:rsidRPr="00DA786E" w:rsidRDefault="004E36A2" w:rsidP="00DA786E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DA786E">
              <w:rPr>
                <w:rFonts w:ascii="Times New Roman" w:eastAsia="Calibri" w:hAnsi="Times New Roman" w:cs="Times New Roman"/>
              </w:rPr>
              <w:t xml:space="preserve"> от  06.10.2003 № 131-ФЗ «Об общих принципах организации местного самоуправл</w:t>
            </w:r>
            <w:r w:rsidRPr="00DA786E">
              <w:rPr>
                <w:rFonts w:ascii="Times New Roman" w:eastAsia="Calibri" w:hAnsi="Times New Roman" w:cs="Times New Roman"/>
              </w:rPr>
              <w:t>е</w:t>
            </w:r>
            <w:r w:rsidRPr="00DA786E">
              <w:rPr>
                <w:rFonts w:ascii="Times New Roman" w:eastAsia="Calibri" w:hAnsi="Times New Roman" w:cs="Times New Roman"/>
              </w:rPr>
              <w:t>ния в Российской Фед</w:t>
            </w:r>
            <w:r w:rsidRPr="00DA786E">
              <w:rPr>
                <w:rFonts w:ascii="Times New Roman" w:eastAsia="Calibri" w:hAnsi="Times New Roman" w:cs="Times New Roman"/>
              </w:rPr>
              <w:t>е</w:t>
            </w:r>
            <w:r w:rsidRPr="00DA786E">
              <w:rPr>
                <w:rFonts w:ascii="Times New Roman" w:eastAsia="Calibri" w:hAnsi="Times New Roman" w:cs="Times New Roman"/>
              </w:rPr>
              <w:t>рации»;</w:t>
            </w:r>
          </w:p>
          <w:p w:rsidR="004E36A2" w:rsidRPr="00DA786E" w:rsidRDefault="004E36A2" w:rsidP="00DA786E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Ф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DA786E">
              <w:rPr>
                <w:rFonts w:ascii="Times New Roman" w:eastAsia="Calibri" w:hAnsi="Times New Roman" w:cs="Times New Roman"/>
              </w:rPr>
              <w:t xml:space="preserve"> от  10.12.1995 № 195-ФЗ «Об основах </w:t>
            </w:r>
            <w:r w:rsidRPr="00DA786E">
              <w:rPr>
                <w:rFonts w:ascii="Times New Roman" w:eastAsia="Calibri" w:hAnsi="Times New Roman" w:cs="Times New Roman"/>
              </w:rPr>
              <w:lastRenderedPageBreak/>
              <w:t>социального обслуж</w:t>
            </w:r>
            <w:r w:rsidRPr="00DA786E">
              <w:rPr>
                <w:rFonts w:ascii="Times New Roman" w:eastAsia="Calibri" w:hAnsi="Times New Roman" w:cs="Times New Roman"/>
              </w:rPr>
              <w:t>и</w:t>
            </w:r>
            <w:r w:rsidRPr="00DA786E">
              <w:rPr>
                <w:rFonts w:ascii="Times New Roman" w:eastAsia="Calibri" w:hAnsi="Times New Roman" w:cs="Times New Roman"/>
              </w:rPr>
              <w:t>вания населения в Ро</w:t>
            </w:r>
            <w:r w:rsidRPr="00DA786E">
              <w:rPr>
                <w:rFonts w:ascii="Times New Roman" w:eastAsia="Calibri" w:hAnsi="Times New Roman" w:cs="Times New Roman"/>
              </w:rPr>
              <w:t>с</w:t>
            </w:r>
            <w:r w:rsidRPr="00DA786E">
              <w:rPr>
                <w:rFonts w:ascii="Times New Roman" w:eastAsia="Calibri" w:hAnsi="Times New Roman" w:cs="Times New Roman"/>
              </w:rPr>
              <w:t>сийской Федерации»;</w:t>
            </w:r>
          </w:p>
          <w:p w:rsidR="004E36A2" w:rsidRPr="00DA786E" w:rsidRDefault="004E36A2" w:rsidP="00DA786E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DA786E">
              <w:rPr>
                <w:rFonts w:ascii="Times New Roman" w:eastAsia="Calibri" w:hAnsi="Times New Roman" w:cs="Times New Roman"/>
              </w:rPr>
              <w:t>у</w:t>
            </w:r>
            <w:r w:rsidRPr="00DA786E">
              <w:rPr>
                <w:rFonts w:ascii="Times New Roman" w:eastAsia="Calibri" w:hAnsi="Times New Roman" w:cs="Times New Roman"/>
              </w:rPr>
              <w:t>га Чапаевск Самарской области;</w:t>
            </w:r>
          </w:p>
          <w:p w:rsidR="004E36A2" w:rsidRPr="00A00884" w:rsidRDefault="004E36A2" w:rsidP="00374068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86E">
              <w:rPr>
                <w:rFonts w:ascii="Times New Roman" w:eastAsia="Calibri" w:hAnsi="Times New Roman" w:cs="Times New Roman"/>
              </w:rPr>
              <w:t>Постановление админ</w:t>
            </w:r>
            <w:r w:rsidRPr="00DA786E">
              <w:rPr>
                <w:rFonts w:ascii="Times New Roman" w:eastAsia="Calibri" w:hAnsi="Times New Roman" w:cs="Times New Roman"/>
              </w:rPr>
              <w:t>и</w:t>
            </w:r>
            <w:r w:rsidRPr="00DA786E">
              <w:rPr>
                <w:rFonts w:ascii="Times New Roman" w:eastAsia="Calibri" w:hAnsi="Times New Roman" w:cs="Times New Roman"/>
              </w:rPr>
              <w:t>страции городского о</w:t>
            </w:r>
            <w:r w:rsidRPr="00DA786E">
              <w:rPr>
                <w:rFonts w:ascii="Times New Roman" w:eastAsia="Calibri" w:hAnsi="Times New Roman" w:cs="Times New Roman"/>
              </w:rPr>
              <w:t>к</w:t>
            </w:r>
            <w:r w:rsidRPr="00DA786E">
              <w:rPr>
                <w:rFonts w:ascii="Times New Roman" w:eastAsia="Calibri" w:hAnsi="Times New Roman" w:cs="Times New Roman"/>
              </w:rPr>
              <w:t>руга Чапаевск от 05.04.2011 № 337 "Об утверждении Полож</w:t>
            </w:r>
            <w:r w:rsidRPr="00DA786E">
              <w:rPr>
                <w:rFonts w:ascii="Times New Roman" w:eastAsia="Calibri" w:hAnsi="Times New Roman" w:cs="Times New Roman"/>
              </w:rPr>
              <w:t>е</w:t>
            </w:r>
            <w:r w:rsidRPr="00DA786E">
              <w:rPr>
                <w:rFonts w:ascii="Times New Roman" w:eastAsia="Calibri" w:hAnsi="Times New Roman" w:cs="Times New Roman"/>
              </w:rPr>
              <w:t>ния  "Об  оказании м</w:t>
            </w:r>
            <w:r w:rsidRPr="00DA786E">
              <w:rPr>
                <w:rFonts w:ascii="Times New Roman" w:eastAsia="Calibri" w:hAnsi="Times New Roman" w:cs="Times New Roman"/>
              </w:rPr>
              <w:t>а</w:t>
            </w:r>
            <w:r w:rsidRPr="00DA786E">
              <w:rPr>
                <w:rFonts w:ascii="Times New Roman" w:eastAsia="Calibri" w:hAnsi="Times New Roman" w:cs="Times New Roman"/>
              </w:rPr>
              <w:t>териальной помощи гражданам, оказавши</w:t>
            </w:r>
            <w:r w:rsidRPr="00DA786E">
              <w:rPr>
                <w:rFonts w:ascii="Times New Roman" w:eastAsia="Calibri" w:hAnsi="Times New Roman" w:cs="Times New Roman"/>
              </w:rPr>
              <w:t>м</w:t>
            </w:r>
            <w:r w:rsidRPr="00DA786E">
              <w:rPr>
                <w:rFonts w:ascii="Times New Roman" w:eastAsia="Calibri" w:hAnsi="Times New Roman" w:cs="Times New Roman"/>
              </w:rPr>
              <w:t>ся в трудной жизненной ситуации, прожива</w:t>
            </w:r>
            <w:r w:rsidRPr="00DA786E">
              <w:rPr>
                <w:rFonts w:ascii="Times New Roman" w:eastAsia="Calibri" w:hAnsi="Times New Roman" w:cs="Times New Roman"/>
              </w:rPr>
              <w:t>ю</w:t>
            </w:r>
            <w:r w:rsidRPr="00DA786E">
              <w:rPr>
                <w:rFonts w:ascii="Times New Roman" w:eastAsia="Calibri" w:hAnsi="Times New Roman" w:cs="Times New Roman"/>
              </w:rPr>
              <w:t>щим на территории г</w:t>
            </w:r>
            <w:r w:rsidRPr="00DA786E">
              <w:rPr>
                <w:rFonts w:ascii="Times New Roman" w:eastAsia="Calibri" w:hAnsi="Times New Roman" w:cs="Times New Roman"/>
              </w:rPr>
              <w:t>о</w:t>
            </w:r>
            <w:r w:rsidRPr="00DA786E">
              <w:rPr>
                <w:rFonts w:ascii="Times New Roman" w:eastAsia="Calibri" w:hAnsi="Times New Roman" w:cs="Times New Roman"/>
              </w:rPr>
              <w:t>родского округа Чап</w:t>
            </w:r>
            <w:r w:rsidRPr="00DA786E">
              <w:rPr>
                <w:rFonts w:ascii="Times New Roman" w:eastAsia="Calibri" w:hAnsi="Times New Roman" w:cs="Times New Roman"/>
              </w:rPr>
              <w:t>а</w:t>
            </w:r>
            <w:r w:rsidRPr="00DA786E">
              <w:rPr>
                <w:rFonts w:ascii="Times New Roman" w:eastAsia="Calibri" w:hAnsi="Times New Roman" w:cs="Times New Roman"/>
              </w:rPr>
              <w:t>евск ".</w:t>
            </w:r>
          </w:p>
        </w:tc>
        <w:tc>
          <w:tcPr>
            <w:tcW w:w="1134" w:type="dxa"/>
          </w:tcPr>
          <w:p w:rsidR="004E36A2" w:rsidRDefault="004E36A2" w:rsidP="00382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95772B" w:rsidRDefault="004E36A2" w:rsidP="0095772B">
            <w:pPr>
              <w:jc w:val="both"/>
              <w:rPr>
                <w:rFonts w:ascii="Times New Roman" w:hAnsi="Times New Roman" w:cs="Times New Roman"/>
              </w:rPr>
            </w:pPr>
            <w:r w:rsidRPr="00374068">
              <w:rPr>
                <w:rFonts w:ascii="Times New Roman" w:hAnsi="Times New Roman" w:cs="Times New Roman"/>
              </w:rPr>
              <w:t>Самарская о</w:t>
            </w:r>
            <w:r w:rsidRPr="00374068">
              <w:rPr>
                <w:rFonts w:ascii="Times New Roman" w:hAnsi="Times New Roman" w:cs="Times New Roman"/>
              </w:rPr>
              <w:t>б</w:t>
            </w:r>
            <w:r w:rsidRPr="00374068">
              <w:rPr>
                <w:rFonts w:ascii="Times New Roman" w:hAnsi="Times New Roman" w:cs="Times New Roman"/>
              </w:rPr>
              <w:t>ласть, город Чапаевск, ул</w:t>
            </w:r>
            <w:r w:rsidRPr="00374068">
              <w:rPr>
                <w:rFonts w:ascii="Times New Roman" w:hAnsi="Times New Roman" w:cs="Times New Roman"/>
              </w:rPr>
              <w:t>и</w:t>
            </w:r>
            <w:r w:rsidRPr="00374068">
              <w:rPr>
                <w:rFonts w:ascii="Times New Roman" w:hAnsi="Times New Roman" w:cs="Times New Roman"/>
              </w:rPr>
              <w:t xml:space="preserve">ца Рабочая, 11А, кабинет 34, контактный телефон (84639) 22035, 23886, телефон (факс) (84639) 22035, адрес электронной почты: </w:t>
            </w:r>
            <w:proofErr w:type="spellStart"/>
            <w:r w:rsidRPr="00374068">
              <w:rPr>
                <w:rFonts w:ascii="Times New Roman" w:hAnsi="Times New Roman" w:cs="Times New Roman"/>
              </w:rPr>
              <w:t>socio_chapaevsk@mail.ru</w:t>
            </w:r>
            <w:proofErr w:type="spellEnd"/>
            <w:r w:rsidRPr="003740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11" w:type="dxa"/>
          </w:tcPr>
          <w:p w:rsidR="004E36A2" w:rsidRDefault="004E36A2" w:rsidP="00D902A8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465EDD" w:rsidTr="00F52D7C">
        <w:tc>
          <w:tcPr>
            <w:tcW w:w="14786" w:type="dxa"/>
            <w:gridSpan w:val="13"/>
          </w:tcPr>
          <w:p w:rsidR="004E36A2" w:rsidRDefault="004E36A2" w:rsidP="00DA78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55B8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C11E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услуги, предоставляемые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муниципальными учреждениями городского округа Чапаевск</w:t>
            </w:r>
          </w:p>
        </w:tc>
      </w:tr>
      <w:tr w:rsidR="004E36A2" w:rsidRPr="00726CE2" w:rsidTr="006A6E50">
        <w:tc>
          <w:tcPr>
            <w:tcW w:w="14786" w:type="dxa"/>
            <w:gridSpan w:val="13"/>
          </w:tcPr>
          <w:p w:rsidR="004E36A2" w:rsidRPr="00F52D7C" w:rsidRDefault="004E36A2" w:rsidP="00E132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6A2" w:rsidRPr="003022FB" w:rsidRDefault="004E36A2" w:rsidP="00E13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Муниципальные услуги в сфере градостроительной деятельности</w:t>
            </w:r>
          </w:p>
        </w:tc>
      </w:tr>
      <w:tr w:rsidR="004E36A2" w:rsidRPr="00C926C9" w:rsidTr="006A6E50">
        <w:tc>
          <w:tcPr>
            <w:tcW w:w="14786" w:type="dxa"/>
            <w:gridSpan w:val="13"/>
          </w:tcPr>
          <w:p w:rsidR="004E36A2" w:rsidRPr="003022FB" w:rsidRDefault="004E36A2" w:rsidP="006B2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2F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Муниципальное бюджетное учреждение «Управление архитектуры и градостроительства городского округа Чапаевск»</w:t>
            </w:r>
          </w:p>
        </w:tc>
      </w:tr>
      <w:tr w:rsidR="004E36A2" w:rsidRPr="00C926C9" w:rsidTr="00E76AE7">
        <w:tc>
          <w:tcPr>
            <w:tcW w:w="534" w:type="dxa"/>
            <w:gridSpan w:val="2"/>
          </w:tcPr>
          <w:p w:rsidR="004E36A2" w:rsidRPr="00C926C9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C926C9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926C9">
              <w:rPr>
                <w:b w:val="0"/>
                <w:sz w:val="22"/>
                <w:szCs w:val="22"/>
              </w:rPr>
              <w:t xml:space="preserve">Выдача </w:t>
            </w:r>
            <w:proofErr w:type="spellStart"/>
            <w:r w:rsidRPr="00C926C9">
              <w:rPr>
                <w:b w:val="0"/>
                <w:sz w:val="22"/>
                <w:szCs w:val="22"/>
              </w:rPr>
              <w:t>гра-достроитель-ных</w:t>
            </w:r>
            <w:proofErr w:type="spellEnd"/>
            <w:r w:rsidRPr="00C926C9">
              <w:rPr>
                <w:b w:val="0"/>
                <w:sz w:val="22"/>
                <w:szCs w:val="22"/>
              </w:rPr>
              <w:t xml:space="preserve"> планов </w:t>
            </w:r>
            <w:r w:rsidRPr="00C926C9">
              <w:rPr>
                <w:b w:val="0"/>
                <w:sz w:val="22"/>
                <w:szCs w:val="22"/>
              </w:rPr>
              <w:lastRenderedPageBreak/>
              <w:t>земельных участков на территории городского округа Чап</w:t>
            </w:r>
            <w:r w:rsidRPr="00C926C9">
              <w:rPr>
                <w:b w:val="0"/>
                <w:sz w:val="22"/>
                <w:szCs w:val="22"/>
              </w:rPr>
              <w:t>а</w:t>
            </w:r>
            <w:r w:rsidRPr="00C926C9">
              <w:rPr>
                <w:b w:val="0"/>
                <w:sz w:val="22"/>
                <w:szCs w:val="22"/>
              </w:rPr>
              <w:t>евск</w:t>
            </w:r>
          </w:p>
        </w:tc>
        <w:tc>
          <w:tcPr>
            <w:tcW w:w="1557" w:type="dxa"/>
            <w:gridSpan w:val="2"/>
          </w:tcPr>
          <w:p w:rsidR="004E36A2" w:rsidRPr="00C926C9" w:rsidRDefault="004E36A2" w:rsidP="00C926C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lastRenderedPageBreak/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бюджет-ное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учреж-</w:t>
            </w:r>
            <w:r w:rsidRPr="00C926C9">
              <w:rPr>
                <w:rFonts w:ascii="Times New Roman" w:hAnsi="Times New Roman" w:cs="Times New Roman"/>
              </w:rPr>
              <w:lastRenderedPageBreak/>
              <w:t>дение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«Управление архитектуры и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г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>родского о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 xml:space="preserve">руга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C926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4E36A2" w:rsidRPr="00CE0048" w:rsidRDefault="004E36A2" w:rsidP="00CE0048">
            <w:pPr>
              <w:pStyle w:val="Textbody"/>
              <w:shd w:val="clear" w:color="auto" w:fill="FFFFFF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lastRenderedPageBreak/>
              <w:t>А</w:t>
            </w:r>
            <w:r w:rsidRPr="00CE0048">
              <w:rPr>
                <w:rFonts w:cs="Times New Roman"/>
                <w:sz w:val="22"/>
                <w:szCs w:val="22"/>
                <w:lang w:val="ru-RU"/>
              </w:rPr>
              <w:t>дминистративны</w:t>
            </w:r>
            <w:r>
              <w:rPr>
                <w:rFonts w:cs="Times New Roman"/>
                <w:sz w:val="22"/>
                <w:szCs w:val="22"/>
                <w:lang w:val="ru-RU"/>
              </w:rPr>
              <w:t xml:space="preserve">е </w:t>
            </w:r>
            <w:r w:rsidRPr="00CE0048">
              <w:rPr>
                <w:rFonts w:cs="Times New Roman"/>
                <w:sz w:val="22"/>
                <w:szCs w:val="22"/>
                <w:lang w:val="ru-RU"/>
              </w:rPr>
              <w:t>процедур</w:t>
            </w:r>
            <w:r>
              <w:rPr>
                <w:rFonts w:cs="Times New Roman"/>
                <w:sz w:val="22"/>
                <w:szCs w:val="22"/>
                <w:lang w:val="ru-RU"/>
              </w:rPr>
              <w:t>ы:</w:t>
            </w:r>
          </w:p>
          <w:p w:rsidR="004E36A2" w:rsidRPr="00C926C9" w:rsidRDefault="004E36A2" w:rsidP="006B2804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1)прием и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рас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lastRenderedPageBreak/>
              <w:t>смотрение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за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явления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об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ока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зании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услуги;</w:t>
            </w:r>
          </w:p>
          <w:p w:rsidR="004E36A2" w:rsidRPr="00C926C9" w:rsidRDefault="004E36A2" w:rsidP="006B2804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2)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принятие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ре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шения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о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воз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можности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пре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доставления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услуги либо отказе в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предо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ставлении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му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ниципальной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услуги;</w:t>
            </w:r>
          </w:p>
          <w:p w:rsidR="004E36A2" w:rsidRPr="00C926C9" w:rsidRDefault="004E36A2" w:rsidP="00933C86">
            <w:pPr>
              <w:pStyle w:val="Standard"/>
              <w:autoSpaceDE w:val="0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3)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выдача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гра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достроительного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плана земельного участка</w:t>
            </w:r>
            <w:r>
              <w:rPr>
                <w:rFonts w:cs="Times New Roman"/>
                <w:sz w:val="22"/>
                <w:szCs w:val="22"/>
                <w:lang w:val="ru-RU"/>
              </w:rPr>
              <w:t>.</w:t>
            </w:r>
            <w:r w:rsidRPr="00C926C9">
              <w:rPr>
                <w:rFonts w:cs="Times New Roman"/>
                <w:b/>
                <w:sz w:val="22"/>
                <w:szCs w:val="22"/>
                <w:lang w:val="ru-RU"/>
              </w:rPr>
              <w:t xml:space="preserve">            </w:t>
            </w:r>
          </w:p>
          <w:p w:rsidR="004E36A2" w:rsidRDefault="004E36A2" w:rsidP="00933C86">
            <w:pPr>
              <w:pStyle w:val="Textbody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Основание</w:t>
            </w:r>
            <w:r>
              <w:rPr>
                <w:rFonts w:cs="Times New Roman"/>
                <w:sz w:val="22"/>
                <w:szCs w:val="22"/>
                <w:lang w:val="ru-RU"/>
              </w:rPr>
              <w:t>-н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аправление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за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явления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доку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ментов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адми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нистрацию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4E36A2" w:rsidRPr="00C926C9" w:rsidRDefault="004E36A2" w:rsidP="00933C86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Р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езультат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выдача градостроительных планов земельных участков на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тер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ритории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городского округа Чапаевск;</w:t>
            </w:r>
            <w:r w:rsidRPr="00C926C9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 мотивированный отказ в </w:t>
            </w:r>
            <w:proofErr w:type="spellStart"/>
            <w:r w:rsidRPr="00C926C9">
              <w:rPr>
                <w:rFonts w:eastAsia="Times New Roman" w:cs="Times New Roman"/>
                <w:sz w:val="22"/>
                <w:szCs w:val="22"/>
                <w:lang w:val="ru-RU"/>
              </w:rPr>
              <w:t>пр</w:t>
            </w:r>
            <w:proofErr w:type="gramStart"/>
            <w:r w:rsidRPr="00C926C9">
              <w:rPr>
                <w:rFonts w:eastAsia="Times New Roman" w:cs="Times New Roman"/>
                <w:sz w:val="22"/>
                <w:szCs w:val="22"/>
                <w:lang w:val="ru-RU"/>
              </w:rPr>
              <w:t>е</w:t>
            </w:r>
            <w:proofErr w:type="spellEnd"/>
            <w:r>
              <w:rPr>
                <w:rFonts w:eastAsia="Times New Roman" w:cs="Times New Roman"/>
                <w:sz w:val="22"/>
                <w:szCs w:val="22"/>
                <w:lang w:val="ru-RU"/>
              </w:rPr>
              <w:t>-</w:t>
            </w:r>
            <w:proofErr w:type="gramEnd"/>
            <w:r w:rsidRPr="00C926C9">
              <w:rPr>
                <w:rFonts w:eastAsia="Times New Roman" w:cs="Times New Roman"/>
                <w:sz w:val="22"/>
                <w:szCs w:val="22"/>
                <w:lang w:val="ru-RU"/>
              </w:rPr>
              <w:t xml:space="preserve"> 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муниципальной услуги</w:t>
            </w:r>
            <w:r w:rsidRPr="00C926C9">
              <w:rPr>
                <w:rFonts w:eastAsia="Times New Roman" w:cs="Times New Roman"/>
                <w:sz w:val="22"/>
                <w:szCs w:val="22"/>
                <w:lang w:val="ru-RU"/>
              </w:rPr>
              <w:t>.</w:t>
            </w:r>
          </w:p>
          <w:p w:rsidR="004E36A2" w:rsidRPr="00C926C9" w:rsidRDefault="004E36A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  <w:lang w:val="de-DE"/>
              </w:rPr>
            </w:pPr>
          </w:p>
        </w:tc>
        <w:tc>
          <w:tcPr>
            <w:tcW w:w="1276" w:type="dxa"/>
          </w:tcPr>
          <w:p w:rsidR="004E36A2" w:rsidRPr="00C926C9" w:rsidRDefault="004E36A2" w:rsidP="00097448">
            <w:pPr>
              <w:pStyle w:val="Standard"/>
              <w:ind w:right="-108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lastRenderedPageBreak/>
              <w:t>Заявител</w:t>
            </w:r>
            <w:r>
              <w:rPr>
                <w:rFonts w:cs="Times New Roman"/>
                <w:sz w:val="22"/>
                <w:szCs w:val="22"/>
                <w:lang w:val="ru-RU"/>
              </w:rPr>
              <w:t>и 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любые физические 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lastRenderedPageBreak/>
              <w:t xml:space="preserve">и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юридичес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кие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лица, обратившиеся в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адми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нистрацию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городского округа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Ча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паевск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 или в МБУ «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Управле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ние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архи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тектуры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градострои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тельства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городского округа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Ча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паевск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>».</w:t>
            </w:r>
          </w:p>
          <w:p w:rsidR="004E36A2" w:rsidRPr="00C926C9" w:rsidRDefault="004E36A2" w:rsidP="00097448">
            <w:pPr>
              <w:pStyle w:val="Standard"/>
              <w:ind w:right="-108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От имени заявителя могут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вы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ступать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физические и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юридичес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кие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лица, имеющие право в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со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ответствии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с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законо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дательст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вом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/>
                <w:sz w:val="22"/>
                <w:szCs w:val="22"/>
                <w:lang w:val="ru-RU"/>
              </w:rPr>
              <w:t>РФ,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выступать </w:t>
            </w:r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от</w:t>
            </w:r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их</w:t>
            </w:r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име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</w:t>
            </w:r>
            <w:proofErr w:type="spellEnd"/>
            <w:r w:rsidRPr="00C926C9">
              <w:rPr>
                <w:rFonts w:cs="Times New Roman"/>
                <w:sz w:val="22"/>
                <w:szCs w:val="22"/>
                <w:lang w:val="ru-RU"/>
              </w:rPr>
              <w:t>.</w:t>
            </w:r>
          </w:p>
          <w:p w:rsidR="004E36A2" w:rsidRPr="00C926C9" w:rsidRDefault="004E36A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12" w:type="dxa"/>
          </w:tcPr>
          <w:p w:rsidR="004E36A2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Конституци</w:t>
            </w:r>
            <w:r>
              <w:rPr>
                <w:rFonts w:cs="Times New Roman"/>
                <w:sz w:val="22"/>
                <w:szCs w:val="22"/>
                <w:lang w:val="ru-RU"/>
              </w:rPr>
              <w:t>я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РФ</w:t>
            </w:r>
            <w:r>
              <w:rPr>
                <w:rFonts w:cs="Times New Roman"/>
                <w:sz w:val="22"/>
                <w:szCs w:val="22"/>
                <w:lang w:val="ru-RU"/>
              </w:rPr>
              <w:t xml:space="preserve"> от 12.12.1993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; Градостроительны</w:t>
            </w:r>
            <w:r>
              <w:rPr>
                <w:rFonts w:cs="Times New Roman"/>
                <w:sz w:val="22"/>
                <w:szCs w:val="22"/>
                <w:lang w:val="ru-RU"/>
              </w:rPr>
              <w:t>й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lastRenderedPageBreak/>
              <w:t>кодекс РФ от 29.12.2004</w:t>
            </w:r>
            <w:r w:rsidRPr="00C926C9">
              <w:rPr>
                <w:rFonts w:eastAsia="Arial" w:cs="Times New Roman"/>
                <w:sz w:val="22"/>
                <w:szCs w:val="22"/>
                <w:lang w:val="ru-RU"/>
              </w:rPr>
              <w:t>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ru-RU"/>
              </w:rPr>
              <w:t>ФЗ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«Об общих принципах </w:t>
            </w:r>
            <w:proofErr w:type="spellStart"/>
            <w:proofErr w:type="gramStart"/>
            <w:r w:rsidRPr="00C926C9">
              <w:rPr>
                <w:rFonts w:cs="Times New Roman"/>
                <w:sz w:val="22"/>
                <w:szCs w:val="22"/>
                <w:lang w:val="ru-RU"/>
              </w:rPr>
              <w:t>орга</w:t>
            </w:r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низации</w:t>
            </w:r>
            <w:proofErr w:type="spellEnd"/>
            <w:proofErr w:type="gramEnd"/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 местного самоуправления в РФ»  от 06.</w:t>
            </w:r>
            <w:r>
              <w:rPr>
                <w:rFonts w:cs="Times New Roman"/>
                <w:sz w:val="22"/>
                <w:szCs w:val="22"/>
                <w:lang w:val="ru-RU"/>
              </w:rPr>
              <w:t>10.2003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№ 131-ФЗ</w:t>
            </w:r>
            <w:r w:rsidRPr="00C926C9">
              <w:rPr>
                <w:rFonts w:eastAsia="Arial" w:cs="Times New Roman"/>
                <w:sz w:val="22"/>
                <w:szCs w:val="22"/>
                <w:lang w:val="ru-RU"/>
              </w:rPr>
              <w:t>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Земельны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й 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кодекс  РФ   от  25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.10.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2001  года </w:t>
            </w:r>
            <w:r w:rsidRPr="00C926C9"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№ 136-ФЗ</w:t>
            </w:r>
            <w:r w:rsidRPr="00C926C9">
              <w:rPr>
                <w:rFonts w:eastAsia="Arial" w:cs="Times New Roman"/>
                <w:sz w:val="22"/>
                <w:szCs w:val="22"/>
                <w:lang w:val="ru-RU"/>
              </w:rPr>
              <w:t>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 xml:space="preserve">Приказ </w:t>
            </w:r>
            <w:proofErr w:type="spellStart"/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>Минрегиона</w:t>
            </w:r>
            <w:proofErr w:type="spellEnd"/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 xml:space="preserve"> РФ от 10.05.2011 N 207 "Об утверждении формы градостроительного плана земельного </w:t>
            </w:r>
            <w:proofErr w:type="spellStart"/>
            <w:proofErr w:type="gramStart"/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>участ</w:t>
            </w:r>
            <w:r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>-</w:t>
            </w:r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>ка</w:t>
            </w:r>
            <w:proofErr w:type="spellEnd"/>
            <w:proofErr w:type="gramEnd"/>
            <w:r w:rsidRPr="00C926C9">
              <w:rPr>
                <w:rStyle w:val="a9"/>
                <w:rFonts w:cs="Times New Roman"/>
                <w:b w:val="0"/>
                <w:color w:val="333333"/>
                <w:sz w:val="22"/>
                <w:szCs w:val="22"/>
                <w:lang w:val="ru-RU"/>
              </w:rPr>
              <w:t>"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 xml:space="preserve">Приказ </w:t>
            </w:r>
            <w:proofErr w:type="spellStart"/>
            <w:r w:rsidRPr="00C926C9">
              <w:rPr>
                <w:rFonts w:cs="Times New Roman"/>
                <w:sz w:val="22"/>
                <w:szCs w:val="22"/>
                <w:lang w:val="ru-RU"/>
              </w:rPr>
              <w:t>Ми</w:t>
            </w:r>
            <w:r>
              <w:rPr>
                <w:rFonts w:cs="Times New Roman"/>
                <w:sz w:val="22"/>
                <w:szCs w:val="22"/>
                <w:lang w:val="ru-RU"/>
              </w:rPr>
              <w:t>нрегиона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 xml:space="preserve"> РФ от 10.05.2011 N 207</w:t>
            </w:r>
            <w:r w:rsidRPr="00C926C9">
              <w:rPr>
                <w:rFonts w:cs="Times New Roman"/>
                <w:sz w:val="22"/>
                <w:szCs w:val="22"/>
                <w:lang w:val="ru-RU"/>
              </w:rPr>
              <w:t>"Об утверждении формы градостроительного плана земельного участка";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C926C9">
              <w:rPr>
                <w:rFonts w:cs="Times New Roman"/>
                <w:sz w:val="22"/>
                <w:szCs w:val="22"/>
              </w:rPr>
              <w:t>Правила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земле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пользования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и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застройки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городского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округа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Чапаевск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утвер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-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жденны</w:t>
            </w:r>
            <w:proofErr w:type="spellEnd"/>
            <w:r>
              <w:rPr>
                <w:rFonts w:cs="Times New Roman"/>
                <w:sz w:val="22"/>
                <w:szCs w:val="22"/>
                <w:lang w:val="ru-RU"/>
              </w:rPr>
              <w:t>е</w:t>
            </w:r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Решением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Чапаевской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городской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Думы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Fonts w:cs="Times New Roman"/>
                <w:sz w:val="22"/>
                <w:szCs w:val="22"/>
              </w:rPr>
              <w:t>от</w:t>
            </w:r>
            <w:proofErr w:type="spellEnd"/>
            <w:r w:rsidRPr="00C926C9">
              <w:rPr>
                <w:rFonts w:cs="Times New Roman"/>
                <w:sz w:val="22"/>
                <w:szCs w:val="22"/>
              </w:rPr>
              <w:t xml:space="preserve"> 31.05.2007 № 267;</w:t>
            </w:r>
          </w:p>
          <w:p w:rsidR="004E36A2" w:rsidRPr="00C926C9" w:rsidRDefault="004E36A2" w:rsidP="00D278B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proofErr w:type="gram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Постановление Главы городского округа Чапаевск от 15.09.2010 г. № 1136 «Об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утвер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ждении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Положения о 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lastRenderedPageBreak/>
              <w:t xml:space="preserve">порядке подготовки и выдачи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градострои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тельных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планов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зе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мельных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участков, разрешений на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строи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тельство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реконст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рукцию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, капитальный ремонт объектов 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ка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питального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строи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тельства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(в том числе объектов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инди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видуального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жи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лищного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строи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тельства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) и разрешений на ввод построенных, реконструированных, после капитального ремонта объектов капитального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строи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тельства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в эксплуатацию на территории  городского округа Чапаевск Самарской области»;</w:t>
            </w:r>
            <w:proofErr w:type="gramEnd"/>
          </w:p>
          <w:p w:rsidR="004E36A2" w:rsidRPr="00C926C9" w:rsidRDefault="004E36A2" w:rsidP="00EF5DC0">
            <w:pPr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6C9">
              <w:rPr>
                <w:rFonts w:ascii="Times New Roman" w:hAnsi="Times New Roman" w:cs="Times New Roman"/>
              </w:rPr>
              <w:t>Устав городского окр</w:t>
            </w:r>
            <w:r w:rsidRPr="00C926C9">
              <w:rPr>
                <w:rFonts w:ascii="Times New Roman" w:hAnsi="Times New Roman" w:cs="Times New Roman"/>
              </w:rPr>
              <w:t>у</w:t>
            </w:r>
            <w:r w:rsidRPr="00C926C9">
              <w:rPr>
                <w:rFonts w:ascii="Times New Roman" w:hAnsi="Times New Roman" w:cs="Times New Roman"/>
              </w:rPr>
              <w:t xml:space="preserve">га Чапаевск,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утверж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денн</w:t>
            </w:r>
            <w:r>
              <w:rPr>
                <w:rFonts w:ascii="Times New Roman" w:hAnsi="Times New Roman" w:cs="Times New Roman"/>
              </w:rPr>
              <w:t>ый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новлением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Чапаевской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Думы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марской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области от 17.05.2005 N 21</w:t>
            </w:r>
            <w:r w:rsidRPr="00C926C9">
              <w:rPr>
                <w:rFonts w:ascii="Times New Roman" w:hAnsi="Times New Roman" w:cs="Times New Roman"/>
              </w:rPr>
              <w:t>;</w:t>
            </w:r>
          </w:p>
          <w:p w:rsidR="004E36A2" w:rsidRPr="00C926C9" w:rsidRDefault="004E36A2" w:rsidP="00EF5DC0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У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став  МБУ «Управление </w:t>
            </w:r>
            <w:proofErr w:type="spellStart"/>
            <w:proofErr w:type="gram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ар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хитектуры</w:t>
            </w:r>
            <w:proofErr w:type="spellEnd"/>
            <w:proofErr w:type="gram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гра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достроительства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городского округа Чапаевск»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,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утверж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lastRenderedPageBreak/>
              <w:t>денны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й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решением КУМИ администрации </w:t>
            </w:r>
            <w:proofErr w:type="spellStart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городс</w:t>
            </w:r>
            <w:r>
              <w:rPr>
                <w:rFonts w:eastAsia="Times New Roman CYR" w:cs="Times New Roman"/>
                <w:sz w:val="22"/>
                <w:szCs w:val="22"/>
                <w:lang w:val="ru-RU"/>
              </w:rPr>
              <w:t>-</w:t>
            </w:r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>кого</w:t>
            </w:r>
            <w:proofErr w:type="spellEnd"/>
            <w:r w:rsidRPr="00C926C9">
              <w:rPr>
                <w:rFonts w:eastAsia="Times New Roman CYR" w:cs="Times New Roman"/>
                <w:sz w:val="22"/>
                <w:szCs w:val="22"/>
                <w:lang w:val="ru-RU"/>
              </w:rPr>
              <w:t xml:space="preserve"> округа Чапаевск № 404 от 02.08.2010 г.</w:t>
            </w:r>
          </w:p>
          <w:p w:rsidR="004E36A2" w:rsidRPr="00C926C9" w:rsidRDefault="004E36A2" w:rsidP="006B2804">
            <w:pPr>
              <w:pStyle w:val="Textbody"/>
              <w:ind w:firstLine="720"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  <w:p w:rsidR="004E36A2" w:rsidRPr="00C926C9" w:rsidRDefault="004E36A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Pr="00F2709D" w:rsidRDefault="004E36A2" w:rsidP="00382EC4">
            <w:pPr>
              <w:pStyle w:val="Textbody"/>
              <w:rPr>
                <w:rFonts w:cs="Times New Roman"/>
                <w:sz w:val="22"/>
                <w:szCs w:val="22"/>
              </w:rPr>
            </w:pPr>
            <w:proofErr w:type="spellStart"/>
            <w:r w:rsidRPr="00F2709D">
              <w:rPr>
                <w:rFonts w:cs="Times New Roman"/>
                <w:sz w:val="22"/>
                <w:szCs w:val="22"/>
              </w:rPr>
              <w:lastRenderedPageBreak/>
              <w:t>Средства</w:t>
            </w:r>
            <w:proofErr w:type="spellEnd"/>
            <w:r w:rsidRPr="00F2709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F2709D">
              <w:rPr>
                <w:rFonts w:cs="Times New Roman"/>
                <w:sz w:val="22"/>
                <w:szCs w:val="22"/>
              </w:rPr>
              <w:t>местного</w:t>
            </w:r>
            <w:proofErr w:type="spellEnd"/>
            <w:r w:rsidRPr="00F2709D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F2709D">
              <w:rPr>
                <w:rFonts w:cs="Times New Roman"/>
                <w:sz w:val="22"/>
                <w:szCs w:val="22"/>
              </w:rPr>
              <w:t>бюджета</w:t>
            </w:r>
            <w:proofErr w:type="spellEnd"/>
          </w:p>
        </w:tc>
        <w:tc>
          <w:tcPr>
            <w:tcW w:w="1701" w:type="dxa"/>
          </w:tcPr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 xml:space="preserve">446100,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Са-марская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обл., г. Чапаевск, ул. </w:t>
            </w:r>
            <w:proofErr w:type="gramStart"/>
            <w:r w:rsidRPr="00C926C9">
              <w:rPr>
                <w:rFonts w:ascii="Times New Roman" w:hAnsi="Times New Roman" w:cs="Times New Roman"/>
              </w:rPr>
              <w:lastRenderedPageBreak/>
              <w:t>Херсонская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C926C9">
              <w:rPr>
                <w:rFonts w:ascii="Times New Roman" w:hAnsi="Times New Roman" w:cs="Times New Roman"/>
              </w:rPr>
              <w:t>17.</w:t>
            </w:r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30251,</w:t>
            </w:r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32401</w:t>
            </w:r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30001</w:t>
            </w:r>
          </w:p>
          <w:p w:rsidR="004E36A2" w:rsidRPr="00C926C9" w:rsidRDefault="004E36A2" w:rsidP="00B01574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14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15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16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4E36A2" w:rsidRPr="00C926C9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E76AE7">
        <w:tc>
          <w:tcPr>
            <w:tcW w:w="534" w:type="dxa"/>
            <w:gridSpan w:val="2"/>
          </w:tcPr>
          <w:p w:rsidR="004E36A2" w:rsidRPr="00C926C9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C926C9" w:rsidRDefault="004E36A2" w:rsidP="00E549EE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C926C9">
              <w:rPr>
                <w:rStyle w:val="11"/>
                <w:b w:val="0"/>
                <w:sz w:val="22"/>
                <w:szCs w:val="22"/>
              </w:rPr>
              <w:t xml:space="preserve">Присвоение, изменение, </w:t>
            </w:r>
            <w:proofErr w:type="spellStart"/>
            <w:proofErr w:type="gramStart"/>
            <w:r w:rsidRPr="00C926C9">
              <w:rPr>
                <w:rStyle w:val="11"/>
                <w:b w:val="0"/>
                <w:sz w:val="22"/>
                <w:szCs w:val="22"/>
              </w:rPr>
              <w:t>аннулирова-ние</w:t>
            </w:r>
            <w:proofErr w:type="spellEnd"/>
            <w:proofErr w:type="gramEnd"/>
            <w:r w:rsidRPr="00C926C9">
              <w:rPr>
                <w:rStyle w:val="11"/>
                <w:b w:val="0"/>
                <w:sz w:val="22"/>
                <w:szCs w:val="22"/>
              </w:rPr>
              <w:t xml:space="preserve">  адресов объектов н</w:t>
            </w:r>
            <w:r w:rsidRPr="00C926C9">
              <w:rPr>
                <w:rStyle w:val="11"/>
                <w:b w:val="0"/>
                <w:sz w:val="22"/>
                <w:szCs w:val="22"/>
              </w:rPr>
              <w:t>е</w:t>
            </w:r>
            <w:r w:rsidRPr="00C926C9">
              <w:rPr>
                <w:rStyle w:val="11"/>
                <w:b w:val="0"/>
                <w:sz w:val="22"/>
                <w:szCs w:val="22"/>
              </w:rPr>
              <w:t>движимости в городском округе Чап</w:t>
            </w:r>
            <w:r w:rsidRPr="00C926C9">
              <w:rPr>
                <w:rStyle w:val="11"/>
                <w:b w:val="0"/>
                <w:sz w:val="22"/>
                <w:szCs w:val="22"/>
              </w:rPr>
              <w:t>а</w:t>
            </w:r>
            <w:r w:rsidRPr="00C926C9">
              <w:rPr>
                <w:rStyle w:val="11"/>
                <w:b w:val="0"/>
                <w:sz w:val="22"/>
                <w:szCs w:val="22"/>
              </w:rPr>
              <w:t>евск</w:t>
            </w:r>
          </w:p>
        </w:tc>
        <w:tc>
          <w:tcPr>
            <w:tcW w:w="1557" w:type="dxa"/>
            <w:gridSpan w:val="2"/>
          </w:tcPr>
          <w:p w:rsidR="004E36A2" w:rsidRPr="00C926C9" w:rsidRDefault="004E36A2" w:rsidP="00ED7DD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Муниципаль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бюджет-ное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учреж-дение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«Управление архитектуры и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г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>родского о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 xml:space="preserve">руга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C926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4E36A2" w:rsidRPr="00C926C9" w:rsidRDefault="004E36A2" w:rsidP="00AE3A2A">
            <w:pPr>
              <w:ind w:right="-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Style w:val="11"/>
                <w:rFonts w:ascii="Times New Roman" w:eastAsia="Calibri" w:hAnsi="Times New Roman" w:cs="Times New Roman"/>
              </w:rPr>
              <w:t>А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дминистративны</w:t>
            </w:r>
            <w:r>
              <w:rPr>
                <w:rStyle w:val="11"/>
                <w:rFonts w:ascii="Times New Roman" w:eastAsia="Calibri" w:hAnsi="Times New Roman" w:cs="Times New Roman"/>
              </w:rPr>
              <w:t>е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процедур</w:t>
            </w:r>
            <w:r>
              <w:rPr>
                <w:rStyle w:val="11"/>
                <w:rFonts w:ascii="Times New Roman" w:eastAsia="Calibri" w:hAnsi="Times New Roman" w:cs="Times New Roman"/>
              </w:rPr>
              <w:t>ы:</w:t>
            </w:r>
          </w:p>
          <w:p w:rsidR="004E36A2" w:rsidRPr="00C926C9" w:rsidRDefault="004E36A2" w:rsidP="00B0157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</w:t>
            </w:r>
            <w:r w:rsidRPr="00C926C9">
              <w:rPr>
                <w:rFonts w:ascii="Times New Roman" w:eastAsia="Times New Roman" w:hAnsi="Times New Roman" w:cs="Times New Roman"/>
              </w:rPr>
              <w:t xml:space="preserve">прием и </w:t>
            </w:r>
            <w:proofErr w:type="spellStart"/>
            <w:proofErr w:type="gramStart"/>
            <w:r w:rsidRPr="00C926C9">
              <w:rPr>
                <w:rFonts w:ascii="Times New Roman" w:eastAsia="Times New Roman" w:hAnsi="Times New Roman" w:cs="Times New Roman"/>
              </w:rPr>
              <w:t>рас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смотрение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за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явления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пре-доставлении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ус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луги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>;</w:t>
            </w:r>
          </w:p>
          <w:p w:rsidR="004E36A2" w:rsidRPr="00C926C9" w:rsidRDefault="004E36A2" w:rsidP="00B0157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</w:t>
            </w:r>
            <w:r w:rsidRPr="00C926C9">
              <w:rPr>
                <w:rFonts w:ascii="Times New Roman" w:eastAsia="Times New Roman" w:hAnsi="Times New Roman" w:cs="Times New Roman"/>
              </w:rPr>
              <w:t xml:space="preserve">принятие </w:t>
            </w:r>
            <w:proofErr w:type="spellStart"/>
            <w:proofErr w:type="gramStart"/>
            <w:r w:rsidRPr="00C926C9">
              <w:rPr>
                <w:rFonts w:ascii="Times New Roman" w:eastAsia="Times New Roman" w:hAnsi="Times New Roman" w:cs="Times New Roman"/>
              </w:rPr>
              <w:t>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шения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</w:rPr>
              <w:t xml:space="preserve"> о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воз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можности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пре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доставления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услуги либо отказе в пр</w:t>
            </w:r>
            <w:r w:rsidRPr="00C926C9">
              <w:rPr>
                <w:rFonts w:ascii="Times New Roman" w:eastAsia="Times New Roman" w:hAnsi="Times New Roman" w:cs="Times New Roman"/>
              </w:rPr>
              <w:t>е</w:t>
            </w:r>
            <w:r w:rsidRPr="00C926C9">
              <w:rPr>
                <w:rFonts w:ascii="Times New Roman" w:eastAsia="Times New Roman" w:hAnsi="Times New Roman" w:cs="Times New Roman"/>
              </w:rPr>
              <w:t>доставлении услуги;</w:t>
            </w:r>
          </w:p>
          <w:p w:rsidR="004E36A2" w:rsidRPr="00E80E47" w:rsidRDefault="004E36A2" w:rsidP="00AF030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Style w:val="11"/>
                <w:rFonts w:ascii="Times New Roman" w:eastAsia="Times New Roman" w:hAnsi="Times New Roman" w:cs="Times New Roman"/>
              </w:rPr>
              <w:t>3)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выдача </w:t>
            </w:r>
            <w:proofErr w:type="spellStart"/>
            <w:proofErr w:type="gram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Поста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новления</w:t>
            </w:r>
            <w:proofErr w:type="spellEnd"/>
            <w:proofErr w:type="gram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адми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нистрации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го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родского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округа Ч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а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паевск о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при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своении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, изменении либо 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ан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нулировании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 адр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е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сов объектов недв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и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жимости в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город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ском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округе Чап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а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евск, либо </w:t>
            </w:r>
            <w:r w:rsidRPr="00C926C9">
              <w:rPr>
                <w:rStyle w:val="11"/>
                <w:rFonts w:ascii="Times New Roman" w:eastAsia="Times New Roman CYR" w:hAnsi="Times New Roman" w:cs="Times New Roman"/>
                <w:color w:val="000000"/>
              </w:rPr>
              <w:t>об отказе в присвоении и и</w:t>
            </w:r>
            <w:r w:rsidRPr="00C926C9">
              <w:rPr>
                <w:rStyle w:val="11"/>
                <w:rFonts w:ascii="Times New Roman" w:eastAsia="Times New Roman CYR" w:hAnsi="Times New Roman" w:cs="Times New Roman"/>
                <w:color w:val="000000"/>
              </w:rPr>
              <w:t>з</w:t>
            </w:r>
            <w:r w:rsidRPr="00C926C9">
              <w:rPr>
                <w:rStyle w:val="11"/>
                <w:rFonts w:ascii="Times New Roman" w:eastAsia="Times New Roman CYR" w:hAnsi="Times New Roman" w:cs="Times New Roman"/>
                <w:color w:val="000000"/>
              </w:rPr>
              <w:t>менении адресов объектам недвиж</w:t>
            </w:r>
            <w:r w:rsidRPr="00C926C9">
              <w:rPr>
                <w:rStyle w:val="11"/>
                <w:rFonts w:ascii="Times New Roman" w:eastAsia="Times New Roman CYR" w:hAnsi="Times New Roman" w:cs="Times New Roman"/>
                <w:color w:val="000000"/>
              </w:rPr>
              <w:t>и</w:t>
            </w:r>
            <w:r w:rsidRPr="00C926C9">
              <w:rPr>
                <w:rStyle w:val="11"/>
                <w:rFonts w:ascii="Times New Roman" w:eastAsia="Times New Roman CYR" w:hAnsi="Times New Roman" w:cs="Times New Roman"/>
                <w:color w:val="000000"/>
              </w:rPr>
              <w:t>мости.</w:t>
            </w:r>
            <w:r w:rsidRPr="00C926C9">
              <w:rPr>
                <w:rFonts w:ascii="Times New Roman" w:eastAsia="Times New Roman" w:hAnsi="Times New Roman" w:cs="Times New Roman"/>
                <w:b/>
              </w:rPr>
              <w:t xml:space="preserve">            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Осн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>вание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личное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обр</w:t>
            </w:r>
            <w:r w:rsidRPr="00C926C9">
              <w:rPr>
                <w:rFonts w:ascii="Times New Roman" w:hAnsi="Times New Roman" w:cs="Times New Roman"/>
              </w:rPr>
              <w:t>а</w:t>
            </w:r>
            <w:r w:rsidRPr="00C926C9">
              <w:rPr>
                <w:rFonts w:ascii="Times New Roman" w:hAnsi="Times New Roman" w:cs="Times New Roman"/>
              </w:rPr>
              <w:lastRenderedPageBreak/>
              <w:t>щение получателя (его представителя, доверенного лица)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E36A2" w:rsidRPr="00C926C9" w:rsidRDefault="004E36A2" w:rsidP="00E80E47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езультат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 xml:space="preserve"> </w:t>
            </w:r>
          </w:p>
          <w:p w:rsidR="004E36A2" w:rsidRPr="00C926C9" w:rsidRDefault="004E36A2" w:rsidP="00AF030D">
            <w:pPr>
              <w:pStyle w:val="aa"/>
              <w:widowControl w:val="0"/>
              <w:shd w:val="clear" w:color="auto" w:fill="FFFFFF"/>
              <w:suppressAutoHyphens/>
              <w:spacing w:after="120" w:line="100" w:lineRule="atLeast"/>
              <w:jc w:val="both"/>
              <w:textAlignment w:val="baseline"/>
              <w:rPr>
                <w:rStyle w:val="11"/>
                <w:sz w:val="22"/>
                <w:szCs w:val="22"/>
              </w:rPr>
            </w:pPr>
            <w:r w:rsidRPr="00C926C9">
              <w:rPr>
                <w:rStyle w:val="11"/>
                <w:sz w:val="22"/>
                <w:szCs w:val="22"/>
              </w:rPr>
              <w:t xml:space="preserve">присвоение, </w:t>
            </w:r>
            <w:proofErr w:type="spellStart"/>
            <w:proofErr w:type="gramStart"/>
            <w:r w:rsidRPr="00C926C9">
              <w:rPr>
                <w:rStyle w:val="11"/>
                <w:sz w:val="22"/>
                <w:szCs w:val="22"/>
              </w:rPr>
              <w:t>из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менение</w:t>
            </w:r>
            <w:proofErr w:type="spellEnd"/>
            <w:proofErr w:type="gramEnd"/>
            <w:r w:rsidRPr="00C926C9">
              <w:rPr>
                <w:rStyle w:val="11"/>
                <w:sz w:val="22"/>
                <w:szCs w:val="22"/>
              </w:rPr>
              <w:t xml:space="preserve">,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анну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лирование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 адресов объектов недвижимости в городском округе Чапаевск; мотивированный отказ в предоставлении услуги.</w:t>
            </w:r>
          </w:p>
          <w:p w:rsidR="004E36A2" w:rsidRPr="00C926C9" w:rsidRDefault="004E36A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276" w:type="dxa"/>
          </w:tcPr>
          <w:p w:rsidR="004E36A2" w:rsidRDefault="004E36A2" w:rsidP="00AF030D">
            <w:pPr>
              <w:jc w:val="both"/>
              <w:rPr>
                <w:rStyle w:val="11"/>
                <w:rFonts w:ascii="Times New Roman" w:eastAsia="Calibri" w:hAnsi="Times New Roman" w:cs="Times New Roman"/>
              </w:rPr>
            </w:pPr>
            <w:r w:rsidRPr="00C926C9">
              <w:rPr>
                <w:rStyle w:val="11"/>
                <w:rFonts w:ascii="Times New Roman" w:eastAsia="Calibri" w:hAnsi="Times New Roman" w:cs="Times New Roman"/>
              </w:rPr>
              <w:lastRenderedPageBreak/>
              <w:t>Заявител</w:t>
            </w:r>
            <w:r>
              <w:rPr>
                <w:rStyle w:val="11"/>
                <w:rFonts w:ascii="Times New Roman" w:eastAsia="Calibri" w:hAnsi="Times New Roman" w:cs="Times New Roman"/>
              </w:rPr>
              <w:t>и:</w:t>
            </w:r>
          </w:p>
          <w:p w:rsidR="004E36A2" w:rsidRPr="00C926C9" w:rsidRDefault="004E36A2" w:rsidP="00AF030D">
            <w:pPr>
              <w:jc w:val="both"/>
              <w:rPr>
                <w:rStyle w:val="11"/>
                <w:rFonts w:ascii="Times New Roman" w:eastAsia="Calibri" w:hAnsi="Times New Roman" w:cs="Times New Roman"/>
              </w:rPr>
            </w:pPr>
            <w:r w:rsidRPr="00C926C9">
              <w:rPr>
                <w:rStyle w:val="11"/>
                <w:rFonts w:ascii="Times New Roman" w:eastAsia="Calibri" w:hAnsi="Times New Roman" w:cs="Times New Roman"/>
              </w:rPr>
              <w:t>физич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е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ские и юридич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е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ские лица, обрати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в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шиеся в </w:t>
            </w:r>
            <w:proofErr w:type="spellStart"/>
            <w:proofErr w:type="gramStart"/>
            <w:r w:rsidRPr="00C926C9">
              <w:rPr>
                <w:rStyle w:val="11"/>
                <w:rFonts w:ascii="Times New Roman" w:eastAsia="Calibri" w:hAnsi="Times New Roman" w:cs="Times New Roman"/>
              </w:rPr>
              <w:t>админист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рацию</w:t>
            </w:r>
            <w:proofErr w:type="spellEnd"/>
            <w:proofErr w:type="gramEnd"/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926C9">
              <w:rPr>
                <w:rStyle w:val="11"/>
                <w:rFonts w:ascii="Times New Roman" w:eastAsia="Calibri" w:hAnsi="Times New Roman" w:cs="Times New Roman"/>
              </w:rPr>
              <w:t>го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родского</w:t>
            </w:r>
            <w:proofErr w:type="spellEnd"/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округа </w:t>
            </w:r>
            <w:proofErr w:type="spellStart"/>
            <w:r w:rsidRPr="00C926C9">
              <w:rPr>
                <w:rStyle w:val="11"/>
                <w:rFonts w:ascii="Times New Roman" w:eastAsia="Calibri" w:hAnsi="Times New Roman" w:cs="Times New Roman"/>
              </w:rPr>
              <w:t>Ча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паевск</w:t>
            </w:r>
            <w:proofErr w:type="spellEnd"/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 или в МБУ «</w:t>
            </w:r>
            <w:proofErr w:type="spellStart"/>
            <w:r w:rsidRPr="00C926C9">
              <w:rPr>
                <w:rStyle w:val="11"/>
                <w:rFonts w:ascii="Times New Roman" w:eastAsia="Calibri" w:hAnsi="Times New Roman" w:cs="Times New Roman"/>
              </w:rPr>
              <w:t>Управле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ние</w:t>
            </w:r>
            <w:proofErr w:type="spellEnd"/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926C9">
              <w:rPr>
                <w:rStyle w:val="11"/>
                <w:rFonts w:ascii="Times New Roman" w:eastAsia="Calibri" w:hAnsi="Times New Roman" w:cs="Times New Roman"/>
              </w:rPr>
              <w:t>архи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тектуры</w:t>
            </w:r>
            <w:proofErr w:type="spellEnd"/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 и град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о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строител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ь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ства г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о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 xml:space="preserve">родского округа </w:t>
            </w:r>
            <w:proofErr w:type="spellStart"/>
            <w:r w:rsidRPr="00C926C9">
              <w:rPr>
                <w:rStyle w:val="11"/>
                <w:rFonts w:ascii="Times New Roman" w:eastAsia="Calibri" w:hAnsi="Times New Roman" w:cs="Times New Roman"/>
              </w:rPr>
              <w:t>Ча</w:t>
            </w:r>
            <w:r>
              <w:rPr>
                <w:rStyle w:val="11"/>
                <w:rFonts w:ascii="Times New Roman" w:eastAsia="Calibri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Calibri" w:hAnsi="Times New Roman" w:cs="Times New Roman"/>
              </w:rPr>
              <w:t>паевск</w:t>
            </w:r>
            <w:proofErr w:type="spellEnd"/>
            <w:r w:rsidRPr="00C926C9">
              <w:rPr>
                <w:rStyle w:val="11"/>
                <w:rFonts w:ascii="Times New Roman" w:eastAsia="Calibri" w:hAnsi="Times New Roman" w:cs="Times New Roman"/>
              </w:rPr>
              <w:t>».</w:t>
            </w:r>
          </w:p>
          <w:p w:rsidR="004E36A2" w:rsidRPr="00C926C9" w:rsidRDefault="004E36A2" w:rsidP="00097448">
            <w:pPr>
              <w:pStyle w:val="aa"/>
              <w:ind w:right="-108"/>
              <w:jc w:val="both"/>
              <w:rPr>
                <w:rStyle w:val="11"/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От имени заявителя могут </w:t>
            </w:r>
            <w:proofErr w:type="spellStart"/>
            <w:proofErr w:type="gramStart"/>
            <w:r w:rsidRPr="00C926C9">
              <w:rPr>
                <w:sz w:val="22"/>
                <w:szCs w:val="22"/>
              </w:rPr>
              <w:t>вы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ступать</w:t>
            </w:r>
            <w:proofErr w:type="spellEnd"/>
            <w:proofErr w:type="gramEnd"/>
            <w:r w:rsidRPr="00C926C9">
              <w:rPr>
                <w:sz w:val="22"/>
                <w:szCs w:val="22"/>
              </w:rPr>
              <w:t xml:space="preserve"> ф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 xml:space="preserve">зические и </w:t>
            </w:r>
            <w:proofErr w:type="spellStart"/>
            <w:r w:rsidRPr="00C926C9">
              <w:rPr>
                <w:sz w:val="22"/>
                <w:szCs w:val="22"/>
              </w:rPr>
              <w:t>юриди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ческие</w:t>
            </w:r>
            <w:proofErr w:type="spellEnd"/>
            <w:r w:rsidRPr="00C926C9">
              <w:rPr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ца</w:t>
            </w:r>
            <w:proofErr w:type="spellEnd"/>
            <w:r w:rsidRPr="00C926C9">
              <w:rPr>
                <w:sz w:val="22"/>
                <w:szCs w:val="22"/>
              </w:rPr>
              <w:t xml:space="preserve">, </w:t>
            </w:r>
            <w:proofErr w:type="spellStart"/>
            <w:r w:rsidRPr="00C926C9">
              <w:rPr>
                <w:sz w:val="22"/>
                <w:szCs w:val="22"/>
              </w:rPr>
              <w:t>имею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lastRenderedPageBreak/>
              <w:t>щие</w:t>
            </w:r>
            <w:proofErr w:type="spellEnd"/>
            <w:r w:rsidRPr="00C926C9">
              <w:rPr>
                <w:sz w:val="22"/>
                <w:szCs w:val="22"/>
              </w:rPr>
              <w:t xml:space="preserve"> право в </w:t>
            </w:r>
            <w:proofErr w:type="spellStart"/>
            <w:r w:rsidRPr="00C926C9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ствии</w:t>
            </w:r>
            <w:proofErr w:type="spellEnd"/>
            <w:r w:rsidRPr="00C926C9">
              <w:rPr>
                <w:sz w:val="22"/>
                <w:szCs w:val="22"/>
              </w:rPr>
              <w:t xml:space="preserve"> с </w:t>
            </w:r>
            <w:proofErr w:type="spellStart"/>
            <w:r w:rsidRPr="00C926C9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конодател</w:t>
            </w:r>
            <w:r w:rsidRPr="00C926C9">
              <w:rPr>
                <w:sz w:val="22"/>
                <w:szCs w:val="22"/>
              </w:rPr>
              <w:t>ь</w:t>
            </w:r>
            <w:r w:rsidRPr="00C926C9">
              <w:rPr>
                <w:sz w:val="22"/>
                <w:szCs w:val="22"/>
              </w:rPr>
              <w:t>ством</w:t>
            </w:r>
            <w:proofErr w:type="spellEnd"/>
            <w:r w:rsidRPr="00C926C9">
              <w:rPr>
                <w:sz w:val="22"/>
                <w:szCs w:val="22"/>
              </w:rPr>
              <w:t xml:space="preserve"> РФ выступать от их им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ни.</w:t>
            </w:r>
          </w:p>
          <w:p w:rsidR="004E36A2" w:rsidRPr="00C926C9" w:rsidRDefault="004E36A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C926C9" w:rsidRDefault="004E36A2" w:rsidP="00B01574">
            <w:pPr>
              <w:pStyle w:val="aa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Конституци</w:t>
            </w:r>
            <w:r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 xml:space="preserve"> РФ </w:t>
            </w:r>
            <w:r>
              <w:rPr>
                <w:sz w:val="22"/>
                <w:szCs w:val="22"/>
              </w:rPr>
              <w:t>от 12.12.1993г.</w:t>
            </w:r>
            <w:r w:rsidRPr="00C926C9">
              <w:rPr>
                <w:sz w:val="22"/>
                <w:szCs w:val="22"/>
              </w:rPr>
              <w:t>;</w:t>
            </w:r>
          </w:p>
          <w:p w:rsidR="004E36A2" w:rsidRPr="00C926C9" w:rsidRDefault="004E36A2" w:rsidP="00AF030D">
            <w:pPr>
              <w:pStyle w:val="aa"/>
              <w:jc w:val="both"/>
              <w:rPr>
                <w:rFonts w:eastAsia="Arial"/>
                <w:sz w:val="22"/>
                <w:szCs w:val="22"/>
              </w:rPr>
            </w:pPr>
            <w:r w:rsidRPr="00C926C9">
              <w:rPr>
                <w:rStyle w:val="11"/>
                <w:sz w:val="22"/>
                <w:szCs w:val="22"/>
              </w:rPr>
              <w:t>Градостроительн</w:t>
            </w:r>
            <w:r>
              <w:rPr>
                <w:rStyle w:val="11"/>
                <w:sz w:val="22"/>
                <w:szCs w:val="22"/>
              </w:rPr>
              <w:t>ый</w:t>
            </w:r>
            <w:r w:rsidRPr="00C926C9">
              <w:rPr>
                <w:rStyle w:val="11"/>
                <w:sz w:val="22"/>
                <w:szCs w:val="22"/>
              </w:rPr>
              <w:t xml:space="preserve"> к</w:t>
            </w:r>
            <w:r w:rsidRPr="00C926C9">
              <w:rPr>
                <w:rStyle w:val="11"/>
                <w:sz w:val="22"/>
                <w:szCs w:val="22"/>
              </w:rPr>
              <w:t>о</w:t>
            </w:r>
            <w:r w:rsidRPr="00C926C9">
              <w:rPr>
                <w:rStyle w:val="11"/>
                <w:sz w:val="22"/>
                <w:szCs w:val="22"/>
              </w:rPr>
              <w:t>декс РФ от 29.12.2004</w:t>
            </w:r>
            <w:r w:rsidRPr="00C926C9">
              <w:rPr>
                <w:rFonts w:eastAsia="Arial"/>
                <w:sz w:val="22"/>
                <w:szCs w:val="22"/>
              </w:rPr>
              <w:t>;</w:t>
            </w:r>
          </w:p>
          <w:p w:rsidR="004E36A2" w:rsidRPr="00C926C9" w:rsidRDefault="004E36A2" w:rsidP="00AF030D">
            <w:pPr>
              <w:pStyle w:val="aa"/>
              <w:jc w:val="both"/>
              <w:rPr>
                <w:rFonts w:eastAsia="Arial"/>
                <w:sz w:val="22"/>
                <w:szCs w:val="22"/>
              </w:rPr>
            </w:pPr>
            <w:r>
              <w:rPr>
                <w:rStyle w:val="11"/>
                <w:sz w:val="22"/>
                <w:szCs w:val="22"/>
              </w:rPr>
              <w:t>ФЗ</w:t>
            </w:r>
            <w:r w:rsidRPr="00C926C9">
              <w:rPr>
                <w:rStyle w:val="11"/>
                <w:sz w:val="22"/>
                <w:szCs w:val="22"/>
              </w:rPr>
              <w:t xml:space="preserve"> «Об общих принц</w:t>
            </w:r>
            <w:r w:rsidRPr="00C926C9">
              <w:rPr>
                <w:rStyle w:val="11"/>
                <w:sz w:val="22"/>
                <w:szCs w:val="22"/>
              </w:rPr>
              <w:t>и</w:t>
            </w:r>
            <w:r w:rsidRPr="00C926C9">
              <w:rPr>
                <w:rStyle w:val="11"/>
                <w:sz w:val="22"/>
                <w:szCs w:val="22"/>
              </w:rPr>
              <w:t xml:space="preserve">пах организации </w:t>
            </w:r>
            <w:proofErr w:type="spellStart"/>
            <w:proofErr w:type="gramStart"/>
            <w:r w:rsidRPr="00C926C9">
              <w:rPr>
                <w:rStyle w:val="11"/>
                <w:sz w:val="22"/>
                <w:szCs w:val="22"/>
              </w:rPr>
              <w:t>мест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ного</w:t>
            </w:r>
            <w:proofErr w:type="spellEnd"/>
            <w:proofErr w:type="gramEnd"/>
            <w:r w:rsidRPr="00C926C9">
              <w:rPr>
                <w:rStyle w:val="11"/>
                <w:sz w:val="22"/>
                <w:szCs w:val="22"/>
              </w:rPr>
              <w:t xml:space="preserve"> самоуправления в РФ»  от 06.2003г.№ 131-ФЗ</w:t>
            </w:r>
            <w:r w:rsidRPr="00C926C9">
              <w:rPr>
                <w:rFonts w:eastAsia="Arial"/>
                <w:sz w:val="22"/>
                <w:szCs w:val="22"/>
              </w:rPr>
              <w:t>;</w:t>
            </w:r>
          </w:p>
          <w:p w:rsidR="004E36A2" w:rsidRPr="00C926C9" w:rsidRDefault="004E36A2" w:rsidP="00112D9F">
            <w:pPr>
              <w:pStyle w:val="aa"/>
              <w:jc w:val="both"/>
              <w:rPr>
                <w:rStyle w:val="11"/>
                <w:rFonts w:eastAsia="Times New Roman CYR"/>
                <w:sz w:val="22"/>
                <w:szCs w:val="22"/>
              </w:rPr>
            </w:pPr>
            <w:r w:rsidRPr="00C926C9">
              <w:rPr>
                <w:rStyle w:val="11"/>
                <w:rFonts w:eastAsia="Times New Roman CYR"/>
                <w:sz w:val="22"/>
                <w:szCs w:val="22"/>
              </w:rPr>
              <w:t>Решение Думы горо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ского округа Чапаевск от 22.09.2010 г.  № 684 «Об утверждении П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о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рядка п</w:t>
            </w:r>
            <w:r w:rsidRPr="00C926C9">
              <w:rPr>
                <w:rStyle w:val="11"/>
                <w:sz w:val="22"/>
                <w:szCs w:val="22"/>
              </w:rPr>
              <w:t xml:space="preserve">рисвоения, </w:t>
            </w:r>
            <w:proofErr w:type="spellStart"/>
            <w:proofErr w:type="gramStart"/>
            <w:r w:rsidRPr="00C926C9">
              <w:rPr>
                <w:rStyle w:val="11"/>
                <w:sz w:val="22"/>
                <w:szCs w:val="22"/>
              </w:rPr>
              <w:t>из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менения</w:t>
            </w:r>
            <w:proofErr w:type="spellEnd"/>
            <w:proofErr w:type="gramEnd"/>
            <w:r w:rsidRPr="00C926C9">
              <w:rPr>
                <w:rStyle w:val="11"/>
                <w:sz w:val="22"/>
                <w:szCs w:val="22"/>
              </w:rPr>
              <w:t xml:space="preserve">,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анну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лирования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и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ре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гистрации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адресов об</w:t>
            </w:r>
            <w:r w:rsidRPr="00C926C9">
              <w:rPr>
                <w:rStyle w:val="11"/>
                <w:sz w:val="22"/>
                <w:szCs w:val="22"/>
              </w:rPr>
              <w:t>ъ</w:t>
            </w:r>
            <w:r w:rsidRPr="00C926C9">
              <w:rPr>
                <w:rStyle w:val="11"/>
                <w:sz w:val="22"/>
                <w:szCs w:val="22"/>
              </w:rPr>
              <w:t>ектов недвижимости в городском округе Чап</w:t>
            </w:r>
            <w:r w:rsidRPr="00C926C9">
              <w:rPr>
                <w:rStyle w:val="11"/>
                <w:sz w:val="22"/>
                <w:szCs w:val="22"/>
              </w:rPr>
              <w:t>а</w:t>
            </w:r>
            <w:r w:rsidRPr="00C926C9">
              <w:rPr>
                <w:rStyle w:val="11"/>
                <w:sz w:val="22"/>
                <w:szCs w:val="22"/>
              </w:rPr>
              <w:t>евск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»;</w:t>
            </w:r>
          </w:p>
          <w:p w:rsidR="004E36A2" w:rsidRPr="00C926C9" w:rsidRDefault="004E36A2" w:rsidP="00112D9F">
            <w:pPr>
              <w:pStyle w:val="aa"/>
              <w:jc w:val="both"/>
              <w:rPr>
                <w:rStyle w:val="11"/>
                <w:rFonts w:eastAsia="Times New Roman CYR"/>
                <w:sz w:val="22"/>
                <w:szCs w:val="22"/>
              </w:rPr>
            </w:pPr>
            <w:r w:rsidRPr="00C926C9">
              <w:rPr>
                <w:rStyle w:val="11"/>
                <w:rFonts w:eastAsia="Times New Roman CYR"/>
                <w:sz w:val="22"/>
                <w:szCs w:val="22"/>
              </w:rPr>
              <w:t>Постановление Главы городского округа Ч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паевск от 18.10.2010 года № 1323 «О едином адресном реестре н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именований улиц на территории городского округа Чапаевск»;</w:t>
            </w:r>
          </w:p>
          <w:p w:rsidR="004E36A2" w:rsidRPr="00C926C9" w:rsidRDefault="004E36A2" w:rsidP="00112D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6C9">
              <w:rPr>
                <w:rFonts w:ascii="Times New Roman" w:eastAsia="Calibri" w:hAnsi="Times New Roman" w:cs="Times New Roman"/>
              </w:rPr>
              <w:t>Устав городского окр</w:t>
            </w:r>
            <w:r w:rsidRPr="00C926C9">
              <w:rPr>
                <w:rFonts w:ascii="Times New Roman" w:eastAsia="Calibri" w:hAnsi="Times New Roman" w:cs="Times New Roman"/>
              </w:rPr>
              <w:t>у</w:t>
            </w:r>
            <w:r w:rsidRPr="00C926C9">
              <w:rPr>
                <w:rFonts w:ascii="Times New Roman" w:eastAsia="Calibri" w:hAnsi="Times New Roman" w:cs="Times New Roman"/>
              </w:rPr>
              <w:t xml:space="preserve">га Чапаевск, </w:t>
            </w:r>
            <w:proofErr w:type="spellStart"/>
            <w:proofErr w:type="gramStart"/>
            <w:r w:rsidRPr="00C926C9">
              <w:rPr>
                <w:rFonts w:ascii="Times New Roman" w:eastAsia="Calibri" w:hAnsi="Times New Roman" w:cs="Times New Roman"/>
              </w:rPr>
              <w:t>утверж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lastRenderedPageBreak/>
              <w:t>денн</w:t>
            </w:r>
            <w:r>
              <w:rPr>
                <w:rFonts w:ascii="Times New Roman" w:eastAsia="Calibri" w:hAnsi="Times New Roman" w:cs="Times New Roman"/>
              </w:rPr>
              <w:t>ый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новлением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Чапаевской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Думы С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марской области от 17.05.2005 N 21</w:t>
            </w:r>
            <w:r w:rsidRPr="00C926C9">
              <w:rPr>
                <w:rFonts w:ascii="Times New Roman" w:eastAsia="Calibri" w:hAnsi="Times New Roman" w:cs="Times New Roman"/>
              </w:rPr>
              <w:t>;</w:t>
            </w:r>
          </w:p>
          <w:p w:rsidR="004E36A2" w:rsidRPr="00C926C9" w:rsidRDefault="004E36A2" w:rsidP="00112D9F">
            <w:pPr>
              <w:pStyle w:val="aa"/>
              <w:jc w:val="both"/>
              <w:rPr>
                <w:rStyle w:val="11"/>
                <w:rFonts w:eastAsia="Times New Roman CYR"/>
                <w:sz w:val="22"/>
                <w:szCs w:val="22"/>
              </w:rPr>
            </w:pPr>
            <w:r w:rsidRPr="00C926C9">
              <w:rPr>
                <w:rStyle w:val="11"/>
                <w:rFonts w:eastAsia="Times New Roman CYR"/>
                <w:sz w:val="22"/>
                <w:szCs w:val="22"/>
              </w:rPr>
              <w:t>Устав  МБУ «Управл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е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ние архитектуры и гр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достроительства горо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ского округа </w:t>
            </w:r>
            <w:proofErr w:type="spellStart"/>
            <w:proofErr w:type="gramStart"/>
            <w:r w:rsidRPr="00C926C9">
              <w:rPr>
                <w:rStyle w:val="11"/>
                <w:rFonts w:eastAsia="Times New Roman CYR"/>
                <w:sz w:val="22"/>
                <w:szCs w:val="22"/>
              </w:rPr>
              <w:t>Чапа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-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евск</w:t>
            </w:r>
            <w:proofErr w:type="spellEnd"/>
            <w:proofErr w:type="gramEnd"/>
            <w:r w:rsidRPr="00C926C9">
              <w:rPr>
                <w:rStyle w:val="11"/>
                <w:rFonts w:eastAsia="Times New Roman CYR"/>
                <w:sz w:val="22"/>
                <w:szCs w:val="22"/>
              </w:rPr>
              <w:t>»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,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утвержденны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й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решением КУМИ 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министрации городск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о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го округа Чапаевск № 404 от 02.08.2010 г.</w:t>
            </w:r>
          </w:p>
          <w:p w:rsidR="004E36A2" w:rsidRPr="00C926C9" w:rsidRDefault="004E36A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Pr="00C926C9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C926C9" w:rsidRDefault="004E36A2" w:rsidP="00B01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46100, </w:t>
            </w:r>
            <w:proofErr w:type="spellStart"/>
            <w:r>
              <w:rPr>
                <w:rFonts w:ascii="Times New Roman" w:hAnsi="Times New Roman" w:cs="Times New Roman"/>
              </w:rPr>
              <w:t>Са-марская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обл., г. Чапа</w:t>
            </w:r>
            <w:r w:rsidRPr="00C926C9">
              <w:rPr>
                <w:rFonts w:ascii="Times New Roman" w:hAnsi="Times New Roman" w:cs="Times New Roman"/>
              </w:rPr>
              <w:t xml:space="preserve">евск, ул. </w:t>
            </w:r>
            <w:proofErr w:type="gramStart"/>
            <w:r w:rsidRPr="00C926C9">
              <w:rPr>
                <w:rFonts w:ascii="Times New Roman" w:hAnsi="Times New Roman" w:cs="Times New Roman"/>
              </w:rPr>
              <w:t>Херсонская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C926C9">
              <w:rPr>
                <w:rFonts w:ascii="Times New Roman" w:hAnsi="Times New Roman" w:cs="Times New Roman"/>
              </w:rPr>
              <w:t>17.</w:t>
            </w:r>
          </w:p>
          <w:p w:rsidR="004E36A2" w:rsidRPr="00C926C9" w:rsidRDefault="004E36A2" w:rsidP="00B01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30251,</w:t>
            </w:r>
          </w:p>
          <w:p w:rsidR="004E36A2" w:rsidRPr="00C926C9" w:rsidRDefault="004E36A2" w:rsidP="00B01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32401</w:t>
            </w:r>
          </w:p>
          <w:p w:rsidR="004E36A2" w:rsidRPr="00C926C9" w:rsidRDefault="004E36A2" w:rsidP="00B015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30001</w:t>
            </w:r>
          </w:p>
          <w:p w:rsidR="004E36A2" w:rsidRPr="00C926C9" w:rsidRDefault="004E36A2" w:rsidP="00B01574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17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18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19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4E36A2" w:rsidRPr="00C926C9" w:rsidRDefault="004E36A2" w:rsidP="00EB7C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E36A2" w:rsidRPr="00C926C9" w:rsidRDefault="004E36A2" w:rsidP="00EB7C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E36A2" w:rsidRPr="00C926C9" w:rsidRDefault="004E36A2" w:rsidP="00B01574">
            <w:pPr>
              <w:pStyle w:val="Textbody"/>
              <w:ind w:firstLine="540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4E36A2" w:rsidRPr="00C926C9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E76AE7">
        <w:tc>
          <w:tcPr>
            <w:tcW w:w="534" w:type="dxa"/>
            <w:gridSpan w:val="2"/>
          </w:tcPr>
          <w:p w:rsidR="004E36A2" w:rsidRPr="00C926C9" w:rsidRDefault="007A28E6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112D9F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112D9F">
              <w:rPr>
                <w:rStyle w:val="11"/>
                <w:b w:val="0"/>
                <w:sz w:val="22"/>
                <w:szCs w:val="22"/>
              </w:rPr>
              <w:t>Выдача ра</w:t>
            </w:r>
            <w:r w:rsidRPr="00112D9F">
              <w:rPr>
                <w:rStyle w:val="11"/>
                <w:b w:val="0"/>
                <w:sz w:val="22"/>
                <w:szCs w:val="22"/>
              </w:rPr>
              <w:t>з</w:t>
            </w:r>
            <w:r w:rsidRPr="00112D9F">
              <w:rPr>
                <w:rStyle w:val="11"/>
                <w:b w:val="0"/>
                <w:sz w:val="22"/>
                <w:szCs w:val="22"/>
              </w:rPr>
              <w:t>решений на установку рекламных конструкций на террит</w:t>
            </w:r>
            <w:r w:rsidRPr="00112D9F">
              <w:rPr>
                <w:rStyle w:val="11"/>
                <w:b w:val="0"/>
                <w:sz w:val="22"/>
                <w:szCs w:val="22"/>
              </w:rPr>
              <w:t>о</w:t>
            </w:r>
            <w:r w:rsidRPr="00112D9F">
              <w:rPr>
                <w:rStyle w:val="11"/>
                <w:b w:val="0"/>
                <w:sz w:val="22"/>
                <w:szCs w:val="22"/>
              </w:rPr>
              <w:t>рии горо</w:t>
            </w:r>
            <w:r w:rsidRPr="00112D9F">
              <w:rPr>
                <w:rStyle w:val="11"/>
                <w:b w:val="0"/>
                <w:sz w:val="22"/>
                <w:szCs w:val="22"/>
              </w:rPr>
              <w:t>д</w:t>
            </w:r>
            <w:r w:rsidRPr="00112D9F">
              <w:rPr>
                <w:rStyle w:val="11"/>
                <w:b w:val="0"/>
                <w:sz w:val="22"/>
                <w:szCs w:val="22"/>
              </w:rPr>
              <w:t>ского округа Чапаевск</w:t>
            </w:r>
          </w:p>
        </w:tc>
        <w:tc>
          <w:tcPr>
            <w:tcW w:w="1557" w:type="dxa"/>
            <w:gridSpan w:val="2"/>
          </w:tcPr>
          <w:p w:rsidR="004E36A2" w:rsidRPr="00C926C9" w:rsidRDefault="004E36A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Муниципал</w:t>
            </w:r>
            <w:r w:rsidRPr="00C926C9">
              <w:rPr>
                <w:rFonts w:ascii="Times New Roman" w:hAnsi="Times New Roman" w:cs="Times New Roman"/>
              </w:rPr>
              <w:t>ь</w:t>
            </w:r>
            <w:r w:rsidRPr="00C926C9">
              <w:rPr>
                <w:rFonts w:ascii="Times New Roman" w:hAnsi="Times New Roman" w:cs="Times New Roman"/>
              </w:rPr>
              <w:t xml:space="preserve">ное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бюджет-ное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учреж-дение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«Управление архитектуры и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г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>родского о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 xml:space="preserve">руга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C926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4E36A2" w:rsidRPr="00C926C9" w:rsidRDefault="004E36A2" w:rsidP="004D23C9">
            <w:pPr>
              <w:pStyle w:val="aa"/>
              <w:shd w:val="clear" w:color="auto" w:fill="FFFFFF"/>
              <w:jc w:val="both"/>
              <w:rPr>
                <w:rFonts w:eastAsia="Calibri"/>
                <w:b/>
              </w:rPr>
            </w:pPr>
            <w:proofErr w:type="spellStart"/>
            <w:r>
              <w:rPr>
                <w:sz w:val="22"/>
                <w:szCs w:val="22"/>
              </w:rPr>
              <w:t>Администраивные</w:t>
            </w:r>
            <w:proofErr w:type="spellEnd"/>
            <w:r w:rsidRPr="00112D9F">
              <w:rPr>
                <w:sz w:val="22"/>
                <w:szCs w:val="22"/>
              </w:rPr>
              <w:t xml:space="preserve"> действи</w:t>
            </w:r>
            <w:r>
              <w:rPr>
                <w:sz w:val="22"/>
                <w:szCs w:val="22"/>
              </w:rPr>
              <w:t>я:</w:t>
            </w:r>
          </w:p>
          <w:p w:rsidR="004E36A2" w:rsidRPr="00C926C9" w:rsidRDefault="004E36A2" w:rsidP="00552F9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</w:t>
            </w:r>
            <w:r w:rsidRPr="00C926C9">
              <w:rPr>
                <w:rFonts w:ascii="Times New Roman" w:eastAsia="Times New Roman" w:hAnsi="Times New Roman" w:cs="Times New Roman"/>
              </w:rPr>
              <w:t xml:space="preserve">прием и </w:t>
            </w:r>
            <w:proofErr w:type="spellStart"/>
            <w:proofErr w:type="gramStart"/>
            <w:r w:rsidRPr="00C926C9">
              <w:rPr>
                <w:rFonts w:ascii="Times New Roman" w:eastAsia="Times New Roman" w:hAnsi="Times New Roman" w:cs="Times New Roman"/>
              </w:rPr>
              <w:t>рас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смотрение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заяв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ления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об оказании услуги;</w:t>
            </w:r>
          </w:p>
          <w:p w:rsidR="004E36A2" w:rsidRPr="00C926C9" w:rsidRDefault="004E36A2" w:rsidP="00552F9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</w:t>
            </w:r>
            <w:r w:rsidRPr="00C926C9">
              <w:rPr>
                <w:rFonts w:ascii="Times New Roman" w:eastAsia="Times New Roman" w:hAnsi="Times New Roman" w:cs="Times New Roman"/>
              </w:rPr>
              <w:t xml:space="preserve">принятие </w:t>
            </w:r>
            <w:proofErr w:type="spellStart"/>
            <w:proofErr w:type="gramStart"/>
            <w:r w:rsidRPr="00C926C9">
              <w:rPr>
                <w:rFonts w:ascii="Times New Roman" w:eastAsia="Times New Roman" w:hAnsi="Times New Roman" w:cs="Times New Roman"/>
              </w:rPr>
              <w:t>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шения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</w:rPr>
              <w:t xml:space="preserve"> о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воз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можности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пре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доставления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му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ниципальной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услуги либо отказе в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</w:rPr>
              <w:t>предо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</w:rPr>
              <w:t>ставлении</w:t>
            </w:r>
            <w:proofErr w:type="spellEnd"/>
            <w:r w:rsidRPr="00C926C9">
              <w:rPr>
                <w:rFonts w:ascii="Times New Roman" w:eastAsia="Times New Roman" w:hAnsi="Times New Roman" w:cs="Times New Roman"/>
              </w:rPr>
              <w:t xml:space="preserve"> услуги;</w:t>
            </w:r>
          </w:p>
          <w:p w:rsidR="004E36A2" w:rsidRDefault="004E36A2" w:rsidP="004D23C9">
            <w:pPr>
              <w:jc w:val="both"/>
            </w:pPr>
            <w:r>
              <w:rPr>
                <w:rStyle w:val="11"/>
                <w:rFonts w:ascii="Times New Roman" w:eastAsia="Times New Roman" w:hAnsi="Times New Roman" w:cs="Times New Roman"/>
              </w:rPr>
              <w:t>3)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выдача </w:t>
            </w:r>
            <w:proofErr w:type="spellStart"/>
            <w:proofErr w:type="gram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раз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решения</w:t>
            </w:r>
            <w:proofErr w:type="spellEnd"/>
            <w:proofErr w:type="gram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на </w:t>
            </w:r>
            <w:proofErr w:type="spellStart"/>
            <w:r w:rsidRPr="00C926C9">
              <w:rPr>
                <w:rStyle w:val="11"/>
                <w:rFonts w:ascii="Times New Roman" w:eastAsia="Times New Roman" w:hAnsi="Times New Roman" w:cs="Times New Roman"/>
              </w:rPr>
              <w:t>ус</w:t>
            </w:r>
            <w:r>
              <w:rPr>
                <w:rStyle w:val="11"/>
                <w:rFonts w:ascii="Times New Roman" w:eastAsia="Times New Roman" w:hAnsi="Times New Roman" w:cs="Times New Roman"/>
              </w:rPr>
              <w:t>-</w:t>
            </w:r>
            <w:r w:rsidRPr="00C926C9">
              <w:rPr>
                <w:rStyle w:val="11"/>
                <w:rFonts w:ascii="Times New Roman" w:eastAsia="Times New Roman" w:hAnsi="Times New Roman" w:cs="Times New Roman"/>
              </w:rPr>
              <w:t>тановку</w:t>
            </w:r>
            <w:proofErr w:type="spellEnd"/>
            <w:r w:rsidRPr="00C926C9">
              <w:rPr>
                <w:rStyle w:val="11"/>
                <w:rFonts w:ascii="Times New Roman" w:eastAsia="Times New Roman" w:hAnsi="Times New Roman" w:cs="Times New Roman"/>
              </w:rPr>
              <w:t xml:space="preserve"> рекламной конструкции</w:t>
            </w:r>
            <w:r>
              <w:rPr>
                <w:rStyle w:val="11"/>
                <w:rFonts w:ascii="Times New Roman" w:eastAsia="Times New Roman" w:hAnsi="Times New Roman" w:cs="Times New Roman"/>
              </w:rPr>
              <w:t>.</w:t>
            </w:r>
            <w:r w:rsidRPr="00C926C9">
              <w:t xml:space="preserve"> </w:t>
            </w:r>
          </w:p>
          <w:p w:rsidR="004E36A2" w:rsidRPr="004D23C9" w:rsidRDefault="004E36A2" w:rsidP="004D23C9">
            <w:pPr>
              <w:jc w:val="both"/>
              <w:rPr>
                <w:rFonts w:ascii="Times New Roman" w:hAnsi="Times New Roman" w:cs="Times New Roman"/>
              </w:rPr>
            </w:pPr>
            <w:r w:rsidRPr="004D23C9">
              <w:rPr>
                <w:rFonts w:ascii="Times New Roman" w:hAnsi="Times New Roman" w:cs="Times New Roman"/>
              </w:rPr>
              <w:t>Основани</w:t>
            </w:r>
            <w:proofErr w:type="gramStart"/>
            <w:r w:rsidRPr="004D23C9">
              <w:rPr>
                <w:rFonts w:ascii="Times New Roman" w:hAnsi="Times New Roman" w:cs="Times New Roman"/>
              </w:rPr>
              <w:t>е-</w:t>
            </w:r>
            <w:proofErr w:type="gramEnd"/>
            <w:r w:rsidRPr="004D23C9">
              <w:rPr>
                <w:rFonts w:ascii="Times New Roman" w:hAnsi="Times New Roman" w:cs="Times New Roman"/>
              </w:rPr>
              <w:t xml:space="preserve"> личное обращение получ</w:t>
            </w:r>
            <w:r w:rsidRPr="004D23C9">
              <w:rPr>
                <w:rFonts w:ascii="Times New Roman" w:hAnsi="Times New Roman" w:cs="Times New Roman"/>
              </w:rPr>
              <w:t>а</w:t>
            </w:r>
            <w:r w:rsidRPr="004D23C9">
              <w:rPr>
                <w:rFonts w:ascii="Times New Roman" w:hAnsi="Times New Roman" w:cs="Times New Roman"/>
              </w:rPr>
              <w:t xml:space="preserve">теля (его </w:t>
            </w:r>
            <w:proofErr w:type="spellStart"/>
            <w:r w:rsidRPr="004D23C9">
              <w:rPr>
                <w:rFonts w:ascii="Times New Roman" w:hAnsi="Times New Roman" w:cs="Times New Roman"/>
              </w:rPr>
              <w:t>представи</w:t>
            </w:r>
            <w:r>
              <w:rPr>
                <w:rFonts w:ascii="Times New Roman" w:hAnsi="Times New Roman" w:cs="Times New Roman"/>
              </w:rPr>
              <w:t>-</w:t>
            </w:r>
            <w:r w:rsidRPr="004D23C9">
              <w:rPr>
                <w:rFonts w:ascii="Times New Roman" w:hAnsi="Times New Roman" w:cs="Times New Roman"/>
              </w:rPr>
              <w:t>теля</w:t>
            </w:r>
            <w:proofErr w:type="spellEnd"/>
            <w:r w:rsidRPr="004D23C9">
              <w:rPr>
                <w:rFonts w:ascii="Times New Roman" w:hAnsi="Times New Roman" w:cs="Times New Roman"/>
              </w:rPr>
              <w:t xml:space="preserve">, доверенного </w:t>
            </w:r>
            <w:r w:rsidRPr="004D23C9">
              <w:rPr>
                <w:rFonts w:ascii="Times New Roman" w:hAnsi="Times New Roman" w:cs="Times New Roman"/>
              </w:rPr>
              <w:lastRenderedPageBreak/>
              <w:t>лица) в Учреждение.</w:t>
            </w:r>
          </w:p>
          <w:p w:rsidR="004E36A2" w:rsidRPr="00C926C9" w:rsidRDefault="004E36A2" w:rsidP="00C75017">
            <w:pPr>
              <w:pStyle w:val="aa"/>
              <w:jc w:val="both"/>
              <w:rPr>
                <w:rStyle w:val="11"/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</w:t>
            </w:r>
            <w:proofErr w:type="gramStart"/>
            <w:r>
              <w:rPr>
                <w:sz w:val="22"/>
                <w:szCs w:val="22"/>
              </w:rPr>
              <w:t>т-</w:t>
            </w:r>
            <w:proofErr w:type="gramEnd"/>
            <w:r w:rsidRPr="00C926C9">
              <w:rPr>
                <w:sz w:val="22"/>
                <w:szCs w:val="22"/>
              </w:rPr>
              <w:t xml:space="preserve"> выдача разрешения на </w:t>
            </w:r>
            <w:proofErr w:type="spellStart"/>
            <w:r w:rsidRPr="00C926C9">
              <w:rPr>
                <w:sz w:val="22"/>
                <w:szCs w:val="22"/>
              </w:rPr>
              <w:t>уста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новку</w:t>
            </w:r>
            <w:proofErr w:type="spellEnd"/>
            <w:r w:rsidRPr="00C926C9">
              <w:rPr>
                <w:sz w:val="22"/>
                <w:szCs w:val="22"/>
              </w:rPr>
              <w:t xml:space="preserve"> рекламной конструкции на те</w:t>
            </w:r>
            <w:r w:rsidRPr="00C926C9">
              <w:rPr>
                <w:sz w:val="22"/>
                <w:szCs w:val="22"/>
              </w:rPr>
              <w:t>р</w:t>
            </w:r>
            <w:r w:rsidRPr="00C926C9">
              <w:rPr>
                <w:sz w:val="22"/>
                <w:szCs w:val="22"/>
              </w:rPr>
              <w:t>ритории городского округа Чапаевск;</w:t>
            </w:r>
            <w:r w:rsidRPr="00C926C9">
              <w:rPr>
                <w:rStyle w:val="11"/>
                <w:sz w:val="22"/>
                <w:szCs w:val="22"/>
              </w:rPr>
              <w:t xml:space="preserve"> мотивированный отказ в предоста</w:t>
            </w:r>
            <w:r w:rsidRPr="00C926C9">
              <w:rPr>
                <w:rStyle w:val="11"/>
                <w:sz w:val="22"/>
                <w:szCs w:val="22"/>
              </w:rPr>
              <w:t>в</w:t>
            </w:r>
            <w:r w:rsidRPr="00C926C9">
              <w:rPr>
                <w:rStyle w:val="11"/>
                <w:sz w:val="22"/>
                <w:szCs w:val="22"/>
              </w:rPr>
              <w:t>лении услуги.</w:t>
            </w:r>
          </w:p>
          <w:p w:rsidR="004E36A2" w:rsidRPr="00C926C9" w:rsidRDefault="004E36A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276" w:type="dxa"/>
          </w:tcPr>
          <w:p w:rsidR="004E36A2" w:rsidRPr="00C926C9" w:rsidRDefault="004E36A2" w:rsidP="00C75017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C926C9">
              <w:rPr>
                <w:rStyle w:val="11"/>
                <w:sz w:val="22"/>
                <w:szCs w:val="22"/>
              </w:rPr>
              <w:lastRenderedPageBreak/>
              <w:t>Заявители</w:t>
            </w:r>
            <w:r>
              <w:rPr>
                <w:rStyle w:val="11"/>
                <w:sz w:val="22"/>
                <w:szCs w:val="22"/>
              </w:rPr>
              <w:t>:</w:t>
            </w:r>
            <w:r w:rsidRPr="00C926C9">
              <w:rPr>
                <w:rStyle w:val="11"/>
                <w:sz w:val="22"/>
                <w:szCs w:val="22"/>
              </w:rPr>
              <w:t xml:space="preserve"> физич</w:t>
            </w:r>
            <w:r w:rsidRPr="00C926C9">
              <w:rPr>
                <w:rStyle w:val="11"/>
                <w:sz w:val="22"/>
                <w:szCs w:val="22"/>
              </w:rPr>
              <w:t>е</w:t>
            </w:r>
            <w:r w:rsidRPr="00C926C9">
              <w:rPr>
                <w:rStyle w:val="11"/>
                <w:sz w:val="22"/>
                <w:szCs w:val="22"/>
              </w:rPr>
              <w:t xml:space="preserve">ские и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юриди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ческие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ли</w:t>
            </w:r>
            <w:r>
              <w:rPr>
                <w:rStyle w:val="11"/>
                <w:sz w:val="22"/>
                <w:szCs w:val="22"/>
              </w:rPr>
              <w:t>-ца</w:t>
            </w:r>
            <w:proofErr w:type="spellEnd"/>
            <w:r>
              <w:rPr>
                <w:rStyle w:val="11"/>
                <w:sz w:val="22"/>
                <w:szCs w:val="22"/>
              </w:rPr>
              <w:t xml:space="preserve"> (далее з</w:t>
            </w:r>
            <w:r w:rsidRPr="00C926C9">
              <w:rPr>
                <w:rStyle w:val="11"/>
                <w:sz w:val="22"/>
                <w:szCs w:val="22"/>
              </w:rPr>
              <w:t>аявители), обрати</w:t>
            </w:r>
            <w:r w:rsidRPr="00C926C9">
              <w:rPr>
                <w:rStyle w:val="11"/>
                <w:sz w:val="22"/>
                <w:szCs w:val="22"/>
              </w:rPr>
              <w:t>в</w:t>
            </w:r>
            <w:r w:rsidRPr="00C926C9">
              <w:rPr>
                <w:rStyle w:val="11"/>
                <w:sz w:val="22"/>
                <w:szCs w:val="22"/>
              </w:rPr>
              <w:t xml:space="preserve">шиеся в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адми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нистрацию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городского округа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Ча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паевск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 или в МБУ «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Управле</w:t>
            </w:r>
            <w:r>
              <w:rPr>
                <w:rStyle w:val="11"/>
                <w:sz w:val="22"/>
                <w:szCs w:val="22"/>
              </w:rPr>
              <w:t>-ние</w:t>
            </w:r>
            <w:proofErr w:type="spellEnd"/>
            <w:r>
              <w:rPr>
                <w:rStyle w:val="11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Style w:val="11"/>
                <w:sz w:val="22"/>
                <w:szCs w:val="22"/>
              </w:rPr>
              <w:t>архи</w:t>
            </w:r>
            <w:r>
              <w:rPr>
                <w:rStyle w:val="11"/>
                <w:sz w:val="22"/>
                <w:szCs w:val="22"/>
              </w:rPr>
              <w:t>-</w:t>
            </w:r>
            <w:r w:rsidRPr="00C926C9">
              <w:rPr>
                <w:rStyle w:val="11"/>
                <w:sz w:val="22"/>
                <w:szCs w:val="22"/>
              </w:rPr>
              <w:t>тектуры</w:t>
            </w:r>
            <w:proofErr w:type="spellEnd"/>
            <w:r w:rsidRPr="00C926C9">
              <w:rPr>
                <w:rStyle w:val="11"/>
                <w:sz w:val="22"/>
                <w:szCs w:val="22"/>
              </w:rPr>
              <w:t xml:space="preserve"> и град</w:t>
            </w:r>
            <w:r w:rsidRPr="00C926C9">
              <w:rPr>
                <w:rStyle w:val="11"/>
                <w:sz w:val="22"/>
                <w:szCs w:val="22"/>
              </w:rPr>
              <w:t>о</w:t>
            </w:r>
            <w:r w:rsidRPr="00C926C9">
              <w:rPr>
                <w:rStyle w:val="11"/>
                <w:sz w:val="22"/>
                <w:szCs w:val="22"/>
              </w:rPr>
              <w:t>строител</w:t>
            </w:r>
            <w:r w:rsidRPr="00C926C9">
              <w:rPr>
                <w:rStyle w:val="11"/>
                <w:sz w:val="22"/>
                <w:szCs w:val="22"/>
              </w:rPr>
              <w:t>ь</w:t>
            </w:r>
            <w:r w:rsidRPr="00C926C9">
              <w:rPr>
                <w:rStyle w:val="11"/>
                <w:sz w:val="22"/>
                <w:szCs w:val="22"/>
              </w:rPr>
              <w:t>ства г</w:t>
            </w:r>
            <w:r w:rsidRPr="00C926C9">
              <w:rPr>
                <w:rStyle w:val="11"/>
                <w:sz w:val="22"/>
                <w:szCs w:val="22"/>
              </w:rPr>
              <w:t>о</w:t>
            </w:r>
            <w:r w:rsidRPr="00C926C9">
              <w:rPr>
                <w:rStyle w:val="11"/>
                <w:sz w:val="22"/>
                <w:szCs w:val="22"/>
              </w:rPr>
              <w:lastRenderedPageBreak/>
              <w:t>родского округа Ч</w:t>
            </w:r>
            <w:r w:rsidRPr="00C926C9">
              <w:rPr>
                <w:rStyle w:val="11"/>
                <w:sz w:val="22"/>
                <w:szCs w:val="22"/>
              </w:rPr>
              <w:t>а</w:t>
            </w:r>
            <w:r w:rsidRPr="00C926C9">
              <w:rPr>
                <w:rStyle w:val="11"/>
                <w:sz w:val="22"/>
                <w:szCs w:val="22"/>
              </w:rPr>
              <w:t>паевск»</w:t>
            </w:r>
            <w:proofErr w:type="gramStart"/>
            <w:r w:rsidRPr="00C926C9">
              <w:rPr>
                <w:rStyle w:val="11"/>
                <w:sz w:val="22"/>
                <w:szCs w:val="22"/>
              </w:rPr>
              <w:t>.</w:t>
            </w:r>
            <w:r w:rsidRPr="00C926C9">
              <w:rPr>
                <w:sz w:val="22"/>
                <w:szCs w:val="22"/>
              </w:rPr>
              <w:t>О</w:t>
            </w:r>
            <w:proofErr w:type="gramEnd"/>
            <w:r w:rsidRPr="00C926C9">
              <w:rPr>
                <w:sz w:val="22"/>
                <w:szCs w:val="22"/>
              </w:rPr>
              <w:t>т имени за</w:t>
            </w:r>
            <w:r w:rsidRPr="00C926C9"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>вителя м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гут </w:t>
            </w:r>
            <w:proofErr w:type="spellStart"/>
            <w:r w:rsidRPr="00C926C9">
              <w:rPr>
                <w:sz w:val="22"/>
                <w:szCs w:val="22"/>
              </w:rPr>
              <w:t>вы</w:t>
            </w:r>
            <w:r>
              <w:rPr>
                <w:sz w:val="22"/>
                <w:szCs w:val="22"/>
              </w:rPr>
              <w:t>-ступать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926C9">
              <w:rPr>
                <w:sz w:val="22"/>
                <w:szCs w:val="22"/>
              </w:rPr>
              <w:t>фи</w:t>
            </w:r>
            <w:r>
              <w:rPr>
                <w:sz w:val="22"/>
                <w:szCs w:val="22"/>
              </w:rPr>
              <w:t>зич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ские и </w:t>
            </w:r>
            <w:proofErr w:type="spellStart"/>
            <w:r w:rsidRPr="00C926C9">
              <w:rPr>
                <w:sz w:val="22"/>
                <w:szCs w:val="22"/>
              </w:rPr>
              <w:t>юриди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чес</w:t>
            </w:r>
            <w:r>
              <w:rPr>
                <w:sz w:val="22"/>
                <w:szCs w:val="22"/>
              </w:rPr>
              <w:t>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ца</w:t>
            </w:r>
            <w:proofErr w:type="spellEnd"/>
            <w:r w:rsidRPr="00C926C9">
              <w:rPr>
                <w:sz w:val="22"/>
                <w:szCs w:val="22"/>
              </w:rPr>
              <w:t xml:space="preserve">, </w:t>
            </w:r>
            <w:proofErr w:type="spellStart"/>
            <w:r w:rsidRPr="00C926C9">
              <w:rPr>
                <w:sz w:val="22"/>
                <w:szCs w:val="22"/>
              </w:rPr>
              <w:t>имею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щие</w:t>
            </w:r>
            <w:proofErr w:type="spellEnd"/>
            <w:r w:rsidRPr="00C926C9">
              <w:rPr>
                <w:sz w:val="22"/>
                <w:szCs w:val="22"/>
              </w:rPr>
              <w:t xml:space="preserve"> право в </w:t>
            </w:r>
            <w:proofErr w:type="spellStart"/>
            <w:r w:rsidRPr="00C926C9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ствии</w:t>
            </w:r>
            <w:proofErr w:type="spellEnd"/>
            <w:r w:rsidRPr="00C926C9">
              <w:rPr>
                <w:sz w:val="22"/>
                <w:szCs w:val="22"/>
              </w:rPr>
              <w:t xml:space="preserve"> с </w:t>
            </w:r>
            <w:proofErr w:type="spellStart"/>
            <w:r w:rsidRPr="00C926C9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конод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тельством</w:t>
            </w:r>
            <w:proofErr w:type="spellEnd"/>
            <w:r w:rsidRPr="00C926C9">
              <w:rPr>
                <w:sz w:val="22"/>
                <w:szCs w:val="22"/>
              </w:rPr>
              <w:t xml:space="preserve"> РФ выст</w:t>
            </w:r>
            <w:r w:rsidRPr="00C926C9">
              <w:rPr>
                <w:sz w:val="22"/>
                <w:szCs w:val="22"/>
              </w:rPr>
              <w:t>у</w:t>
            </w:r>
            <w:r w:rsidRPr="00C926C9">
              <w:rPr>
                <w:sz w:val="22"/>
                <w:szCs w:val="22"/>
              </w:rPr>
              <w:t>пать от их имени.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      </w:t>
            </w:r>
          </w:p>
          <w:p w:rsidR="004E36A2" w:rsidRPr="00C926C9" w:rsidRDefault="004E36A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C926C9" w:rsidRDefault="004E36A2" w:rsidP="00114D19">
            <w:pPr>
              <w:pStyle w:val="aa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Конституци</w:t>
            </w:r>
            <w:r>
              <w:rPr>
                <w:sz w:val="22"/>
                <w:szCs w:val="22"/>
              </w:rPr>
              <w:t>я</w:t>
            </w:r>
            <w:r w:rsidRPr="00C926C9">
              <w:rPr>
                <w:sz w:val="22"/>
                <w:szCs w:val="22"/>
              </w:rPr>
              <w:t xml:space="preserve"> РФ</w:t>
            </w:r>
            <w:r>
              <w:rPr>
                <w:sz w:val="22"/>
                <w:szCs w:val="22"/>
              </w:rPr>
              <w:t xml:space="preserve"> от 12.12.1993г.</w:t>
            </w:r>
            <w:r w:rsidRPr="00C926C9">
              <w:rPr>
                <w:sz w:val="22"/>
                <w:szCs w:val="22"/>
              </w:rPr>
              <w:t>;</w:t>
            </w:r>
          </w:p>
          <w:p w:rsidR="004E36A2" w:rsidRPr="00C926C9" w:rsidRDefault="004E36A2" w:rsidP="00114D19">
            <w:pPr>
              <w:pStyle w:val="aa"/>
              <w:jc w:val="both"/>
              <w:rPr>
                <w:rStyle w:val="11"/>
                <w:rFonts w:eastAsia="Arial"/>
                <w:sz w:val="22"/>
                <w:szCs w:val="22"/>
              </w:rPr>
            </w:pPr>
            <w:r w:rsidRPr="00C926C9">
              <w:rPr>
                <w:rStyle w:val="11"/>
                <w:sz w:val="22"/>
                <w:szCs w:val="22"/>
              </w:rPr>
              <w:t>Градостроительны</w:t>
            </w:r>
            <w:r>
              <w:rPr>
                <w:rStyle w:val="11"/>
                <w:sz w:val="22"/>
                <w:szCs w:val="22"/>
              </w:rPr>
              <w:t>й</w:t>
            </w:r>
            <w:r w:rsidRPr="00C926C9">
              <w:rPr>
                <w:rStyle w:val="11"/>
                <w:sz w:val="22"/>
                <w:szCs w:val="22"/>
              </w:rPr>
              <w:t xml:space="preserve"> к</w:t>
            </w:r>
            <w:r w:rsidRPr="00C926C9">
              <w:rPr>
                <w:rStyle w:val="11"/>
                <w:sz w:val="22"/>
                <w:szCs w:val="22"/>
              </w:rPr>
              <w:t>о</w:t>
            </w:r>
            <w:r w:rsidRPr="00C926C9">
              <w:rPr>
                <w:rStyle w:val="11"/>
                <w:sz w:val="22"/>
                <w:szCs w:val="22"/>
              </w:rPr>
              <w:t>декс РФ от 29.12.2004</w:t>
            </w:r>
            <w:r>
              <w:rPr>
                <w:rStyle w:val="11"/>
                <w:sz w:val="22"/>
                <w:szCs w:val="22"/>
              </w:rPr>
              <w:t xml:space="preserve"> </w:t>
            </w:r>
            <w:r w:rsidRPr="0091162E">
              <w:rPr>
                <w:sz w:val="22"/>
                <w:szCs w:val="22"/>
              </w:rPr>
              <w:t>№ 190-ФЗ</w:t>
            </w:r>
            <w:r w:rsidRPr="00C926C9">
              <w:rPr>
                <w:rStyle w:val="11"/>
                <w:rFonts w:eastAsia="Arial"/>
                <w:sz w:val="22"/>
                <w:szCs w:val="22"/>
              </w:rPr>
              <w:t>;</w:t>
            </w:r>
          </w:p>
          <w:p w:rsidR="004E36A2" w:rsidRPr="00C926C9" w:rsidRDefault="004E36A2" w:rsidP="00114D19">
            <w:pPr>
              <w:pStyle w:val="aa"/>
              <w:jc w:val="both"/>
              <w:rPr>
                <w:rStyle w:val="11"/>
                <w:rFonts w:eastAsia="Arial"/>
                <w:sz w:val="22"/>
                <w:szCs w:val="22"/>
              </w:rPr>
            </w:pPr>
            <w:r>
              <w:rPr>
                <w:rStyle w:val="11"/>
                <w:sz w:val="22"/>
                <w:szCs w:val="22"/>
              </w:rPr>
              <w:t>ФЗ</w:t>
            </w:r>
            <w:r w:rsidRPr="00C926C9">
              <w:rPr>
                <w:rStyle w:val="11"/>
                <w:sz w:val="22"/>
                <w:szCs w:val="22"/>
              </w:rPr>
              <w:t xml:space="preserve"> «Об общих принц</w:t>
            </w:r>
            <w:r w:rsidRPr="00C926C9">
              <w:rPr>
                <w:rStyle w:val="11"/>
                <w:sz w:val="22"/>
                <w:szCs w:val="22"/>
              </w:rPr>
              <w:t>и</w:t>
            </w:r>
            <w:r w:rsidRPr="00C926C9">
              <w:rPr>
                <w:rStyle w:val="11"/>
                <w:sz w:val="22"/>
                <w:szCs w:val="22"/>
              </w:rPr>
              <w:t xml:space="preserve">пах организации </w:t>
            </w:r>
            <w:proofErr w:type="spellStart"/>
            <w:proofErr w:type="gramStart"/>
            <w:r w:rsidRPr="00C926C9">
              <w:rPr>
                <w:rStyle w:val="11"/>
                <w:sz w:val="22"/>
                <w:szCs w:val="22"/>
              </w:rPr>
              <w:t>мест</w:t>
            </w:r>
            <w:r>
              <w:rPr>
                <w:rStyle w:val="11"/>
                <w:sz w:val="22"/>
                <w:szCs w:val="22"/>
              </w:rPr>
              <w:t>-ного</w:t>
            </w:r>
            <w:proofErr w:type="spellEnd"/>
            <w:proofErr w:type="gramEnd"/>
            <w:r>
              <w:rPr>
                <w:rStyle w:val="11"/>
                <w:sz w:val="22"/>
                <w:szCs w:val="22"/>
              </w:rPr>
              <w:t xml:space="preserve"> </w:t>
            </w:r>
            <w:r w:rsidRPr="00C926C9">
              <w:rPr>
                <w:rStyle w:val="11"/>
                <w:sz w:val="22"/>
                <w:szCs w:val="22"/>
              </w:rPr>
              <w:t>самоуправления в РФ»  от 06.</w:t>
            </w:r>
            <w:r>
              <w:rPr>
                <w:rStyle w:val="11"/>
                <w:sz w:val="22"/>
                <w:szCs w:val="22"/>
              </w:rPr>
              <w:t>10.</w:t>
            </w:r>
            <w:r w:rsidRPr="00C926C9">
              <w:rPr>
                <w:rStyle w:val="11"/>
                <w:sz w:val="22"/>
                <w:szCs w:val="22"/>
              </w:rPr>
              <w:t>2003№ 131-ФЗ</w:t>
            </w:r>
            <w:r w:rsidRPr="00C926C9">
              <w:rPr>
                <w:rStyle w:val="11"/>
                <w:rFonts w:eastAsia="Arial"/>
                <w:sz w:val="22"/>
                <w:szCs w:val="22"/>
              </w:rPr>
              <w:t>;</w:t>
            </w:r>
          </w:p>
          <w:p w:rsidR="004E36A2" w:rsidRPr="00C926C9" w:rsidRDefault="004E36A2" w:rsidP="00114D19">
            <w:pPr>
              <w:pStyle w:val="aa"/>
              <w:jc w:val="both"/>
              <w:rPr>
                <w:rStyle w:val="11"/>
                <w:rFonts w:eastAsia="Arial"/>
                <w:sz w:val="22"/>
                <w:szCs w:val="22"/>
              </w:rPr>
            </w:pPr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Земельный  кодекс  РФ  от  25  октября  2001  года 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№ 136-ФЗ</w:t>
            </w:r>
            <w:r w:rsidRPr="00C926C9">
              <w:rPr>
                <w:rStyle w:val="11"/>
                <w:rFonts w:eastAsia="Arial"/>
                <w:sz w:val="22"/>
                <w:szCs w:val="22"/>
              </w:rPr>
              <w:t>;</w:t>
            </w:r>
          </w:p>
          <w:p w:rsidR="004E36A2" w:rsidRPr="00C926C9" w:rsidRDefault="004E36A2" w:rsidP="00114D19">
            <w:pPr>
              <w:pStyle w:val="aa"/>
              <w:jc w:val="both"/>
              <w:rPr>
                <w:rStyle w:val="11"/>
                <w:sz w:val="22"/>
                <w:szCs w:val="22"/>
                <w:lang w:eastAsia="ar-SA"/>
              </w:rPr>
            </w:pPr>
            <w:r w:rsidRPr="00C926C9">
              <w:rPr>
                <w:rStyle w:val="11"/>
                <w:sz w:val="22"/>
                <w:szCs w:val="22"/>
                <w:lang w:eastAsia="ar-SA"/>
              </w:rPr>
              <w:t>Решение Думы  горо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д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ского округа Чапаевск от  02</w:t>
            </w:r>
            <w:r>
              <w:rPr>
                <w:rStyle w:val="11"/>
                <w:sz w:val="22"/>
                <w:szCs w:val="22"/>
                <w:lang w:eastAsia="ar-SA"/>
              </w:rPr>
              <w:t>.08.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2010 № 678  «Об утверждении П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о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 xml:space="preserve">рядка выдачи </w:t>
            </w:r>
            <w:proofErr w:type="spellStart"/>
            <w:r w:rsidRPr="00C926C9">
              <w:rPr>
                <w:rStyle w:val="11"/>
                <w:sz w:val="22"/>
                <w:szCs w:val="22"/>
                <w:lang w:eastAsia="ar-SA"/>
              </w:rPr>
              <w:t>разре</w:t>
            </w:r>
            <w:r>
              <w:rPr>
                <w:rStyle w:val="11"/>
                <w:sz w:val="22"/>
                <w:szCs w:val="22"/>
                <w:lang w:eastAsia="ar-SA"/>
              </w:rPr>
              <w:t>-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шений</w:t>
            </w:r>
            <w:proofErr w:type="spellEnd"/>
            <w:r w:rsidRPr="00C926C9">
              <w:rPr>
                <w:rStyle w:val="11"/>
                <w:sz w:val="22"/>
                <w:szCs w:val="22"/>
                <w:lang w:eastAsia="ar-SA"/>
              </w:rPr>
              <w:t xml:space="preserve"> на установку </w:t>
            </w:r>
            <w:proofErr w:type="gramStart"/>
            <w:r w:rsidRPr="00C926C9">
              <w:rPr>
                <w:rStyle w:val="11"/>
                <w:sz w:val="22"/>
                <w:szCs w:val="22"/>
                <w:lang w:eastAsia="ar-SA"/>
              </w:rPr>
              <w:t>рекламных</w:t>
            </w:r>
            <w:proofErr w:type="gramEnd"/>
            <w:r w:rsidRPr="00C926C9">
              <w:rPr>
                <w:rStyle w:val="11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C926C9">
              <w:rPr>
                <w:rStyle w:val="11"/>
                <w:sz w:val="22"/>
                <w:szCs w:val="22"/>
                <w:lang w:eastAsia="ar-SA"/>
              </w:rPr>
              <w:t>конструк</w:t>
            </w:r>
            <w:r>
              <w:rPr>
                <w:rStyle w:val="11"/>
                <w:sz w:val="22"/>
                <w:szCs w:val="22"/>
                <w:lang w:eastAsia="ar-SA"/>
              </w:rPr>
              <w:t>-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ций</w:t>
            </w:r>
            <w:proofErr w:type="spellEnd"/>
            <w:r w:rsidRPr="00C926C9">
              <w:rPr>
                <w:rStyle w:val="11"/>
                <w:sz w:val="22"/>
                <w:szCs w:val="22"/>
                <w:lang w:eastAsia="ar-SA"/>
              </w:rPr>
              <w:t xml:space="preserve"> на территории г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о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lastRenderedPageBreak/>
              <w:t>родского округа Чап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а</w:t>
            </w:r>
            <w:r w:rsidRPr="00C926C9">
              <w:rPr>
                <w:rStyle w:val="11"/>
                <w:sz w:val="22"/>
                <w:szCs w:val="22"/>
                <w:lang w:eastAsia="ar-SA"/>
              </w:rPr>
              <w:t>евск»;</w:t>
            </w:r>
          </w:p>
          <w:p w:rsidR="004E36A2" w:rsidRPr="00C926C9" w:rsidRDefault="004E36A2" w:rsidP="00114D1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926C9">
              <w:rPr>
                <w:rFonts w:ascii="Times New Roman" w:eastAsia="Calibri" w:hAnsi="Times New Roman" w:cs="Times New Roman"/>
              </w:rPr>
              <w:t>Устав город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C926C9">
              <w:rPr>
                <w:rFonts w:ascii="Times New Roman" w:eastAsia="Calibri" w:hAnsi="Times New Roman" w:cs="Times New Roman"/>
              </w:rPr>
              <w:t>кого окр</w:t>
            </w:r>
            <w:r w:rsidRPr="00C926C9">
              <w:rPr>
                <w:rFonts w:ascii="Times New Roman" w:eastAsia="Calibri" w:hAnsi="Times New Roman" w:cs="Times New Roman"/>
              </w:rPr>
              <w:t>у</w:t>
            </w:r>
            <w:r w:rsidRPr="00C926C9">
              <w:rPr>
                <w:rFonts w:ascii="Times New Roman" w:eastAsia="Calibri" w:hAnsi="Times New Roman" w:cs="Times New Roman"/>
              </w:rPr>
              <w:t xml:space="preserve">га Чапаевск, </w:t>
            </w:r>
            <w:proofErr w:type="spellStart"/>
            <w:proofErr w:type="gramStart"/>
            <w:r w:rsidRPr="00C926C9">
              <w:rPr>
                <w:rFonts w:ascii="Times New Roman" w:eastAsia="Calibri" w:hAnsi="Times New Roman" w:cs="Times New Roman"/>
              </w:rPr>
              <w:t>утвержден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C926C9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ый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Постановлением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Чапаевской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Думы Самарской о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C926C9">
              <w:rPr>
                <w:rFonts w:ascii="Times New Roman" w:eastAsia="Times New Roman" w:hAnsi="Times New Roman" w:cs="Times New Roman"/>
                <w:lang w:eastAsia="ru-RU"/>
              </w:rPr>
              <w:t>ласти от 17.05.2005 N 21</w:t>
            </w:r>
            <w:r w:rsidRPr="00C926C9">
              <w:rPr>
                <w:rFonts w:ascii="Times New Roman" w:eastAsia="Calibri" w:hAnsi="Times New Roman" w:cs="Times New Roman"/>
              </w:rPr>
              <w:t>;</w:t>
            </w:r>
          </w:p>
          <w:p w:rsidR="004E36A2" w:rsidRPr="00C926C9" w:rsidRDefault="004E36A2" w:rsidP="00114D19">
            <w:pPr>
              <w:pStyle w:val="aa"/>
              <w:jc w:val="both"/>
              <w:rPr>
                <w:rStyle w:val="11"/>
                <w:rFonts w:eastAsia="Times New Roman CYR"/>
                <w:sz w:val="22"/>
                <w:szCs w:val="22"/>
              </w:rPr>
            </w:pPr>
            <w:r w:rsidRPr="00C926C9">
              <w:rPr>
                <w:rStyle w:val="11"/>
                <w:rFonts w:eastAsia="Times New Roman CYR"/>
                <w:sz w:val="22"/>
                <w:szCs w:val="22"/>
              </w:rPr>
              <w:t>Устав  МБУ «Управл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е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ние архитектуры и гр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достроительства горо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д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ского округа Чапаевск» утвержденны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й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926C9">
              <w:rPr>
                <w:rStyle w:val="11"/>
                <w:rFonts w:eastAsia="Times New Roman CYR"/>
                <w:sz w:val="22"/>
                <w:szCs w:val="22"/>
              </w:rPr>
              <w:t>реше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-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нием</w:t>
            </w:r>
            <w:proofErr w:type="spellEnd"/>
            <w:proofErr w:type="gramEnd"/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КУМИ </w:t>
            </w:r>
            <w:proofErr w:type="spellStart"/>
            <w:r w:rsidRPr="00C926C9">
              <w:rPr>
                <w:rStyle w:val="11"/>
                <w:rFonts w:eastAsia="Times New Roman CYR"/>
                <w:sz w:val="22"/>
                <w:szCs w:val="22"/>
              </w:rPr>
              <w:t>ад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-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министрации</w:t>
            </w:r>
            <w:proofErr w:type="spellEnd"/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rStyle w:val="11"/>
                <w:rFonts w:eastAsia="Times New Roman CYR"/>
                <w:sz w:val="22"/>
                <w:szCs w:val="22"/>
              </w:rPr>
              <w:t>го</w:t>
            </w:r>
            <w:r>
              <w:rPr>
                <w:rStyle w:val="11"/>
                <w:rFonts w:eastAsia="Times New Roman CYR"/>
                <w:sz w:val="22"/>
                <w:szCs w:val="22"/>
              </w:rPr>
              <w:t>-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родского</w:t>
            </w:r>
            <w:proofErr w:type="spellEnd"/>
            <w:r w:rsidRPr="00C926C9">
              <w:rPr>
                <w:rStyle w:val="11"/>
                <w:rFonts w:eastAsia="Times New Roman CYR"/>
                <w:sz w:val="22"/>
                <w:szCs w:val="22"/>
              </w:rPr>
              <w:t xml:space="preserve"> округа Чап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а</w:t>
            </w:r>
            <w:r w:rsidRPr="00C926C9">
              <w:rPr>
                <w:rStyle w:val="11"/>
                <w:rFonts w:eastAsia="Times New Roman CYR"/>
                <w:sz w:val="22"/>
                <w:szCs w:val="22"/>
              </w:rPr>
              <w:t>евск № 404 от 02.08.2010 г.</w:t>
            </w:r>
          </w:p>
          <w:p w:rsidR="004E36A2" w:rsidRPr="00C926C9" w:rsidRDefault="004E36A2" w:rsidP="00552F95">
            <w:pPr>
              <w:pStyle w:val="aa"/>
              <w:ind w:firstLine="720"/>
              <w:jc w:val="both"/>
              <w:rPr>
                <w:sz w:val="22"/>
                <w:szCs w:val="22"/>
              </w:rPr>
            </w:pPr>
          </w:p>
          <w:p w:rsidR="004E36A2" w:rsidRPr="00C926C9" w:rsidRDefault="004E36A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Pr="00C926C9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C926C9" w:rsidRDefault="004E36A2" w:rsidP="00ED7D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 xml:space="preserve">446100,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Са-марская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обл., г. Чапаевск, ул. </w:t>
            </w:r>
            <w:proofErr w:type="gramStart"/>
            <w:r w:rsidRPr="00C926C9">
              <w:rPr>
                <w:rFonts w:ascii="Times New Roman" w:hAnsi="Times New Roman" w:cs="Times New Roman"/>
              </w:rPr>
              <w:t>Херсонская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C926C9">
              <w:rPr>
                <w:rFonts w:ascii="Times New Roman" w:hAnsi="Times New Roman" w:cs="Times New Roman"/>
              </w:rPr>
              <w:t>17.</w:t>
            </w:r>
          </w:p>
          <w:p w:rsidR="004E36A2" w:rsidRPr="00C926C9" w:rsidRDefault="004E36A2" w:rsidP="00ED7D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30251,</w:t>
            </w:r>
          </w:p>
          <w:p w:rsidR="004E36A2" w:rsidRPr="00C926C9" w:rsidRDefault="004E36A2" w:rsidP="00ED7D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32401</w:t>
            </w:r>
          </w:p>
          <w:p w:rsidR="004E36A2" w:rsidRPr="00C926C9" w:rsidRDefault="004E36A2" w:rsidP="00ED7D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30001</w:t>
            </w:r>
          </w:p>
          <w:p w:rsidR="004E36A2" w:rsidRPr="00C926C9" w:rsidRDefault="004E36A2" w:rsidP="00ED7DD5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20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21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22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4E36A2" w:rsidRPr="00C926C9" w:rsidRDefault="004E36A2" w:rsidP="00ED7D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4E36A2" w:rsidRPr="00C926C9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ляемых </w:t>
            </w:r>
            <w:r>
              <w:rPr>
                <w:rFonts w:ascii="Times New Roman" w:hAnsi="Times New Roman" w:cs="Times New Roman"/>
              </w:rPr>
              <w:lastRenderedPageBreak/>
              <w:t>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E76AE7">
        <w:tc>
          <w:tcPr>
            <w:tcW w:w="534" w:type="dxa"/>
            <w:gridSpan w:val="2"/>
          </w:tcPr>
          <w:p w:rsidR="004E36A2" w:rsidRDefault="007A28E6" w:rsidP="001C1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112D9F" w:rsidRDefault="004E36A2" w:rsidP="00726CE2">
            <w:pPr>
              <w:pStyle w:val="1"/>
              <w:jc w:val="both"/>
              <w:outlineLvl w:val="0"/>
              <w:rPr>
                <w:rStyle w:val="11"/>
                <w:b w:val="0"/>
                <w:sz w:val="22"/>
                <w:szCs w:val="22"/>
              </w:rPr>
            </w:pPr>
            <w:r w:rsidRPr="006D28E6">
              <w:rPr>
                <w:rStyle w:val="11"/>
                <w:b w:val="0"/>
                <w:sz w:val="22"/>
                <w:szCs w:val="22"/>
              </w:rPr>
              <w:t>Предоста</w:t>
            </w:r>
            <w:r w:rsidRPr="006D28E6">
              <w:rPr>
                <w:rStyle w:val="11"/>
                <w:b w:val="0"/>
                <w:sz w:val="22"/>
                <w:szCs w:val="22"/>
              </w:rPr>
              <w:t>в</w:t>
            </w:r>
            <w:r w:rsidRPr="006D28E6">
              <w:rPr>
                <w:rStyle w:val="11"/>
                <w:b w:val="0"/>
                <w:sz w:val="22"/>
                <w:szCs w:val="22"/>
              </w:rPr>
              <w:t>ление свед</w:t>
            </w:r>
            <w:r w:rsidRPr="006D28E6">
              <w:rPr>
                <w:rStyle w:val="11"/>
                <w:b w:val="0"/>
                <w:sz w:val="22"/>
                <w:szCs w:val="22"/>
              </w:rPr>
              <w:t>е</w:t>
            </w:r>
            <w:r w:rsidRPr="006D28E6">
              <w:rPr>
                <w:rStyle w:val="11"/>
                <w:b w:val="0"/>
                <w:sz w:val="22"/>
                <w:szCs w:val="22"/>
              </w:rPr>
              <w:t>ний и копий документов из любого раздела и</w:t>
            </w:r>
            <w:r w:rsidRPr="006D28E6">
              <w:rPr>
                <w:rStyle w:val="11"/>
                <w:b w:val="0"/>
                <w:sz w:val="22"/>
                <w:szCs w:val="22"/>
              </w:rPr>
              <w:t>н</w:t>
            </w:r>
            <w:r w:rsidRPr="006D28E6">
              <w:rPr>
                <w:rStyle w:val="11"/>
                <w:b w:val="0"/>
                <w:sz w:val="22"/>
                <w:szCs w:val="22"/>
              </w:rPr>
              <w:t>формацио</w:t>
            </w:r>
            <w:r w:rsidRPr="006D28E6">
              <w:rPr>
                <w:rStyle w:val="11"/>
                <w:b w:val="0"/>
                <w:sz w:val="22"/>
                <w:szCs w:val="22"/>
              </w:rPr>
              <w:t>н</w:t>
            </w:r>
            <w:r w:rsidRPr="006D28E6">
              <w:rPr>
                <w:rStyle w:val="11"/>
                <w:b w:val="0"/>
                <w:sz w:val="22"/>
                <w:szCs w:val="22"/>
              </w:rPr>
              <w:t>ной системы обеспечения градостро</w:t>
            </w:r>
            <w:r w:rsidRPr="006D28E6">
              <w:rPr>
                <w:rStyle w:val="11"/>
                <w:b w:val="0"/>
                <w:sz w:val="22"/>
                <w:szCs w:val="22"/>
              </w:rPr>
              <w:t>и</w:t>
            </w:r>
            <w:r w:rsidRPr="006D28E6">
              <w:rPr>
                <w:rStyle w:val="11"/>
                <w:b w:val="0"/>
                <w:sz w:val="22"/>
                <w:szCs w:val="22"/>
              </w:rPr>
              <w:t>тельной де</w:t>
            </w:r>
            <w:r w:rsidRPr="006D28E6">
              <w:rPr>
                <w:rStyle w:val="11"/>
                <w:b w:val="0"/>
                <w:sz w:val="22"/>
                <w:szCs w:val="22"/>
              </w:rPr>
              <w:t>я</w:t>
            </w:r>
            <w:r w:rsidRPr="006D28E6">
              <w:rPr>
                <w:rStyle w:val="11"/>
                <w:b w:val="0"/>
                <w:sz w:val="22"/>
                <w:szCs w:val="22"/>
              </w:rPr>
              <w:t>тельности</w:t>
            </w:r>
          </w:p>
        </w:tc>
        <w:tc>
          <w:tcPr>
            <w:tcW w:w="1557" w:type="dxa"/>
            <w:gridSpan w:val="2"/>
          </w:tcPr>
          <w:p w:rsidR="004E36A2" w:rsidRPr="00C926C9" w:rsidRDefault="004E36A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Муниципал</w:t>
            </w:r>
            <w:r w:rsidRPr="00C926C9">
              <w:rPr>
                <w:rFonts w:ascii="Times New Roman" w:hAnsi="Times New Roman" w:cs="Times New Roman"/>
              </w:rPr>
              <w:t>ь</w:t>
            </w:r>
            <w:r w:rsidRPr="00C926C9">
              <w:rPr>
                <w:rFonts w:ascii="Times New Roman" w:hAnsi="Times New Roman" w:cs="Times New Roman"/>
              </w:rPr>
              <w:t xml:space="preserve">ное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бюджет-ное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учреж-дение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«Управление архитектуры и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градостро-ительства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г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>родского о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 xml:space="preserve">руга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Ча-паевск</w:t>
            </w:r>
            <w:proofErr w:type="spellEnd"/>
            <w:r w:rsidRPr="00C926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89" w:type="dxa"/>
          </w:tcPr>
          <w:p w:rsidR="004E36A2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>
              <w:rPr>
                <w:rStyle w:val="11"/>
                <w:sz w:val="22"/>
                <w:szCs w:val="22"/>
              </w:rPr>
              <w:t>Административные процедуры:</w:t>
            </w: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D67A5E">
              <w:rPr>
                <w:rStyle w:val="11"/>
                <w:sz w:val="22"/>
                <w:szCs w:val="22"/>
              </w:rPr>
              <w:t>1)  прием и рассмо</w:t>
            </w:r>
            <w:r w:rsidRPr="00D67A5E">
              <w:rPr>
                <w:rStyle w:val="11"/>
                <w:sz w:val="22"/>
                <w:szCs w:val="22"/>
              </w:rPr>
              <w:t>т</w:t>
            </w:r>
            <w:r w:rsidRPr="00D67A5E">
              <w:rPr>
                <w:rStyle w:val="11"/>
                <w:sz w:val="22"/>
                <w:szCs w:val="22"/>
              </w:rPr>
              <w:t>рение заявления;</w:t>
            </w: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D67A5E">
              <w:rPr>
                <w:rStyle w:val="11"/>
                <w:sz w:val="22"/>
                <w:szCs w:val="22"/>
              </w:rPr>
              <w:t>2) принятие реш</w:t>
            </w:r>
            <w:r w:rsidRPr="00D67A5E">
              <w:rPr>
                <w:rStyle w:val="11"/>
                <w:sz w:val="22"/>
                <w:szCs w:val="22"/>
              </w:rPr>
              <w:t>е</w:t>
            </w:r>
            <w:r w:rsidRPr="00D67A5E">
              <w:rPr>
                <w:rStyle w:val="11"/>
                <w:sz w:val="22"/>
                <w:szCs w:val="22"/>
              </w:rPr>
              <w:t>ния о возможности предоставления м</w:t>
            </w:r>
            <w:r w:rsidRPr="00D67A5E">
              <w:rPr>
                <w:rStyle w:val="11"/>
                <w:sz w:val="22"/>
                <w:szCs w:val="22"/>
              </w:rPr>
              <w:t>у</w:t>
            </w:r>
            <w:r w:rsidRPr="00D67A5E">
              <w:rPr>
                <w:rStyle w:val="11"/>
                <w:sz w:val="22"/>
                <w:szCs w:val="22"/>
              </w:rPr>
              <w:t>ниципальной усл</w:t>
            </w:r>
            <w:r w:rsidRPr="00D67A5E">
              <w:rPr>
                <w:rStyle w:val="11"/>
                <w:sz w:val="22"/>
                <w:szCs w:val="22"/>
              </w:rPr>
              <w:t>у</w:t>
            </w:r>
            <w:r w:rsidRPr="00D67A5E">
              <w:rPr>
                <w:rStyle w:val="11"/>
                <w:sz w:val="22"/>
                <w:szCs w:val="22"/>
              </w:rPr>
              <w:t>ги;</w:t>
            </w: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D67A5E">
              <w:rPr>
                <w:rStyle w:val="11"/>
                <w:sz w:val="22"/>
                <w:szCs w:val="22"/>
              </w:rPr>
              <w:t xml:space="preserve">3) </w:t>
            </w:r>
            <w:r>
              <w:rPr>
                <w:rStyle w:val="11"/>
                <w:sz w:val="22"/>
                <w:szCs w:val="22"/>
              </w:rPr>
              <w:t>в</w:t>
            </w:r>
            <w:r w:rsidRPr="00D67A5E">
              <w:rPr>
                <w:rStyle w:val="11"/>
                <w:sz w:val="22"/>
                <w:szCs w:val="22"/>
              </w:rPr>
              <w:t>ыдача запраш</w:t>
            </w:r>
            <w:r w:rsidRPr="00D67A5E">
              <w:rPr>
                <w:rStyle w:val="11"/>
                <w:sz w:val="22"/>
                <w:szCs w:val="22"/>
              </w:rPr>
              <w:t>и</w:t>
            </w:r>
            <w:r w:rsidRPr="00D67A5E">
              <w:rPr>
                <w:rStyle w:val="11"/>
                <w:sz w:val="22"/>
                <w:szCs w:val="22"/>
              </w:rPr>
              <w:t>ваемых копий док</w:t>
            </w:r>
            <w:r w:rsidRPr="00D67A5E">
              <w:rPr>
                <w:rStyle w:val="11"/>
                <w:sz w:val="22"/>
                <w:szCs w:val="22"/>
              </w:rPr>
              <w:t>у</w:t>
            </w:r>
            <w:r w:rsidRPr="00D67A5E">
              <w:rPr>
                <w:rStyle w:val="11"/>
                <w:sz w:val="22"/>
                <w:szCs w:val="22"/>
              </w:rPr>
              <w:t>ментов и информ</w:t>
            </w:r>
            <w:r w:rsidRPr="00D67A5E">
              <w:rPr>
                <w:rStyle w:val="11"/>
                <w:sz w:val="22"/>
                <w:szCs w:val="22"/>
              </w:rPr>
              <w:t>а</w:t>
            </w:r>
            <w:r w:rsidRPr="00D67A5E">
              <w:rPr>
                <w:rStyle w:val="11"/>
                <w:sz w:val="22"/>
                <w:szCs w:val="22"/>
              </w:rPr>
              <w:t>ции, содержащихся в ИСОГД</w:t>
            </w:r>
            <w:r w:rsidRPr="00D67A5E">
              <w:rPr>
                <w:rStyle w:val="11"/>
                <w:sz w:val="22"/>
                <w:szCs w:val="22"/>
              </w:rPr>
              <w:t xml:space="preserve">(лично, посредством почты, либо электронной </w:t>
            </w:r>
            <w:r w:rsidRPr="00D67A5E">
              <w:rPr>
                <w:rStyle w:val="11"/>
                <w:sz w:val="22"/>
                <w:szCs w:val="22"/>
              </w:rPr>
              <w:lastRenderedPageBreak/>
              <w:t>почты).</w:t>
            </w: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</w:p>
          <w:p w:rsidR="004E36A2" w:rsidRPr="00D67A5E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D67A5E">
              <w:rPr>
                <w:rStyle w:val="11"/>
                <w:sz w:val="22"/>
                <w:szCs w:val="22"/>
              </w:rPr>
              <w:t xml:space="preserve">               </w:t>
            </w:r>
          </w:p>
          <w:p w:rsidR="004E36A2" w:rsidRDefault="004E36A2" w:rsidP="00D67A5E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D67A5E">
              <w:rPr>
                <w:rStyle w:val="11"/>
                <w:sz w:val="22"/>
                <w:szCs w:val="22"/>
              </w:rPr>
              <w:t>Основани</w:t>
            </w:r>
            <w:proofErr w:type="gramStart"/>
            <w:r w:rsidRPr="00D67A5E">
              <w:rPr>
                <w:rStyle w:val="11"/>
                <w:sz w:val="22"/>
                <w:szCs w:val="22"/>
              </w:rPr>
              <w:t>е</w:t>
            </w:r>
            <w:r>
              <w:rPr>
                <w:rStyle w:val="11"/>
                <w:sz w:val="22"/>
                <w:szCs w:val="22"/>
              </w:rPr>
              <w:t>-</w:t>
            </w:r>
            <w:proofErr w:type="gramEnd"/>
            <w:r w:rsidRPr="00D67A5E">
              <w:rPr>
                <w:rStyle w:val="11"/>
                <w:sz w:val="22"/>
                <w:szCs w:val="22"/>
              </w:rPr>
              <w:t xml:space="preserve"> личное обращение заявит</w:t>
            </w:r>
            <w:r w:rsidRPr="00D67A5E">
              <w:rPr>
                <w:rStyle w:val="11"/>
                <w:sz w:val="22"/>
                <w:szCs w:val="22"/>
              </w:rPr>
              <w:t>е</w:t>
            </w:r>
            <w:r w:rsidRPr="00D67A5E">
              <w:rPr>
                <w:rStyle w:val="11"/>
                <w:sz w:val="22"/>
                <w:szCs w:val="22"/>
              </w:rPr>
              <w:t>ля (его представит</w:t>
            </w:r>
            <w:r w:rsidRPr="00D67A5E">
              <w:rPr>
                <w:rStyle w:val="11"/>
                <w:sz w:val="22"/>
                <w:szCs w:val="22"/>
              </w:rPr>
              <w:t>е</w:t>
            </w:r>
            <w:r w:rsidRPr="00D67A5E">
              <w:rPr>
                <w:rStyle w:val="11"/>
                <w:sz w:val="22"/>
                <w:szCs w:val="22"/>
              </w:rPr>
              <w:t>ля, доверенного л</w:t>
            </w:r>
            <w:r w:rsidRPr="00D67A5E">
              <w:rPr>
                <w:rStyle w:val="11"/>
                <w:sz w:val="22"/>
                <w:szCs w:val="22"/>
              </w:rPr>
              <w:t>и</w:t>
            </w:r>
            <w:r w:rsidRPr="00D67A5E">
              <w:rPr>
                <w:rStyle w:val="11"/>
                <w:sz w:val="22"/>
                <w:szCs w:val="22"/>
              </w:rPr>
              <w:t>ца)</w:t>
            </w:r>
            <w:r>
              <w:rPr>
                <w:rStyle w:val="11"/>
                <w:sz w:val="22"/>
                <w:szCs w:val="22"/>
              </w:rPr>
              <w:t>.</w:t>
            </w:r>
          </w:p>
          <w:p w:rsidR="004E36A2" w:rsidRDefault="004E36A2" w:rsidP="003C6B53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>
              <w:rPr>
                <w:rStyle w:val="11"/>
                <w:sz w:val="22"/>
                <w:szCs w:val="22"/>
              </w:rPr>
              <w:t>Результат:</w:t>
            </w:r>
          </w:p>
          <w:p w:rsidR="004E36A2" w:rsidRPr="003C6B53" w:rsidRDefault="004E36A2" w:rsidP="003C6B53">
            <w:pPr>
              <w:pStyle w:val="aa"/>
              <w:shd w:val="clear" w:color="auto" w:fill="FFFFFF"/>
              <w:ind w:right="-108"/>
              <w:jc w:val="both"/>
              <w:rPr>
                <w:rStyle w:val="11"/>
                <w:sz w:val="22"/>
                <w:szCs w:val="22"/>
                <w:lang w:val="de-DE"/>
              </w:rPr>
            </w:pPr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>
              <w:rPr>
                <w:rStyle w:val="11"/>
                <w:sz w:val="22"/>
                <w:szCs w:val="22"/>
              </w:rPr>
              <w:t>п</w:t>
            </w:r>
            <w:r w:rsidRPr="003C6B53">
              <w:rPr>
                <w:rStyle w:val="11"/>
                <w:sz w:val="22"/>
                <w:szCs w:val="22"/>
                <w:lang w:val="de-DE"/>
              </w:rPr>
              <w:t>редоставление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сведений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и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копий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документов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из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любого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раздела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информационной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системы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Pr="003C6B53">
              <w:rPr>
                <w:rStyle w:val="11"/>
                <w:sz w:val="22"/>
                <w:szCs w:val="22"/>
                <w:lang w:val="de-DE"/>
              </w:rPr>
              <w:t>обеспече</w:t>
            </w:r>
            <w:proofErr w:type="spellEnd"/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ния</w:t>
            </w:r>
            <w:proofErr w:type="spellEnd"/>
            <w:proofErr w:type="gram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градострои</w:t>
            </w:r>
            <w:proofErr w:type="spellEnd"/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тельной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деятельнос</w:t>
            </w:r>
            <w:proofErr w:type="spellEnd"/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ти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>;</w:t>
            </w:r>
          </w:p>
          <w:p w:rsidR="004E36A2" w:rsidRDefault="004E36A2" w:rsidP="003C6B53">
            <w:pPr>
              <w:pStyle w:val="aa"/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мотивированный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отказ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в </w:t>
            </w:r>
            <w:proofErr w:type="spellStart"/>
            <w:proofErr w:type="gramStart"/>
            <w:r w:rsidRPr="003C6B53">
              <w:rPr>
                <w:rStyle w:val="11"/>
                <w:sz w:val="22"/>
                <w:szCs w:val="22"/>
                <w:lang w:val="de-DE"/>
              </w:rPr>
              <w:t>предостав</w:t>
            </w:r>
            <w:proofErr w:type="spellEnd"/>
            <w:r>
              <w:rPr>
                <w:rStyle w:val="11"/>
                <w:sz w:val="22"/>
                <w:szCs w:val="22"/>
              </w:rPr>
              <w:t>-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лении</w:t>
            </w:r>
            <w:proofErr w:type="spellEnd"/>
            <w:proofErr w:type="gramEnd"/>
            <w:r w:rsidRPr="003C6B53">
              <w:rPr>
                <w:rStyle w:val="1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C6B53">
              <w:rPr>
                <w:rStyle w:val="11"/>
                <w:sz w:val="22"/>
                <w:szCs w:val="22"/>
                <w:lang w:val="de-DE"/>
              </w:rPr>
              <w:t>услуги</w:t>
            </w:r>
            <w:proofErr w:type="spellEnd"/>
            <w:r w:rsidRPr="003C6B53">
              <w:rPr>
                <w:rStyle w:val="11"/>
                <w:sz w:val="22"/>
                <w:szCs w:val="22"/>
                <w:lang w:val="de-DE"/>
              </w:rPr>
              <w:t>.</w:t>
            </w:r>
          </w:p>
        </w:tc>
        <w:tc>
          <w:tcPr>
            <w:tcW w:w="1276" w:type="dxa"/>
          </w:tcPr>
          <w:p w:rsidR="004E36A2" w:rsidRDefault="004E36A2" w:rsidP="003C6B53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  <w:r w:rsidRPr="003C6B53">
              <w:rPr>
                <w:rStyle w:val="11"/>
                <w:sz w:val="22"/>
                <w:szCs w:val="22"/>
              </w:rPr>
              <w:lastRenderedPageBreak/>
              <w:t>Получат</w:t>
            </w:r>
            <w:r w:rsidRPr="003C6B53">
              <w:rPr>
                <w:rStyle w:val="11"/>
                <w:sz w:val="22"/>
                <w:szCs w:val="22"/>
              </w:rPr>
              <w:t>е</w:t>
            </w:r>
            <w:r w:rsidRPr="003C6B53">
              <w:rPr>
                <w:rStyle w:val="11"/>
                <w:sz w:val="22"/>
                <w:szCs w:val="22"/>
              </w:rPr>
              <w:t>ли</w:t>
            </w:r>
            <w:r>
              <w:rPr>
                <w:rStyle w:val="11"/>
                <w:sz w:val="22"/>
                <w:szCs w:val="22"/>
              </w:rPr>
              <w:t>:</w:t>
            </w:r>
            <w:r w:rsidRPr="003C6B53">
              <w:rPr>
                <w:rStyle w:val="11"/>
                <w:sz w:val="22"/>
                <w:szCs w:val="22"/>
              </w:rPr>
              <w:t xml:space="preserve"> физ</w:t>
            </w:r>
            <w:r w:rsidRPr="003C6B53">
              <w:rPr>
                <w:rStyle w:val="11"/>
                <w:sz w:val="22"/>
                <w:szCs w:val="22"/>
              </w:rPr>
              <w:t>и</w:t>
            </w:r>
            <w:r w:rsidRPr="003C6B53">
              <w:rPr>
                <w:rStyle w:val="11"/>
                <w:sz w:val="22"/>
                <w:szCs w:val="22"/>
              </w:rPr>
              <w:t>ческие и юридич</w:t>
            </w:r>
            <w:r w:rsidRPr="003C6B53">
              <w:rPr>
                <w:rStyle w:val="11"/>
                <w:sz w:val="22"/>
                <w:szCs w:val="22"/>
              </w:rPr>
              <w:t>е</w:t>
            </w:r>
            <w:r w:rsidRPr="003C6B53">
              <w:rPr>
                <w:rStyle w:val="11"/>
                <w:sz w:val="22"/>
                <w:szCs w:val="22"/>
              </w:rPr>
              <w:t xml:space="preserve">ские </w:t>
            </w:r>
            <w:proofErr w:type="gramStart"/>
            <w:r w:rsidRPr="003C6B53">
              <w:rPr>
                <w:rStyle w:val="11"/>
                <w:sz w:val="22"/>
                <w:szCs w:val="22"/>
              </w:rPr>
              <w:t>лица</w:t>
            </w:r>
            <w:proofErr w:type="gramEnd"/>
            <w:r w:rsidRPr="003C6B53">
              <w:rPr>
                <w:rStyle w:val="11"/>
                <w:sz w:val="22"/>
                <w:szCs w:val="22"/>
              </w:rPr>
              <w:t xml:space="preserve"> обрати</w:t>
            </w:r>
            <w:r w:rsidRPr="003C6B53">
              <w:rPr>
                <w:rStyle w:val="11"/>
                <w:sz w:val="22"/>
                <w:szCs w:val="22"/>
              </w:rPr>
              <w:t>в</w:t>
            </w:r>
            <w:r w:rsidRPr="003C6B53">
              <w:rPr>
                <w:rStyle w:val="11"/>
                <w:sz w:val="22"/>
                <w:szCs w:val="22"/>
              </w:rPr>
              <w:t>шиеся в МБУ «Управл</w:t>
            </w:r>
            <w:r w:rsidRPr="003C6B53">
              <w:rPr>
                <w:rStyle w:val="11"/>
                <w:sz w:val="22"/>
                <w:szCs w:val="22"/>
              </w:rPr>
              <w:t>е</w:t>
            </w:r>
            <w:r w:rsidRPr="003C6B53">
              <w:rPr>
                <w:rStyle w:val="11"/>
                <w:sz w:val="22"/>
                <w:szCs w:val="22"/>
              </w:rPr>
              <w:t>ние арх</w:t>
            </w:r>
            <w:r w:rsidRPr="003C6B53">
              <w:rPr>
                <w:rStyle w:val="11"/>
                <w:sz w:val="22"/>
                <w:szCs w:val="22"/>
              </w:rPr>
              <w:t>и</w:t>
            </w:r>
            <w:r w:rsidRPr="003C6B53">
              <w:rPr>
                <w:rStyle w:val="11"/>
                <w:sz w:val="22"/>
                <w:szCs w:val="22"/>
              </w:rPr>
              <w:t>тектуры и град</w:t>
            </w:r>
            <w:r w:rsidRPr="003C6B53">
              <w:rPr>
                <w:rStyle w:val="11"/>
                <w:sz w:val="22"/>
                <w:szCs w:val="22"/>
              </w:rPr>
              <w:t>о</w:t>
            </w:r>
            <w:r w:rsidRPr="003C6B53">
              <w:rPr>
                <w:rStyle w:val="11"/>
                <w:sz w:val="22"/>
                <w:szCs w:val="22"/>
              </w:rPr>
              <w:t>строител</w:t>
            </w:r>
            <w:r w:rsidRPr="003C6B53">
              <w:rPr>
                <w:rStyle w:val="11"/>
                <w:sz w:val="22"/>
                <w:szCs w:val="22"/>
              </w:rPr>
              <w:t>ь</w:t>
            </w:r>
            <w:r w:rsidRPr="003C6B53">
              <w:rPr>
                <w:rStyle w:val="11"/>
                <w:sz w:val="22"/>
                <w:szCs w:val="22"/>
              </w:rPr>
              <w:t>ства г</w:t>
            </w:r>
            <w:r w:rsidRPr="003C6B53">
              <w:rPr>
                <w:rStyle w:val="11"/>
                <w:sz w:val="22"/>
                <w:szCs w:val="22"/>
              </w:rPr>
              <w:t>о</w:t>
            </w:r>
            <w:r w:rsidRPr="003C6B53">
              <w:rPr>
                <w:rStyle w:val="11"/>
                <w:sz w:val="22"/>
                <w:szCs w:val="22"/>
              </w:rPr>
              <w:t>родского округа Ч</w:t>
            </w:r>
            <w:r w:rsidRPr="003C6B53">
              <w:rPr>
                <w:rStyle w:val="11"/>
                <w:sz w:val="22"/>
                <w:szCs w:val="22"/>
              </w:rPr>
              <w:t>а</w:t>
            </w:r>
            <w:r w:rsidRPr="003C6B53">
              <w:rPr>
                <w:rStyle w:val="11"/>
                <w:sz w:val="22"/>
                <w:szCs w:val="22"/>
              </w:rPr>
              <w:lastRenderedPageBreak/>
              <w:t>паевск».</w:t>
            </w:r>
          </w:p>
          <w:p w:rsidR="004E36A2" w:rsidRPr="003C6B53" w:rsidRDefault="004E36A2" w:rsidP="003C6B53">
            <w:pPr>
              <w:pStyle w:val="aa"/>
              <w:shd w:val="clear" w:color="auto" w:fill="FFFFFF"/>
              <w:jc w:val="both"/>
              <w:rPr>
                <w:rStyle w:val="11"/>
                <w:sz w:val="22"/>
                <w:szCs w:val="22"/>
              </w:rPr>
            </w:pP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t>Конституци</w:t>
            </w:r>
            <w:r>
              <w:rPr>
                <w:sz w:val="22"/>
                <w:szCs w:val="22"/>
              </w:rPr>
              <w:t>я РФ от 12.12.1993г.</w:t>
            </w:r>
            <w:r w:rsidRPr="0091162E">
              <w:rPr>
                <w:sz w:val="22"/>
                <w:szCs w:val="22"/>
              </w:rPr>
              <w:t>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t>Градостроительны</w:t>
            </w:r>
            <w:r>
              <w:rPr>
                <w:sz w:val="22"/>
                <w:szCs w:val="22"/>
              </w:rPr>
              <w:t>й</w:t>
            </w:r>
            <w:r w:rsidRPr="0091162E">
              <w:rPr>
                <w:sz w:val="22"/>
                <w:szCs w:val="22"/>
              </w:rPr>
              <w:t xml:space="preserve"> к</w:t>
            </w:r>
            <w:r w:rsidRPr="0091162E">
              <w:rPr>
                <w:sz w:val="22"/>
                <w:szCs w:val="22"/>
              </w:rPr>
              <w:t>о</w:t>
            </w:r>
            <w:r w:rsidRPr="0091162E">
              <w:rPr>
                <w:sz w:val="22"/>
                <w:szCs w:val="22"/>
              </w:rPr>
              <w:t>декс</w:t>
            </w:r>
            <w:r>
              <w:rPr>
                <w:sz w:val="22"/>
                <w:szCs w:val="22"/>
              </w:rPr>
              <w:t xml:space="preserve"> РФ</w:t>
            </w:r>
            <w:r w:rsidRPr="0091162E">
              <w:rPr>
                <w:sz w:val="22"/>
                <w:szCs w:val="22"/>
              </w:rPr>
              <w:t xml:space="preserve"> от 29.12.2004 № 190-ФЗ;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З</w:t>
            </w:r>
            <w:r w:rsidRPr="0091162E">
              <w:rPr>
                <w:sz w:val="22"/>
                <w:szCs w:val="22"/>
              </w:rPr>
              <w:t xml:space="preserve"> «Об общих принц</w:t>
            </w:r>
            <w:r w:rsidRPr="0091162E">
              <w:rPr>
                <w:sz w:val="22"/>
                <w:szCs w:val="22"/>
              </w:rPr>
              <w:t>и</w:t>
            </w:r>
            <w:r w:rsidRPr="0091162E">
              <w:rPr>
                <w:sz w:val="22"/>
                <w:szCs w:val="22"/>
              </w:rPr>
              <w:t>пах организации мес</w:t>
            </w:r>
            <w:r w:rsidRPr="0091162E">
              <w:rPr>
                <w:sz w:val="22"/>
                <w:szCs w:val="22"/>
              </w:rPr>
              <w:t>т</w:t>
            </w:r>
            <w:r w:rsidRPr="0091162E">
              <w:rPr>
                <w:sz w:val="22"/>
                <w:szCs w:val="22"/>
              </w:rPr>
              <w:t>ного самоуправления в РФ»  от 06.</w:t>
            </w:r>
            <w:r>
              <w:rPr>
                <w:sz w:val="22"/>
                <w:szCs w:val="22"/>
              </w:rPr>
              <w:t>10.</w:t>
            </w:r>
            <w:r w:rsidRPr="0091162E">
              <w:rPr>
                <w:sz w:val="22"/>
                <w:szCs w:val="22"/>
              </w:rPr>
              <w:t>2003№ 131-ФЗ;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t>Постановление Прав</w:t>
            </w:r>
            <w:r w:rsidRPr="0091162E">
              <w:rPr>
                <w:sz w:val="22"/>
                <w:szCs w:val="22"/>
              </w:rPr>
              <w:t>и</w:t>
            </w:r>
            <w:r w:rsidRPr="0091162E">
              <w:rPr>
                <w:sz w:val="22"/>
                <w:szCs w:val="22"/>
              </w:rPr>
              <w:t>тельства РФ от 09.06.2006 № 363 «Об информационном обе</w:t>
            </w:r>
            <w:r w:rsidRPr="0091162E">
              <w:rPr>
                <w:sz w:val="22"/>
                <w:szCs w:val="22"/>
              </w:rPr>
              <w:t>с</w:t>
            </w:r>
            <w:r w:rsidRPr="0091162E">
              <w:rPr>
                <w:sz w:val="22"/>
                <w:szCs w:val="22"/>
              </w:rPr>
              <w:t>печении градостро</w:t>
            </w:r>
            <w:r w:rsidRPr="0091162E">
              <w:rPr>
                <w:sz w:val="22"/>
                <w:szCs w:val="22"/>
              </w:rPr>
              <w:t>и</w:t>
            </w:r>
            <w:r w:rsidRPr="0091162E">
              <w:rPr>
                <w:sz w:val="22"/>
                <w:szCs w:val="22"/>
              </w:rPr>
              <w:t>тельной деятельности»;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lastRenderedPageBreak/>
              <w:t>Постановление Главы городского округа Ч</w:t>
            </w:r>
            <w:r w:rsidRPr="0091162E">
              <w:rPr>
                <w:sz w:val="22"/>
                <w:szCs w:val="22"/>
              </w:rPr>
              <w:t>а</w:t>
            </w:r>
            <w:r w:rsidRPr="0091162E">
              <w:rPr>
                <w:sz w:val="22"/>
                <w:szCs w:val="22"/>
              </w:rPr>
              <w:t>паевск от 25.08.2008 № 715 «О муниципальной информационной си</w:t>
            </w:r>
            <w:r w:rsidRPr="0091162E">
              <w:rPr>
                <w:sz w:val="22"/>
                <w:szCs w:val="22"/>
              </w:rPr>
              <w:t>с</w:t>
            </w:r>
            <w:r w:rsidRPr="0091162E">
              <w:rPr>
                <w:sz w:val="22"/>
                <w:szCs w:val="22"/>
              </w:rPr>
              <w:t>теме обеспечения гр</w:t>
            </w:r>
            <w:r w:rsidRPr="0091162E">
              <w:rPr>
                <w:sz w:val="22"/>
                <w:szCs w:val="22"/>
              </w:rPr>
              <w:t>а</w:t>
            </w:r>
            <w:r w:rsidRPr="0091162E">
              <w:rPr>
                <w:sz w:val="22"/>
                <w:szCs w:val="22"/>
              </w:rPr>
              <w:t>достроительной де</w:t>
            </w:r>
            <w:r w:rsidRPr="0091162E">
              <w:rPr>
                <w:sz w:val="22"/>
                <w:szCs w:val="22"/>
              </w:rPr>
              <w:t>я</w:t>
            </w:r>
            <w:r w:rsidRPr="0091162E">
              <w:rPr>
                <w:sz w:val="22"/>
                <w:szCs w:val="22"/>
              </w:rPr>
              <w:t>тельности» в редакции Постановления Главы городского округа Ч</w:t>
            </w:r>
            <w:r w:rsidRPr="0091162E">
              <w:rPr>
                <w:sz w:val="22"/>
                <w:szCs w:val="22"/>
              </w:rPr>
              <w:t>а</w:t>
            </w:r>
            <w:r w:rsidRPr="0091162E">
              <w:rPr>
                <w:sz w:val="22"/>
                <w:szCs w:val="22"/>
              </w:rPr>
              <w:t>паевск от 02.08.2010 г. № 981;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Устав</w:t>
            </w:r>
            <w:r w:rsidRPr="0091162E">
              <w:rPr>
                <w:sz w:val="22"/>
                <w:szCs w:val="22"/>
              </w:rPr>
              <w:t xml:space="preserve"> городского окр</w:t>
            </w:r>
            <w:r w:rsidRPr="0091162E">
              <w:rPr>
                <w:sz w:val="22"/>
                <w:szCs w:val="22"/>
              </w:rPr>
              <w:t>у</w:t>
            </w:r>
            <w:r w:rsidRPr="0091162E">
              <w:rPr>
                <w:sz w:val="22"/>
                <w:szCs w:val="22"/>
              </w:rPr>
              <w:t>га Чапаевск, утве</w:t>
            </w:r>
            <w:r w:rsidRPr="0091162E">
              <w:rPr>
                <w:sz w:val="22"/>
                <w:szCs w:val="22"/>
              </w:rPr>
              <w:t>р</w:t>
            </w:r>
            <w:r w:rsidRPr="0091162E">
              <w:rPr>
                <w:sz w:val="22"/>
                <w:szCs w:val="22"/>
              </w:rPr>
              <w:t>жденны</w:t>
            </w:r>
            <w:r>
              <w:rPr>
                <w:sz w:val="22"/>
                <w:szCs w:val="22"/>
              </w:rPr>
              <w:t>й</w:t>
            </w:r>
            <w:r w:rsidRPr="0091162E">
              <w:rPr>
                <w:sz w:val="22"/>
                <w:szCs w:val="22"/>
              </w:rPr>
              <w:t xml:space="preserve"> Постановл</w:t>
            </w:r>
            <w:r w:rsidRPr="0091162E">
              <w:rPr>
                <w:sz w:val="22"/>
                <w:szCs w:val="22"/>
              </w:rPr>
              <w:t>е</w:t>
            </w:r>
            <w:r w:rsidRPr="0091162E">
              <w:rPr>
                <w:sz w:val="22"/>
                <w:szCs w:val="22"/>
              </w:rPr>
              <w:t xml:space="preserve">нием </w:t>
            </w:r>
            <w:proofErr w:type="spellStart"/>
            <w:r w:rsidRPr="0091162E">
              <w:rPr>
                <w:sz w:val="22"/>
                <w:szCs w:val="22"/>
              </w:rPr>
              <w:t>Чапаевской</w:t>
            </w:r>
            <w:proofErr w:type="spellEnd"/>
            <w:r w:rsidRPr="0091162E">
              <w:rPr>
                <w:sz w:val="22"/>
                <w:szCs w:val="22"/>
              </w:rPr>
              <w:t xml:space="preserve"> г</w:t>
            </w:r>
            <w:r w:rsidRPr="0091162E">
              <w:rPr>
                <w:sz w:val="22"/>
                <w:szCs w:val="22"/>
              </w:rPr>
              <w:t>о</w:t>
            </w:r>
            <w:r w:rsidRPr="0091162E">
              <w:rPr>
                <w:sz w:val="22"/>
                <w:szCs w:val="22"/>
              </w:rPr>
              <w:t>родской Думы Сама</w:t>
            </w:r>
            <w:r w:rsidRPr="0091162E">
              <w:rPr>
                <w:sz w:val="22"/>
                <w:szCs w:val="22"/>
              </w:rPr>
              <w:t>р</w:t>
            </w:r>
            <w:r w:rsidRPr="0091162E">
              <w:rPr>
                <w:sz w:val="22"/>
                <w:szCs w:val="22"/>
              </w:rPr>
              <w:t>ской области от 17.05.2005 N 21;</w:t>
            </w:r>
          </w:p>
          <w:p w:rsidR="004E36A2" w:rsidRPr="0091162E" w:rsidRDefault="004E36A2" w:rsidP="0091162E">
            <w:pPr>
              <w:pStyle w:val="aa"/>
              <w:jc w:val="both"/>
              <w:rPr>
                <w:sz w:val="22"/>
                <w:szCs w:val="22"/>
              </w:rPr>
            </w:pPr>
            <w:r w:rsidRPr="0091162E">
              <w:rPr>
                <w:sz w:val="22"/>
                <w:szCs w:val="22"/>
              </w:rPr>
              <w:t>Устав  МБУ «Управл</w:t>
            </w:r>
            <w:r w:rsidRPr="0091162E">
              <w:rPr>
                <w:sz w:val="22"/>
                <w:szCs w:val="22"/>
              </w:rPr>
              <w:t>е</w:t>
            </w:r>
            <w:r w:rsidRPr="0091162E">
              <w:rPr>
                <w:sz w:val="22"/>
                <w:szCs w:val="22"/>
              </w:rPr>
              <w:t>ние архитектуры и гр</w:t>
            </w:r>
            <w:r w:rsidRPr="0091162E">
              <w:rPr>
                <w:sz w:val="22"/>
                <w:szCs w:val="22"/>
              </w:rPr>
              <w:t>а</w:t>
            </w:r>
            <w:r w:rsidRPr="0091162E">
              <w:rPr>
                <w:sz w:val="22"/>
                <w:szCs w:val="22"/>
              </w:rPr>
              <w:t>достроительства горо</w:t>
            </w:r>
            <w:r w:rsidRPr="0091162E">
              <w:rPr>
                <w:sz w:val="22"/>
                <w:szCs w:val="22"/>
              </w:rPr>
              <w:t>д</w:t>
            </w:r>
            <w:r w:rsidRPr="0091162E">
              <w:rPr>
                <w:sz w:val="22"/>
                <w:szCs w:val="22"/>
              </w:rPr>
              <w:t>ского округа Чапаевск» утвержденны</w:t>
            </w:r>
            <w:r>
              <w:rPr>
                <w:sz w:val="22"/>
                <w:szCs w:val="22"/>
              </w:rPr>
              <w:t>й</w:t>
            </w:r>
            <w:r w:rsidRPr="0091162E">
              <w:rPr>
                <w:sz w:val="22"/>
                <w:szCs w:val="22"/>
              </w:rPr>
              <w:t xml:space="preserve"> решен</w:t>
            </w:r>
            <w:r w:rsidRPr="0091162E">
              <w:rPr>
                <w:sz w:val="22"/>
                <w:szCs w:val="22"/>
              </w:rPr>
              <w:t>и</w:t>
            </w:r>
            <w:r w:rsidRPr="0091162E">
              <w:rPr>
                <w:sz w:val="22"/>
                <w:szCs w:val="22"/>
              </w:rPr>
              <w:t>ем КУМИ администр</w:t>
            </w:r>
            <w:r w:rsidRPr="0091162E">
              <w:rPr>
                <w:sz w:val="22"/>
                <w:szCs w:val="22"/>
              </w:rPr>
              <w:t>а</w:t>
            </w:r>
            <w:r w:rsidRPr="0091162E">
              <w:rPr>
                <w:sz w:val="22"/>
                <w:szCs w:val="22"/>
              </w:rPr>
              <w:t>ции городского округа Чапаевск № 404 от 02.08.2010 г.</w:t>
            </w:r>
          </w:p>
          <w:p w:rsidR="004E36A2" w:rsidRPr="00C926C9" w:rsidRDefault="004E36A2" w:rsidP="00114D19">
            <w:pPr>
              <w:pStyle w:val="aa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 xml:space="preserve">446100,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Са-марская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обл., г. Чапаевск, ул. </w:t>
            </w:r>
            <w:proofErr w:type="gramStart"/>
            <w:r w:rsidRPr="00C926C9">
              <w:rPr>
                <w:rFonts w:ascii="Times New Roman" w:hAnsi="Times New Roman" w:cs="Times New Roman"/>
              </w:rPr>
              <w:t>Херсонская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д.</w:t>
            </w:r>
            <w:r w:rsidRPr="00C926C9">
              <w:rPr>
                <w:rFonts w:ascii="Times New Roman" w:hAnsi="Times New Roman" w:cs="Times New Roman"/>
              </w:rPr>
              <w:t>17.</w:t>
            </w:r>
          </w:p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30251,</w:t>
            </w:r>
          </w:p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32401</w:t>
            </w:r>
          </w:p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8(84634) 30001</w:t>
            </w:r>
          </w:p>
          <w:p w:rsidR="004E36A2" w:rsidRPr="00C926C9" w:rsidRDefault="004E36A2" w:rsidP="00EB2CDE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C926C9">
              <w:rPr>
                <w:rFonts w:cs="Times New Roman"/>
                <w:sz w:val="22"/>
                <w:szCs w:val="22"/>
                <w:lang w:val="ru-RU"/>
              </w:rPr>
              <w:t>chapaevsk_arch@</w:t>
            </w:r>
            <w:hyperlink r:id="rId23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mail</w:t>
              </w:r>
            </w:hyperlink>
            <w:hyperlink r:id="rId24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.</w:t>
              </w:r>
            </w:hyperlink>
            <w:hyperlink r:id="rId25" w:history="1">
              <w:r w:rsidRPr="00C926C9">
                <w:rPr>
                  <w:rFonts w:cs="Times New Roman"/>
                  <w:sz w:val="22"/>
                  <w:szCs w:val="22"/>
                  <w:lang w:val="ru-RU"/>
                </w:rPr>
                <w:t>ru</w:t>
              </w:r>
            </w:hyperlink>
          </w:p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E36A2" w:rsidRPr="00C926C9" w:rsidRDefault="004E36A2" w:rsidP="00EB2C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C926C9" w:rsidTr="006A6E50">
        <w:tc>
          <w:tcPr>
            <w:tcW w:w="14786" w:type="dxa"/>
            <w:gridSpan w:val="13"/>
          </w:tcPr>
          <w:p w:rsidR="004E36A2" w:rsidRPr="00F63D61" w:rsidRDefault="004E36A2" w:rsidP="0055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жилищно-коммунальной сфере</w:t>
            </w:r>
          </w:p>
        </w:tc>
      </w:tr>
      <w:tr w:rsidR="004E36A2" w:rsidRPr="00C926C9" w:rsidTr="006A6E50">
        <w:tc>
          <w:tcPr>
            <w:tcW w:w="14786" w:type="dxa"/>
            <w:gridSpan w:val="13"/>
          </w:tcPr>
          <w:p w:rsidR="004E36A2" w:rsidRPr="00F63D61" w:rsidRDefault="004E36A2" w:rsidP="00AE6B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исполнитель: муниципальное  учреждение «Управление жилищно-коммунального хозяйства»</w:t>
            </w: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Pr="00C926C9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E34F9A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E34F9A">
              <w:rPr>
                <w:b w:val="0"/>
                <w:sz w:val="22"/>
                <w:szCs w:val="22"/>
              </w:rPr>
              <w:t xml:space="preserve">Заключение договоров  социального найма жилых помещений </w:t>
            </w:r>
            <w:proofErr w:type="spellStart"/>
            <w:proofErr w:type="gramStart"/>
            <w:r w:rsidRPr="00E34F9A">
              <w:rPr>
                <w:b w:val="0"/>
                <w:sz w:val="22"/>
                <w:szCs w:val="22"/>
              </w:rPr>
              <w:t>муниципаль</w:t>
            </w:r>
            <w:r>
              <w:rPr>
                <w:b w:val="0"/>
                <w:sz w:val="22"/>
                <w:szCs w:val="22"/>
              </w:rPr>
              <w:t>-</w:t>
            </w:r>
            <w:r w:rsidRPr="00E34F9A">
              <w:rPr>
                <w:b w:val="0"/>
                <w:sz w:val="22"/>
                <w:szCs w:val="22"/>
              </w:rPr>
              <w:lastRenderedPageBreak/>
              <w:t>ного</w:t>
            </w:r>
            <w:proofErr w:type="spellEnd"/>
            <w:proofErr w:type="gramEnd"/>
            <w:r w:rsidRPr="00E34F9A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E34F9A">
              <w:rPr>
                <w:b w:val="0"/>
                <w:sz w:val="22"/>
                <w:szCs w:val="22"/>
              </w:rPr>
              <w:t>жилищ</w:t>
            </w:r>
            <w:r>
              <w:rPr>
                <w:b w:val="0"/>
                <w:sz w:val="22"/>
                <w:szCs w:val="22"/>
              </w:rPr>
              <w:t>-</w:t>
            </w:r>
            <w:r w:rsidRPr="00E34F9A">
              <w:rPr>
                <w:b w:val="0"/>
                <w:sz w:val="22"/>
                <w:szCs w:val="22"/>
              </w:rPr>
              <w:t>ного</w:t>
            </w:r>
            <w:proofErr w:type="spellEnd"/>
            <w:r w:rsidRPr="00E34F9A">
              <w:rPr>
                <w:b w:val="0"/>
                <w:sz w:val="22"/>
                <w:szCs w:val="22"/>
              </w:rPr>
              <w:t xml:space="preserve"> фонда, </w:t>
            </w:r>
            <w:proofErr w:type="spellStart"/>
            <w:r w:rsidRPr="00E34F9A">
              <w:rPr>
                <w:b w:val="0"/>
                <w:sz w:val="22"/>
                <w:szCs w:val="22"/>
              </w:rPr>
              <w:t>специализи</w:t>
            </w:r>
            <w:r>
              <w:rPr>
                <w:b w:val="0"/>
                <w:sz w:val="22"/>
                <w:szCs w:val="22"/>
              </w:rPr>
              <w:t>-</w:t>
            </w:r>
            <w:r w:rsidRPr="00E34F9A">
              <w:rPr>
                <w:b w:val="0"/>
                <w:sz w:val="22"/>
                <w:szCs w:val="22"/>
              </w:rPr>
              <w:t>рованного</w:t>
            </w:r>
            <w:proofErr w:type="spellEnd"/>
            <w:r w:rsidRPr="00E34F9A">
              <w:rPr>
                <w:b w:val="0"/>
                <w:sz w:val="22"/>
                <w:szCs w:val="22"/>
              </w:rPr>
              <w:t xml:space="preserve"> жилищного фонда</w:t>
            </w:r>
          </w:p>
        </w:tc>
        <w:tc>
          <w:tcPr>
            <w:tcW w:w="1478" w:type="dxa"/>
          </w:tcPr>
          <w:p w:rsidR="004E36A2" w:rsidRPr="00C926C9" w:rsidRDefault="004E36A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</w:rPr>
              <w:lastRenderedPageBreak/>
              <w:t>Муниц</w:t>
            </w:r>
            <w:r w:rsidRPr="00C926C9">
              <w:rPr>
                <w:rFonts w:ascii="Times New Roman" w:hAnsi="Times New Roman" w:cs="Times New Roman"/>
                <w:color w:val="000000"/>
              </w:rPr>
              <w:t>и</w:t>
            </w:r>
            <w:r w:rsidRPr="00C926C9">
              <w:rPr>
                <w:rFonts w:ascii="Times New Roman" w:hAnsi="Times New Roman" w:cs="Times New Roman"/>
                <w:color w:val="000000"/>
              </w:rPr>
              <w:t>пальное у</w:t>
            </w:r>
            <w:r w:rsidRPr="00C926C9">
              <w:rPr>
                <w:rFonts w:ascii="Times New Roman" w:hAnsi="Times New Roman" w:cs="Times New Roman"/>
                <w:color w:val="000000"/>
              </w:rPr>
              <w:t>ч</w:t>
            </w:r>
            <w:r>
              <w:rPr>
                <w:rFonts w:ascii="Times New Roman" w:hAnsi="Times New Roman" w:cs="Times New Roman"/>
                <w:color w:val="000000"/>
              </w:rPr>
              <w:t>реж</w:t>
            </w:r>
            <w:r w:rsidRPr="00C926C9">
              <w:rPr>
                <w:rFonts w:ascii="Times New Roman" w:hAnsi="Times New Roman" w:cs="Times New Roman"/>
                <w:color w:val="000000"/>
              </w:rPr>
              <w:t>дение «Управление жилищно-коммунал</w:t>
            </w:r>
            <w:r w:rsidRPr="00C926C9">
              <w:rPr>
                <w:rFonts w:ascii="Times New Roman" w:hAnsi="Times New Roman" w:cs="Times New Roman"/>
                <w:color w:val="000000"/>
              </w:rPr>
              <w:t>ь</w:t>
            </w:r>
            <w:r w:rsidRPr="00C926C9">
              <w:rPr>
                <w:rFonts w:ascii="Times New Roman" w:hAnsi="Times New Roman" w:cs="Times New Roman"/>
                <w:color w:val="000000"/>
              </w:rPr>
              <w:lastRenderedPageBreak/>
              <w:t>ного хозя</w:t>
            </w:r>
            <w:r w:rsidRPr="00C926C9">
              <w:rPr>
                <w:rFonts w:ascii="Times New Roman" w:hAnsi="Times New Roman" w:cs="Times New Roman"/>
                <w:color w:val="000000"/>
              </w:rPr>
              <w:t>й</w:t>
            </w:r>
            <w:r w:rsidRPr="00C926C9">
              <w:rPr>
                <w:rFonts w:ascii="Times New Roman" w:hAnsi="Times New Roman" w:cs="Times New Roman"/>
                <w:color w:val="000000"/>
              </w:rPr>
              <w:t>ства»</w:t>
            </w:r>
          </w:p>
          <w:p w:rsidR="004E36A2" w:rsidRPr="00C926C9" w:rsidRDefault="004E36A2" w:rsidP="00726CE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4E36A2" w:rsidRPr="00C926C9" w:rsidRDefault="004E36A2" w:rsidP="00E34F9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дминистративны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4E36A2" w:rsidRPr="00C926C9" w:rsidRDefault="004E36A2" w:rsidP="00474F6D">
            <w:pPr>
              <w:pStyle w:val="ac"/>
              <w:spacing w:before="0" w:beforeAutospacing="0" w:after="0" w:afterAutospacing="0" w:line="21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1)</w:t>
            </w:r>
            <w:proofErr w:type="spellStart"/>
            <w:proofErr w:type="gramStart"/>
            <w:r w:rsidRPr="00C926C9">
              <w:rPr>
                <w:sz w:val="22"/>
                <w:szCs w:val="22"/>
              </w:rPr>
              <w:t>Консультиро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C926C9">
              <w:rPr>
                <w:sz w:val="22"/>
                <w:szCs w:val="22"/>
              </w:rPr>
              <w:t xml:space="preserve"> получателя для установления прав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вых оснований для </w:t>
            </w:r>
            <w:r w:rsidRPr="00C926C9">
              <w:rPr>
                <w:sz w:val="22"/>
                <w:szCs w:val="22"/>
              </w:rPr>
              <w:lastRenderedPageBreak/>
              <w:t xml:space="preserve">заключения </w:t>
            </w:r>
            <w:proofErr w:type="spellStart"/>
            <w:r w:rsidRPr="00C926C9">
              <w:rPr>
                <w:sz w:val="22"/>
                <w:szCs w:val="22"/>
              </w:rPr>
              <w:t>до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говора</w:t>
            </w:r>
            <w:proofErr w:type="spellEnd"/>
            <w:r w:rsidRPr="00C926C9">
              <w:rPr>
                <w:sz w:val="22"/>
                <w:szCs w:val="22"/>
              </w:rPr>
              <w:t>;</w:t>
            </w:r>
          </w:p>
          <w:p w:rsidR="004E36A2" w:rsidRPr="00C926C9" w:rsidRDefault="004E36A2" w:rsidP="00474F6D">
            <w:pPr>
              <w:pStyle w:val="ac"/>
              <w:spacing w:before="0" w:beforeAutospacing="0" w:after="0" w:afterAutospacing="0" w:line="21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2)</w:t>
            </w:r>
            <w:r w:rsidRPr="00C926C9">
              <w:rPr>
                <w:sz w:val="22"/>
                <w:szCs w:val="22"/>
              </w:rPr>
              <w:t xml:space="preserve">Прием </w:t>
            </w:r>
            <w:proofErr w:type="spellStart"/>
            <w:proofErr w:type="gramStart"/>
            <w:r w:rsidRPr="00C926C9">
              <w:rPr>
                <w:sz w:val="22"/>
                <w:szCs w:val="22"/>
              </w:rPr>
              <w:t>доку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ментов</w:t>
            </w:r>
            <w:proofErr w:type="spellEnd"/>
            <w:proofErr w:type="gramEnd"/>
            <w:r w:rsidRPr="00C926C9">
              <w:rPr>
                <w:sz w:val="22"/>
                <w:szCs w:val="22"/>
              </w:rPr>
              <w:t>;</w:t>
            </w:r>
          </w:p>
          <w:p w:rsidR="004E36A2" w:rsidRPr="00C926C9" w:rsidRDefault="004E36A2" w:rsidP="00474F6D">
            <w:pPr>
              <w:pStyle w:val="ac"/>
              <w:spacing w:before="0" w:beforeAutospacing="0" w:after="0" w:afterAutospacing="0" w:line="21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3)</w:t>
            </w:r>
            <w:r w:rsidRPr="00C926C9">
              <w:rPr>
                <w:sz w:val="22"/>
                <w:szCs w:val="22"/>
              </w:rPr>
              <w:t>Оформление д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говора найма жилого помещения;</w:t>
            </w:r>
            <w:r>
              <w:rPr>
                <w:sz w:val="22"/>
                <w:szCs w:val="22"/>
              </w:rPr>
              <w:t xml:space="preserve">  4)</w:t>
            </w:r>
            <w:r w:rsidRPr="00C926C9">
              <w:rPr>
                <w:sz w:val="22"/>
                <w:szCs w:val="22"/>
              </w:rPr>
              <w:t>Регистрация дог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вора найма жилого помещения, </w:t>
            </w:r>
            <w:r>
              <w:rPr>
                <w:sz w:val="22"/>
                <w:szCs w:val="22"/>
              </w:rPr>
              <w:t xml:space="preserve"> его </w:t>
            </w:r>
            <w:r w:rsidRPr="00C926C9">
              <w:rPr>
                <w:sz w:val="22"/>
                <w:szCs w:val="22"/>
              </w:rPr>
              <w:t>в</w:t>
            </w:r>
            <w:r w:rsidRPr="00C926C9">
              <w:rPr>
                <w:sz w:val="22"/>
                <w:szCs w:val="22"/>
              </w:rPr>
              <w:t>ы</w:t>
            </w:r>
            <w:r w:rsidRPr="00C926C9">
              <w:rPr>
                <w:sz w:val="22"/>
                <w:szCs w:val="22"/>
              </w:rPr>
              <w:t xml:space="preserve">дача </w:t>
            </w:r>
          </w:p>
          <w:p w:rsidR="004E36A2" w:rsidRPr="00C926C9" w:rsidRDefault="004E36A2" w:rsidP="00474F6D">
            <w:pPr>
              <w:pStyle w:val="ac"/>
              <w:spacing w:before="0" w:beforeAutospacing="0" w:after="0" w:afterAutospacing="0" w:line="210" w:lineRule="atLeast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Основание-</w:t>
            </w:r>
            <w:r w:rsidRPr="00C926C9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ращение</w:t>
            </w:r>
            <w:proofErr w:type="spellEnd"/>
            <w:r w:rsidRPr="00C926C9">
              <w:rPr>
                <w:sz w:val="22"/>
                <w:szCs w:val="22"/>
              </w:rPr>
              <w:t xml:space="preserve"> за </w:t>
            </w:r>
            <w:proofErr w:type="spellStart"/>
            <w:proofErr w:type="gramStart"/>
            <w:r w:rsidRPr="00C926C9">
              <w:rPr>
                <w:sz w:val="22"/>
                <w:szCs w:val="22"/>
              </w:rPr>
              <w:t>кон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сультацией</w:t>
            </w:r>
            <w:proofErr w:type="spellEnd"/>
            <w:proofErr w:type="gramEnd"/>
            <w:r w:rsidRPr="00C926C9">
              <w:rPr>
                <w:sz w:val="22"/>
                <w:szCs w:val="22"/>
              </w:rPr>
              <w:t xml:space="preserve"> по  з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ключению договора найма.</w:t>
            </w:r>
          </w:p>
          <w:p w:rsidR="004E36A2" w:rsidRPr="00C926C9" w:rsidRDefault="004E36A2" w:rsidP="00097448">
            <w:pPr>
              <w:pStyle w:val="ac"/>
              <w:spacing w:before="0" w:beforeAutospacing="0" w:after="0" w:afterAutospacing="0" w:line="210" w:lineRule="atLeast"/>
              <w:jc w:val="both"/>
              <w:rPr>
                <w:rStyle w:val="FontStyle47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C926C9">
              <w:rPr>
                <w:color w:val="000000"/>
                <w:sz w:val="22"/>
                <w:szCs w:val="22"/>
              </w:rPr>
              <w:t>езультат</w:t>
            </w:r>
            <w:r>
              <w:rPr>
                <w:color w:val="000000"/>
                <w:sz w:val="22"/>
                <w:szCs w:val="22"/>
              </w:rPr>
              <w:t>-</w:t>
            </w:r>
            <w:r w:rsidRPr="00C926C9">
              <w:rPr>
                <w:color w:val="000000"/>
                <w:sz w:val="22"/>
                <w:szCs w:val="22"/>
              </w:rPr>
              <w:t xml:space="preserve">заключение </w:t>
            </w:r>
            <w:proofErr w:type="spellStart"/>
            <w:proofErr w:type="gramStart"/>
            <w:r w:rsidRPr="00C926C9">
              <w:rPr>
                <w:color w:val="000000"/>
                <w:sz w:val="22"/>
                <w:szCs w:val="22"/>
              </w:rPr>
              <w:t>до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C926C9">
              <w:rPr>
                <w:color w:val="000000"/>
                <w:sz w:val="22"/>
                <w:szCs w:val="22"/>
              </w:rPr>
              <w:t>говора</w:t>
            </w:r>
            <w:proofErr w:type="spellEnd"/>
            <w:proofErr w:type="gramEnd"/>
            <w:r w:rsidRPr="00C926C9">
              <w:rPr>
                <w:color w:val="000000"/>
                <w:sz w:val="22"/>
                <w:szCs w:val="22"/>
              </w:rPr>
              <w:t xml:space="preserve"> социального найма или найма </w:t>
            </w:r>
            <w:proofErr w:type="spellStart"/>
            <w:r w:rsidRPr="00C926C9">
              <w:rPr>
                <w:color w:val="000000"/>
                <w:sz w:val="22"/>
                <w:szCs w:val="22"/>
              </w:rPr>
              <w:t>специа</w:t>
            </w:r>
            <w:r>
              <w:rPr>
                <w:color w:val="000000"/>
                <w:sz w:val="22"/>
                <w:szCs w:val="22"/>
              </w:rPr>
              <w:t>-</w:t>
            </w:r>
            <w:r w:rsidRPr="00C926C9">
              <w:rPr>
                <w:color w:val="000000"/>
                <w:sz w:val="22"/>
                <w:szCs w:val="22"/>
              </w:rPr>
              <w:t>лизированного</w:t>
            </w:r>
            <w:proofErr w:type="spellEnd"/>
            <w:r w:rsidRPr="00C926C9">
              <w:rPr>
                <w:color w:val="000000"/>
                <w:sz w:val="22"/>
                <w:szCs w:val="22"/>
              </w:rPr>
              <w:t xml:space="preserve"> жил</w:t>
            </w:r>
            <w:r w:rsidRPr="00C926C9">
              <w:rPr>
                <w:color w:val="000000"/>
                <w:sz w:val="22"/>
                <w:szCs w:val="22"/>
              </w:rPr>
              <w:t>о</w:t>
            </w:r>
            <w:r w:rsidRPr="00C926C9">
              <w:rPr>
                <w:color w:val="000000"/>
                <w:sz w:val="22"/>
                <w:szCs w:val="22"/>
              </w:rPr>
              <w:t>го помещения</w:t>
            </w:r>
            <w:r w:rsidRPr="00C926C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</w:tcPr>
          <w:p w:rsidR="004E36A2" w:rsidRPr="00C926C9" w:rsidRDefault="004E36A2" w:rsidP="00BC6D47">
            <w:pPr>
              <w:pStyle w:val="ac"/>
              <w:spacing w:before="0" w:beforeAutospacing="0" w:after="0" w:afterAutospacing="0" w:line="210" w:lineRule="atLeas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C926C9">
              <w:rPr>
                <w:color w:val="000000"/>
                <w:sz w:val="22"/>
                <w:szCs w:val="22"/>
              </w:rPr>
              <w:lastRenderedPageBreak/>
              <w:t>Получате</w:t>
            </w:r>
            <w:r>
              <w:rPr>
                <w:color w:val="000000"/>
                <w:sz w:val="22"/>
                <w:szCs w:val="22"/>
              </w:rPr>
              <w:t>-</w:t>
            </w:r>
            <w:r w:rsidRPr="00C926C9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и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:</w:t>
            </w:r>
            <w:r w:rsidRPr="00C926C9">
              <w:rPr>
                <w:color w:val="000000"/>
                <w:sz w:val="22"/>
                <w:szCs w:val="22"/>
              </w:rPr>
              <w:t xml:space="preserve"> </w:t>
            </w:r>
            <w:r w:rsidRPr="00C926C9">
              <w:rPr>
                <w:sz w:val="22"/>
                <w:szCs w:val="22"/>
              </w:rPr>
              <w:t>гра</w:t>
            </w:r>
            <w:r w:rsidRPr="00C926C9">
              <w:rPr>
                <w:sz w:val="22"/>
                <w:szCs w:val="22"/>
              </w:rPr>
              <w:t>ж</w:t>
            </w:r>
            <w:r w:rsidRPr="00C926C9">
              <w:rPr>
                <w:sz w:val="22"/>
                <w:szCs w:val="22"/>
              </w:rPr>
              <w:t xml:space="preserve">дане, </w:t>
            </w:r>
            <w:proofErr w:type="spellStart"/>
            <w:r w:rsidRPr="00C926C9">
              <w:rPr>
                <w:sz w:val="22"/>
                <w:szCs w:val="22"/>
              </w:rPr>
              <w:t>з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>нимаю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щие</w:t>
            </w:r>
            <w:proofErr w:type="spellEnd"/>
            <w:r w:rsidRPr="00C926C9">
              <w:rPr>
                <w:sz w:val="22"/>
                <w:szCs w:val="22"/>
              </w:rPr>
              <w:t xml:space="preserve"> ж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лые пом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lastRenderedPageBreak/>
              <w:t xml:space="preserve">щения </w:t>
            </w:r>
            <w:proofErr w:type="spellStart"/>
            <w:r w:rsidRPr="00C926C9">
              <w:rPr>
                <w:sz w:val="22"/>
                <w:szCs w:val="22"/>
              </w:rPr>
              <w:t>м</w:t>
            </w:r>
            <w:r w:rsidRPr="00C926C9">
              <w:rPr>
                <w:sz w:val="22"/>
                <w:szCs w:val="22"/>
              </w:rPr>
              <w:t>у</w:t>
            </w:r>
            <w:r w:rsidRPr="00C926C9">
              <w:rPr>
                <w:sz w:val="22"/>
                <w:szCs w:val="22"/>
              </w:rPr>
              <w:t>ниципа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льного</w:t>
            </w:r>
            <w:proofErr w:type="spellEnd"/>
            <w:r w:rsidRPr="00C926C9">
              <w:rPr>
                <w:sz w:val="22"/>
                <w:szCs w:val="22"/>
              </w:rPr>
              <w:t xml:space="preserve"> </w:t>
            </w:r>
            <w:proofErr w:type="spellStart"/>
            <w:r w:rsidRPr="00C926C9">
              <w:rPr>
                <w:sz w:val="22"/>
                <w:szCs w:val="22"/>
              </w:rPr>
              <w:t>жи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лищного</w:t>
            </w:r>
            <w:proofErr w:type="spellEnd"/>
            <w:r w:rsidRPr="00C926C9">
              <w:rPr>
                <w:sz w:val="22"/>
                <w:szCs w:val="22"/>
              </w:rPr>
              <w:t xml:space="preserve"> фонда </w:t>
            </w:r>
            <w:proofErr w:type="spellStart"/>
            <w:r w:rsidRPr="00C926C9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родского</w:t>
            </w:r>
            <w:proofErr w:type="spellEnd"/>
            <w:r w:rsidRPr="00C926C9">
              <w:rPr>
                <w:sz w:val="22"/>
                <w:szCs w:val="22"/>
              </w:rPr>
              <w:t xml:space="preserve"> округа </w:t>
            </w:r>
            <w:proofErr w:type="spellStart"/>
            <w:r w:rsidRPr="00C926C9">
              <w:rPr>
                <w:sz w:val="22"/>
                <w:szCs w:val="22"/>
              </w:rPr>
              <w:t>Ча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паевск</w:t>
            </w:r>
            <w:proofErr w:type="spellEnd"/>
            <w:r w:rsidRPr="00C926C9">
              <w:rPr>
                <w:sz w:val="22"/>
                <w:szCs w:val="22"/>
              </w:rPr>
              <w:t xml:space="preserve"> на основании решений собстве</w:t>
            </w:r>
            <w:r w:rsidRPr="00C926C9">
              <w:rPr>
                <w:sz w:val="22"/>
                <w:szCs w:val="22"/>
              </w:rPr>
              <w:t>н</w:t>
            </w:r>
            <w:r w:rsidRPr="00C926C9">
              <w:rPr>
                <w:sz w:val="22"/>
                <w:szCs w:val="22"/>
              </w:rPr>
              <w:t xml:space="preserve">ника о </w:t>
            </w:r>
            <w:proofErr w:type="spellStart"/>
            <w:r w:rsidRPr="00C926C9">
              <w:rPr>
                <w:sz w:val="22"/>
                <w:szCs w:val="22"/>
              </w:rPr>
              <w:t>предо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ставлении</w:t>
            </w:r>
            <w:proofErr w:type="spellEnd"/>
            <w:r w:rsidRPr="00C926C9">
              <w:rPr>
                <w:sz w:val="22"/>
                <w:szCs w:val="22"/>
              </w:rPr>
              <w:t xml:space="preserve"> данных жилых 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мещений.</w:t>
            </w:r>
          </w:p>
          <w:p w:rsidR="004E36A2" w:rsidRPr="00C926C9" w:rsidRDefault="004E36A2" w:rsidP="00726CE2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</w:tcPr>
          <w:p w:rsidR="004E36A2" w:rsidRPr="00C926C9" w:rsidRDefault="004E36A2" w:rsidP="00E77A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512" w:type="dxa"/>
          </w:tcPr>
          <w:p w:rsidR="004E36A2" w:rsidRPr="00C926C9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Жилищный кодекс РФ от 29.12.2004 №188-ФЗ;  </w:t>
            </w:r>
          </w:p>
          <w:p w:rsidR="004E36A2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Часть </w:t>
            </w:r>
            <w:r w:rsidRPr="00C926C9">
              <w:rPr>
                <w:sz w:val="22"/>
                <w:szCs w:val="22"/>
              </w:rPr>
              <w:t>2 Гражданского кодекса РФ</w:t>
            </w:r>
          </w:p>
          <w:p w:rsidR="004E36A2" w:rsidRPr="00C926C9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от 26.01.1996   №15-ФЗ; </w:t>
            </w:r>
          </w:p>
          <w:p w:rsidR="004E36A2" w:rsidRPr="00C926C9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Постановление Прав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lastRenderedPageBreak/>
              <w:t>тельства РФ от 21.05.2005 №315 «Об утверждении типового договора социального найма»;</w:t>
            </w:r>
          </w:p>
          <w:p w:rsidR="004E36A2" w:rsidRPr="00C926C9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>Постановление Прав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 xml:space="preserve">тельства РФ от 26.01.2006 №42 «Об утверждении правил </w:t>
            </w:r>
            <w:proofErr w:type="spellStart"/>
            <w:proofErr w:type="gramStart"/>
            <w:r w:rsidRPr="00C926C9">
              <w:rPr>
                <w:sz w:val="22"/>
                <w:szCs w:val="22"/>
              </w:rPr>
              <w:t>от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несения</w:t>
            </w:r>
            <w:proofErr w:type="spellEnd"/>
            <w:proofErr w:type="gramEnd"/>
            <w:r w:rsidRPr="00C926C9">
              <w:rPr>
                <w:sz w:val="22"/>
                <w:szCs w:val="22"/>
              </w:rPr>
              <w:t xml:space="preserve"> жилого пом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>щения к специализир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 xml:space="preserve">ванному жилищному фонду и типовых </w:t>
            </w:r>
            <w:proofErr w:type="spellStart"/>
            <w:r w:rsidRPr="00C926C9">
              <w:rPr>
                <w:sz w:val="22"/>
                <w:szCs w:val="22"/>
              </w:rPr>
              <w:t>дого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воров</w:t>
            </w:r>
            <w:proofErr w:type="spellEnd"/>
            <w:r w:rsidRPr="00C926C9">
              <w:rPr>
                <w:sz w:val="22"/>
                <w:szCs w:val="22"/>
              </w:rPr>
              <w:t xml:space="preserve"> найма специал</w:t>
            </w:r>
            <w:r w:rsidRPr="00C926C9">
              <w:rPr>
                <w:sz w:val="22"/>
                <w:szCs w:val="22"/>
              </w:rPr>
              <w:t>и</w:t>
            </w:r>
            <w:r w:rsidRPr="00C926C9">
              <w:rPr>
                <w:sz w:val="22"/>
                <w:szCs w:val="22"/>
              </w:rPr>
              <w:t>зированных жилых п</w:t>
            </w:r>
            <w:r w:rsidRPr="00C926C9">
              <w:rPr>
                <w:sz w:val="22"/>
                <w:szCs w:val="22"/>
              </w:rPr>
              <w:t>о</w:t>
            </w:r>
            <w:r w:rsidRPr="00C926C9">
              <w:rPr>
                <w:sz w:val="22"/>
                <w:szCs w:val="22"/>
              </w:rPr>
              <w:t>мещений»; Распоряж</w:t>
            </w:r>
            <w:r w:rsidRPr="00C926C9">
              <w:rPr>
                <w:sz w:val="22"/>
                <w:szCs w:val="22"/>
              </w:rPr>
              <w:t>е</w:t>
            </w:r>
            <w:r w:rsidRPr="00C926C9">
              <w:rPr>
                <w:sz w:val="22"/>
                <w:szCs w:val="22"/>
              </w:rPr>
              <w:t xml:space="preserve">ние Главы городского округа Чапаевск от 25.03.2009 №Д-7/150 «О делегировании </w:t>
            </w:r>
            <w:proofErr w:type="spellStart"/>
            <w:r w:rsidRPr="00C926C9">
              <w:rPr>
                <w:sz w:val="22"/>
                <w:szCs w:val="22"/>
              </w:rPr>
              <w:t>пол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номочий</w:t>
            </w:r>
            <w:proofErr w:type="spellEnd"/>
            <w:r w:rsidRPr="00C926C9">
              <w:rPr>
                <w:sz w:val="22"/>
                <w:szCs w:val="22"/>
              </w:rPr>
              <w:t xml:space="preserve"> по </w:t>
            </w:r>
            <w:proofErr w:type="spellStart"/>
            <w:r w:rsidRPr="00C926C9">
              <w:rPr>
                <w:sz w:val="22"/>
                <w:szCs w:val="22"/>
              </w:rPr>
              <w:t>за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ключению</w:t>
            </w:r>
            <w:proofErr w:type="spellEnd"/>
            <w:r w:rsidRPr="00C926C9">
              <w:rPr>
                <w:sz w:val="22"/>
                <w:szCs w:val="22"/>
              </w:rPr>
              <w:t xml:space="preserve"> договора социального найма». </w:t>
            </w:r>
          </w:p>
          <w:p w:rsidR="004E36A2" w:rsidRPr="00C926C9" w:rsidRDefault="004E36A2" w:rsidP="00BC6D47">
            <w:pPr>
              <w:pStyle w:val="ac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926C9">
              <w:rPr>
                <w:sz w:val="22"/>
                <w:szCs w:val="22"/>
              </w:rPr>
              <w:t xml:space="preserve">Устав </w:t>
            </w:r>
            <w:r>
              <w:rPr>
                <w:sz w:val="22"/>
                <w:szCs w:val="22"/>
              </w:rPr>
              <w:t>МУ</w:t>
            </w:r>
            <w:proofErr w:type="gramStart"/>
            <w:r w:rsidRPr="00C926C9">
              <w:rPr>
                <w:sz w:val="22"/>
                <w:szCs w:val="22"/>
              </w:rPr>
              <w:t>«У</w:t>
            </w:r>
            <w:proofErr w:type="gramEnd"/>
            <w:r w:rsidRPr="00C926C9">
              <w:rPr>
                <w:sz w:val="22"/>
                <w:szCs w:val="22"/>
              </w:rPr>
              <w:t xml:space="preserve">правление </w:t>
            </w:r>
            <w:proofErr w:type="spellStart"/>
            <w:r w:rsidRPr="00C926C9">
              <w:rPr>
                <w:sz w:val="22"/>
                <w:szCs w:val="22"/>
              </w:rPr>
              <w:t>жилищно-комму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нального</w:t>
            </w:r>
            <w:proofErr w:type="spellEnd"/>
            <w:r w:rsidRPr="00C926C9">
              <w:rPr>
                <w:sz w:val="22"/>
                <w:szCs w:val="22"/>
              </w:rPr>
              <w:t xml:space="preserve"> хозяйства» администрации </w:t>
            </w:r>
            <w:proofErr w:type="spellStart"/>
            <w:r w:rsidRPr="00C926C9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родского</w:t>
            </w:r>
            <w:proofErr w:type="spellEnd"/>
            <w:r w:rsidRPr="00C926C9">
              <w:rPr>
                <w:sz w:val="22"/>
                <w:szCs w:val="22"/>
              </w:rPr>
              <w:t xml:space="preserve"> округа  Чап</w:t>
            </w:r>
            <w:r w:rsidRPr="00C926C9">
              <w:rPr>
                <w:sz w:val="22"/>
                <w:szCs w:val="22"/>
              </w:rPr>
              <w:t>а</w:t>
            </w:r>
            <w:r w:rsidRPr="00C926C9">
              <w:rPr>
                <w:sz w:val="22"/>
                <w:szCs w:val="22"/>
              </w:rPr>
              <w:t xml:space="preserve">евска, утвержден  </w:t>
            </w:r>
            <w:proofErr w:type="spellStart"/>
            <w:r w:rsidRPr="00C926C9">
              <w:rPr>
                <w:sz w:val="22"/>
                <w:szCs w:val="22"/>
              </w:rPr>
              <w:t>реше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нием</w:t>
            </w:r>
            <w:proofErr w:type="spellEnd"/>
            <w:r w:rsidRPr="00C926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КУМИ </w:t>
            </w:r>
            <w:r w:rsidRPr="00C926C9">
              <w:rPr>
                <w:sz w:val="22"/>
                <w:szCs w:val="22"/>
              </w:rPr>
              <w:t>админис</w:t>
            </w:r>
            <w:r w:rsidRPr="00C926C9">
              <w:rPr>
                <w:sz w:val="22"/>
                <w:szCs w:val="22"/>
              </w:rPr>
              <w:t>т</w:t>
            </w:r>
            <w:r w:rsidRPr="00C926C9">
              <w:rPr>
                <w:sz w:val="22"/>
                <w:szCs w:val="22"/>
              </w:rPr>
              <w:t xml:space="preserve">рации  городского </w:t>
            </w:r>
            <w:proofErr w:type="spellStart"/>
            <w:r w:rsidRPr="00C926C9">
              <w:rPr>
                <w:sz w:val="22"/>
                <w:szCs w:val="22"/>
              </w:rPr>
              <w:t>ок</w:t>
            </w:r>
            <w:r>
              <w:rPr>
                <w:sz w:val="22"/>
                <w:szCs w:val="22"/>
              </w:rPr>
              <w:t>-</w:t>
            </w:r>
            <w:r w:rsidRPr="00C926C9">
              <w:rPr>
                <w:sz w:val="22"/>
                <w:szCs w:val="22"/>
              </w:rPr>
              <w:t>руга</w:t>
            </w:r>
            <w:proofErr w:type="spellEnd"/>
            <w:r w:rsidRPr="00C926C9">
              <w:rPr>
                <w:sz w:val="22"/>
                <w:szCs w:val="22"/>
              </w:rPr>
              <w:t xml:space="preserve"> Чапаевск от 29.01.2008г. №30.</w:t>
            </w:r>
          </w:p>
          <w:p w:rsidR="004E36A2" w:rsidRPr="00C926C9" w:rsidRDefault="004E36A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Pr="00C926C9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C926C9" w:rsidRDefault="004E36A2" w:rsidP="00474F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proofErr w:type="gramEnd"/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апаевск, ул. Проле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тарская,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4E36A2" w:rsidRPr="00C926C9" w:rsidRDefault="004E36A2" w:rsidP="00EE59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8(84639)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2-53-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95</w:t>
            </w:r>
          </w:p>
          <w:p w:rsidR="004E36A2" w:rsidRPr="00C926C9" w:rsidRDefault="004E36A2" w:rsidP="00EE593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округа </w:t>
            </w:r>
            <w:r>
              <w:rPr>
                <w:rFonts w:ascii="Times New Roman" w:hAnsi="Times New Roman" w:cs="Times New Roman"/>
              </w:rPr>
              <w:lastRenderedPageBreak/>
              <w:t>Чапаевск</w:t>
            </w:r>
          </w:p>
          <w:p w:rsidR="004E36A2" w:rsidRPr="00C926C9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Pr="00C926C9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8" w:type="dxa"/>
            <w:gridSpan w:val="2"/>
          </w:tcPr>
          <w:p w:rsidR="004E36A2" w:rsidRPr="00C926C9" w:rsidRDefault="004E36A2" w:rsidP="00726CE2">
            <w:pPr>
              <w:pStyle w:val="1"/>
              <w:jc w:val="both"/>
              <w:outlineLvl w:val="0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</w:t>
            </w:r>
            <w:r w:rsidRPr="00C00816">
              <w:rPr>
                <w:b w:val="0"/>
                <w:sz w:val="22"/>
                <w:szCs w:val="22"/>
              </w:rPr>
              <w:t>ыдача д</w:t>
            </w:r>
            <w:r w:rsidRPr="00C00816">
              <w:rPr>
                <w:b w:val="0"/>
                <w:sz w:val="22"/>
                <w:szCs w:val="22"/>
              </w:rPr>
              <w:t>о</w:t>
            </w:r>
            <w:r w:rsidRPr="00C00816">
              <w:rPr>
                <w:b w:val="0"/>
                <w:sz w:val="22"/>
                <w:szCs w:val="22"/>
              </w:rPr>
              <w:lastRenderedPageBreak/>
              <w:t>кументов (единого ж</w:t>
            </w:r>
            <w:r w:rsidRPr="00C00816">
              <w:rPr>
                <w:b w:val="0"/>
                <w:sz w:val="22"/>
                <w:szCs w:val="22"/>
              </w:rPr>
              <w:t>и</w:t>
            </w:r>
            <w:r w:rsidRPr="00C00816">
              <w:rPr>
                <w:b w:val="0"/>
                <w:sz w:val="22"/>
                <w:szCs w:val="22"/>
              </w:rPr>
              <w:t>лищного д</w:t>
            </w:r>
            <w:r w:rsidRPr="00C00816">
              <w:rPr>
                <w:b w:val="0"/>
                <w:sz w:val="22"/>
                <w:szCs w:val="22"/>
              </w:rPr>
              <w:t>о</w:t>
            </w:r>
            <w:r w:rsidRPr="00C00816">
              <w:rPr>
                <w:b w:val="0"/>
                <w:sz w:val="22"/>
                <w:szCs w:val="22"/>
              </w:rPr>
              <w:t>кумента,  выписки из домовой книги, ка</w:t>
            </w:r>
            <w:r w:rsidRPr="00C00816">
              <w:rPr>
                <w:b w:val="0"/>
                <w:sz w:val="22"/>
                <w:szCs w:val="22"/>
              </w:rPr>
              <w:t>р</w:t>
            </w:r>
            <w:r w:rsidRPr="00C00816">
              <w:rPr>
                <w:b w:val="0"/>
                <w:sz w:val="22"/>
                <w:szCs w:val="22"/>
              </w:rPr>
              <w:t>точки учета собственника жилого п</w:t>
            </w:r>
            <w:r w:rsidRPr="00C00816">
              <w:rPr>
                <w:b w:val="0"/>
                <w:sz w:val="22"/>
                <w:szCs w:val="22"/>
              </w:rPr>
              <w:t>о</w:t>
            </w:r>
            <w:r w:rsidRPr="00C00816">
              <w:rPr>
                <w:b w:val="0"/>
                <w:sz w:val="22"/>
                <w:szCs w:val="22"/>
              </w:rPr>
              <w:t>мещения, справок и иных док</w:t>
            </w:r>
            <w:r w:rsidRPr="00C00816">
              <w:rPr>
                <w:b w:val="0"/>
                <w:sz w:val="22"/>
                <w:szCs w:val="22"/>
              </w:rPr>
              <w:t>у</w:t>
            </w:r>
            <w:r w:rsidRPr="00C00816">
              <w:rPr>
                <w:b w:val="0"/>
                <w:sz w:val="22"/>
                <w:szCs w:val="22"/>
              </w:rPr>
              <w:t>ментов</w:t>
            </w:r>
            <w:r w:rsidRPr="00C926C9">
              <w:rPr>
                <w:sz w:val="22"/>
                <w:szCs w:val="22"/>
              </w:rPr>
              <w:t>)</w:t>
            </w:r>
          </w:p>
        </w:tc>
        <w:tc>
          <w:tcPr>
            <w:tcW w:w="1478" w:type="dxa"/>
          </w:tcPr>
          <w:p w:rsidR="004E36A2" w:rsidRPr="00C926C9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</w:rPr>
              <w:lastRenderedPageBreak/>
              <w:t>Муниц</w:t>
            </w:r>
            <w:r w:rsidRPr="00C926C9">
              <w:rPr>
                <w:rFonts w:ascii="Times New Roman" w:hAnsi="Times New Roman" w:cs="Times New Roman"/>
                <w:color w:val="000000"/>
              </w:rPr>
              <w:t>и</w:t>
            </w:r>
            <w:r w:rsidRPr="00C926C9">
              <w:rPr>
                <w:rFonts w:ascii="Times New Roman" w:hAnsi="Times New Roman" w:cs="Times New Roman"/>
                <w:color w:val="000000"/>
              </w:rPr>
              <w:lastRenderedPageBreak/>
              <w:t>пальное у</w:t>
            </w:r>
            <w:r w:rsidRPr="00C926C9">
              <w:rPr>
                <w:rFonts w:ascii="Times New Roman" w:hAnsi="Times New Roman" w:cs="Times New Roman"/>
                <w:color w:val="000000"/>
              </w:rPr>
              <w:t>ч</w:t>
            </w:r>
            <w:r w:rsidRPr="00C926C9">
              <w:rPr>
                <w:rFonts w:ascii="Times New Roman" w:hAnsi="Times New Roman" w:cs="Times New Roman"/>
                <w:color w:val="000000"/>
              </w:rPr>
              <w:t>реждение «Управление жилищно-коммунал</w:t>
            </w:r>
            <w:r w:rsidRPr="00C926C9">
              <w:rPr>
                <w:rFonts w:ascii="Times New Roman" w:hAnsi="Times New Roman" w:cs="Times New Roman"/>
                <w:color w:val="000000"/>
              </w:rPr>
              <w:t>ь</w:t>
            </w:r>
            <w:r w:rsidRPr="00C926C9">
              <w:rPr>
                <w:rFonts w:ascii="Times New Roman" w:hAnsi="Times New Roman" w:cs="Times New Roman"/>
                <w:color w:val="000000"/>
              </w:rPr>
              <w:t>ного хозя</w:t>
            </w:r>
            <w:r w:rsidRPr="00C926C9">
              <w:rPr>
                <w:rFonts w:ascii="Times New Roman" w:hAnsi="Times New Roman" w:cs="Times New Roman"/>
                <w:color w:val="000000"/>
              </w:rPr>
              <w:t>й</w:t>
            </w:r>
            <w:r w:rsidRPr="00C926C9">
              <w:rPr>
                <w:rFonts w:ascii="Times New Roman" w:hAnsi="Times New Roman" w:cs="Times New Roman"/>
                <w:color w:val="000000"/>
              </w:rPr>
              <w:t>ства»</w:t>
            </w:r>
          </w:p>
          <w:p w:rsidR="004E36A2" w:rsidRPr="00C926C9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eastAsia="Times New Roman" w:hAnsi="Times New Roman" w:cs="Times New Roman"/>
                <w:color w:val="000000"/>
              </w:rPr>
              <w:t>паспортный стол МУ «Управление ЖКХ»</w:t>
            </w:r>
          </w:p>
        </w:tc>
        <w:tc>
          <w:tcPr>
            <w:tcW w:w="2268" w:type="dxa"/>
            <w:gridSpan w:val="2"/>
          </w:tcPr>
          <w:p w:rsidR="004E36A2" w:rsidRPr="00C926C9" w:rsidRDefault="004E36A2" w:rsidP="00AE3A2A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А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дминистративны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процедур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ы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:</w:t>
            </w:r>
          </w:p>
          <w:p w:rsidR="004E36A2" w:rsidRPr="00C926C9" w:rsidRDefault="004E36A2" w:rsidP="00C801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1).Прием и регистр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ция за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проса (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заявл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ния).</w:t>
            </w:r>
          </w:p>
          <w:p w:rsidR="004E36A2" w:rsidRPr="00C926C9" w:rsidRDefault="004E36A2" w:rsidP="00C801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2).Проверка на пр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вильность заполнения запроса (заявления).</w:t>
            </w:r>
          </w:p>
          <w:p w:rsidR="004E36A2" w:rsidRPr="00C926C9" w:rsidRDefault="004E36A2" w:rsidP="00C8015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3).Анализ тематики поступившего запр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са (заявления) и и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с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полнение     запроса.</w:t>
            </w:r>
          </w:p>
          <w:p w:rsidR="004E36A2" w:rsidRDefault="004E36A2" w:rsidP="00B54192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4).Выдача выписки из домовой книги, ка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р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точки учета собс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венника     жилого помещения, справок и иных документов.</w:t>
            </w:r>
            <w:r w:rsidRPr="00C926C9">
              <w:rPr>
                <w:rFonts w:ascii="Times New Roman" w:hAnsi="Times New Roman" w:cs="Times New Roman"/>
              </w:rPr>
              <w:t xml:space="preserve"> </w:t>
            </w:r>
          </w:p>
          <w:p w:rsidR="004E36A2" w:rsidRDefault="004E36A2" w:rsidP="00B54192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Основание- </w:t>
            </w:r>
          </w:p>
          <w:p w:rsidR="004E36A2" w:rsidRDefault="004E36A2" w:rsidP="00B54192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запрос </w:t>
            </w:r>
            <w:proofErr w:type="gramStart"/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 xml:space="preserve">( </w:t>
            </w:r>
            <w:proofErr w:type="gramEnd"/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заявлени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C926C9">
              <w:rPr>
                <w:rFonts w:ascii="Times New Roman" w:hAnsi="Times New Roman" w:cs="Times New Roman"/>
                <w:color w:val="000000"/>
                <w:spacing w:val="-2"/>
              </w:rPr>
              <w:t>)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о предоставлении усл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ги.</w:t>
            </w:r>
          </w:p>
          <w:p w:rsidR="004E36A2" w:rsidRPr="00C926C9" w:rsidRDefault="004E36A2" w:rsidP="00B54192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 xml:space="preserve">Результат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предоставление справок;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принятие решения о выдач</w:t>
            </w:r>
            <w:r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 xml:space="preserve"> заявленной информации, либо письменное уведо</w:t>
            </w:r>
            <w:r w:rsidRPr="00C926C9">
              <w:rPr>
                <w:rFonts w:ascii="Times New Roman" w:hAnsi="Times New Roman" w:cs="Times New Roman"/>
              </w:rPr>
              <w:t>м</w:t>
            </w:r>
            <w:r w:rsidRPr="00C926C9">
              <w:rPr>
                <w:rFonts w:ascii="Times New Roman" w:hAnsi="Times New Roman" w:cs="Times New Roman"/>
              </w:rPr>
              <w:t>ление об отказе в предоставлении у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луги  с указанием причин отказа в пр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>доставлении такой информации.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</w:p>
          <w:p w:rsidR="004E36A2" w:rsidRPr="00C926C9" w:rsidRDefault="004E36A2" w:rsidP="00726CE2">
            <w:pPr>
              <w:pStyle w:val="Style3"/>
              <w:widowControl/>
              <w:tabs>
                <w:tab w:val="left" w:pos="993"/>
              </w:tabs>
              <w:spacing w:line="240" w:lineRule="auto"/>
              <w:ind w:firstLine="709"/>
              <w:rPr>
                <w:rStyle w:val="FontStyle47"/>
              </w:rPr>
            </w:pPr>
          </w:p>
        </w:tc>
        <w:tc>
          <w:tcPr>
            <w:tcW w:w="1276" w:type="dxa"/>
          </w:tcPr>
          <w:p w:rsidR="004E36A2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26C9">
              <w:rPr>
                <w:rFonts w:ascii="Times New Roman" w:hAnsi="Times New Roman" w:cs="Times New Roman"/>
              </w:rPr>
              <w:lastRenderedPageBreak/>
              <w:t>Получате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E36A2" w:rsidRPr="00C926C9" w:rsidRDefault="004E36A2" w:rsidP="0026677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ли:</w:t>
            </w:r>
            <w:r w:rsidRPr="00C926C9">
              <w:rPr>
                <w:rFonts w:ascii="Times New Roman" w:hAnsi="Times New Roman" w:cs="Times New Roman"/>
              </w:rPr>
              <w:t xml:space="preserve"> физич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 xml:space="preserve">ские лица – граждане </w:t>
            </w:r>
            <w:r>
              <w:rPr>
                <w:rFonts w:ascii="Times New Roman" w:hAnsi="Times New Roman" w:cs="Times New Roman"/>
              </w:rPr>
              <w:t>РФ,</w:t>
            </w:r>
            <w:r w:rsidRPr="00C926C9">
              <w:rPr>
                <w:rFonts w:ascii="Times New Roman" w:hAnsi="Times New Roman" w:cs="Times New Roman"/>
              </w:rPr>
              <w:t xml:space="preserve"> юрид</w:t>
            </w:r>
            <w:r w:rsidRPr="00C926C9">
              <w:rPr>
                <w:rFonts w:ascii="Times New Roman" w:hAnsi="Times New Roman" w:cs="Times New Roman"/>
              </w:rPr>
              <w:t>и</w:t>
            </w:r>
            <w:r w:rsidRPr="00C926C9">
              <w:rPr>
                <w:rFonts w:ascii="Times New Roman" w:hAnsi="Times New Roman" w:cs="Times New Roman"/>
              </w:rPr>
              <w:t>ческие л</w:t>
            </w:r>
            <w:r w:rsidRPr="00C926C9">
              <w:rPr>
                <w:rFonts w:ascii="Times New Roman" w:hAnsi="Times New Roman" w:cs="Times New Roman"/>
              </w:rPr>
              <w:t>и</w:t>
            </w:r>
            <w:r w:rsidRPr="00C926C9">
              <w:rPr>
                <w:rFonts w:ascii="Times New Roman" w:hAnsi="Times New Roman" w:cs="Times New Roman"/>
              </w:rPr>
              <w:t>ца. От им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>ни получ</w:t>
            </w:r>
            <w:r w:rsidRPr="00C926C9">
              <w:rPr>
                <w:rFonts w:ascii="Times New Roman" w:hAnsi="Times New Roman" w:cs="Times New Roman"/>
              </w:rPr>
              <w:t>а</w:t>
            </w:r>
            <w:r w:rsidRPr="00C926C9">
              <w:rPr>
                <w:rFonts w:ascii="Times New Roman" w:hAnsi="Times New Roman" w:cs="Times New Roman"/>
              </w:rPr>
              <w:t>теля услуги может в</w:t>
            </w:r>
            <w:r w:rsidRPr="00C926C9">
              <w:rPr>
                <w:rFonts w:ascii="Times New Roman" w:hAnsi="Times New Roman" w:cs="Times New Roman"/>
              </w:rPr>
              <w:t>ы</w:t>
            </w:r>
            <w:r w:rsidRPr="00C926C9">
              <w:rPr>
                <w:rFonts w:ascii="Times New Roman" w:hAnsi="Times New Roman" w:cs="Times New Roman"/>
              </w:rPr>
              <w:t xml:space="preserve">ступать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уполномо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ченный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пред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ставитель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C92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действую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щий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на о</w:t>
            </w:r>
            <w:r w:rsidRPr="00C926C9">
              <w:rPr>
                <w:rFonts w:ascii="Times New Roman" w:hAnsi="Times New Roman" w:cs="Times New Roman"/>
              </w:rPr>
              <w:t>с</w:t>
            </w:r>
            <w:r w:rsidRPr="00C926C9">
              <w:rPr>
                <w:rFonts w:ascii="Times New Roman" w:hAnsi="Times New Roman" w:cs="Times New Roman"/>
              </w:rPr>
              <w:t>новании доверенн</w:t>
            </w:r>
            <w:r w:rsidRPr="00C926C9">
              <w:rPr>
                <w:rFonts w:ascii="Times New Roman" w:hAnsi="Times New Roman" w:cs="Times New Roman"/>
              </w:rPr>
              <w:t>о</w:t>
            </w:r>
            <w:r w:rsidRPr="00C926C9">
              <w:rPr>
                <w:rFonts w:ascii="Times New Roman" w:hAnsi="Times New Roman" w:cs="Times New Roman"/>
              </w:rPr>
              <w:t xml:space="preserve">сти,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оформ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ленной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соответст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вии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зако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нодательс</w:t>
            </w:r>
            <w:r w:rsidRPr="00C926C9">
              <w:rPr>
                <w:rFonts w:ascii="Times New Roman" w:hAnsi="Times New Roman" w:cs="Times New Roman"/>
              </w:rPr>
              <w:t>т</w:t>
            </w:r>
            <w:r w:rsidRPr="00C926C9">
              <w:rPr>
                <w:rFonts w:ascii="Times New Roman" w:hAnsi="Times New Roman" w:cs="Times New Roman"/>
              </w:rPr>
              <w:t>вом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РФ.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C926C9">
              <w:rPr>
                <w:rFonts w:ascii="Times New Roman" w:hAnsi="Times New Roman" w:cs="Times New Roman"/>
              </w:rPr>
              <w:t xml:space="preserve"> от 27.07.2006 № </w:t>
            </w:r>
            <w:r w:rsidRPr="00C926C9">
              <w:rPr>
                <w:rFonts w:ascii="Times New Roman" w:hAnsi="Times New Roman" w:cs="Times New Roman"/>
              </w:rPr>
              <w:lastRenderedPageBreak/>
              <w:t>152-ФЗ «О персонал</w:t>
            </w:r>
            <w:r w:rsidRPr="00C926C9">
              <w:rPr>
                <w:rFonts w:ascii="Times New Roman" w:hAnsi="Times New Roman" w:cs="Times New Roman"/>
              </w:rPr>
              <w:t>ь</w:t>
            </w:r>
            <w:r w:rsidRPr="00C926C9">
              <w:rPr>
                <w:rFonts w:ascii="Times New Roman" w:hAnsi="Times New Roman" w:cs="Times New Roman"/>
              </w:rPr>
              <w:t>ных данных»;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C926C9">
              <w:rPr>
                <w:rFonts w:ascii="Times New Roman" w:hAnsi="Times New Roman" w:cs="Times New Roman"/>
              </w:rPr>
              <w:t xml:space="preserve"> от 02.05.2006 № 59- ФЗ «О порядке </w:t>
            </w:r>
            <w:proofErr w:type="spellStart"/>
            <w:proofErr w:type="gramStart"/>
            <w:r w:rsidRPr="00C926C9">
              <w:rPr>
                <w:rFonts w:ascii="Times New Roman" w:hAnsi="Times New Roman" w:cs="Times New Roman"/>
              </w:rPr>
              <w:t>рассмот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рения</w:t>
            </w:r>
            <w:proofErr w:type="spellEnd"/>
            <w:proofErr w:type="gramEnd"/>
            <w:r w:rsidRPr="00C926C9">
              <w:rPr>
                <w:rFonts w:ascii="Times New Roman" w:hAnsi="Times New Roman" w:cs="Times New Roman"/>
              </w:rPr>
              <w:t xml:space="preserve"> обращений гра</w:t>
            </w:r>
            <w:r w:rsidRPr="00C926C9">
              <w:rPr>
                <w:rFonts w:ascii="Times New Roman" w:hAnsi="Times New Roman" w:cs="Times New Roman"/>
              </w:rPr>
              <w:t>ж</w:t>
            </w:r>
            <w:r w:rsidRPr="00C926C9">
              <w:rPr>
                <w:rFonts w:ascii="Times New Roman" w:hAnsi="Times New Roman" w:cs="Times New Roman"/>
              </w:rPr>
              <w:t>дан в Российской Фед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>рации»;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Указ Президента РФ от 06.03.1997 №188 «Об утверждении сведений конфиденциального характера»;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>Жилищный кодекс РФ;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ФЗ</w:t>
            </w:r>
            <w:r w:rsidRPr="00C926C9">
              <w:rPr>
                <w:rFonts w:ascii="Times New Roman" w:hAnsi="Times New Roman" w:cs="Times New Roman"/>
              </w:rPr>
              <w:t xml:space="preserve"> от 06.10.2003 №131-ФЗ «Об общих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принци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пах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организации мес</w:t>
            </w:r>
            <w:r w:rsidRPr="00C926C9">
              <w:rPr>
                <w:rFonts w:ascii="Times New Roman" w:hAnsi="Times New Roman" w:cs="Times New Roman"/>
              </w:rPr>
              <w:t>т</w:t>
            </w:r>
            <w:r w:rsidRPr="00C926C9">
              <w:rPr>
                <w:rFonts w:ascii="Times New Roman" w:hAnsi="Times New Roman" w:cs="Times New Roman"/>
              </w:rPr>
              <w:t xml:space="preserve">ного самоуправления </w:t>
            </w:r>
            <w:proofErr w:type="gramStart"/>
            <w:r w:rsidRPr="00C926C9">
              <w:rPr>
                <w:rFonts w:ascii="Times New Roman" w:hAnsi="Times New Roman" w:cs="Times New Roman"/>
              </w:rPr>
              <w:t>в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 Российской </w:t>
            </w:r>
            <w:proofErr w:type="spellStart"/>
            <w:r w:rsidRPr="00C926C9">
              <w:rPr>
                <w:rFonts w:ascii="Times New Roman" w:hAnsi="Times New Roman" w:cs="Times New Roman"/>
              </w:rPr>
              <w:t>Фе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дерации</w:t>
            </w:r>
            <w:proofErr w:type="spellEnd"/>
            <w:r w:rsidRPr="00C926C9">
              <w:rPr>
                <w:rFonts w:ascii="Times New Roman" w:hAnsi="Times New Roman" w:cs="Times New Roman"/>
              </w:rPr>
              <w:t>»;</w:t>
            </w:r>
          </w:p>
          <w:p w:rsidR="004E36A2" w:rsidRPr="00C926C9" w:rsidRDefault="004E36A2" w:rsidP="00C80157">
            <w:pPr>
              <w:jc w:val="both"/>
              <w:rPr>
                <w:rFonts w:ascii="Times New Roman" w:hAnsi="Times New Roman" w:cs="Times New Roman"/>
              </w:rPr>
            </w:pPr>
            <w:r w:rsidRPr="00C926C9">
              <w:rPr>
                <w:rFonts w:ascii="Times New Roman" w:hAnsi="Times New Roman" w:cs="Times New Roman"/>
              </w:rPr>
              <w:t xml:space="preserve">Устав </w:t>
            </w:r>
            <w:r>
              <w:rPr>
                <w:rFonts w:ascii="Times New Roman" w:hAnsi="Times New Roman" w:cs="Times New Roman"/>
              </w:rPr>
              <w:t>МУ</w:t>
            </w:r>
            <w:proofErr w:type="gramStart"/>
            <w:r w:rsidRPr="00C926C9">
              <w:rPr>
                <w:rFonts w:ascii="Times New Roman" w:hAnsi="Times New Roman" w:cs="Times New Roman"/>
              </w:rPr>
              <w:t>«У</w:t>
            </w:r>
            <w:proofErr w:type="gramEnd"/>
            <w:r w:rsidRPr="00C926C9">
              <w:rPr>
                <w:rFonts w:ascii="Times New Roman" w:hAnsi="Times New Roman" w:cs="Times New Roman"/>
              </w:rPr>
              <w:t xml:space="preserve">правление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жилищно-комму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нального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хозяйства»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родского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округа Чап</w:t>
            </w:r>
            <w:r w:rsidRPr="00C926C9">
              <w:rPr>
                <w:rFonts w:ascii="Times New Roman" w:hAnsi="Times New Roman" w:cs="Times New Roman"/>
              </w:rPr>
              <w:t>а</w:t>
            </w:r>
            <w:r w:rsidRPr="00C926C9">
              <w:rPr>
                <w:rFonts w:ascii="Times New Roman" w:hAnsi="Times New Roman" w:cs="Times New Roman"/>
              </w:rPr>
              <w:t>евск, утвержден реш</w:t>
            </w:r>
            <w:r w:rsidRPr="00C926C9">
              <w:rPr>
                <w:rFonts w:ascii="Times New Roman" w:hAnsi="Times New Roman" w:cs="Times New Roman"/>
              </w:rPr>
              <w:t>е</w:t>
            </w:r>
            <w:r w:rsidRPr="00C926C9">
              <w:rPr>
                <w:rFonts w:ascii="Times New Roman" w:hAnsi="Times New Roman" w:cs="Times New Roman"/>
              </w:rPr>
              <w:t xml:space="preserve">нием </w:t>
            </w:r>
            <w:r>
              <w:rPr>
                <w:rFonts w:ascii="Times New Roman" w:hAnsi="Times New Roman" w:cs="Times New Roman"/>
              </w:rPr>
              <w:t xml:space="preserve">КУМИ </w:t>
            </w:r>
            <w:proofErr w:type="spellStart"/>
            <w:r w:rsidRPr="00C926C9">
              <w:rPr>
                <w:rFonts w:ascii="Times New Roman" w:hAnsi="Times New Roman" w:cs="Times New Roman"/>
              </w:rPr>
              <w:t>админи</w:t>
            </w:r>
            <w:r>
              <w:rPr>
                <w:rFonts w:ascii="Times New Roman" w:hAnsi="Times New Roman" w:cs="Times New Roman"/>
              </w:rPr>
              <w:t>-</w:t>
            </w:r>
            <w:r w:rsidRPr="00C926C9">
              <w:rPr>
                <w:rFonts w:ascii="Times New Roman" w:hAnsi="Times New Roman" w:cs="Times New Roman"/>
              </w:rPr>
              <w:t>страции</w:t>
            </w:r>
            <w:proofErr w:type="spellEnd"/>
            <w:r w:rsidRPr="00C926C9">
              <w:rPr>
                <w:rFonts w:ascii="Times New Roman" w:hAnsi="Times New Roman" w:cs="Times New Roman"/>
              </w:rPr>
              <w:t xml:space="preserve"> городского о</w:t>
            </w:r>
            <w:r w:rsidRPr="00C926C9">
              <w:rPr>
                <w:rFonts w:ascii="Times New Roman" w:hAnsi="Times New Roman" w:cs="Times New Roman"/>
              </w:rPr>
              <w:t>к</w:t>
            </w:r>
            <w:r w:rsidRPr="00C926C9">
              <w:rPr>
                <w:rFonts w:ascii="Times New Roman" w:hAnsi="Times New Roman" w:cs="Times New Roman"/>
              </w:rPr>
              <w:t>руга Чапаевск от 29.01.2008г.№ 30.</w:t>
            </w:r>
          </w:p>
          <w:p w:rsidR="004E36A2" w:rsidRPr="00C926C9" w:rsidRDefault="004E36A2" w:rsidP="00726CE2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E36A2" w:rsidRPr="00C926C9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Средства </w:t>
            </w:r>
            <w:r>
              <w:rPr>
                <w:rFonts w:ascii="Times New Roman" w:hAnsi="Times New Roman" w:cs="Times New Roman"/>
              </w:rPr>
              <w:lastRenderedPageBreak/>
              <w:t>местного бюджета</w:t>
            </w:r>
          </w:p>
        </w:tc>
        <w:tc>
          <w:tcPr>
            <w:tcW w:w="1701" w:type="dxa"/>
          </w:tcPr>
          <w:p w:rsidR="004E36A2" w:rsidRPr="00C926C9" w:rsidRDefault="004E36A2" w:rsidP="00C801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926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446100, Сама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ская </w:t>
            </w:r>
            <w:proofErr w:type="spellStart"/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обл</w:t>
            </w:r>
            <w:proofErr w:type="spellEnd"/>
            <w:r w:rsidRPr="00C926C9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апаевск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, ул. Пролетарская,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д.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E36A2" w:rsidRPr="00C926C9" w:rsidRDefault="004E36A2" w:rsidP="00AB20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8(84639)</w:t>
            </w:r>
            <w:r w:rsidRPr="00C926C9">
              <w:rPr>
                <w:rFonts w:ascii="Times New Roman" w:hAnsi="Times New Roman" w:cs="Times New Roman"/>
                <w:sz w:val="22"/>
                <w:szCs w:val="22"/>
              </w:rPr>
              <w:t>25395</w:t>
            </w:r>
          </w:p>
          <w:p w:rsidR="004E36A2" w:rsidRPr="00AB20FB" w:rsidRDefault="004E36A2" w:rsidP="00AB20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20F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паспортный стол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:rsidR="004E36A2" w:rsidRDefault="004E36A2" w:rsidP="00AB20FB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eastAsia="Times New Roman" w:hAnsi="Times New Roman" w:cs="Times New Roman"/>
                <w:color w:val="000000"/>
                <w:spacing w:val="4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4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марская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.</w:t>
            </w:r>
            <w:proofErr w:type="gramStart"/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,г</w:t>
            </w:r>
            <w:proofErr w:type="spellEnd"/>
            <w:proofErr w:type="gramEnd"/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. Чапаевск, ул. Пролетарская,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д.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1</w:t>
            </w:r>
          </w:p>
          <w:p w:rsidR="004E36A2" w:rsidRPr="00C926C9" w:rsidRDefault="004E36A2" w:rsidP="00AB20FB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(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р-н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Пр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пект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, 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Сили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катная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щадка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,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proofErr w:type="gramStart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.В</w:t>
            </w:r>
            <w:proofErr w:type="gramEnd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ладимир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ский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8(84639)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25395;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5"/>
              </w:rPr>
              <w:br/>
            </w:r>
            <w:r w:rsidRPr="00C926C9">
              <w:rPr>
                <w:rFonts w:ascii="Times New Roman" w:hAnsi="Times New Roman" w:cs="Times New Roman"/>
                <w:color w:val="000000"/>
                <w:spacing w:val="3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С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марская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.,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г.Чапаевск, ул. </w:t>
            </w:r>
            <w:proofErr w:type="spellStart"/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Орджони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-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кидзе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д.17;</w:t>
            </w:r>
          </w:p>
          <w:p w:rsidR="004E36A2" w:rsidRPr="00C926C9" w:rsidRDefault="004E36A2" w:rsidP="00F63D61">
            <w:pPr>
              <w:widowControl w:val="0"/>
              <w:shd w:val="clear" w:color="auto" w:fill="FFFFFF"/>
              <w:tabs>
                <w:tab w:val="left" w:pos="744"/>
              </w:tabs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926C9">
              <w:rPr>
                <w:rFonts w:ascii="Times New Roman" w:hAnsi="Times New Roman" w:cs="Times New Roman"/>
                <w:color w:val="000000"/>
                <w:spacing w:val="2"/>
              </w:rPr>
              <w:t xml:space="preserve">446100, 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Сама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ская 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.,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</w:t>
            </w:r>
            <w:proofErr w:type="gramEnd"/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евск,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ул.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Мячина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п.Нагорный,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п.Садово-Дачный</w:t>
            </w:r>
            <w:proofErr w:type="spellEnd"/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, п.Титовка),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8(84639)</w:t>
            </w:r>
            <w:r w:rsidRPr="00C926C9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44009.</w:t>
            </w:r>
          </w:p>
          <w:p w:rsidR="004E36A2" w:rsidRPr="00C926C9" w:rsidRDefault="004E36A2" w:rsidP="00726C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4E36A2" w:rsidRPr="00C926C9" w:rsidRDefault="004E36A2" w:rsidP="00386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lastRenderedPageBreak/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EB2CDE">
        <w:tc>
          <w:tcPr>
            <w:tcW w:w="14786" w:type="dxa"/>
            <w:gridSpan w:val="13"/>
          </w:tcPr>
          <w:p w:rsidR="004E36A2" w:rsidRDefault="004E36A2" w:rsidP="00266774">
            <w:pPr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Муниципальные услуги в сфере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гражданской обороны населения</w:t>
            </w:r>
          </w:p>
        </w:tc>
      </w:tr>
      <w:tr w:rsidR="004E36A2" w:rsidRPr="00C926C9" w:rsidTr="00EB2CDE">
        <w:tc>
          <w:tcPr>
            <w:tcW w:w="14786" w:type="dxa"/>
            <w:gridSpan w:val="13"/>
          </w:tcPr>
          <w:p w:rsidR="004E36A2" w:rsidRDefault="004E36A2" w:rsidP="00F52D7C">
            <w:pPr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«</w:t>
            </w:r>
            <w:r w:rsidRPr="00EB2CDE">
              <w:rPr>
                <w:rFonts w:ascii="Times New Roman" w:hAnsi="Times New Roman" w:cs="Times New Roman"/>
                <w:sz w:val="24"/>
                <w:szCs w:val="24"/>
              </w:rPr>
              <w:t>Курсы гражданской обороны городского округа Чапаевск»</w:t>
            </w: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A1328B">
              <w:rPr>
                <w:b w:val="0"/>
                <w:sz w:val="22"/>
                <w:szCs w:val="22"/>
              </w:rPr>
              <w:t>Обучение должнос</w:t>
            </w:r>
            <w:r w:rsidRPr="00A1328B">
              <w:rPr>
                <w:b w:val="0"/>
                <w:sz w:val="22"/>
                <w:szCs w:val="22"/>
              </w:rPr>
              <w:t>т</w:t>
            </w:r>
            <w:r w:rsidRPr="00A1328B">
              <w:rPr>
                <w:b w:val="0"/>
                <w:sz w:val="22"/>
                <w:szCs w:val="22"/>
              </w:rPr>
              <w:t>ных лиц и специал</w:t>
            </w:r>
            <w:r w:rsidRPr="00A1328B">
              <w:rPr>
                <w:b w:val="0"/>
                <w:sz w:val="22"/>
                <w:szCs w:val="22"/>
              </w:rPr>
              <w:t>и</w:t>
            </w:r>
            <w:r w:rsidRPr="00A1328B">
              <w:rPr>
                <w:b w:val="0"/>
                <w:sz w:val="22"/>
                <w:szCs w:val="22"/>
              </w:rPr>
              <w:t>стов по гр</w:t>
            </w:r>
            <w:r w:rsidRPr="00A1328B">
              <w:rPr>
                <w:b w:val="0"/>
                <w:sz w:val="22"/>
                <w:szCs w:val="22"/>
              </w:rPr>
              <w:t>а</w:t>
            </w:r>
            <w:r w:rsidRPr="00A1328B">
              <w:rPr>
                <w:b w:val="0"/>
                <w:sz w:val="22"/>
                <w:szCs w:val="22"/>
              </w:rPr>
              <w:t>жданской обороне, пожарной безопасн</w:t>
            </w:r>
            <w:r w:rsidRPr="00A1328B">
              <w:rPr>
                <w:b w:val="0"/>
                <w:sz w:val="22"/>
                <w:szCs w:val="22"/>
              </w:rPr>
              <w:t>о</w:t>
            </w:r>
            <w:r w:rsidRPr="00A1328B">
              <w:rPr>
                <w:b w:val="0"/>
                <w:sz w:val="22"/>
                <w:szCs w:val="22"/>
              </w:rPr>
              <w:t>сти и чре</w:t>
            </w:r>
            <w:r w:rsidRPr="00A1328B">
              <w:rPr>
                <w:b w:val="0"/>
                <w:sz w:val="22"/>
                <w:szCs w:val="22"/>
              </w:rPr>
              <w:t>з</w:t>
            </w:r>
            <w:r w:rsidRPr="00A1328B">
              <w:rPr>
                <w:b w:val="0"/>
                <w:sz w:val="22"/>
                <w:szCs w:val="22"/>
              </w:rPr>
              <w:t>вычайным ситуациям муниц</w:t>
            </w:r>
            <w:r w:rsidRPr="00A1328B">
              <w:rPr>
                <w:b w:val="0"/>
                <w:sz w:val="22"/>
                <w:szCs w:val="22"/>
              </w:rPr>
              <w:t>и</w:t>
            </w:r>
            <w:r w:rsidRPr="00A1328B">
              <w:rPr>
                <w:b w:val="0"/>
                <w:sz w:val="22"/>
                <w:szCs w:val="22"/>
              </w:rPr>
              <w:t>пальных образований</w:t>
            </w:r>
          </w:p>
        </w:tc>
        <w:tc>
          <w:tcPr>
            <w:tcW w:w="1559" w:type="dxa"/>
            <w:gridSpan w:val="2"/>
          </w:tcPr>
          <w:p w:rsidR="004E36A2" w:rsidRPr="00C926C9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EB2CDE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EB2CDE">
              <w:rPr>
                <w:rFonts w:ascii="Times New Roman" w:hAnsi="Times New Roman" w:cs="Times New Roman"/>
                <w:color w:val="000000"/>
              </w:rPr>
              <w:t>ь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бюдже</w:t>
            </w:r>
            <w:r w:rsidRPr="00EB2CDE">
              <w:rPr>
                <w:rFonts w:ascii="Times New Roman" w:hAnsi="Times New Roman" w:cs="Times New Roman"/>
                <w:color w:val="000000"/>
              </w:rPr>
              <w:t>т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учрежд</w:t>
            </w:r>
            <w:r w:rsidRPr="00EB2CDE">
              <w:rPr>
                <w:rFonts w:ascii="Times New Roman" w:hAnsi="Times New Roman" w:cs="Times New Roman"/>
                <w:color w:val="000000"/>
              </w:rPr>
              <w:t>е</w:t>
            </w:r>
            <w:r w:rsidRPr="00EB2CDE">
              <w:rPr>
                <w:rFonts w:ascii="Times New Roman" w:hAnsi="Times New Roman" w:cs="Times New Roman"/>
                <w:color w:val="000000"/>
              </w:rPr>
              <w:t>ние «Курсы гражданской обороны г</w:t>
            </w:r>
            <w:r w:rsidRPr="00EB2CDE">
              <w:rPr>
                <w:rFonts w:ascii="Times New Roman" w:hAnsi="Times New Roman" w:cs="Times New Roman"/>
                <w:color w:val="000000"/>
              </w:rPr>
              <w:t>о</w:t>
            </w:r>
            <w:r w:rsidRPr="00EB2CDE">
              <w:rPr>
                <w:rFonts w:ascii="Times New Roman" w:hAnsi="Times New Roman" w:cs="Times New Roman"/>
                <w:color w:val="000000"/>
              </w:rPr>
              <w:t>родского о</w:t>
            </w:r>
            <w:r w:rsidRPr="00EB2CDE">
              <w:rPr>
                <w:rFonts w:ascii="Times New Roman" w:hAnsi="Times New Roman" w:cs="Times New Roman"/>
                <w:color w:val="000000"/>
              </w:rPr>
              <w:t>к</w:t>
            </w:r>
            <w:r w:rsidRPr="00EB2CDE">
              <w:rPr>
                <w:rFonts w:ascii="Times New Roman" w:hAnsi="Times New Roman" w:cs="Times New Roman"/>
                <w:color w:val="000000"/>
              </w:rPr>
              <w:t>руга Чап</w:t>
            </w:r>
            <w:r w:rsidRPr="00EB2CDE">
              <w:rPr>
                <w:rFonts w:ascii="Times New Roman" w:hAnsi="Times New Roman" w:cs="Times New Roman"/>
                <w:color w:val="000000"/>
              </w:rPr>
              <w:t>а</w:t>
            </w:r>
            <w:r w:rsidRPr="00EB2CDE">
              <w:rPr>
                <w:rFonts w:ascii="Times New Roman" w:hAnsi="Times New Roman" w:cs="Times New Roman"/>
                <w:color w:val="000000"/>
              </w:rPr>
              <w:t>евск»</w:t>
            </w:r>
          </w:p>
        </w:tc>
        <w:tc>
          <w:tcPr>
            <w:tcW w:w="2268" w:type="dxa"/>
            <w:gridSpan w:val="2"/>
          </w:tcPr>
          <w:p w:rsidR="004E36A2" w:rsidRDefault="004E36A2" w:rsidP="000A26F5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дминистративные процедуры:</w:t>
            </w:r>
          </w:p>
          <w:p w:rsidR="004E36A2" w:rsidRPr="00A1328B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административные процедуры:</w:t>
            </w:r>
          </w:p>
          <w:p w:rsidR="004E36A2" w:rsidRPr="00A1328B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1.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прием документов;</w:t>
            </w:r>
          </w:p>
          <w:p w:rsidR="004E36A2" w:rsidRPr="00A1328B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2.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составление плана комплектования;</w:t>
            </w:r>
          </w:p>
          <w:p w:rsidR="004E36A2" w:rsidRPr="00A1328B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3.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заключение договора на обучение должн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стных лиц и специал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стов категории по ГО организаций и учре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ж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дений муниципального района и выставление счёта на оплату;</w:t>
            </w:r>
          </w:p>
          <w:p w:rsidR="004E36A2" w:rsidRPr="000A26F5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4.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обучение должнос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ных лиц и специал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стов по гражданской обороне, пожарной безопасности и чре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з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вычайным ситуациям муниципальных обр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зований</w:t>
            </w:r>
          </w:p>
          <w:p w:rsidR="004E36A2" w:rsidRDefault="004E36A2" w:rsidP="000A26F5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Основани</w:t>
            </w:r>
            <w:proofErr w:type="gramStart"/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 xml:space="preserve"> рассмо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рение специалистом заявки и именного списка учреждения, организации или пре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приятия</w:t>
            </w:r>
            <w:r>
              <w:t xml:space="preserve"> </w:t>
            </w:r>
            <w:r w:rsidRPr="00EF2DC4">
              <w:rPr>
                <w:rFonts w:ascii="Times New Roman" w:hAnsi="Times New Roman" w:cs="Times New Roman"/>
                <w:color w:val="000000"/>
                <w:spacing w:val="-2"/>
              </w:rPr>
              <w:t>муниципал</w:t>
            </w:r>
            <w:r w:rsidRPr="00EF2DC4">
              <w:rPr>
                <w:rFonts w:ascii="Times New Roman" w:hAnsi="Times New Roman" w:cs="Times New Roman"/>
                <w:color w:val="000000"/>
                <w:spacing w:val="-2"/>
              </w:rPr>
              <w:t>ь</w:t>
            </w:r>
            <w:r w:rsidRPr="00EF2DC4">
              <w:rPr>
                <w:rFonts w:ascii="Times New Roman" w:hAnsi="Times New Roman" w:cs="Times New Roman"/>
                <w:color w:val="000000"/>
                <w:spacing w:val="-2"/>
              </w:rPr>
              <w:t>ного района Сама</w:t>
            </w:r>
            <w:r w:rsidRPr="00EF2DC4">
              <w:rPr>
                <w:rFonts w:ascii="Times New Roman" w:hAnsi="Times New Roman" w:cs="Times New Roman"/>
                <w:color w:val="000000"/>
                <w:spacing w:val="-2"/>
              </w:rPr>
              <w:t>р</w:t>
            </w:r>
            <w:r w:rsidRPr="00EF2DC4">
              <w:rPr>
                <w:rFonts w:ascii="Times New Roman" w:hAnsi="Times New Roman" w:cs="Times New Roman"/>
                <w:color w:val="000000"/>
                <w:spacing w:val="-2"/>
              </w:rPr>
              <w:t>ской области</w:t>
            </w:r>
            <w:r w:rsidRPr="000A26F5">
              <w:rPr>
                <w:rFonts w:ascii="Times New Roman" w:hAnsi="Times New Roman" w:cs="Times New Roman"/>
                <w:color w:val="000000"/>
                <w:spacing w:val="-2"/>
              </w:rPr>
              <w:t>.</w:t>
            </w:r>
          </w:p>
          <w:p w:rsidR="004E36A2" w:rsidRPr="00A1328B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EB2CDE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Результа</w:t>
            </w:r>
            <w:proofErr w:type="gramStart"/>
            <w:r w:rsidRPr="00EB2CDE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EB2CDE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повышение уровня знаний по гр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жданской обороне, пожарной безопасн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сти, предупреждению и ликвидации чрезв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ы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чайных ситуаций в муниципальных ра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й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онах Самарской обла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ти, прикреплённых к Учреждению.</w:t>
            </w:r>
          </w:p>
          <w:p w:rsidR="004E36A2" w:rsidRDefault="004E36A2" w:rsidP="00A1328B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Учреждение выдает слушателям, проше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шим курс обучения и сдавшим зачет, уд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стоверение, заверенное печатью учебного з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A1328B">
              <w:rPr>
                <w:rFonts w:ascii="Times New Roman" w:hAnsi="Times New Roman" w:cs="Times New Roman"/>
                <w:color w:val="000000"/>
                <w:spacing w:val="-2"/>
              </w:rPr>
              <w:t>ведения.</w:t>
            </w:r>
          </w:p>
          <w:p w:rsidR="004E36A2" w:rsidRDefault="004E36A2" w:rsidP="00EB2CDE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276" w:type="dxa"/>
          </w:tcPr>
          <w:p w:rsidR="004E36A2" w:rsidRPr="00C926C9" w:rsidRDefault="004E36A2" w:rsidP="00EB2CDE">
            <w:pPr>
              <w:jc w:val="both"/>
              <w:rPr>
                <w:rFonts w:ascii="Times New Roman" w:hAnsi="Times New Roman" w:cs="Times New Roman"/>
              </w:rPr>
            </w:pPr>
            <w:r w:rsidRPr="00EB2CDE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EB2CDE">
              <w:rPr>
                <w:rFonts w:ascii="Times New Roman" w:hAnsi="Times New Roman" w:cs="Times New Roman"/>
              </w:rPr>
              <w:t>е</w:t>
            </w:r>
            <w:r w:rsidRPr="00EB2CDE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:</w:t>
            </w:r>
            <w:r w:rsidRPr="00EB2CDE">
              <w:rPr>
                <w:rFonts w:ascii="Times New Roman" w:hAnsi="Times New Roman" w:cs="Times New Roman"/>
              </w:rPr>
              <w:t xml:space="preserve"> учре</w:t>
            </w:r>
            <w:r w:rsidRPr="00EB2CDE">
              <w:rPr>
                <w:rFonts w:ascii="Times New Roman" w:hAnsi="Times New Roman" w:cs="Times New Roman"/>
              </w:rPr>
              <w:t>ж</w:t>
            </w:r>
            <w:r w:rsidRPr="00EB2CDE">
              <w:rPr>
                <w:rFonts w:ascii="Times New Roman" w:hAnsi="Times New Roman" w:cs="Times New Roman"/>
              </w:rPr>
              <w:t>дения, о</w:t>
            </w:r>
            <w:r w:rsidRPr="00EB2CDE">
              <w:rPr>
                <w:rFonts w:ascii="Times New Roman" w:hAnsi="Times New Roman" w:cs="Times New Roman"/>
              </w:rPr>
              <w:t>р</w:t>
            </w:r>
            <w:r w:rsidRPr="00EB2CDE">
              <w:rPr>
                <w:rFonts w:ascii="Times New Roman" w:hAnsi="Times New Roman" w:cs="Times New Roman"/>
              </w:rPr>
              <w:t>ганизации и предпр</w:t>
            </w:r>
            <w:r w:rsidRPr="00EB2CDE">
              <w:rPr>
                <w:rFonts w:ascii="Times New Roman" w:hAnsi="Times New Roman" w:cs="Times New Roman"/>
              </w:rPr>
              <w:t>и</w:t>
            </w:r>
            <w:r w:rsidRPr="00EB2CDE">
              <w:rPr>
                <w:rFonts w:ascii="Times New Roman" w:hAnsi="Times New Roman" w:cs="Times New Roman"/>
              </w:rPr>
              <w:t>ятия г</w:t>
            </w:r>
            <w:r w:rsidRPr="00EB2CDE">
              <w:rPr>
                <w:rFonts w:ascii="Times New Roman" w:hAnsi="Times New Roman" w:cs="Times New Roman"/>
              </w:rPr>
              <w:t>о</w:t>
            </w:r>
            <w:r w:rsidRPr="00EB2CDE">
              <w:rPr>
                <w:rFonts w:ascii="Times New Roman" w:hAnsi="Times New Roman" w:cs="Times New Roman"/>
              </w:rPr>
              <w:t>родского округа Ч</w:t>
            </w:r>
            <w:r w:rsidRPr="00EB2CDE">
              <w:rPr>
                <w:rFonts w:ascii="Times New Roman" w:hAnsi="Times New Roman" w:cs="Times New Roman"/>
              </w:rPr>
              <w:t>а</w:t>
            </w:r>
            <w:r w:rsidRPr="00EB2CDE">
              <w:rPr>
                <w:rFonts w:ascii="Times New Roman" w:hAnsi="Times New Roman" w:cs="Times New Roman"/>
              </w:rPr>
              <w:t>паевск, заинтер</w:t>
            </w:r>
            <w:r w:rsidRPr="00EB2CDE">
              <w:rPr>
                <w:rFonts w:ascii="Times New Roman" w:hAnsi="Times New Roman" w:cs="Times New Roman"/>
              </w:rPr>
              <w:t>е</w:t>
            </w:r>
            <w:r w:rsidRPr="00EB2CDE">
              <w:rPr>
                <w:rFonts w:ascii="Times New Roman" w:hAnsi="Times New Roman" w:cs="Times New Roman"/>
              </w:rPr>
              <w:t>сованные в подготовке и повыш</w:t>
            </w:r>
            <w:r w:rsidRPr="00EB2CDE">
              <w:rPr>
                <w:rFonts w:ascii="Times New Roman" w:hAnsi="Times New Roman" w:cs="Times New Roman"/>
              </w:rPr>
              <w:t>е</w:t>
            </w:r>
            <w:r w:rsidRPr="00EB2CDE">
              <w:rPr>
                <w:rFonts w:ascii="Times New Roman" w:hAnsi="Times New Roman" w:cs="Times New Roman"/>
              </w:rPr>
              <w:t>нии кв</w:t>
            </w:r>
            <w:r w:rsidRPr="00EB2CDE">
              <w:rPr>
                <w:rFonts w:ascii="Times New Roman" w:hAnsi="Times New Roman" w:cs="Times New Roman"/>
              </w:rPr>
              <w:t>а</w:t>
            </w:r>
            <w:r w:rsidRPr="00EB2CDE">
              <w:rPr>
                <w:rFonts w:ascii="Times New Roman" w:hAnsi="Times New Roman" w:cs="Times New Roman"/>
              </w:rPr>
              <w:t>лификации должнос</w:t>
            </w:r>
            <w:r w:rsidRPr="00EB2CDE">
              <w:rPr>
                <w:rFonts w:ascii="Times New Roman" w:hAnsi="Times New Roman" w:cs="Times New Roman"/>
              </w:rPr>
              <w:t>т</w:t>
            </w:r>
            <w:r w:rsidRPr="00EB2CDE">
              <w:rPr>
                <w:rFonts w:ascii="Times New Roman" w:hAnsi="Times New Roman" w:cs="Times New Roman"/>
              </w:rPr>
              <w:t>ных лиц и специал</w:t>
            </w:r>
            <w:r w:rsidRPr="00EB2CDE">
              <w:rPr>
                <w:rFonts w:ascii="Times New Roman" w:hAnsi="Times New Roman" w:cs="Times New Roman"/>
              </w:rPr>
              <w:t>и</w:t>
            </w:r>
            <w:r w:rsidRPr="00EB2CDE">
              <w:rPr>
                <w:rFonts w:ascii="Times New Roman" w:hAnsi="Times New Roman" w:cs="Times New Roman"/>
              </w:rPr>
              <w:t>стов гра</w:t>
            </w:r>
            <w:r w:rsidRPr="00EB2CDE">
              <w:rPr>
                <w:rFonts w:ascii="Times New Roman" w:hAnsi="Times New Roman" w:cs="Times New Roman"/>
              </w:rPr>
              <w:t>ж</w:t>
            </w:r>
            <w:r w:rsidRPr="00EB2CDE">
              <w:rPr>
                <w:rFonts w:ascii="Times New Roman" w:hAnsi="Times New Roman" w:cs="Times New Roman"/>
              </w:rPr>
              <w:t>данской обороны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</w:t>
            </w:r>
            <w:r w:rsidRPr="000A26F5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0A26F5">
              <w:rPr>
                <w:rFonts w:ascii="Times New Roman" w:hAnsi="Times New Roman" w:cs="Times New Roman"/>
              </w:rPr>
              <w:t xml:space="preserve"> РФ </w:t>
            </w:r>
            <w:r>
              <w:rPr>
                <w:rFonts w:ascii="Times New Roman" w:hAnsi="Times New Roman" w:cs="Times New Roman"/>
              </w:rPr>
              <w:t>12</w:t>
            </w:r>
            <w:r w:rsidRPr="000A26F5">
              <w:rPr>
                <w:rFonts w:ascii="Times New Roman" w:hAnsi="Times New Roman" w:cs="Times New Roman"/>
              </w:rPr>
              <w:t>.12.1993 г.;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Трудов</w:t>
            </w:r>
            <w:r>
              <w:rPr>
                <w:rFonts w:ascii="Times New Roman" w:hAnsi="Times New Roman" w:cs="Times New Roman"/>
              </w:rPr>
              <w:t>ой</w:t>
            </w:r>
            <w:r w:rsidRPr="000A26F5">
              <w:rPr>
                <w:rFonts w:ascii="Times New Roman" w:hAnsi="Times New Roman" w:cs="Times New Roman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>декс</w:t>
            </w:r>
            <w:r w:rsidRPr="000A26F5">
              <w:rPr>
                <w:rFonts w:ascii="Times New Roman" w:hAnsi="Times New Roman" w:cs="Times New Roman"/>
              </w:rPr>
              <w:t xml:space="preserve"> РФ;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в Российской Фед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рации»;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02.05.2006 № 59-ФЗ «О порядке ра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смотрения обращений граждан Российской федерации»;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ФЗ от 10.07.1992 № 3266-1 «Об образов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нии»;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21.12.1994 № 68-ФЗ «О защите насел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и территорий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12.02.1998 № 28-ФЗ «О гражданской обороне»;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07.02.1992 № 2300-1 «О защите прав потребителей»;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проце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</w:t>
            </w:r>
            <w:r w:rsidRPr="000A26F5"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lastRenderedPageBreak/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РФ;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20.11.2000 № 841 «Об утверждении полож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 xml:space="preserve">ния об организации обучения населения в области гражданской обороны»; 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04.09.2003 № 547 «О подготовке населения в области защиты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05.07.2001 № 505 (ред. от 15.09.2008) «Об у</w:t>
            </w:r>
            <w:r w:rsidRPr="000A26F5">
              <w:rPr>
                <w:rFonts w:ascii="Times New Roman" w:hAnsi="Times New Roman" w:cs="Times New Roman"/>
              </w:rPr>
              <w:t>т</w:t>
            </w:r>
            <w:r w:rsidRPr="000A26F5">
              <w:rPr>
                <w:rFonts w:ascii="Times New Roman" w:hAnsi="Times New Roman" w:cs="Times New Roman"/>
              </w:rPr>
              <w:t>верждении Правил ок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зания платных образ</w:t>
            </w:r>
            <w:r w:rsidRPr="000A26F5">
              <w:rPr>
                <w:rFonts w:ascii="Times New Roman" w:hAnsi="Times New Roman" w:cs="Times New Roman"/>
              </w:rPr>
              <w:t>о</w:t>
            </w:r>
            <w:r w:rsidRPr="000A26F5">
              <w:rPr>
                <w:rFonts w:ascii="Times New Roman" w:hAnsi="Times New Roman" w:cs="Times New Roman"/>
              </w:rPr>
              <w:t>вательных услуг»;</w:t>
            </w:r>
          </w:p>
          <w:p w:rsidR="004E36A2" w:rsidRPr="000A26F5" w:rsidRDefault="004E36A2" w:rsidP="000A26F5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главы городского округа Ч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паевск от 09.10.2003 № 1112;</w:t>
            </w:r>
          </w:p>
          <w:p w:rsidR="004E36A2" w:rsidRDefault="004E36A2" w:rsidP="00A1328B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Устав МБУ «Курсы ГО г.о. Чапаевск»</w:t>
            </w: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Средства местного бюджета</w:t>
            </w:r>
          </w:p>
        </w:tc>
        <w:tc>
          <w:tcPr>
            <w:tcW w:w="1701" w:type="dxa"/>
          </w:tcPr>
          <w:p w:rsidR="004E36A2" w:rsidRPr="000A26F5" w:rsidRDefault="004E36A2" w:rsidP="000A26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Чапаевск, ул. Крестьянская, 6, </w:t>
            </w:r>
          </w:p>
          <w:p w:rsidR="004E36A2" w:rsidRPr="000A26F5" w:rsidRDefault="004E36A2" w:rsidP="000A26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Телефон - 8(84639) 23915, (факс) 8(84639) 23915</w:t>
            </w:r>
          </w:p>
          <w:p w:rsidR="004E36A2" w:rsidRPr="00C926C9" w:rsidRDefault="004E36A2" w:rsidP="000A26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Адрес эле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почты: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kursygo@</w:t>
            </w:r>
            <w:proofErr w:type="spell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mail.ru</w:t>
            </w:r>
            <w:proofErr w:type="spellEnd"/>
          </w:p>
        </w:tc>
        <w:tc>
          <w:tcPr>
            <w:tcW w:w="1211" w:type="dxa"/>
          </w:tcPr>
          <w:p w:rsidR="004E36A2" w:rsidRDefault="004E36A2" w:rsidP="008B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новление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городск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округа Чапаевск</w:t>
            </w:r>
          </w:p>
          <w:p w:rsidR="004E36A2" w:rsidRDefault="004E36A2" w:rsidP="008B52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05.12.2011 №1344 «Об у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вержд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ре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ламентов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услуг (фун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ций), пр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доста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ляемых (испо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няемых) органами местного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Чапаевски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подв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ными им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пальными учрежд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ниями физич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и юридич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ским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цам»</w:t>
            </w: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8B520D">
              <w:rPr>
                <w:b w:val="0"/>
                <w:sz w:val="22"/>
                <w:szCs w:val="22"/>
              </w:rPr>
              <w:t>Обучение должнос</w:t>
            </w:r>
            <w:r w:rsidRPr="008B520D">
              <w:rPr>
                <w:b w:val="0"/>
                <w:sz w:val="22"/>
                <w:szCs w:val="22"/>
              </w:rPr>
              <w:t>т</w:t>
            </w:r>
            <w:r w:rsidRPr="008B520D">
              <w:rPr>
                <w:b w:val="0"/>
                <w:sz w:val="22"/>
                <w:szCs w:val="22"/>
              </w:rPr>
              <w:t>ных лиц и специал</w:t>
            </w:r>
            <w:r w:rsidRPr="008B520D">
              <w:rPr>
                <w:b w:val="0"/>
                <w:sz w:val="22"/>
                <w:szCs w:val="22"/>
              </w:rPr>
              <w:t>и</w:t>
            </w:r>
            <w:r w:rsidRPr="008B520D">
              <w:rPr>
                <w:b w:val="0"/>
                <w:sz w:val="22"/>
                <w:szCs w:val="22"/>
              </w:rPr>
              <w:t>стов пожа</w:t>
            </w:r>
            <w:r w:rsidRPr="008B520D">
              <w:rPr>
                <w:b w:val="0"/>
                <w:sz w:val="22"/>
                <w:szCs w:val="22"/>
              </w:rPr>
              <w:t>р</w:t>
            </w:r>
            <w:r w:rsidRPr="008B520D">
              <w:rPr>
                <w:b w:val="0"/>
                <w:sz w:val="22"/>
                <w:szCs w:val="22"/>
              </w:rPr>
              <w:t>но-технич</w:t>
            </w:r>
            <w:r w:rsidRPr="008B520D">
              <w:rPr>
                <w:b w:val="0"/>
                <w:sz w:val="22"/>
                <w:szCs w:val="22"/>
              </w:rPr>
              <w:t>е</w:t>
            </w:r>
            <w:r w:rsidRPr="008B520D">
              <w:rPr>
                <w:b w:val="0"/>
                <w:sz w:val="22"/>
                <w:szCs w:val="22"/>
              </w:rPr>
              <w:lastRenderedPageBreak/>
              <w:t>скому м</w:t>
            </w:r>
            <w:r w:rsidRPr="008B520D">
              <w:rPr>
                <w:b w:val="0"/>
                <w:sz w:val="22"/>
                <w:szCs w:val="22"/>
              </w:rPr>
              <w:t>и</w:t>
            </w:r>
            <w:r w:rsidRPr="008B520D">
              <w:rPr>
                <w:b w:val="0"/>
                <w:sz w:val="22"/>
                <w:szCs w:val="22"/>
              </w:rPr>
              <w:t>нимуму</w:t>
            </w:r>
          </w:p>
        </w:tc>
        <w:tc>
          <w:tcPr>
            <w:tcW w:w="1559" w:type="dxa"/>
            <w:gridSpan w:val="2"/>
          </w:tcPr>
          <w:p w:rsidR="004E36A2" w:rsidRPr="00C926C9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</w:t>
            </w:r>
            <w:r w:rsidRPr="00EB2CDE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EB2CDE">
              <w:rPr>
                <w:rFonts w:ascii="Times New Roman" w:hAnsi="Times New Roman" w:cs="Times New Roman"/>
                <w:color w:val="000000"/>
              </w:rPr>
              <w:t>ь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бюдже</w:t>
            </w:r>
            <w:r w:rsidRPr="00EB2CDE">
              <w:rPr>
                <w:rFonts w:ascii="Times New Roman" w:hAnsi="Times New Roman" w:cs="Times New Roman"/>
                <w:color w:val="000000"/>
              </w:rPr>
              <w:t>т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учрежд</w:t>
            </w:r>
            <w:r w:rsidRPr="00EB2CDE">
              <w:rPr>
                <w:rFonts w:ascii="Times New Roman" w:hAnsi="Times New Roman" w:cs="Times New Roman"/>
                <w:color w:val="000000"/>
              </w:rPr>
              <w:t>е</w:t>
            </w:r>
            <w:r w:rsidRPr="00EB2CDE">
              <w:rPr>
                <w:rFonts w:ascii="Times New Roman" w:hAnsi="Times New Roman" w:cs="Times New Roman"/>
                <w:color w:val="000000"/>
              </w:rPr>
              <w:t>ние «Курсы гражданской обороны г</w:t>
            </w:r>
            <w:r w:rsidRPr="00EB2CDE">
              <w:rPr>
                <w:rFonts w:ascii="Times New Roman" w:hAnsi="Times New Roman" w:cs="Times New Roman"/>
                <w:color w:val="000000"/>
              </w:rPr>
              <w:t>о</w:t>
            </w:r>
            <w:r w:rsidRPr="00EB2CDE">
              <w:rPr>
                <w:rFonts w:ascii="Times New Roman" w:hAnsi="Times New Roman" w:cs="Times New Roman"/>
                <w:color w:val="000000"/>
              </w:rPr>
              <w:t>родского о</w:t>
            </w:r>
            <w:r w:rsidRPr="00EB2CDE">
              <w:rPr>
                <w:rFonts w:ascii="Times New Roman" w:hAnsi="Times New Roman" w:cs="Times New Roman"/>
                <w:color w:val="000000"/>
              </w:rPr>
              <w:t>к</w:t>
            </w:r>
            <w:r w:rsidRPr="00EB2CDE">
              <w:rPr>
                <w:rFonts w:ascii="Times New Roman" w:hAnsi="Times New Roman" w:cs="Times New Roman"/>
                <w:color w:val="000000"/>
              </w:rPr>
              <w:lastRenderedPageBreak/>
              <w:t>руга Чап</w:t>
            </w:r>
            <w:r w:rsidRPr="00EB2CDE">
              <w:rPr>
                <w:rFonts w:ascii="Times New Roman" w:hAnsi="Times New Roman" w:cs="Times New Roman"/>
                <w:color w:val="000000"/>
              </w:rPr>
              <w:t>а</w:t>
            </w:r>
            <w:r w:rsidRPr="00EB2CDE">
              <w:rPr>
                <w:rFonts w:ascii="Times New Roman" w:hAnsi="Times New Roman" w:cs="Times New Roman"/>
                <w:color w:val="000000"/>
              </w:rPr>
              <w:t>евск»</w:t>
            </w:r>
          </w:p>
        </w:tc>
        <w:tc>
          <w:tcPr>
            <w:tcW w:w="2268" w:type="dxa"/>
            <w:gridSpan w:val="2"/>
          </w:tcPr>
          <w:p w:rsidR="004E36A2" w:rsidRPr="008B520D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А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дминистративные процедуры:</w:t>
            </w:r>
          </w:p>
          <w:p w:rsidR="004E36A2" w:rsidRPr="008B520D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1.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прием документов и комплектование гру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п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пы;</w:t>
            </w:r>
          </w:p>
          <w:p w:rsidR="004E36A2" w:rsidRPr="008B520D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2.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заключение договора на обучение должн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стных лиц и специал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стов пожарно-техническому мин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муму и выставление счёта на оплату;</w:t>
            </w:r>
          </w:p>
          <w:p w:rsidR="004E36A2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3.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обучение должнос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ных лиц и специал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стов пожарно-техническому мин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муму.</w:t>
            </w:r>
          </w:p>
          <w:p w:rsidR="004E36A2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Основани</w:t>
            </w:r>
            <w:proofErr w:type="gramStart"/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 xml:space="preserve"> рассмо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рение специалистом заявок от учреждения, организации или пре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приятия.</w:t>
            </w:r>
          </w:p>
          <w:p w:rsidR="004E36A2" w:rsidRPr="008B520D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Результа</w:t>
            </w:r>
            <w:proofErr w:type="gramStart"/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 xml:space="preserve"> повышение уровня знаний по п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жарно-техническому минимуму в учрежд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ниях, организациях и предприятиях.</w:t>
            </w:r>
          </w:p>
          <w:p w:rsidR="004E36A2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Учреждение выдает слушателям, проше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шим курс обучения и сдавшим зачет, квал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фикационное удост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верение, заверенное печатью учебного з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B520D">
              <w:rPr>
                <w:rFonts w:ascii="Times New Roman" w:hAnsi="Times New Roman" w:cs="Times New Roman"/>
                <w:color w:val="000000"/>
                <w:spacing w:val="-2"/>
              </w:rPr>
              <w:t>ведения.</w:t>
            </w:r>
          </w:p>
        </w:tc>
        <w:tc>
          <w:tcPr>
            <w:tcW w:w="1276" w:type="dxa"/>
          </w:tcPr>
          <w:p w:rsidR="004E36A2" w:rsidRPr="00C926C9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8B520D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8B520D">
              <w:rPr>
                <w:rFonts w:ascii="Times New Roman" w:hAnsi="Times New Roman" w:cs="Times New Roman"/>
              </w:rPr>
              <w:t>е</w:t>
            </w:r>
            <w:r w:rsidRPr="008B520D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:</w:t>
            </w:r>
            <w:r w:rsidRPr="008B520D">
              <w:rPr>
                <w:rFonts w:ascii="Times New Roman" w:hAnsi="Times New Roman" w:cs="Times New Roman"/>
              </w:rPr>
              <w:t xml:space="preserve"> учре</w:t>
            </w:r>
            <w:r w:rsidRPr="008B520D">
              <w:rPr>
                <w:rFonts w:ascii="Times New Roman" w:hAnsi="Times New Roman" w:cs="Times New Roman"/>
              </w:rPr>
              <w:t>ж</w:t>
            </w:r>
            <w:r w:rsidRPr="008B520D">
              <w:rPr>
                <w:rFonts w:ascii="Times New Roman" w:hAnsi="Times New Roman" w:cs="Times New Roman"/>
              </w:rPr>
              <w:t>дения, о</w:t>
            </w:r>
            <w:r w:rsidRPr="008B520D">
              <w:rPr>
                <w:rFonts w:ascii="Times New Roman" w:hAnsi="Times New Roman" w:cs="Times New Roman"/>
              </w:rPr>
              <w:t>р</w:t>
            </w:r>
            <w:r w:rsidRPr="008B520D">
              <w:rPr>
                <w:rFonts w:ascii="Times New Roman" w:hAnsi="Times New Roman" w:cs="Times New Roman"/>
              </w:rPr>
              <w:t>ганизации и предпр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ятия, заи</w:t>
            </w:r>
            <w:r w:rsidRPr="008B520D">
              <w:rPr>
                <w:rFonts w:ascii="Times New Roman" w:hAnsi="Times New Roman" w:cs="Times New Roman"/>
              </w:rPr>
              <w:t>н</w:t>
            </w:r>
            <w:r w:rsidRPr="008B520D">
              <w:rPr>
                <w:rFonts w:ascii="Times New Roman" w:hAnsi="Times New Roman" w:cs="Times New Roman"/>
              </w:rPr>
              <w:t>тересова</w:t>
            </w:r>
            <w:r w:rsidRPr="008B520D">
              <w:rPr>
                <w:rFonts w:ascii="Times New Roman" w:hAnsi="Times New Roman" w:cs="Times New Roman"/>
              </w:rPr>
              <w:t>н</w:t>
            </w:r>
            <w:r w:rsidRPr="008B520D">
              <w:rPr>
                <w:rFonts w:ascii="Times New Roman" w:hAnsi="Times New Roman" w:cs="Times New Roman"/>
              </w:rPr>
              <w:lastRenderedPageBreak/>
              <w:t>ные в по</w:t>
            </w:r>
            <w:r w:rsidRPr="008B520D">
              <w:rPr>
                <w:rFonts w:ascii="Times New Roman" w:hAnsi="Times New Roman" w:cs="Times New Roman"/>
              </w:rPr>
              <w:t>д</w:t>
            </w:r>
            <w:r w:rsidRPr="008B520D">
              <w:rPr>
                <w:rFonts w:ascii="Times New Roman" w:hAnsi="Times New Roman" w:cs="Times New Roman"/>
              </w:rPr>
              <w:t>готовке должнос</w:t>
            </w:r>
            <w:r w:rsidRPr="008B520D">
              <w:rPr>
                <w:rFonts w:ascii="Times New Roman" w:hAnsi="Times New Roman" w:cs="Times New Roman"/>
              </w:rPr>
              <w:t>т</w:t>
            </w:r>
            <w:r w:rsidRPr="008B520D">
              <w:rPr>
                <w:rFonts w:ascii="Times New Roman" w:hAnsi="Times New Roman" w:cs="Times New Roman"/>
              </w:rPr>
              <w:t>ных лиц и специал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стов по пожарно-технич</w:t>
            </w:r>
            <w:r w:rsidRPr="008B520D">
              <w:rPr>
                <w:rFonts w:ascii="Times New Roman" w:hAnsi="Times New Roman" w:cs="Times New Roman"/>
              </w:rPr>
              <w:t>е</w:t>
            </w:r>
            <w:r w:rsidRPr="008B520D">
              <w:rPr>
                <w:rFonts w:ascii="Times New Roman" w:hAnsi="Times New Roman" w:cs="Times New Roman"/>
              </w:rPr>
              <w:t>скому м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нимуму.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0A26F5">
              <w:rPr>
                <w:rFonts w:ascii="Times New Roman" w:hAnsi="Times New Roman" w:cs="Times New Roman"/>
              </w:rPr>
              <w:t xml:space="preserve"> РФ </w:t>
            </w:r>
            <w:r>
              <w:rPr>
                <w:rFonts w:ascii="Times New Roman" w:hAnsi="Times New Roman" w:cs="Times New Roman"/>
              </w:rPr>
              <w:t>12</w:t>
            </w:r>
            <w:r w:rsidRPr="000A26F5">
              <w:rPr>
                <w:rFonts w:ascii="Times New Roman" w:hAnsi="Times New Roman" w:cs="Times New Roman"/>
              </w:rPr>
              <w:t>.12.1993 г.;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Трудов</w:t>
            </w:r>
            <w:r>
              <w:rPr>
                <w:rFonts w:ascii="Times New Roman" w:hAnsi="Times New Roman" w:cs="Times New Roman"/>
              </w:rPr>
              <w:t>ой</w:t>
            </w:r>
            <w:r w:rsidRPr="000A26F5">
              <w:rPr>
                <w:rFonts w:ascii="Times New Roman" w:hAnsi="Times New Roman" w:cs="Times New Roman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>декс</w:t>
            </w:r>
            <w:r w:rsidRPr="000A26F5">
              <w:rPr>
                <w:rFonts w:ascii="Times New Roman" w:hAnsi="Times New Roman" w:cs="Times New Roman"/>
              </w:rPr>
              <w:t xml:space="preserve"> РФ;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lastRenderedPageBreak/>
              <w:t>ния в Российской Фед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рации»;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02.05.2006 № 59-ФЗ «О порядке ра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смотрения обращений граждан Российской федерации»;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ФЗ от 10.07.1992 № 3266-1 «Об образов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нии»;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21.12.1994 № 68-ФЗ «О защите насел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и территорий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12.02.1998 № 28-ФЗ «О гражданской обороне»;</w:t>
            </w:r>
          </w:p>
          <w:p w:rsidR="004E36A2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07.02.1992 № 2300-1 «О защите прав потребителей»;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8B520D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8B520D">
              <w:rPr>
                <w:rFonts w:ascii="Times New Roman" w:hAnsi="Times New Roman" w:cs="Times New Roman"/>
              </w:rPr>
              <w:t xml:space="preserve"> от 22.07.2008 г. №123-ФЗ «Технический регламент о требован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ях пожарной безопа</w:t>
            </w:r>
            <w:r w:rsidRPr="008B520D">
              <w:rPr>
                <w:rFonts w:ascii="Times New Roman" w:hAnsi="Times New Roman" w:cs="Times New Roman"/>
              </w:rPr>
              <w:t>с</w:t>
            </w:r>
            <w:r w:rsidRPr="008B520D">
              <w:rPr>
                <w:rFonts w:ascii="Times New Roman" w:hAnsi="Times New Roman" w:cs="Times New Roman"/>
              </w:rPr>
              <w:t>ности»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проце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</w:t>
            </w:r>
            <w:r w:rsidRPr="000A26F5"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РФ;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20.11.2000 № 841 «Об утверждении полож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 xml:space="preserve">ния об организации обучения населения в области гражданской </w:t>
            </w:r>
            <w:r w:rsidRPr="000A26F5">
              <w:rPr>
                <w:rFonts w:ascii="Times New Roman" w:hAnsi="Times New Roman" w:cs="Times New Roman"/>
              </w:rPr>
              <w:lastRenderedPageBreak/>
              <w:t xml:space="preserve">обороны»; 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04.09.2003 № 547 «О подготовке населения в области защиты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05.07.2001 № 505 (ред. от 15.09.2008) «Об у</w:t>
            </w:r>
            <w:r w:rsidRPr="000A26F5">
              <w:rPr>
                <w:rFonts w:ascii="Times New Roman" w:hAnsi="Times New Roman" w:cs="Times New Roman"/>
              </w:rPr>
              <w:t>т</w:t>
            </w:r>
            <w:r w:rsidRPr="000A26F5">
              <w:rPr>
                <w:rFonts w:ascii="Times New Roman" w:hAnsi="Times New Roman" w:cs="Times New Roman"/>
              </w:rPr>
              <w:t>верждении Правил ок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зания платных образ</w:t>
            </w:r>
            <w:r w:rsidRPr="000A26F5">
              <w:rPr>
                <w:rFonts w:ascii="Times New Roman" w:hAnsi="Times New Roman" w:cs="Times New Roman"/>
              </w:rPr>
              <w:t>о</w:t>
            </w:r>
            <w:r w:rsidRPr="000A26F5">
              <w:rPr>
                <w:rFonts w:ascii="Times New Roman" w:hAnsi="Times New Roman" w:cs="Times New Roman"/>
              </w:rPr>
              <w:t>вательных услуг»;</w:t>
            </w:r>
          </w:p>
          <w:p w:rsidR="004E36A2" w:rsidRPr="000A26F5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главы городского округа Ч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паевск от 09.10.2003 № 1112;</w:t>
            </w:r>
          </w:p>
          <w:p w:rsidR="004E36A2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Устав МБУ «Курсы ГО г.о. Чапаевск»</w:t>
            </w: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6A2" w:rsidRPr="000A26F5" w:rsidRDefault="004E36A2" w:rsidP="008B52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Чапаевск, ул. Крестьянская, 6, </w:t>
            </w:r>
          </w:p>
          <w:p w:rsidR="004E36A2" w:rsidRPr="000A26F5" w:rsidRDefault="004E36A2" w:rsidP="008B52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Телефон - 8(84639) 23915, 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(факс) 8(84639) 23915</w:t>
            </w:r>
          </w:p>
          <w:p w:rsidR="004E36A2" w:rsidRPr="00C926C9" w:rsidRDefault="004E36A2" w:rsidP="008B52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Адрес эле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почты: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kursygo@</w:t>
            </w:r>
            <w:proofErr w:type="spell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mail.ru</w:t>
            </w:r>
            <w:proofErr w:type="spellEnd"/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4E36A2" w:rsidP="007A2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A28E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Pr="008B520D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8D527F">
              <w:rPr>
                <w:b w:val="0"/>
                <w:sz w:val="22"/>
                <w:szCs w:val="22"/>
              </w:rPr>
              <w:t>Повышение квалифик</w:t>
            </w:r>
            <w:r w:rsidRPr="008D527F">
              <w:rPr>
                <w:b w:val="0"/>
                <w:sz w:val="22"/>
                <w:szCs w:val="22"/>
              </w:rPr>
              <w:t>а</w:t>
            </w:r>
            <w:r w:rsidRPr="008D527F">
              <w:rPr>
                <w:b w:val="0"/>
                <w:sz w:val="22"/>
                <w:szCs w:val="22"/>
              </w:rPr>
              <w:t>ции руков</w:t>
            </w:r>
            <w:r w:rsidRPr="008D527F">
              <w:rPr>
                <w:b w:val="0"/>
                <w:sz w:val="22"/>
                <w:szCs w:val="22"/>
              </w:rPr>
              <w:t>о</w:t>
            </w:r>
            <w:r w:rsidRPr="008D527F">
              <w:rPr>
                <w:b w:val="0"/>
                <w:sz w:val="22"/>
                <w:szCs w:val="22"/>
              </w:rPr>
              <w:t>дителей и специал</w:t>
            </w:r>
            <w:r w:rsidRPr="008D527F">
              <w:rPr>
                <w:b w:val="0"/>
                <w:sz w:val="22"/>
                <w:szCs w:val="22"/>
              </w:rPr>
              <w:t>и</w:t>
            </w:r>
            <w:r w:rsidRPr="008D527F">
              <w:rPr>
                <w:b w:val="0"/>
                <w:sz w:val="22"/>
                <w:szCs w:val="22"/>
              </w:rPr>
              <w:t>стов пре</w:t>
            </w:r>
            <w:r w:rsidRPr="008D527F">
              <w:rPr>
                <w:b w:val="0"/>
                <w:sz w:val="22"/>
                <w:szCs w:val="22"/>
              </w:rPr>
              <w:t>д</w:t>
            </w:r>
            <w:r w:rsidRPr="008D527F">
              <w:rPr>
                <w:b w:val="0"/>
                <w:sz w:val="22"/>
                <w:szCs w:val="22"/>
              </w:rPr>
              <w:t>приятий, учреждений и организ</w:t>
            </w:r>
            <w:r w:rsidRPr="008D527F">
              <w:rPr>
                <w:b w:val="0"/>
                <w:sz w:val="22"/>
                <w:szCs w:val="22"/>
              </w:rPr>
              <w:t>а</w:t>
            </w:r>
            <w:r w:rsidRPr="008D527F">
              <w:rPr>
                <w:b w:val="0"/>
                <w:sz w:val="22"/>
                <w:szCs w:val="22"/>
              </w:rPr>
              <w:t>ций по о</w:t>
            </w:r>
            <w:r w:rsidRPr="008D527F">
              <w:rPr>
                <w:b w:val="0"/>
                <w:sz w:val="22"/>
                <w:szCs w:val="22"/>
              </w:rPr>
              <w:t>х</w:t>
            </w:r>
            <w:r w:rsidRPr="008D527F">
              <w:rPr>
                <w:b w:val="0"/>
                <w:sz w:val="22"/>
                <w:szCs w:val="22"/>
              </w:rPr>
              <w:t>ране труда</w:t>
            </w:r>
          </w:p>
        </w:tc>
        <w:tc>
          <w:tcPr>
            <w:tcW w:w="1559" w:type="dxa"/>
            <w:gridSpan w:val="2"/>
          </w:tcPr>
          <w:p w:rsidR="004E36A2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EB2CDE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EB2CDE">
              <w:rPr>
                <w:rFonts w:ascii="Times New Roman" w:hAnsi="Times New Roman" w:cs="Times New Roman"/>
                <w:color w:val="000000"/>
              </w:rPr>
              <w:t>ь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бюдже</w:t>
            </w:r>
            <w:r w:rsidRPr="00EB2CDE">
              <w:rPr>
                <w:rFonts w:ascii="Times New Roman" w:hAnsi="Times New Roman" w:cs="Times New Roman"/>
                <w:color w:val="000000"/>
              </w:rPr>
              <w:t>т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учрежд</w:t>
            </w:r>
            <w:r w:rsidRPr="00EB2CDE">
              <w:rPr>
                <w:rFonts w:ascii="Times New Roman" w:hAnsi="Times New Roman" w:cs="Times New Roman"/>
                <w:color w:val="000000"/>
              </w:rPr>
              <w:t>е</w:t>
            </w:r>
            <w:r w:rsidRPr="00EB2CDE">
              <w:rPr>
                <w:rFonts w:ascii="Times New Roman" w:hAnsi="Times New Roman" w:cs="Times New Roman"/>
                <w:color w:val="000000"/>
              </w:rPr>
              <w:t>ние «Курсы гражданской обороны г</w:t>
            </w:r>
            <w:r w:rsidRPr="00EB2CDE">
              <w:rPr>
                <w:rFonts w:ascii="Times New Roman" w:hAnsi="Times New Roman" w:cs="Times New Roman"/>
                <w:color w:val="000000"/>
              </w:rPr>
              <w:t>о</w:t>
            </w:r>
            <w:r w:rsidRPr="00EB2CDE">
              <w:rPr>
                <w:rFonts w:ascii="Times New Roman" w:hAnsi="Times New Roman" w:cs="Times New Roman"/>
                <w:color w:val="000000"/>
              </w:rPr>
              <w:t>родского о</w:t>
            </w:r>
            <w:r w:rsidRPr="00EB2CDE">
              <w:rPr>
                <w:rFonts w:ascii="Times New Roman" w:hAnsi="Times New Roman" w:cs="Times New Roman"/>
                <w:color w:val="000000"/>
              </w:rPr>
              <w:t>к</w:t>
            </w:r>
            <w:r w:rsidRPr="00EB2CDE">
              <w:rPr>
                <w:rFonts w:ascii="Times New Roman" w:hAnsi="Times New Roman" w:cs="Times New Roman"/>
                <w:color w:val="000000"/>
              </w:rPr>
              <w:t>руга Чап</w:t>
            </w:r>
            <w:r w:rsidRPr="00EB2CDE">
              <w:rPr>
                <w:rFonts w:ascii="Times New Roman" w:hAnsi="Times New Roman" w:cs="Times New Roman"/>
                <w:color w:val="000000"/>
              </w:rPr>
              <w:t>а</w:t>
            </w:r>
            <w:r w:rsidRPr="00EB2CDE">
              <w:rPr>
                <w:rFonts w:ascii="Times New Roman" w:hAnsi="Times New Roman" w:cs="Times New Roman"/>
                <w:color w:val="000000"/>
              </w:rPr>
              <w:t>евск»</w:t>
            </w:r>
          </w:p>
        </w:tc>
        <w:tc>
          <w:tcPr>
            <w:tcW w:w="2268" w:type="dxa"/>
            <w:gridSpan w:val="2"/>
          </w:tcPr>
          <w:p w:rsidR="004E36A2" w:rsidRPr="008D527F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дминистративные процедуры:</w:t>
            </w:r>
          </w:p>
          <w:p w:rsidR="004E36A2" w:rsidRPr="008D527F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1.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ab/>
              <w:t>прием док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у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ментов и комплект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вание группы;</w:t>
            </w:r>
          </w:p>
          <w:p w:rsidR="004E36A2" w:rsidRPr="008D527F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2.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ab/>
              <w:t>заключение договора на повыш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ние квалификации р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у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ководителей и специ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листов предприятий, учреждений и орган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заций по охране труда и выставление счёта на оплату;</w:t>
            </w:r>
          </w:p>
          <w:p w:rsidR="004E36A2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3.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ab/>
              <w:t>повышение квалификации руков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дителей и специал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и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стов предприятий, у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ч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реждений и организ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ций по охране труда.</w:t>
            </w:r>
          </w:p>
          <w:p w:rsidR="004E36A2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Основани</w:t>
            </w:r>
            <w:proofErr w:type="gramStart"/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 xml:space="preserve"> рассмо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т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рение специалистом Учреждения заявок от учреждений, организ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ций или предприятий.</w:t>
            </w:r>
          </w:p>
          <w:p w:rsidR="004E36A2" w:rsidRPr="008D527F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Результат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-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повышение уровня знаний по о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х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ране труда в учрежд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е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ниях, организациях и предприятиях.</w:t>
            </w:r>
          </w:p>
          <w:p w:rsidR="004E36A2" w:rsidRDefault="004E36A2" w:rsidP="008D527F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Учреждение выдает слушателям, проше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д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шим курс обучения и сдавшим зачет, уд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о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стоверение, заверенное печатью учебного з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а</w:t>
            </w:r>
            <w:r w:rsidRPr="008D527F">
              <w:rPr>
                <w:rFonts w:ascii="Times New Roman" w:hAnsi="Times New Roman" w:cs="Times New Roman"/>
                <w:color w:val="000000"/>
                <w:spacing w:val="-2"/>
              </w:rPr>
              <w:t>ведения.</w:t>
            </w:r>
          </w:p>
        </w:tc>
        <w:tc>
          <w:tcPr>
            <w:tcW w:w="1276" w:type="dxa"/>
          </w:tcPr>
          <w:p w:rsidR="004E36A2" w:rsidRPr="008B520D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8D527F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8D527F">
              <w:rPr>
                <w:rFonts w:ascii="Times New Roman" w:hAnsi="Times New Roman" w:cs="Times New Roman"/>
              </w:rPr>
              <w:t>е</w:t>
            </w:r>
            <w:r w:rsidRPr="008D527F">
              <w:rPr>
                <w:rFonts w:ascii="Times New Roman" w:hAnsi="Times New Roman" w:cs="Times New Roman"/>
              </w:rPr>
              <w:t>лями м</w:t>
            </w:r>
            <w:r w:rsidRPr="008D527F">
              <w:rPr>
                <w:rFonts w:ascii="Times New Roman" w:hAnsi="Times New Roman" w:cs="Times New Roman"/>
              </w:rPr>
              <w:t>у</w:t>
            </w:r>
            <w:r w:rsidRPr="008D527F">
              <w:rPr>
                <w:rFonts w:ascii="Times New Roman" w:hAnsi="Times New Roman" w:cs="Times New Roman"/>
              </w:rPr>
              <w:t>ниципал</w:t>
            </w:r>
            <w:r w:rsidRPr="008D527F">
              <w:rPr>
                <w:rFonts w:ascii="Times New Roman" w:hAnsi="Times New Roman" w:cs="Times New Roman"/>
              </w:rPr>
              <w:t>ь</w:t>
            </w:r>
            <w:r w:rsidRPr="008D527F">
              <w:rPr>
                <w:rFonts w:ascii="Times New Roman" w:hAnsi="Times New Roman" w:cs="Times New Roman"/>
              </w:rPr>
              <w:t>ной услуги являются учрежд</w:t>
            </w:r>
            <w:r w:rsidRPr="008D527F">
              <w:rPr>
                <w:rFonts w:ascii="Times New Roman" w:hAnsi="Times New Roman" w:cs="Times New Roman"/>
              </w:rPr>
              <w:t>е</w:t>
            </w:r>
            <w:r w:rsidRPr="008D527F">
              <w:rPr>
                <w:rFonts w:ascii="Times New Roman" w:hAnsi="Times New Roman" w:cs="Times New Roman"/>
              </w:rPr>
              <w:t>ния, орг</w:t>
            </w:r>
            <w:r w:rsidRPr="008D527F">
              <w:rPr>
                <w:rFonts w:ascii="Times New Roman" w:hAnsi="Times New Roman" w:cs="Times New Roman"/>
              </w:rPr>
              <w:t>а</w:t>
            </w:r>
            <w:r w:rsidRPr="008D527F">
              <w:rPr>
                <w:rFonts w:ascii="Times New Roman" w:hAnsi="Times New Roman" w:cs="Times New Roman"/>
              </w:rPr>
              <w:t>низации и предпр</w:t>
            </w:r>
            <w:r w:rsidRPr="008D527F">
              <w:rPr>
                <w:rFonts w:ascii="Times New Roman" w:hAnsi="Times New Roman" w:cs="Times New Roman"/>
              </w:rPr>
              <w:t>и</w:t>
            </w:r>
            <w:r w:rsidRPr="008D527F">
              <w:rPr>
                <w:rFonts w:ascii="Times New Roman" w:hAnsi="Times New Roman" w:cs="Times New Roman"/>
              </w:rPr>
              <w:t>ятия, заи</w:t>
            </w:r>
            <w:r w:rsidRPr="008D527F">
              <w:rPr>
                <w:rFonts w:ascii="Times New Roman" w:hAnsi="Times New Roman" w:cs="Times New Roman"/>
              </w:rPr>
              <w:t>н</w:t>
            </w:r>
            <w:r w:rsidRPr="008D527F">
              <w:rPr>
                <w:rFonts w:ascii="Times New Roman" w:hAnsi="Times New Roman" w:cs="Times New Roman"/>
              </w:rPr>
              <w:t>тересова</w:t>
            </w:r>
            <w:r w:rsidRPr="008D527F">
              <w:rPr>
                <w:rFonts w:ascii="Times New Roman" w:hAnsi="Times New Roman" w:cs="Times New Roman"/>
              </w:rPr>
              <w:t>н</w:t>
            </w:r>
            <w:r w:rsidRPr="008D527F">
              <w:rPr>
                <w:rFonts w:ascii="Times New Roman" w:hAnsi="Times New Roman" w:cs="Times New Roman"/>
              </w:rPr>
              <w:t>ные в по</w:t>
            </w:r>
            <w:r w:rsidRPr="008D527F">
              <w:rPr>
                <w:rFonts w:ascii="Times New Roman" w:hAnsi="Times New Roman" w:cs="Times New Roman"/>
              </w:rPr>
              <w:t>д</w:t>
            </w:r>
            <w:r w:rsidRPr="008D527F">
              <w:rPr>
                <w:rFonts w:ascii="Times New Roman" w:hAnsi="Times New Roman" w:cs="Times New Roman"/>
              </w:rPr>
              <w:t>готовке и повешении квалиф</w:t>
            </w:r>
            <w:r w:rsidRPr="008D527F">
              <w:rPr>
                <w:rFonts w:ascii="Times New Roman" w:hAnsi="Times New Roman" w:cs="Times New Roman"/>
              </w:rPr>
              <w:t>и</w:t>
            </w:r>
            <w:r w:rsidRPr="008D527F">
              <w:rPr>
                <w:rFonts w:ascii="Times New Roman" w:hAnsi="Times New Roman" w:cs="Times New Roman"/>
              </w:rPr>
              <w:t xml:space="preserve">кации </w:t>
            </w:r>
            <w:r w:rsidRPr="008D527F">
              <w:rPr>
                <w:rFonts w:ascii="Times New Roman" w:hAnsi="Times New Roman" w:cs="Times New Roman"/>
              </w:rPr>
              <w:lastRenderedPageBreak/>
              <w:t>должнос</w:t>
            </w:r>
            <w:r w:rsidRPr="008D527F">
              <w:rPr>
                <w:rFonts w:ascii="Times New Roman" w:hAnsi="Times New Roman" w:cs="Times New Roman"/>
              </w:rPr>
              <w:t>т</w:t>
            </w:r>
            <w:r w:rsidRPr="008D527F">
              <w:rPr>
                <w:rFonts w:ascii="Times New Roman" w:hAnsi="Times New Roman" w:cs="Times New Roman"/>
              </w:rPr>
              <w:t>ных лиц и специал</w:t>
            </w:r>
            <w:r w:rsidRPr="008D527F">
              <w:rPr>
                <w:rFonts w:ascii="Times New Roman" w:hAnsi="Times New Roman" w:cs="Times New Roman"/>
              </w:rPr>
              <w:t>и</w:t>
            </w:r>
            <w:r w:rsidRPr="008D527F">
              <w:rPr>
                <w:rFonts w:ascii="Times New Roman" w:hAnsi="Times New Roman" w:cs="Times New Roman"/>
              </w:rPr>
              <w:t>стов по охране труда.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0A26F5">
              <w:rPr>
                <w:rFonts w:ascii="Times New Roman" w:hAnsi="Times New Roman" w:cs="Times New Roman"/>
              </w:rPr>
              <w:t xml:space="preserve"> РФ </w:t>
            </w:r>
            <w:r>
              <w:rPr>
                <w:rFonts w:ascii="Times New Roman" w:hAnsi="Times New Roman" w:cs="Times New Roman"/>
              </w:rPr>
              <w:t>12</w:t>
            </w:r>
            <w:r w:rsidRPr="000A26F5">
              <w:rPr>
                <w:rFonts w:ascii="Times New Roman" w:hAnsi="Times New Roman" w:cs="Times New Roman"/>
              </w:rPr>
              <w:t>.12.1993 г.;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Трудов</w:t>
            </w:r>
            <w:r>
              <w:rPr>
                <w:rFonts w:ascii="Times New Roman" w:hAnsi="Times New Roman" w:cs="Times New Roman"/>
              </w:rPr>
              <w:t>ой</w:t>
            </w:r>
            <w:r w:rsidRPr="000A26F5">
              <w:rPr>
                <w:rFonts w:ascii="Times New Roman" w:hAnsi="Times New Roman" w:cs="Times New Roman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>декс</w:t>
            </w:r>
            <w:r w:rsidRPr="000A26F5">
              <w:rPr>
                <w:rFonts w:ascii="Times New Roman" w:hAnsi="Times New Roman" w:cs="Times New Roman"/>
              </w:rPr>
              <w:t xml:space="preserve"> РФ;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в Российской Фед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рации»;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02.05.2006 № 59-ФЗ «О порядке ра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смотрения обращений граждан Российской федерации»;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ФЗ от 10.07.1992 № 3266-1 «Об образов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lastRenderedPageBreak/>
              <w:t>нии»;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21.12.1994 № 68-ФЗ «О защите насел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и территорий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12.02.1998 № 28-ФЗ «О гражданской обороне»;</w:t>
            </w:r>
          </w:p>
          <w:p w:rsidR="004E36A2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07.02.1992 № 2300-1 «О защите прав потребителей»;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8B520D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8B520D">
              <w:rPr>
                <w:rFonts w:ascii="Times New Roman" w:hAnsi="Times New Roman" w:cs="Times New Roman"/>
              </w:rPr>
              <w:t xml:space="preserve"> от 22.07.2008 г. №123-ФЗ «Технический регламент о требован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ях пожарной безопа</w:t>
            </w:r>
            <w:r w:rsidRPr="008B520D">
              <w:rPr>
                <w:rFonts w:ascii="Times New Roman" w:hAnsi="Times New Roman" w:cs="Times New Roman"/>
              </w:rPr>
              <w:t>с</w:t>
            </w:r>
            <w:r w:rsidRPr="008B520D">
              <w:rPr>
                <w:rFonts w:ascii="Times New Roman" w:hAnsi="Times New Roman" w:cs="Times New Roman"/>
              </w:rPr>
              <w:t>ности»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проце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</w:t>
            </w:r>
            <w:r w:rsidRPr="000A26F5"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РФ;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20.11.2000 № 841 «Об утверждении полож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 xml:space="preserve">ния об организации обучения населения в области гражданской обороны»; 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04.09.2003 № 547 «О подготовке населения в области защиты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lastRenderedPageBreak/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05.07.2001 № 505 (ред. от 15.09.2008) «Об у</w:t>
            </w:r>
            <w:r w:rsidRPr="000A26F5">
              <w:rPr>
                <w:rFonts w:ascii="Times New Roman" w:hAnsi="Times New Roman" w:cs="Times New Roman"/>
              </w:rPr>
              <w:t>т</w:t>
            </w:r>
            <w:r w:rsidRPr="000A26F5">
              <w:rPr>
                <w:rFonts w:ascii="Times New Roman" w:hAnsi="Times New Roman" w:cs="Times New Roman"/>
              </w:rPr>
              <w:t>верждении Правил ок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зания платных образ</w:t>
            </w:r>
            <w:r w:rsidRPr="000A26F5">
              <w:rPr>
                <w:rFonts w:ascii="Times New Roman" w:hAnsi="Times New Roman" w:cs="Times New Roman"/>
              </w:rPr>
              <w:t>о</w:t>
            </w:r>
            <w:r w:rsidRPr="000A26F5">
              <w:rPr>
                <w:rFonts w:ascii="Times New Roman" w:hAnsi="Times New Roman" w:cs="Times New Roman"/>
              </w:rPr>
              <w:t>вательных услуг»;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главы городского округа Ч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паевск от 09.10.2003 № 1112;</w:t>
            </w:r>
          </w:p>
          <w:p w:rsidR="004E36A2" w:rsidRPr="000A26F5" w:rsidRDefault="004E36A2" w:rsidP="008D527F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Устав МБУ «Курсы ГО г.о. Чапаевск»</w:t>
            </w: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6A2" w:rsidRPr="000A26F5" w:rsidRDefault="004E36A2" w:rsidP="00F52D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Чапаевск, ул. Крестьянская, 6, </w:t>
            </w:r>
          </w:p>
          <w:p w:rsidR="004E36A2" w:rsidRPr="000A26F5" w:rsidRDefault="004E36A2" w:rsidP="00F52D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Телефон - 8(84639) 23915, (факс) 8(84639) 23915</w:t>
            </w:r>
          </w:p>
          <w:p w:rsidR="004E36A2" w:rsidRPr="00C926C9" w:rsidRDefault="004E36A2" w:rsidP="00F52D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Адрес эле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почты: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kursygo@</w:t>
            </w:r>
            <w:proofErr w:type="spell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mail.ru</w:t>
            </w:r>
            <w:proofErr w:type="spellEnd"/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4E36A2" w:rsidP="007A28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A28E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Pr="008B520D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9A2369">
              <w:rPr>
                <w:b w:val="0"/>
                <w:sz w:val="22"/>
                <w:szCs w:val="22"/>
              </w:rPr>
              <w:t>Обучение пользоват</w:t>
            </w:r>
            <w:r w:rsidRPr="009A2369">
              <w:rPr>
                <w:b w:val="0"/>
                <w:sz w:val="22"/>
                <w:szCs w:val="22"/>
              </w:rPr>
              <w:t>е</w:t>
            </w:r>
            <w:r w:rsidRPr="009A2369">
              <w:rPr>
                <w:b w:val="0"/>
                <w:sz w:val="22"/>
                <w:szCs w:val="22"/>
              </w:rPr>
              <w:t>лей перс</w:t>
            </w:r>
            <w:r w:rsidRPr="009A2369">
              <w:rPr>
                <w:b w:val="0"/>
                <w:sz w:val="22"/>
                <w:szCs w:val="22"/>
              </w:rPr>
              <w:t>о</w:t>
            </w:r>
            <w:r w:rsidRPr="009A2369">
              <w:rPr>
                <w:b w:val="0"/>
                <w:sz w:val="22"/>
                <w:szCs w:val="22"/>
              </w:rPr>
              <w:t>нального компьютера</w:t>
            </w:r>
          </w:p>
        </w:tc>
        <w:tc>
          <w:tcPr>
            <w:tcW w:w="1559" w:type="dxa"/>
            <w:gridSpan w:val="2"/>
          </w:tcPr>
          <w:p w:rsidR="004E36A2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EB2CDE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EB2CDE">
              <w:rPr>
                <w:rFonts w:ascii="Times New Roman" w:hAnsi="Times New Roman" w:cs="Times New Roman"/>
                <w:color w:val="000000"/>
              </w:rPr>
              <w:t>ь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бюдже</w:t>
            </w:r>
            <w:r w:rsidRPr="00EB2CDE">
              <w:rPr>
                <w:rFonts w:ascii="Times New Roman" w:hAnsi="Times New Roman" w:cs="Times New Roman"/>
                <w:color w:val="000000"/>
              </w:rPr>
              <w:t>т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учрежд</w:t>
            </w:r>
            <w:r w:rsidRPr="00EB2CDE">
              <w:rPr>
                <w:rFonts w:ascii="Times New Roman" w:hAnsi="Times New Roman" w:cs="Times New Roman"/>
                <w:color w:val="000000"/>
              </w:rPr>
              <w:t>е</w:t>
            </w:r>
            <w:r w:rsidRPr="00EB2CDE">
              <w:rPr>
                <w:rFonts w:ascii="Times New Roman" w:hAnsi="Times New Roman" w:cs="Times New Roman"/>
                <w:color w:val="000000"/>
              </w:rPr>
              <w:t>ние «Курсы гражданской обороны г</w:t>
            </w:r>
            <w:r w:rsidRPr="00EB2CDE">
              <w:rPr>
                <w:rFonts w:ascii="Times New Roman" w:hAnsi="Times New Roman" w:cs="Times New Roman"/>
                <w:color w:val="000000"/>
              </w:rPr>
              <w:t>о</w:t>
            </w:r>
            <w:r w:rsidRPr="00EB2CDE">
              <w:rPr>
                <w:rFonts w:ascii="Times New Roman" w:hAnsi="Times New Roman" w:cs="Times New Roman"/>
                <w:color w:val="000000"/>
              </w:rPr>
              <w:t>родского о</w:t>
            </w:r>
            <w:r w:rsidRPr="00EB2CDE">
              <w:rPr>
                <w:rFonts w:ascii="Times New Roman" w:hAnsi="Times New Roman" w:cs="Times New Roman"/>
                <w:color w:val="000000"/>
              </w:rPr>
              <w:t>к</w:t>
            </w:r>
            <w:r w:rsidRPr="00EB2CDE">
              <w:rPr>
                <w:rFonts w:ascii="Times New Roman" w:hAnsi="Times New Roman" w:cs="Times New Roman"/>
                <w:color w:val="000000"/>
              </w:rPr>
              <w:t>руга Чап</w:t>
            </w:r>
            <w:r w:rsidRPr="00EB2CDE">
              <w:rPr>
                <w:rFonts w:ascii="Times New Roman" w:hAnsi="Times New Roman" w:cs="Times New Roman"/>
                <w:color w:val="000000"/>
              </w:rPr>
              <w:t>а</w:t>
            </w:r>
            <w:r w:rsidRPr="00EB2CDE">
              <w:rPr>
                <w:rFonts w:ascii="Times New Roman" w:hAnsi="Times New Roman" w:cs="Times New Roman"/>
                <w:color w:val="000000"/>
              </w:rPr>
              <w:t>евск»</w:t>
            </w:r>
          </w:p>
        </w:tc>
        <w:tc>
          <w:tcPr>
            <w:tcW w:w="2268" w:type="dxa"/>
            <w:gridSpan w:val="2"/>
          </w:tcPr>
          <w:p w:rsidR="004E36A2" w:rsidRPr="009A2369" w:rsidRDefault="004E36A2" w:rsidP="009A2369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9A2369">
              <w:rPr>
                <w:rFonts w:ascii="Times New Roman" w:hAnsi="Times New Roman"/>
              </w:rPr>
              <w:t>дминистративные процедуры:</w:t>
            </w:r>
          </w:p>
          <w:p w:rsidR="004E36A2" w:rsidRPr="009A2369" w:rsidRDefault="004E36A2" w:rsidP="009A2369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1.</w:t>
            </w:r>
            <w:r w:rsidRPr="009A2369">
              <w:rPr>
                <w:rFonts w:ascii="Times New Roman" w:hAnsi="Times New Roman"/>
              </w:rPr>
              <w:tab/>
              <w:t>прием докуме</w:t>
            </w:r>
            <w:r w:rsidRPr="009A2369">
              <w:rPr>
                <w:rFonts w:ascii="Times New Roman" w:hAnsi="Times New Roman"/>
              </w:rPr>
              <w:t>н</w:t>
            </w:r>
            <w:r w:rsidRPr="009A2369">
              <w:rPr>
                <w:rFonts w:ascii="Times New Roman" w:hAnsi="Times New Roman"/>
              </w:rPr>
              <w:t>тов и комплектов</w:t>
            </w:r>
            <w:r w:rsidRPr="009A2369">
              <w:rPr>
                <w:rFonts w:ascii="Times New Roman" w:hAnsi="Times New Roman"/>
              </w:rPr>
              <w:t>а</w:t>
            </w:r>
            <w:r w:rsidRPr="009A2369">
              <w:rPr>
                <w:rFonts w:ascii="Times New Roman" w:hAnsi="Times New Roman"/>
              </w:rPr>
              <w:t>ние группы;</w:t>
            </w:r>
          </w:p>
          <w:p w:rsidR="004E36A2" w:rsidRPr="009A2369" w:rsidRDefault="004E36A2" w:rsidP="009A2369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2.</w:t>
            </w:r>
            <w:r w:rsidRPr="009A2369">
              <w:rPr>
                <w:rFonts w:ascii="Times New Roman" w:hAnsi="Times New Roman"/>
              </w:rPr>
              <w:tab/>
              <w:t>заключение д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t>говора на обучение пользователей пе</w:t>
            </w:r>
            <w:r w:rsidRPr="009A2369">
              <w:rPr>
                <w:rFonts w:ascii="Times New Roman" w:hAnsi="Times New Roman"/>
              </w:rPr>
              <w:t>р</w:t>
            </w:r>
            <w:r w:rsidRPr="009A2369">
              <w:rPr>
                <w:rFonts w:ascii="Times New Roman" w:hAnsi="Times New Roman"/>
              </w:rPr>
              <w:t>сонального компь</w:t>
            </w:r>
            <w:r w:rsidRPr="009A2369">
              <w:rPr>
                <w:rFonts w:ascii="Times New Roman" w:hAnsi="Times New Roman"/>
              </w:rPr>
              <w:t>ю</w:t>
            </w:r>
            <w:r w:rsidRPr="009A2369">
              <w:rPr>
                <w:rFonts w:ascii="Times New Roman" w:hAnsi="Times New Roman"/>
              </w:rPr>
              <w:t>тера и выставление счёта на оплату;</w:t>
            </w:r>
          </w:p>
          <w:p w:rsidR="004E36A2" w:rsidRDefault="004E36A2" w:rsidP="009A2369">
            <w:pPr>
              <w:pStyle w:val="af3"/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left="0"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3.</w:t>
            </w:r>
            <w:r w:rsidRPr="009A2369">
              <w:rPr>
                <w:rFonts w:ascii="Times New Roman" w:hAnsi="Times New Roman"/>
              </w:rPr>
              <w:tab/>
              <w:t>обучение пол</w:t>
            </w:r>
            <w:r w:rsidRPr="009A2369">
              <w:rPr>
                <w:rFonts w:ascii="Times New Roman" w:hAnsi="Times New Roman"/>
              </w:rPr>
              <w:t>ь</w:t>
            </w:r>
            <w:r w:rsidRPr="009A2369">
              <w:rPr>
                <w:rFonts w:ascii="Times New Roman" w:hAnsi="Times New Roman"/>
              </w:rPr>
              <w:t>зователей перс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t>нального компьют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ра.</w:t>
            </w:r>
          </w:p>
          <w:p w:rsidR="004E36A2" w:rsidRDefault="004E36A2" w:rsidP="009A2369">
            <w:pPr>
              <w:pStyle w:val="af3"/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left="0"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Основани</w:t>
            </w:r>
            <w:proofErr w:type="gramStart"/>
            <w:r w:rsidRPr="009A2369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-</w:t>
            </w:r>
            <w:proofErr w:type="gramEnd"/>
            <w:r w:rsidRPr="009A2369">
              <w:rPr>
                <w:rFonts w:ascii="Times New Roman" w:hAnsi="Times New Roman"/>
              </w:rPr>
              <w:t xml:space="preserve"> рассмо</w:t>
            </w:r>
            <w:r w:rsidRPr="009A2369">
              <w:rPr>
                <w:rFonts w:ascii="Times New Roman" w:hAnsi="Times New Roman"/>
              </w:rPr>
              <w:t>т</w:t>
            </w:r>
            <w:r w:rsidRPr="009A2369">
              <w:rPr>
                <w:rFonts w:ascii="Times New Roman" w:hAnsi="Times New Roman"/>
              </w:rPr>
              <w:t>рение специалистом Учреждения заявок от учреждения, о</w:t>
            </w:r>
            <w:r w:rsidRPr="009A2369">
              <w:rPr>
                <w:rFonts w:ascii="Times New Roman" w:hAnsi="Times New Roman"/>
              </w:rPr>
              <w:t>р</w:t>
            </w:r>
            <w:r w:rsidRPr="009A2369">
              <w:rPr>
                <w:rFonts w:ascii="Times New Roman" w:hAnsi="Times New Roman"/>
              </w:rPr>
              <w:t>ганизации или пре</w:t>
            </w:r>
            <w:r w:rsidRPr="009A2369">
              <w:rPr>
                <w:rFonts w:ascii="Times New Roman" w:hAnsi="Times New Roman"/>
              </w:rPr>
              <w:t>д</w:t>
            </w:r>
            <w:r w:rsidRPr="009A2369">
              <w:rPr>
                <w:rFonts w:ascii="Times New Roman" w:hAnsi="Times New Roman"/>
              </w:rPr>
              <w:t>приятия и заявлений от физических лиц.</w:t>
            </w:r>
          </w:p>
          <w:p w:rsidR="004E36A2" w:rsidRPr="009A2369" w:rsidRDefault="004E36A2" w:rsidP="009A2369">
            <w:pPr>
              <w:pStyle w:val="af3"/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left="0"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Результа</w:t>
            </w:r>
            <w:proofErr w:type="gramStart"/>
            <w:r w:rsidRPr="009A2369">
              <w:rPr>
                <w:rFonts w:ascii="Times New Roman" w:hAnsi="Times New Roman"/>
              </w:rPr>
              <w:t>т-</w:t>
            </w:r>
            <w:proofErr w:type="gramEnd"/>
            <w:r w:rsidRPr="009A2369">
              <w:rPr>
                <w:rFonts w:ascii="Times New Roman" w:hAnsi="Times New Roman"/>
              </w:rPr>
              <w:t xml:space="preserve"> повыш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ние уровня знаний по работе на перс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lastRenderedPageBreak/>
              <w:t>нальном компьют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ре.</w:t>
            </w:r>
          </w:p>
          <w:p w:rsidR="004E36A2" w:rsidRPr="009A2369" w:rsidRDefault="004E36A2" w:rsidP="009A2369">
            <w:pPr>
              <w:pStyle w:val="af3"/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left="0"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Учреждение выдает слушателям, пр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t>шедшим курс обуч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ния и сдавшим зачет, удостоверение, зав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ренное печатью учебного заведения.</w:t>
            </w:r>
          </w:p>
          <w:p w:rsidR="004E36A2" w:rsidRDefault="004E36A2" w:rsidP="008B520D">
            <w:pPr>
              <w:shd w:val="clear" w:color="auto" w:fill="FFFFFF"/>
              <w:spacing w:line="240" w:lineRule="atLeast"/>
              <w:ind w:right="-108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1276" w:type="dxa"/>
          </w:tcPr>
          <w:p w:rsidR="004E36A2" w:rsidRPr="008B520D" w:rsidRDefault="004E36A2" w:rsidP="008B520D">
            <w:pPr>
              <w:jc w:val="both"/>
              <w:rPr>
                <w:rFonts w:ascii="Times New Roman" w:hAnsi="Times New Roman" w:cs="Times New Roman"/>
              </w:rPr>
            </w:pPr>
            <w:r w:rsidRPr="009A2369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лями м</w:t>
            </w:r>
            <w:r w:rsidRPr="009A2369">
              <w:rPr>
                <w:rFonts w:ascii="Times New Roman" w:hAnsi="Times New Roman" w:cs="Times New Roman"/>
              </w:rPr>
              <w:t>у</w:t>
            </w:r>
            <w:r w:rsidRPr="009A2369">
              <w:rPr>
                <w:rFonts w:ascii="Times New Roman" w:hAnsi="Times New Roman" w:cs="Times New Roman"/>
              </w:rPr>
              <w:t>ниципал</w:t>
            </w:r>
            <w:r w:rsidRPr="009A2369">
              <w:rPr>
                <w:rFonts w:ascii="Times New Roman" w:hAnsi="Times New Roman" w:cs="Times New Roman"/>
              </w:rPr>
              <w:t>ь</w:t>
            </w:r>
            <w:r w:rsidRPr="009A2369">
              <w:rPr>
                <w:rFonts w:ascii="Times New Roman" w:hAnsi="Times New Roman" w:cs="Times New Roman"/>
              </w:rPr>
              <w:t>ной услуги являются учрежд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ния, орг</w:t>
            </w:r>
            <w:r w:rsidRPr="009A2369">
              <w:rPr>
                <w:rFonts w:ascii="Times New Roman" w:hAnsi="Times New Roman" w:cs="Times New Roman"/>
              </w:rPr>
              <w:t>а</w:t>
            </w:r>
            <w:r w:rsidRPr="009A2369">
              <w:rPr>
                <w:rFonts w:ascii="Times New Roman" w:hAnsi="Times New Roman" w:cs="Times New Roman"/>
              </w:rPr>
              <w:t>низации и предпр</w:t>
            </w:r>
            <w:r w:rsidRPr="009A2369">
              <w:rPr>
                <w:rFonts w:ascii="Times New Roman" w:hAnsi="Times New Roman" w:cs="Times New Roman"/>
              </w:rPr>
              <w:t>и</w:t>
            </w:r>
            <w:r w:rsidRPr="009A2369">
              <w:rPr>
                <w:rFonts w:ascii="Times New Roman" w:hAnsi="Times New Roman" w:cs="Times New Roman"/>
              </w:rPr>
              <w:t>ятия, а также ф</w:t>
            </w:r>
            <w:r w:rsidRPr="009A2369">
              <w:rPr>
                <w:rFonts w:ascii="Times New Roman" w:hAnsi="Times New Roman" w:cs="Times New Roman"/>
              </w:rPr>
              <w:t>и</w:t>
            </w:r>
            <w:r w:rsidRPr="009A2369">
              <w:rPr>
                <w:rFonts w:ascii="Times New Roman" w:hAnsi="Times New Roman" w:cs="Times New Roman"/>
              </w:rPr>
              <w:t>зические лица, з</w:t>
            </w:r>
            <w:r w:rsidRPr="009A2369">
              <w:rPr>
                <w:rFonts w:ascii="Times New Roman" w:hAnsi="Times New Roman" w:cs="Times New Roman"/>
              </w:rPr>
              <w:t>а</w:t>
            </w:r>
            <w:r w:rsidRPr="009A2369">
              <w:rPr>
                <w:rFonts w:ascii="Times New Roman" w:hAnsi="Times New Roman" w:cs="Times New Roman"/>
              </w:rPr>
              <w:t>интерес</w:t>
            </w:r>
            <w:r w:rsidRPr="009A2369">
              <w:rPr>
                <w:rFonts w:ascii="Times New Roman" w:hAnsi="Times New Roman" w:cs="Times New Roman"/>
              </w:rPr>
              <w:t>о</w:t>
            </w:r>
            <w:r w:rsidRPr="009A2369">
              <w:rPr>
                <w:rFonts w:ascii="Times New Roman" w:hAnsi="Times New Roman" w:cs="Times New Roman"/>
              </w:rPr>
              <w:t>ванные в повыш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нии уро</w:t>
            </w:r>
            <w:r w:rsidRPr="009A2369">
              <w:rPr>
                <w:rFonts w:ascii="Times New Roman" w:hAnsi="Times New Roman" w:cs="Times New Roman"/>
              </w:rPr>
              <w:t>в</w:t>
            </w:r>
            <w:r w:rsidRPr="009A2369">
              <w:rPr>
                <w:rFonts w:ascii="Times New Roman" w:hAnsi="Times New Roman" w:cs="Times New Roman"/>
              </w:rPr>
              <w:t>ня знаний по работе на перс</w:t>
            </w:r>
            <w:r w:rsidRPr="009A2369">
              <w:rPr>
                <w:rFonts w:ascii="Times New Roman" w:hAnsi="Times New Roman" w:cs="Times New Roman"/>
              </w:rPr>
              <w:t>о</w:t>
            </w:r>
            <w:r w:rsidRPr="009A2369">
              <w:rPr>
                <w:rFonts w:ascii="Times New Roman" w:hAnsi="Times New Roman" w:cs="Times New Roman"/>
              </w:rPr>
              <w:t>нальном компьют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ре.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2" w:type="dxa"/>
          </w:tcPr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0A26F5">
              <w:rPr>
                <w:rFonts w:ascii="Times New Roman" w:hAnsi="Times New Roman" w:cs="Times New Roman"/>
              </w:rPr>
              <w:t xml:space="preserve"> РФ </w:t>
            </w:r>
            <w:r>
              <w:rPr>
                <w:rFonts w:ascii="Times New Roman" w:hAnsi="Times New Roman" w:cs="Times New Roman"/>
              </w:rPr>
              <w:t>12</w:t>
            </w:r>
            <w:r w:rsidRPr="000A26F5">
              <w:rPr>
                <w:rFonts w:ascii="Times New Roman" w:hAnsi="Times New Roman" w:cs="Times New Roman"/>
              </w:rPr>
              <w:t>.12.1993 г.;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Трудов</w:t>
            </w:r>
            <w:r>
              <w:rPr>
                <w:rFonts w:ascii="Times New Roman" w:hAnsi="Times New Roman" w:cs="Times New Roman"/>
              </w:rPr>
              <w:t>ой</w:t>
            </w:r>
            <w:r w:rsidRPr="000A26F5">
              <w:rPr>
                <w:rFonts w:ascii="Times New Roman" w:hAnsi="Times New Roman" w:cs="Times New Roman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>декс</w:t>
            </w:r>
            <w:r w:rsidRPr="000A26F5">
              <w:rPr>
                <w:rFonts w:ascii="Times New Roman" w:hAnsi="Times New Roman" w:cs="Times New Roman"/>
              </w:rPr>
              <w:t xml:space="preserve"> РФ;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в Российской Фед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рации»;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02.05.2006 № 59-ФЗ «О порядке ра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смотрения обращений граждан Российской федерации»;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ФЗ от 10.07.1992 № 3266-1 «Об образов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нии»;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21.12.1994 № 68-ФЗ «О защите насел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и территорий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12.02.1998 № 28-ФЗ «О гражданской </w:t>
            </w:r>
            <w:r w:rsidRPr="000A26F5">
              <w:rPr>
                <w:rFonts w:ascii="Times New Roman" w:hAnsi="Times New Roman" w:cs="Times New Roman"/>
              </w:rPr>
              <w:lastRenderedPageBreak/>
              <w:t>обороне»;</w:t>
            </w:r>
          </w:p>
          <w:p w:rsidR="004E36A2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07.02.1992 № 2300-1 «О защите прав потребителей»;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8B520D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8B520D">
              <w:rPr>
                <w:rFonts w:ascii="Times New Roman" w:hAnsi="Times New Roman" w:cs="Times New Roman"/>
              </w:rPr>
              <w:t xml:space="preserve"> от 22.07.2008 г. №123-ФЗ «Технический регламент о требован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ях пожарной безопа</w:t>
            </w:r>
            <w:r w:rsidRPr="008B520D">
              <w:rPr>
                <w:rFonts w:ascii="Times New Roman" w:hAnsi="Times New Roman" w:cs="Times New Roman"/>
              </w:rPr>
              <w:t>с</w:t>
            </w:r>
            <w:r w:rsidRPr="008B520D">
              <w:rPr>
                <w:rFonts w:ascii="Times New Roman" w:hAnsi="Times New Roman" w:cs="Times New Roman"/>
              </w:rPr>
              <w:t>ности»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проце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</w:t>
            </w:r>
            <w:r w:rsidRPr="000A26F5"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РФ;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20.11.2000 № 841 «Об утверждении полож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 xml:space="preserve">ния об организации обучения населения в области гражданской обороны»; 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04.09.2003 № 547 «О подготовке населения в области защиты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05.07.2001 № 505 (ред. от 15.09.2008) «Об у</w:t>
            </w:r>
            <w:r w:rsidRPr="000A26F5">
              <w:rPr>
                <w:rFonts w:ascii="Times New Roman" w:hAnsi="Times New Roman" w:cs="Times New Roman"/>
              </w:rPr>
              <w:t>т</w:t>
            </w:r>
            <w:r w:rsidRPr="000A26F5">
              <w:rPr>
                <w:rFonts w:ascii="Times New Roman" w:hAnsi="Times New Roman" w:cs="Times New Roman"/>
              </w:rPr>
              <w:t>верждении Правил ок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зания платных образ</w:t>
            </w:r>
            <w:r w:rsidRPr="000A26F5">
              <w:rPr>
                <w:rFonts w:ascii="Times New Roman" w:hAnsi="Times New Roman" w:cs="Times New Roman"/>
              </w:rPr>
              <w:t>о</w:t>
            </w:r>
            <w:r w:rsidRPr="000A26F5">
              <w:rPr>
                <w:rFonts w:ascii="Times New Roman" w:hAnsi="Times New Roman" w:cs="Times New Roman"/>
              </w:rPr>
              <w:t>вательных услуг»;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главы городского округа Ч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lastRenderedPageBreak/>
              <w:t>паевск от 09.10.2003 № 1112;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Устав МБУ «Курсы ГО г.о. Чапаевск»</w:t>
            </w: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Чапаевск, ул. Крестьянская, 6, </w:t>
            </w:r>
          </w:p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Телефон - 8(84639) 23915, (факс) 8(84639) 23915</w:t>
            </w:r>
          </w:p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Адрес эле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почты: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kursygo@</w:t>
            </w:r>
            <w:proofErr w:type="spell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mail.ru</w:t>
            </w:r>
            <w:proofErr w:type="spellEnd"/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Pr="009A2369" w:rsidRDefault="004E36A2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9A2369">
              <w:rPr>
                <w:b w:val="0"/>
                <w:sz w:val="22"/>
                <w:szCs w:val="22"/>
              </w:rPr>
              <w:t>Ежегодные занятия с водител</w:t>
            </w:r>
            <w:r w:rsidRPr="009A2369">
              <w:rPr>
                <w:b w:val="0"/>
                <w:sz w:val="22"/>
                <w:szCs w:val="22"/>
              </w:rPr>
              <w:t>ь</w:t>
            </w:r>
            <w:r w:rsidRPr="009A2369">
              <w:rPr>
                <w:b w:val="0"/>
                <w:sz w:val="22"/>
                <w:szCs w:val="22"/>
              </w:rPr>
              <w:t>ским сост</w:t>
            </w:r>
            <w:r w:rsidRPr="009A2369">
              <w:rPr>
                <w:b w:val="0"/>
                <w:sz w:val="22"/>
                <w:szCs w:val="22"/>
              </w:rPr>
              <w:t>а</w:t>
            </w:r>
            <w:r w:rsidRPr="009A2369">
              <w:rPr>
                <w:b w:val="0"/>
                <w:sz w:val="22"/>
                <w:szCs w:val="22"/>
              </w:rPr>
              <w:t>вом, осущ</w:t>
            </w:r>
            <w:r w:rsidRPr="009A2369">
              <w:rPr>
                <w:b w:val="0"/>
                <w:sz w:val="22"/>
                <w:szCs w:val="22"/>
              </w:rPr>
              <w:t>е</w:t>
            </w:r>
            <w:r w:rsidRPr="009A2369">
              <w:rPr>
                <w:b w:val="0"/>
                <w:sz w:val="22"/>
                <w:szCs w:val="22"/>
              </w:rPr>
              <w:t>ствляющим перевозку пассажиров и грузов</w:t>
            </w:r>
          </w:p>
        </w:tc>
        <w:tc>
          <w:tcPr>
            <w:tcW w:w="1559" w:type="dxa"/>
            <w:gridSpan w:val="2"/>
          </w:tcPr>
          <w:p w:rsidR="004E36A2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EB2CDE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EB2CDE">
              <w:rPr>
                <w:rFonts w:ascii="Times New Roman" w:hAnsi="Times New Roman" w:cs="Times New Roman"/>
                <w:color w:val="000000"/>
              </w:rPr>
              <w:t>ь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бюдже</w:t>
            </w:r>
            <w:r w:rsidRPr="00EB2CDE">
              <w:rPr>
                <w:rFonts w:ascii="Times New Roman" w:hAnsi="Times New Roman" w:cs="Times New Roman"/>
                <w:color w:val="000000"/>
              </w:rPr>
              <w:t>т</w:t>
            </w:r>
            <w:r w:rsidRPr="00EB2CDE">
              <w:rPr>
                <w:rFonts w:ascii="Times New Roman" w:hAnsi="Times New Roman" w:cs="Times New Roman"/>
                <w:color w:val="000000"/>
              </w:rPr>
              <w:t>ное учрежд</w:t>
            </w:r>
            <w:r w:rsidRPr="00EB2CDE">
              <w:rPr>
                <w:rFonts w:ascii="Times New Roman" w:hAnsi="Times New Roman" w:cs="Times New Roman"/>
                <w:color w:val="000000"/>
              </w:rPr>
              <w:t>е</w:t>
            </w:r>
            <w:r w:rsidRPr="00EB2CDE">
              <w:rPr>
                <w:rFonts w:ascii="Times New Roman" w:hAnsi="Times New Roman" w:cs="Times New Roman"/>
                <w:color w:val="000000"/>
              </w:rPr>
              <w:t>ние «Курсы гражданской обороны г</w:t>
            </w:r>
            <w:r w:rsidRPr="00EB2CDE">
              <w:rPr>
                <w:rFonts w:ascii="Times New Roman" w:hAnsi="Times New Roman" w:cs="Times New Roman"/>
                <w:color w:val="000000"/>
              </w:rPr>
              <w:t>о</w:t>
            </w:r>
            <w:r w:rsidRPr="00EB2CDE">
              <w:rPr>
                <w:rFonts w:ascii="Times New Roman" w:hAnsi="Times New Roman" w:cs="Times New Roman"/>
                <w:color w:val="000000"/>
              </w:rPr>
              <w:t>родского о</w:t>
            </w:r>
            <w:r w:rsidRPr="00EB2CDE">
              <w:rPr>
                <w:rFonts w:ascii="Times New Roman" w:hAnsi="Times New Roman" w:cs="Times New Roman"/>
                <w:color w:val="000000"/>
              </w:rPr>
              <w:t>к</w:t>
            </w:r>
            <w:r w:rsidRPr="00EB2CDE">
              <w:rPr>
                <w:rFonts w:ascii="Times New Roman" w:hAnsi="Times New Roman" w:cs="Times New Roman"/>
                <w:color w:val="000000"/>
              </w:rPr>
              <w:t>руга Чап</w:t>
            </w:r>
            <w:r w:rsidRPr="00EB2CDE">
              <w:rPr>
                <w:rFonts w:ascii="Times New Roman" w:hAnsi="Times New Roman" w:cs="Times New Roman"/>
                <w:color w:val="000000"/>
              </w:rPr>
              <w:t>а</w:t>
            </w:r>
            <w:r w:rsidRPr="00EB2CDE">
              <w:rPr>
                <w:rFonts w:ascii="Times New Roman" w:hAnsi="Times New Roman" w:cs="Times New Roman"/>
                <w:color w:val="000000"/>
              </w:rPr>
              <w:t>евск»</w:t>
            </w:r>
          </w:p>
        </w:tc>
        <w:tc>
          <w:tcPr>
            <w:tcW w:w="2268" w:type="dxa"/>
            <w:gridSpan w:val="2"/>
          </w:tcPr>
          <w:p w:rsidR="004E36A2" w:rsidRPr="00A82961" w:rsidRDefault="004E36A2" w:rsidP="00A82961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A82961">
              <w:rPr>
                <w:rFonts w:ascii="Times New Roman" w:hAnsi="Times New Roman"/>
              </w:rPr>
              <w:t>дминистративные процедуры:</w:t>
            </w:r>
          </w:p>
          <w:p w:rsidR="004E36A2" w:rsidRPr="00A82961" w:rsidRDefault="004E36A2" w:rsidP="00A82961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A82961">
              <w:rPr>
                <w:rFonts w:ascii="Times New Roman" w:hAnsi="Times New Roman"/>
              </w:rPr>
              <w:t>1.</w:t>
            </w:r>
            <w:r w:rsidRPr="00A82961">
              <w:rPr>
                <w:rFonts w:ascii="Times New Roman" w:hAnsi="Times New Roman"/>
              </w:rPr>
              <w:tab/>
              <w:t>прием докуме</w:t>
            </w:r>
            <w:r w:rsidRPr="00A82961">
              <w:rPr>
                <w:rFonts w:ascii="Times New Roman" w:hAnsi="Times New Roman"/>
              </w:rPr>
              <w:t>н</w:t>
            </w:r>
            <w:r w:rsidRPr="00A82961">
              <w:rPr>
                <w:rFonts w:ascii="Times New Roman" w:hAnsi="Times New Roman"/>
              </w:rPr>
              <w:t>тов и комплектов</w:t>
            </w:r>
            <w:r w:rsidRPr="00A82961">
              <w:rPr>
                <w:rFonts w:ascii="Times New Roman" w:hAnsi="Times New Roman"/>
              </w:rPr>
              <w:t>а</w:t>
            </w:r>
            <w:r w:rsidRPr="00A82961">
              <w:rPr>
                <w:rFonts w:ascii="Times New Roman" w:hAnsi="Times New Roman"/>
              </w:rPr>
              <w:t>ние группы;</w:t>
            </w:r>
          </w:p>
          <w:p w:rsidR="004E36A2" w:rsidRPr="00A82961" w:rsidRDefault="004E36A2" w:rsidP="00A82961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A82961">
              <w:rPr>
                <w:rFonts w:ascii="Times New Roman" w:hAnsi="Times New Roman"/>
              </w:rPr>
              <w:t>2.</w:t>
            </w:r>
            <w:r w:rsidRPr="00A82961">
              <w:rPr>
                <w:rFonts w:ascii="Times New Roman" w:hAnsi="Times New Roman"/>
              </w:rPr>
              <w:tab/>
              <w:t>заключение д</w:t>
            </w:r>
            <w:r w:rsidRPr="00A82961">
              <w:rPr>
                <w:rFonts w:ascii="Times New Roman" w:hAnsi="Times New Roman"/>
              </w:rPr>
              <w:t>о</w:t>
            </w:r>
            <w:r w:rsidRPr="00A82961">
              <w:rPr>
                <w:rFonts w:ascii="Times New Roman" w:hAnsi="Times New Roman"/>
              </w:rPr>
              <w:t>говора на обучение водительского сост</w:t>
            </w:r>
            <w:r w:rsidRPr="00A82961">
              <w:rPr>
                <w:rFonts w:ascii="Times New Roman" w:hAnsi="Times New Roman"/>
              </w:rPr>
              <w:t>а</w:t>
            </w:r>
            <w:r w:rsidRPr="00A82961">
              <w:rPr>
                <w:rFonts w:ascii="Times New Roman" w:hAnsi="Times New Roman"/>
              </w:rPr>
              <w:t>ва, осуществляющ</w:t>
            </w:r>
            <w:r w:rsidRPr="00A82961">
              <w:rPr>
                <w:rFonts w:ascii="Times New Roman" w:hAnsi="Times New Roman"/>
              </w:rPr>
              <w:t>е</w:t>
            </w:r>
            <w:r w:rsidRPr="00A82961">
              <w:rPr>
                <w:rFonts w:ascii="Times New Roman" w:hAnsi="Times New Roman"/>
              </w:rPr>
              <w:t>го перевозку пасс</w:t>
            </w:r>
            <w:r w:rsidRPr="00A82961">
              <w:rPr>
                <w:rFonts w:ascii="Times New Roman" w:hAnsi="Times New Roman"/>
              </w:rPr>
              <w:t>а</w:t>
            </w:r>
            <w:r w:rsidRPr="00A82961">
              <w:rPr>
                <w:rFonts w:ascii="Times New Roman" w:hAnsi="Times New Roman"/>
              </w:rPr>
              <w:t>жиров и грузов и в</w:t>
            </w:r>
            <w:r w:rsidRPr="00A82961">
              <w:rPr>
                <w:rFonts w:ascii="Times New Roman" w:hAnsi="Times New Roman"/>
              </w:rPr>
              <w:t>ы</w:t>
            </w:r>
            <w:r w:rsidRPr="00A82961">
              <w:rPr>
                <w:rFonts w:ascii="Times New Roman" w:hAnsi="Times New Roman"/>
              </w:rPr>
              <w:t>ставление счёта на оплату;</w:t>
            </w:r>
          </w:p>
          <w:p w:rsidR="004E36A2" w:rsidRDefault="004E36A2" w:rsidP="00A82961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A82961">
              <w:rPr>
                <w:rFonts w:ascii="Times New Roman" w:hAnsi="Times New Roman"/>
              </w:rPr>
              <w:t>3.</w:t>
            </w:r>
            <w:r w:rsidRPr="00A82961">
              <w:rPr>
                <w:rFonts w:ascii="Times New Roman" w:hAnsi="Times New Roman"/>
              </w:rPr>
              <w:tab/>
              <w:t>ежегодные зан</w:t>
            </w:r>
            <w:r w:rsidRPr="00A82961">
              <w:rPr>
                <w:rFonts w:ascii="Times New Roman" w:hAnsi="Times New Roman"/>
              </w:rPr>
              <w:t>я</w:t>
            </w:r>
            <w:r w:rsidRPr="00A82961">
              <w:rPr>
                <w:rFonts w:ascii="Times New Roman" w:hAnsi="Times New Roman"/>
              </w:rPr>
              <w:t>тия с водительским составом, осущест</w:t>
            </w:r>
            <w:r w:rsidRPr="00A82961">
              <w:rPr>
                <w:rFonts w:ascii="Times New Roman" w:hAnsi="Times New Roman"/>
              </w:rPr>
              <w:t>в</w:t>
            </w:r>
            <w:r w:rsidRPr="00A82961">
              <w:rPr>
                <w:rFonts w:ascii="Times New Roman" w:hAnsi="Times New Roman"/>
              </w:rPr>
              <w:t>ляющим перевозку пассажиров и грузов.</w:t>
            </w:r>
          </w:p>
          <w:p w:rsidR="004E36A2" w:rsidRDefault="004E36A2" w:rsidP="00A82961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A82961">
              <w:rPr>
                <w:rFonts w:ascii="Times New Roman" w:hAnsi="Times New Roman"/>
              </w:rPr>
              <w:t>Основани</w:t>
            </w:r>
            <w:proofErr w:type="gramStart"/>
            <w:r w:rsidRPr="00A82961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-</w:t>
            </w:r>
            <w:proofErr w:type="gramEnd"/>
            <w:r w:rsidRPr="00A82961">
              <w:rPr>
                <w:rFonts w:ascii="Times New Roman" w:hAnsi="Times New Roman"/>
              </w:rPr>
              <w:t xml:space="preserve"> рассмо</w:t>
            </w:r>
            <w:r w:rsidRPr="00A82961">
              <w:rPr>
                <w:rFonts w:ascii="Times New Roman" w:hAnsi="Times New Roman"/>
              </w:rPr>
              <w:t>т</w:t>
            </w:r>
            <w:r w:rsidRPr="00A82961">
              <w:rPr>
                <w:rFonts w:ascii="Times New Roman" w:hAnsi="Times New Roman"/>
              </w:rPr>
              <w:t>рение специалистом Учреждения заявок от учреждений, о</w:t>
            </w:r>
            <w:r w:rsidRPr="00A82961">
              <w:rPr>
                <w:rFonts w:ascii="Times New Roman" w:hAnsi="Times New Roman"/>
              </w:rPr>
              <w:t>р</w:t>
            </w:r>
            <w:r w:rsidRPr="00A82961">
              <w:rPr>
                <w:rFonts w:ascii="Times New Roman" w:hAnsi="Times New Roman"/>
              </w:rPr>
              <w:t>ганизаций или пре</w:t>
            </w:r>
            <w:r w:rsidRPr="00A82961">
              <w:rPr>
                <w:rFonts w:ascii="Times New Roman" w:hAnsi="Times New Roman"/>
              </w:rPr>
              <w:t>д</w:t>
            </w:r>
            <w:r w:rsidRPr="00A82961">
              <w:rPr>
                <w:rFonts w:ascii="Times New Roman" w:hAnsi="Times New Roman"/>
              </w:rPr>
              <w:t>приятий и заявлений от физических лиц.</w:t>
            </w:r>
          </w:p>
          <w:p w:rsidR="004E36A2" w:rsidRPr="009A2369" w:rsidRDefault="004E36A2" w:rsidP="009A2369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Результа</w:t>
            </w:r>
            <w:proofErr w:type="gramStart"/>
            <w:r w:rsidRPr="009A2369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-</w:t>
            </w:r>
            <w:proofErr w:type="gramEnd"/>
            <w:r w:rsidRPr="009A2369">
              <w:rPr>
                <w:rFonts w:ascii="Times New Roman" w:hAnsi="Times New Roman"/>
              </w:rPr>
              <w:t xml:space="preserve"> повыш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ние уровня знаний по безопасности д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t>рожного движения водителей, осущес</w:t>
            </w:r>
            <w:r w:rsidRPr="009A2369">
              <w:rPr>
                <w:rFonts w:ascii="Times New Roman" w:hAnsi="Times New Roman"/>
              </w:rPr>
              <w:t>т</w:t>
            </w:r>
            <w:r w:rsidRPr="009A2369">
              <w:rPr>
                <w:rFonts w:ascii="Times New Roman" w:hAnsi="Times New Roman"/>
              </w:rPr>
              <w:t>вляющих перевозку пассажиров и грузов.</w:t>
            </w:r>
          </w:p>
          <w:p w:rsidR="004E36A2" w:rsidRDefault="004E36A2" w:rsidP="009A2369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9A2369">
              <w:rPr>
                <w:rFonts w:ascii="Times New Roman" w:hAnsi="Times New Roman"/>
              </w:rPr>
              <w:t>Учреждение выдает слушателям, пр</w:t>
            </w:r>
            <w:r w:rsidRPr="009A2369">
              <w:rPr>
                <w:rFonts w:ascii="Times New Roman" w:hAnsi="Times New Roman"/>
              </w:rPr>
              <w:t>о</w:t>
            </w:r>
            <w:r w:rsidRPr="009A2369">
              <w:rPr>
                <w:rFonts w:ascii="Times New Roman" w:hAnsi="Times New Roman"/>
              </w:rPr>
              <w:lastRenderedPageBreak/>
              <w:t>шедшим курс обуч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ния и сдавшим зачет, свидетельство, зав</w:t>
            </w:r>
            <w:r w:rsidRPr="009A2369">
              <w:rPr>
                <w:rFonts w:ascii="Times New Roman" w:hAnsi="Times New Roman"/>
              </w:rPr>
              <w:t>е</w:t>
            </w:r>
            <w:r w:rsidRPr="009A2369">
              <w:rPr>
                <w:rFonts w:ascii="Times New Roman" w:hAnsi="Times New Roman"/>
              </w:rPr>
              <w:t>ренное печатью учебного заведения.</w:t>
            </w:r>
          </w:p>
        </w:tc>
        <w:tc>
          <w:tcPr>
            <w:tcW w:w="1276" w:type="dxa"/>
          </w:tcPr>
          <w:p w:rsidR="004E36A2" w:rsidRPr="009A2369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9A2369">
              <w:rPr>
                <w:rFonts w:ascii="Times New Roman" w:hAnsi="Times New Roman" w:cs="Times New Roman"/>
              </w:rPr>
              <w:lastRenderedPageBreak/>
              <w:t>Получат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ли</w:t>
            </w:r>
            <w:r>
              <w:rPr>
                <w:rFonts w:ascii="Times New Roman" w:hAnsi="Times New Roman" w:cs="Times New Roman"/>
              </w:rPr>
              <w:t>:</w:t>
            </w:r>
            <w:r w:rsidRPr="009A2369">
              <w:rPr>
                <w:rFonts w:ascii="Times New Roman" w:hAnsi="Times New Roman" w:cs="Times New Roman"/>
              </w:rPr>
              <w:t xml:space="preserve"> учре</w:t>
            </w:r>
            <w:r w:rsidRPr="009A2369">
              <w:rPr>
                <w:rFonts w:ascii="Times New Roman" w:hAnsi="Times New Roman" w:cs="Times New Roman"/>
              </w:rPr>
              <w:t>ж</w:t>
            </w:r>
            <w:r w:rsidRPr="009A2369">
              <w:rPr>
                <w:rFonts w:ascii="Times New Roman" w:hAnsi="Times New Roman" w:cs="Times New Roman"/>
              </w:rPr>
              <w:t>дения, о</w:t>
            </w:r>
            <w:r w:rsidRPr="009A2369">
              <w:rPr>
                <w:rFonts w:ascii="Times New Roman" w:hAnsi="Times New Roman" w:cs="Times New Roman"/>
              </w:rPr>
              <w:t>р</w:t>
            </w:r>
            <w:r w:rsidRPr="009A2369">
              <w:rPr>
                <w:rFonts w:ascii="Times New Roman" w:hAnsi="Times New Roman" w:cs="Times New Roman"/>
              </w:rPr>
              <w:t>ганизации и предпр</w:t>
            </w:r>
            <w:r w:rsidRPr="009A2369">
              <w:rPr>
                <w:rFonts w:ascii="Times New Roman" w:hAnsi="Times New Roman" w:cs="Times New Roman"/>
              </w:rPr>
              <w:t>и</w:t>
            </w:r>
            <w:r w:rsidRPr="009A2369">
              <w:rPr>
                <w:rFonts w:ascii="Times New Roman" w:hAnsi="Times New Roman" w:cs="Times New Roman"/>
              </w:rPr>
              <w:t>ятия, а также ф</w:t>
            </w:r>
            <w:r w:rsidRPr="009A2369">
              <w:rPr>
                <w:rFonts w:ascii="Times New Roman" w:hAnsi="Times New Roman" w:cs="Times New Roman"/>
              </w:rPr>
              <w:t>и</w:t>
            </w:r>
            <w:r w:rsidRPr="009A2369">
              <w:rPr>
                <w:rFonts w:ascii="Times New Roman" w:hAnsi="Times New Roman" w:cs="Times New Roman"/>
              </w:rPr>
              <w:t>зические лица, з</w:t>
            </w:r>
            <w:r w:rsidRPr="009A2369">
              <w:rPr>
                <w:rFonts w:ascii="Times New Roman" w:hAnsi="Times New Roman" w:cs="Times New Roman"/>
              </w:rPr>
              <w:t>а</w:t>
            </w:r>
            <w:r w:rsidRPr="009A2369">
              <w:rPr>
                <w:rFonts w:ascii="Times New Roman" w:hAnsi="Times New Roman" w:cs="Times New Roman"/>
              </w:rPr>
              <w:t>интерес</w:t>
            </w:r>
            <w:r w:rsidRPr="009A2369">
              <w:rPr>
                <w:rFonts w:ascii="Times New Roman" w:hAnsi="Times New Roman" w:cs="Times New Roman"/>
              </w:rPr>
              <w:t>о</w:t>
            </w:r>
            <w:r w:rsidRPr="009A2369">
              <w:rPr>
                <w:rFonts w:ascii="Times New Roman" w:hAnsi="Times New Roman" w:cs="Times New Roman"/>
              </w:rPr>
              <w:t>ванные в повыш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нии уро</w:t>
            </w:r>
            <w:r w:rsidRPr="009A2369">
              <w:rPr>
                <w:rFonts w:ascii="Times New Roman" w:hAnsi="Times New Roman" w:cs="Times New Roman"/>
              </w:rPr>
              <w:t>в</w:t>
            </w:r>
            <w:r w:rsidRPr="009A2369">
              <w:rPr>
                <w:rFonts w:ascii="Times New Roman" w:hAnsi="Times New Roman" w:cs="Times New Roman"/>
              </w:rPr>
              <w:t>ня знаний по без</w:t>
            </w:r>
            <w:r w:rsidRPr="009A2369">
              <w:rPr>
                <w:rFonts w:ascii="Times New Roman" w:hAnsi="Times New Roman" w:cs="Times New Roman"/>
              </w:rPr>
              <w:t>о</w:t>
            </w:r>
            <w:r w:rsidRPr="009A2369">
              <w:rPr>
                <w:rFonts w:ascii="Times New Roman" w:hAnsi="Times New Roman" w:cs="Times New Roman"/>
              </w:rPr>
              <w:t>пасности дорожного движения при пер</w:t>
            </w:r>
            <w:r w:rsidRPr="009A2369">
              <w:rPr>
                <w:rFonts w:ascii="Times New Roman" w:hAnsi="Times New Roman" w:cs="Times New Roman"/>
              </w:rPr>
              <w:t>е</w:t>
            </w:r>
            <w:r w:rsidRPr="009A2369">
              <w:rPr>
                <w:rFonts w:ascii="Times New Roman" w:hAnsi="Times New Roman" w:cs="Times New Roman"/>
              </w:rPr>
              <w:t>возке па</w:t>
            </w:r>
            <w:r w:rsidRPr="009A2369">
              <w:rPr>
                <w:rFonts w:ascii="Times New Roman" w:hAnsi="Times New Roman" w:cs="Times New Roman"/>
              </w:rPr>
              <w:t>с</w:t>
            </w:r>
            <w:r w:rsidRPr="009A2369">
              <w:rPr>
                <w:rFonts w:ascii="Times New Roman" w:hAnsi="Times New Roman" w:cs="Times New Roman"/>
              </w:rPr>
              <w:t>сажиров и грузов.</w:t>
            </w:r>
          </w:p>
        </w:tc>
        <w:tc>
          <w:tcPr>
            <w:tcW w:w="1174" w:type="dxa"/>
          </w:tcPr>
          <w:p w:rsidR="004E36A2" w:rsidRPr="00C926C9" w:rsidRDefault="004E36A2" w:rsidP="00726C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12" w:type="dxa"/>
          </w:tcPr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0A26F5">
              <w:rPr>
                <w:rFonts w:ascii="Times New Roman" w:hAnsi="Times New Roman" w:cs="Times New Roman"/>
              </w:rPr>
              <w:t xml:space="preserve"> РФ</w:t>
            </w:r>
            <w:r w:rsidR="00837BA5">
              <w:rPr>
                <w:rFonts w:ascii="Times New Roman" w:hAnsi="Times New Roman" w:cs="Times New Roman"/>
              </w:rPr>
              <w:t xml:space="preserve"> от</w:t>
            </w:r>
            <w:r w:rsidRPr="000A2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</w:t>
            </w:r>
            <w:r w:rsidRPr="000A26F5">
              <w:rPr>
                <w:rFonts w:ascii="Times New Roman" w:hAnsi="Times New Roman" w:cs="Times New Roman"/>
              </w:rPr>
              <w:t>.12.1993 г.;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Трудов</w:t>
            </w:r>
            <w:r>
              <w:rPr>
                <w:rFonts w:ascii="Times New Roman" w:hAnsi="Times New Roman" w:cs="Times New Roman"/>
              </w:rPr>
              <w:t>ой</w:t>
            </w:r>
            <w:r w:rsidRPr="000A26F5">
              <w:rPr>
                <w:rFonts w:ascii="Times New Roman" w:hAnsi="Times New Roman" w:cs="Times New Roman"/>
              </w:rPr>
              <w:t xml:space="preserve"> ко</w:t>
            </w:r>
            <w:r>
              <w:rPr>
                <w:rFonts w:ascii="Times New Roman" w:hAnsi="Times New Roman" w:cs="Times New Roman"/>
              </w:rPr>
              <w:t>декс</w:t>
            </w:r>
            <w:r w:rsidRPr="000A26F5">
              <w:rPr>
                <w:rFonts w:ascii="Times New Roman" w:hAnsi="Times New Roman" w:cs="Times New Roman"/>
              </w:rPr>
              <w:t xml:space="preserve"> РФ;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06.10.2003 № 131-ФЗ «Об общих принципах организации местного самоуправл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в Российской Фед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рации»;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02.05.2006 № 59-ФЗ «О порядке ра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смотрения обращений граждан Российской федерации»;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ФЗ от 10.07.1992 № 3266-1 «Об образов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нии»;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21.12.1994 № 68-ФЗ «О защите насел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>ния и территорий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12.02.1998 № 28-ФЗ «О гражданской обороне»;</w:t>
            </w:r>
          </w:p>
          <w:p w:rsidR="004E36A2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0A26F5">
              <w:rPr>
                <w:rFonts w:ascii="Times New Roman" w:hAnsi="Times New Roman" w:cs="Times New Roman"/>
              </w:rPr>
              <w:t xml:space="preserve"> от 07.02.1992 № 2300-1 «О защите прав потребителей»;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8B520D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З</w:t>
            </w:r>
            <w:r w:rsidRPr="008B520D">
              <w:rPr>
                <w:rFonts w:ascii="Times New Roman" w:hAnsi="Times New Roman" w:cs="Times New Roman"/>
              </w:rPr>
              <w:t xml:space="preserve"> от 22.07.2008 г. №123-ФЗ «Технический регламент о требован</w:t>
            </w:r>
            <w:r w:rsidRPr="008B520D">
              <w:rPr>
                <w:rFonts w:ascii="Times New Roman" w:hAnsi="Times New Roman" w:cs="Times New Roman"/>
              </w:rPr>
              <w:t>и</w:t>
            </w:r>
            <w:r w:rsidRPr="008B520D">
              <w:rPr>
                <w:rFonts w:ascii="Times New Roman" w:hAnsi="Times New Roman" w:cs="Times New Roman"/>
              </w:rPr>
              <w:t>ях пожарной безопа</w:t>
            </w:r>
            <w:r w:rsidRPr="008B520D">
              <w:rPr>
                <w:rFonts w:ascii="Times New Roman" w:hAnsi="Times New Roman" w:cs="Times New Roman"/>
              </w:rPr>
              <w:t>с</w:t>
            </w:r>
            <w:r w:rsidRPr="008B520D">
              <w:rPr>
                <w:rFonts w:ascii="Times New Roman" w:hAnsi="Times New Roman" w:cs="Times New Roman"/>
              </w:rPr>
              <w:t>ности»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lastRenderedPageBreak/>
              <w:t>Арбитражны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проце</w:t>
            </w:r>
            <w:r w:rsidRPr="000A26F5">
              <w:rPr>
                <w:rFonts w:ascii="Times New Roman" w:hAnsi="Times New Roman" w:cs="Times New Roman"/>
              </w:rPr>
              <w:t>с</w:t>
            </w:r>
            <w:r w:rsidRPr="000A26F5">
              <w:rPr>
                <w:rFonts w:ascii="Times New Roman" w:hAnsi="Times New Roman" w:cs="Times New Roman"/>
              </w:rPr>
              <w:t>суальны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</w:t>
            </w:r>
            <w:r>
              <w:rPr>
                <w:rFonts w:ascii="Times New Roman" w:hAnsi="Times New Roman" w:cs="Times New Roman"/>
              </w:rPr>
              <w:t>Ф</w:t>
            </w:r>
            <w:r w:rsidRPr="000A26F5">
              <w:rPr>
                <w:rFonts w:ascii="Times New Roman" w:hAnsi="Times New Roman" w:cs="Times New Roman"/>
              </w:rPr>
              <w:t>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Граждански</w:t>
            </w:r>
            <w:r>
              <w:rPr>
                <w:rFonts w:ascii="Times New Roman" w:hAnsi="Times New Roman" w:cs="Times New Roman"/>
              </w:rPr>
              <w:t>й</w:t>
            </w:r>
            <w:r w:rsidRPr="000A26F5">
              <w:rPr>
                <w:rFonts w:ascii="Times New Roman" w:hAnsi="Times New Roman" w:cs="Times New Roman"/>
              </w:rPr>
              <w:t xml:space="preserve"> кодекс РФ;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20.11.2000 № 841 «Об утверждении полож</w:t>
            </w:r>
            <w:r w:rsidRPr="000A26F5">
              <w:rPr>
                <w:rFonts w:ascii="Times New Roman" w:hAnsi="Times New Roman" w:cs="Times New Roman"/>
              </w:rPr>
              <w:t>е</w:t>
            </w:r>
            <w:r w:rsidRPr="000A26F5">
              <w:rPr>
                <w:rFonts w:ascii="Times New Roman" w:hAnsi="Times New Roman" w:cs="Times New Roman"/>
              </w:rPr>
              <w:t xml:space="preserve">ния об организации обучения населения в области гражданской обороны»; 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04.09.2003 № 547 «О подготовке населения в области защиты от чрезвычайных ситуаций природного и техноге</w:t>
            </w:r>
            <w:r w:rsidRPr="000A26F5">
              <w:rPr>
                <w:rFonts w:ascii="Times New Roman" w:hAnsi="Times New Roman" w:cs="Times New Roman"/>
              </w:rPr>
              <w:t>н</w:t>
            </w:r>
            <w:r w:rsidRPr="000A26F5">
              <w:rPr>
                <w:rFonts w:ascii="Times New Roman" w:hAnsi="Times New Roman" w:cs="Times New Roman"/>
              </w:rPr>
              <w:t>ного характера»;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Прав</w:t>
            </w:r>
            <w:r w:rsidRPr="000A26F5">
              <w:rPr>
                <w:rFonts w:ascii="Times New Roman" w:hAnsi="Times New Roman" w:cs="Times New Roman"/>
              </w:rPr>
              <w:t>и</w:t>
            </w:r>
            <w:r w:rsidRPr="000A26F5">
              <w:rPr>
                <w:rFonts w:ascii="Times New Roman" w:hAnsi="Times New Roman" w:cs="Times New Roman"/>
              </w:rPr>
              <w:t>тельства РФ от 05.07.2001 № 505 (ред. от 15.09.2008) «Об у</w:t>
            </w:r>
            <w:r w:rsidRPr="000A26F5">
              <w:rPr>
                <w:rFonts w:ascii="Times New Roman" w:hAnsi="Times New Roman" w:cs="Times New Roman"/>
              </w:rPr>
              <w:t>т</w:t>
            </w:r>
            <w:r w:rsidRPr="000A26F5">
              <w:rPr>
                <w:rFonts w:ascii="Times New Roman" w:hAnsi="Times New Roman" w:cs="Times New Roman"/>
              </w:rPr>
              <w:t>верждении Правил ок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зания платных образ</w:t>
            </w:r>
            <w:r w:rsidRPr="000A26F5">
              <w:rPr>
                <w:rFonts w:ascii="Times New Roman" w:hAnsi="Times New Roman" w:cs="Times New Roman"/>
              </w:rPr>
              <w:t>о</w:t>
            </w:r>
            <w:r w:rsidRPr="000A26F5">
              <w:rPr>
                <w:rFonts w:ascii="Times New Roman" w:hAnsi="Times New Roman" w:cs="Times New Roman"/>
              </w:rPr>
              <w:t>вательных услуг»;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Постановление главы городского округа Ч</w:t>
            </w:r>
            <w:r w:rsidRPr="000A26F5">
              <w:rPr>
                <w:rFonts w:ascii="Times New Roman" w:hAnsi="Times New Roman" w:cs="Times New Roman"/>
              </w:rPr>
              <w:t>а</w:t>
            </w:r>
            <w:r w:rsidRPr="000A26F5">
              <w:rPr>
                <w:rFonts w:ascii="Times New Roman" w:hAnsi="Times New Roman" w:cs="Times New Roman"/>
              </w:rPr>
              <w:t>паевск от 09.10.2003 № 1112;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  <w:r w:rsidRPr="000A26F5">
              <w:rPr>
                <w:rFonts w:ascii="Times New Roman" w:hAnsi="Times New Roman" w:cs="Times New Roman"/>
              </w:rPr>
              <w:t>Устав МБУ «Курсы ГО г.о. Чапаевск»</w:t>
            </w: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Чапаевск, ул. Крестьянская, 6, </w:t>
            </w:r>
          </w:p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Телефон - 8(84639) 23915, (факс) 8(84639) 23915</w:t>
            </w:r>
          </w:p>
          <w:p w:rsidR="004E36A2" w:rsidRPr="000A26F5" w:rsidRDefault="004E36A2" w:rsidP="009A236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Адрес эле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тронной почты: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kursygo@</w:t>
            </w:r>
            <w:proofErr w:type="spell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mail.ru</w:t>
            </w:r>
            <w:proofErr w:type="spellEnd"/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  <w:tr w:rsidR="004E36A2" w:rsidRPr="00C926C9" w:rsidTr="00F52D7C">
        <w:tc>
          <w:tcPr>
            <w:tcW w:w="14786" w:type="dxa"/>
            <w:gridSpan w:val="13"/>
          </w:tcPr>
          <w:p w:rsidR="004E36A2" w:rsidRDefault="004E36A2" w:rsidP="00F52D7C">
            <w:pPr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Муниципальные услуги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социальной </w:t>
            </w:r>
            <w:r w:rsidRPr="00F63D61">
              <w:rPr>
                <w:rFonts w:ascii="Times New Roman" w:hAnsi="Times New Roman" w:cs="Times New Roman"/>
                <w:b/>
                <w:sz w:val="24"/>
                <w:szCs w:val="24"/>
              </w:rPr>
              <w:t>сфере</w:t>
            </w:r>
          </w:p>
        </w:tc>
      </w:tr>
      <w:tr w:rsidR="004E36A2" w:rsidRPr="00C926C9" w:rsidTr="00F52D7C">
        <w:tc>
          <w:tcPr>
            <w:tcW w:w="14786" w:type="dxa"/>
            <w:gridSpan w:val="13"/>
          </w:tcPr>
          <w:p w:rsidR="004E36A2" w:rsidRDefault="004E36A2" w:rsidP="00F52D7C">
            <w:pPr>
              <w:jc w:val="center"/>
              <w:rPr>
                <w:rFonts w:ascii="Times New Roman" w:hAnsi="Times New Roman" w:cs="Times New Roman"/>
              </w:rPr>
            </w:pP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Pr="00F63D6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городского округа Чапаевск</w:t>
            </w:r>
            <w:r w:rsidRPr="00EB2C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36A2" w:rsidRPr="00C926C9" w:rsidTr="008B520D">
        <w:tc>
          <w:tcPr>
            <w:tcW w:w="534" w:type="dxa"/>
            <w:gridSpan w:val="2"/>
          </w:tcPr>
          <w:p w:rsidR="004E36A2" w:rsidRDefault="007A28E6" w:rsidP="00726C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E36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4E36A2" w:rsidRPr="009A2369" w:rsidRDefault="00837BA5" w:rsidP="00726CE2">
            <w:pPr>
              <w:pStyle w:val="1"/>
              <w:jc w:val="both"/>
              <w:outlineLvl w:val="0"/>
              <w:rPr>
                <w:b w:val="0"/>
                <w:sz w:val="22"/>
                <w:szCs w:val="22"/>
              </w:rPr>
            </w:pPr>
            <w:r w:rsidRPr="00837BA5">
              <w:rPr>
                <w:b w:val="0"/>
                <w:sz w:val="22"/>
                <w:szCs w:val="22"/>
              </w:rPr>
              <w:t>Прием, р</w:t>
            </w:r>
            <w:r w:rsidRPr="00837BA5">
              <w:rPr>
                <w:b w:val="0"/>
                <w:sz w:val="22"/>
                <w:szCs w:val="22"/>
              </w:rPr>
              <w:t>е</w:t>
            </w:r>
            <w:r w:rsidRPr="00837BA5">
              <w:rPr>
                <w:b w:val="0"/>
                <w:sz w:val="22"/>
                <w:szCs w:val="22"/>
              </w:rPr>
              <w:t xml:space="preserve">гистрация и </w:t>
            </w:r>
            <w:r w:rsidRPr="00837BA5">
              <w:rPr>
                <w:b w:val="0"/>
                <w:sz w:val="22"/>
                <w:szCs w:val="22"/>
              </w:rPr>
              <w:lastRenderedPageBreak/>
              <w:t>выдача в едином ме</w:t>
            </w:r>
            <w:r w:rsidRPr="00837BA5">
              <w:rPr>
                <w:b w:val="0"/>
                <w:sz w:val="22"/>
                <w:szCs w:val="22"/>
              </w:rPr>
              <w:t>с</w:t>
            </w:r>
            <w:r w:rsidRPr="00837BA5">
              <w:rPr>
                <w:b w:val="0"/>
                <w:sz w:val="22"/>
                <w:szCs w:val="22"/>
              </w:rPr>
              <w:t>те необх</w:t>
            </w:r>
            <w:r w:rsidRPr="00837BA5">
              <w:rPr>
                <w:b w:val="0"/>
                <w:sz w:val="22"/>
                <w:szCs w:val="22"/>
              </w:rPr>
              <w:t>о</w:t>
            </w:r>
            <w:r w:rsidRPr="00837BA5">
              <w:rPr>
                <w:b w:val="0"/>
                <w:sz w:val="22"/>
                <w:szCs w:val="22"/>
              </w:rPr>
              <w:t>димых д</w:t>
            </w:r>
            <w:r w:rsidRPr="00837BA5">
              <w:rPr>
                <w:b w:val="0"/>
                <w:sz w:val="22"/>
                <w:szCs w:val="22"/>
              </w:rPr>
              <w:t>о</w:t>
            </w:r>
            <w:r w:rsidRPr="00837BA5">
              <w:rPr>
                <w:b w:val="0"/>
                <w:sz w:val="22"/>
                <w:szCs w:val="22"/>
              </w:rPr>
              <w:t>кументов физическим и юридич</w:t>
            </w:r>
            <w:r w:rsidRPr="00837BA5">
              <w:rPr>
                <w:b w:val="0"/>
                <w:sz w:val="22"/>
                <w:szCs w:val="22"/>
              </w:rPr>
              <w:t>е</w:t>
            </w:r>
            <w:r w:rsidRPr="00837BA5">
              <w:rPr>
                <w:b w:val="0"/>
                <w:sz w:val="22"/>
                <w:szCs w:val="22"/>
              </w:rPr>
              <w:t>ским лицам при предо</w:t>
            </w:r>
            <w:r w:rsidRPr="00837BA5">
              <w:rPr>
                <w:b w:val="0"/>
                <w:sz w:val="22"/>
                <w:szCs w:val="22"/>
              </w:rPr>
              <w:t>с</w:t>
            </w:r>
            <w:r w:rsidRPr="00837BA5">
              <w:rPr>
                <w:b w:val="0"/>
                <w:sz w:val="22"/>
                <w:szCs w:val="22"/>
              </w:rPr>
              <w:t>тавлении массовых обществе</w:t>
            </w:r>
            <w:r w:rsidRPr="00837BA5">
              <w:rPr>
                <w:b w:val="0"/>
                <w:sz w:val="22"/>
                <w:szCs w:val="22"/>
              </w:rPr>
              <w:t>н</w:t>
            </w:r>
            <w:r w:rsidRPr="00837BA5">
              <w:rPr>
                <w:b w:val="0"/>
                <w:sz w:val="22"/>
                <w:szCs w:val="22"/>
              </w:rPr>
              <w:t>но знач</w:t>
            </w:r>
            <w:r w:rsidRPr="00837BA5">
              <w:rPr>
                <w:b w:val="0"/>
                <w:sz w:val="22"/>
                <w:szCs w:val="22"/>
              </w:rPr>
              <w:t>и</w:t>
            </w:r>
            <w:r w:rsidRPr="00837BA5">
              <w:rPr>
                <w:b w:val="0"/>
                <w:sz w:val="22"/>
                <w:szCs w:val="22"/>
              </w:rPr>
              <w:t>мых мун</w:t>
            </w:r>
            <w:r w:rsidRPr="00837BA5">
              <w:rPr>
                <w:b w:val="0"/>
                <w:sz w:val="22"/>
                <w:szCs w:val="22"/>
              </w:rPr>
              <w:t>и</w:t>
            </w:r>
            <w:r w:rsidRPr="00837BA5">
              <w:rPr>
                <w:b w:val="0"/>
                <w:sz w:val="22"/>
                <w:szCs w:val="22"/>
              </w:rPr>
              <w:t>ципальных услуг</w:t>
            </w:r>
          </w:p>
        </w:tc>
        <w:tc>
          <w:tcPr>
            <w:tcW w:w="1559" w:type="dxa"/>
            <w:gridSpan w:val="2"/>
          </w:tcPr>
          <w:p w:rsidR="00837BA5" w:rsidRPr="00837BA5" w:rsidRDefault="00837BA5" w:rsidP="00837BA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</w:t>
            </w:r>
            <w:r w:rsidRPr="00837BA5">
              <w:rPr>
                <w:rFonts w:ascii="Times New Roman" w:hAnsi="Times New Roman" w:cs="Times New Roman"/>
                <w:color w:val="000000"/>
              </w:rPr>
              <w:t>униципал</w:t>
            </w:r>
            <w:r w:rsidRPr="00837BA5">
              <w:rPr>
                <w:rFonts w:ascii="Times New Roman" w:hAnsi="Times New Roman" w:cs="Times New Roman"/>
                <w:color w:val="000000"/>
              </w:rPr>
              <w:t>ь</w:t>
            </w:r>
            <w:r w:rsidRPr="00837BA5"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 w:rsidRPr="00837BA5">
              <w:rPr>
                <w:rFonts w:ascii="Times New Roman" w:hAnsi="Times New Roman" w:cs="Times New Roman"/>
                <w:color w:val="000000"/>
              </w:rPr>
              <w:t xml:space="preserve"> бюдже</w:t>
            </w:r>
            <w:r w:rsidRPr="00837BA5">
              <w:rPr>
                <w:rFonts w:ascii="Times New Roman" w:hAnsi="Times New Roman" w:cs="Times New Roman"/>
                <w:color w:val="000000"/>
              </w:rPr>
              <w:t>т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ное</w:t>
            </w:r>
            <w:r w:rsidRPr="00837BA5">
              <w:rPr>
                <w:rFonts w:ascii="Times New Roman" w:hAnsi="Times New Roman" w:cs="Times New Roman"/>
                <w:color w:val="000000"/>
              </w:rPr>
              <w:t xml:space="preserve"> учрежд</w:t>
            </w:r>
            <w:r w:rsidRPr="00837BA5">
              <w:rPr>
                <w:rFonts w:ascii="Times New Roman" w:hAnsi="Times New Roman" w:cs="Times New Roman"/>
                <w:color w:val="000000"/>
              </w:rPr>
              <w:t>е</w:t>
            </w:r>
            <w:r w:rsidRPr="00837BA5">
              <w:rPr>
                <w:rFonts w:ascii="Times New Roman" w:hAnsi="Times New Roman" w:cs="Times New Roman"/>
                <w:color w:val="000000"/>
              </w:rPr>
              <w:t>ние «Мног</w:t>
            </w:r>
            <w:r w:rsidRPr="00837BA5">
              <w:rPr>
                <w:rFonts w:ascii="Times New Roman" w:hAnsi="Times New Roman" w:cs="Times New Roman"/>
                <w:color w:val="000000"/>
              </w:rPr>
              <w:t>о</w:t>
            </w:r>
            <w:r w:rsidRPr="00837BA5">
              <w:rPr>
                <w:rFonts w:ascii="Times New Roman" w:hAnsi="Times New Roman" w:cs="Times New Roman"/>
                <w:color w:val="000000"/>
              </w:rPr>
              <w:t>функци</w:t>
            </w:r>
            <w:r w:rsidRPr="00837BA5">
              <w:rPr>
                <w:rFonts w:ascii="Times New Roman" w:hAnsi="Times New Roman" w:cs="Times New Roman"/>
                <w:color w:val="000000"/>
              </w:rPr>
              <w:t>о</w:t>
            </w:r>
            <w:r w:rsidRPr="00837BA5">
              <w:rPr>
                <w:rFonts w:ascii="Times New Roman" w:hAnsi="Times New Roman" w:cs="Times New Roman"/>
                <w:color w:val="000000"/>
              </w:rPr>
              <w:t>нальный центр  пр</w:t>
            </w:r>
            <w:r w:rsidRPr="00837BA5">
              <w:rPr>
                <w:rFonts w:ascii="Times New Roman" w:hAnsi="Times New Roman" w:cs="Times New Roman"/>
                <w:color w:val="000000"/>
              </w:rPr>
              <w:t>е</w:t>
            </w:r>
            <w:r w:rsidRPr="00837BA5">
              <w:rPr>
                <w:rFonts w:ascii="Times New Roman" w:hAnsi="Times New Roman" w:cs="Times New Roman"/>
                <w:color w:val="000000"/>
              </w:rPr>
              <w:t>доставления государс</w:t>
            </w:r>
            <w:r w:rsidRPr="00837BA5">
              <w:rPr>
                <w:rFonts w:ascii="Times New Roman" w:hAnsi="Times New Roman" w:cs="Times New Roman"/>
                <w:color w:val="000000"/>
              </w:rPr>
              <w:t>т</w:t>
            </w:r>
            <w:r w:rsidRPr="00837BA5">
              <w:rPr>
                <w:rFonts w:ascii="Times New Roman" w:hAnsi="Times New Roman" w:cs="Times New Roman"/>
                <w:color w:val="000000"/>
              </w:rPr>
              <w:t>венных и м</w:t>
            </w:r>
            <w:r w:rsidRPr="00837BA5">
              <w:rPr>
                <w:rFonts w:ascii="Times New Roman" w:hAnsi="Times New Roman" w:cs="Times New Roman"/>
                <w:color w:val="000000"/>
              </w:rPr>
              <w:t>у</w:t>
            </w:r>
            <w:r w:rsidRPr="00837BA5">
              <w:rPr>
                <w:rFonts w:ascii="Times New Roman" w:hAnsi="Times New Roman" w:cs="Times New Roman"/>
                <w:color w:val="000000"/>
              </w:rPr>
              <w:t>ниципальных услуг горо</w:t>
            </w:r>
            <w:r w:rsidRPr="00837BA5">
              <w:rPr>
                <w:rFonts w:ascii="Times New Roman" w:hAnsi="Times New Roman" w:cs="Times New Roman"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ского округа Чапаевск» (</w:t>
            </w:r>
            <w:r w:rsidRPr="00837BA5">
              <w:rPr>
                <w:rFonts w:ascii="Times New Roman" w:hAnsi="Times New Roman" w:cs="Times New Roman"/>
                <w:color w:val="000000"/>
              </w:rPr>
              <w:t>МБУ «МФЦ городского округа Чап</w:t>
            </w:r>
            <w:r w:rsidRPr="00837BA5">
              <w:rPr>
                <w:rFonts w:ascii="Times New Roman" w:hAnsi="Times New Roman" w:cs="Times New Roman"/>
                <w:color w:val="000000"/>
              </w:rPr>
              <w:t>а</w:t>
            </w:r>
            <w:r w:rsidRPr="00837BA5">
              <w:rPr>
                <w:rFonts w:ascii="Times New Roman" w:hAnsi="Times New Roman" w:cs="Times New Roman"/>
                <w:color w:val="000000"/>
              </w:rPr>
              <w:t>евск»).</w:t>
            </w:r>
          </w:p>
          <w:p w:rsidR="004E36A2" w:rsidRDefault="004E36A2" w:rsidP="00E77A3F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2"/>
          </w:tcPr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</w:t>
            </w:r>
            <w:r w:rsidRPr="00FE3854">
              <w:rPr>
                <w:rFonts w:ascii="Times New Roman" w:hAnsi="Times New Roman"/>
              </w:rPr>
              <w:t xml:space="preserve">дминистративные процедуры: </w:t>
            </w:r>
          </w:p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FE3854">
              <w:rPr>
                <w:rFonts w:ascii="Times New Roman" w:hAnsi="Times New Roman"/>
              </w:rPr>
              <w:t>прием и регистр</w:t>
            </w:r>
            <w:r w:rsidRPr="00FE3854">
              <w:rPr>
                <w:rFonts w:ascii="Times New Roman" w:hAnsi="Times New Roman"/>
              </w:rPr>
              <w:t>а</w:t>
            </w:r>
            <w:r w:rsidRPr="00FE3854">
              <w:rPr>
                <w:rFonts w:ascii="Times New Roman" w:hAnsi="Times New Roman"/>
              </w:rPr>
              <w:t>ция в МБУ «МФЦ городского округа Чапаевск» докуме</w:t>
            </w:r>
            <w:r w:rsidRPr="00FE3854">
              <w:rPr>
                <w:rFonts w:ascii="Times New Roman" w:hAnsi="Times New Roman"/>
              </w:rPr>
              <w:t>н</w:t>
            </w:r>
            <w:r w:rsidRPr="00FE3854">
              <w:rPr>
                <w:rFonts w:ascii="Times New Roman" w:hAnsi="Times New Roman"/>
              </w:rPr>
              <w:t>тов, необходимых для выдачи справок и иных документов по запросу заявит</w:t>
            </w:r>
            <w:r w:rsidRPr="00FE3854">
              <w:rPr>
                <w:rFonts w:ascii="Times New Roman" w:hAnsi="Times New Roman"/>
              </w:rPr>
              <w:t>е</w:t>
            </w:r>
            <w:r w:rsidRPr="00FE3854">
              <w:rPr>
                <w:rFonts w:ascii="Times New Roman" w:hAnsi="Times New Roman"/>
              </w:rPr>
              <w:t>ля;</w:t>
            </w:r>
          </w:p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E3854">
              <w:rPr>
                <w:rFonts w:ascii="Times New Roman" w:hAnsi="Times New Roman"/>
              </w:rPr>
              <w:t>направление с</w:t>
            </w:r>
            <w:r w:rsidRPr="00FE3854">
              <w:rPr>
                <w:rFonts w:ascii="Times New Roman" w:hAnsi="Times New Roman"/>
              </w:rPr>
              <w:t>о</w:t>
            </w:r>
            <w:r w:rsidRPr="00FE3854">
              <w:rPr>
                <w:rFonts w:ascii="Times New Roman" w:hAnsi="Times New Roman"/>
              </w:rPr>
              <w:t>трудником МБУ «МФЦ городского округа Чапаевск» межведомственного запроса в органы г</w:t>
            </w:r>
            <w:r w:rsidRPr="00FE3854">
              <w:rPr>
                <w:rFonts w:ascii="Times New Roman" w:hAnsi="Times New Roman"/>
              </w:rPr>
              <w:t>о</w:t>
            </w:r>
            <w:r w:rsidRPr="00FE3854">
              <w:rPr>
                <w:rFonts w:ascii="Times New Roman" w:hAnsi="Times New Roman"/>
              </w:rPr>
              <w:t>сударственной вл</w:t>
            </w:r>
            <w:r w:rsidRPr="00FE3854">
              <w:rPr>
                <w:rFonts w:ascii="Times New Roman" w:hAnsi="Times New Roman"/>
              </w:rPr>
              <w:t>а</w:t>
            </w:r>
            <w:r w:rsidRPr="00FE3854">
              <w:rPr>
                <w:rFonts w:ascii="Times New Roman" w:hAnsi="Times New Roman"/>
              </w:rPr>
              <w:t>сти или подведомс</w:t>
            </w:r>
            <w:r w:rsidRPr="00FE3854">
              <w:rPr>
                <w:rFonts w:ascii="Times New Roman" w:hAnsi="Times New Roman"/>
              </w:rPr>
              <w:t>т</w:t>
            </w:r>
            <w:r w:rsidRPr="00FE3854">
              <w:rPr>
                <w:rFonts w:ascii="Times New Roman" w:hAnsi="Times New Roman"/>
              </w:rPr>
              <w:t>венные им организ</w:t>
            </w:r>
            <w:r w:rsidRPr="00FE3854">
              <w:rPr>
                <w:rFonts w:ascii="Times New Roman" w:hAnsi="Times New Roman"/>
              </w:rPr>
              <w:t>а</w:t>
            </w:r>
            <w:r w:rsidRPr="00FE3854">
              <w:rPr>
                <w:rFonts w:ascii="Times New Roman" w:hAnsi="Times New Roman"/>
              </w:rPr>
              <w:t>ции в случае, если определенные док</w:t>
            </w:r>
            <w:r w:rsidRPr="00FE3854">
              <w:rPr>
                <w:rFonts w:ascii="Times New Roman" w:hAnsi="Times New Roman"/>
              </w:rPr>
              <w:t>у</w:t>
            </w:r>
            <w:r w:rsidRPr="00FE3854">
              <w:rPr>
                <w:rFonts w:ascii="Times New Roman" w:hAnsi="Times New Roman"/>
              </w:rPr>
              <w:t>менты не были пре</w:t>
            </w:r>
            <w:r w:rsidRPr="00FE3854">
              <w:rPr>
                <w:rFonts w:ascii="Times New Roman" w:hAnsi="Times New Roman"/>
              </w:rPr>
              <w:t>д</w:t>
            </w:r>
            <w:r w:rsidRPr="00FE3854">
              <w:rPr>
                <w:rFonts w:ascii="Times New Roman" w:hAnsi="Times New Roman"/>
              </w:rPr>
              <w:t>ставлены заявителем самостоятельно;</w:t>
            </w:r>
          </w:p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E3854">
              <w:rPr>
                <w:rFonts w:ascii="Times New Roman" w:hAnsi="Times New Roman"/>
              </w:rPr>
              <w:t>принятие уполн</w:t>
            </w:r>
            <w:r w:rsidRPr="00FE3854">
              <w:rPr>
                <w:rFonts w:ascii="Times New Roman" w:hAnsi="Times New Roman"/>
              </w:rPr>
              <w:t>о</w:t>
            </w:r>
            <w:r w:rsidRPr="00FE3854">
              <w:rPr>
                <w:rFonts w:ascii="Times New Roman" w:hAnsi="Times New Roman"/>
              </w:rPr>
              <w:t>моченным органом решения о выдаче или отказе в выдаче справок и иных д</w:t>
            </w:r>
            <w:r w:rsidRPr="00FE3854">
              <w:rPr>
                <w:rFonts w:ascii="Times New Roman" w:hAnsi="Times New Roman"/>
              </w:rPr>
              <w:t>о</w:t>
            </w:r>
            <w:r w:rsidRPr="00FE3854">
              <w:rPr>
                <w:rFonts w:ascii="Times New Roman" w:hAnsi="Times New Roman"/>
              </w:rPr>
              <w:t>кументов по запросу заявителя;</w:t>
            </w:r>
          </w:p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E3854">
              <w:rPr>
                <w:rFonts w:ascii="Times New Roman" w:hAnsi="Times New Roman"/>
              </w:rPr>
              <w:t>уведомление заяв</w:t>
            </w:r>
            <w:r w:rsidRPr="00FE3854">
              <w:rPr>
                <w:rFonts w:ascii="Times New Roman" w:hAnsi="Times New Roman"/>
              </w:rPr>
              <w:t>и</w:t>
            </w:r>
            <w:r w:rsidRPr="00FE3854">
              <w:rPr>
                <w:rFonts w:ascii="Times New Roman" w:hAnsi="Times New Roman"/>
              </w:rPr>
              <w:t>теля о принятом р</w:t>
            </w:r>
            <w:r w:rsidRPr="00FE3854">
              <w:rPr>
                <w:rFonts w:ascii="Times New Roman" w:hAnsi="Times New Roman"/>
              </w:rPr>
              <w:t>е</w:t>
            </w:r>
            <w:r w:rsidRPr="00FE3854">
              <w:rPr>
                <w:rFonts w:ascii="Times New Roman" w:hAnsi="Times New Roman"/>
              </w:rPr>
              <w:t>шении через МБУ «МФЦ городского округа Чапаевск»;</w:t>
            </w:r>
          </w:p>
          <w:p w:rsidR="00FE3854" w:rsidRPr="00FE3854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E3854">
              <w:rPr>
                <w:rFonts w:ascii="Times New Roman" w:hAnsi="Times New Roman"/>
              </w:rPr>
              <w:t>порядок выдачи р</w:t>
            </w:r>
            <w:r w:rsidRPr="00FE3854">
              <w:rPr>
                <w:rFonts w:ascii="Times New Roman" w:hAnsi="Times New Roman"/>
              </w:rPr>
              <w:t>е</w:t>
            </w:r>
            <w:r w:rsidRPr="00FE3854">
              <w:rPr>
                <w:rFonts w:ascii="Times New Roman" w:hAnsi="Times New Roman"/>
              </w:rPr>
              <w:t xml:space="preserve">зультата Услуги или мотивированного </w:t>
            </w:r>
            <w:r>
              <w:rPr>
                <w:rFonts w:ascii="Times New Roman" w:hAnsi="Times New Roman"/>
              </w:rPr>
              <w:lastRenderedPageBreak/>
              <w:t>отказа.</w:t>
            </w:r>
          </w:p>
          <w:p w:rsidR="00837BA5" w:rsidRPr="00837BA5" w:rsidRDefault="00FE3854" w:rsidP="00FE3854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FE3854">
              <w:rPr>
                <w:rFonts w:ascii="Times New Roman" w:hAnsi="Times New Roman"/>
              </w:rPr>
              <w:t>Основание</w:t>
            </w:r>
            <w:r>
              <w:rPr>
                <w:rFonts w:ascii="Times New Roman" w:hAnsi="Times New Roman"/>
              </w:rPr>
              <w:t>-</w:t>
            </w:r>
            <w:r w:rsidRPr="00FE3854">
              <w:rPr>
                <w:rFonts w:ascii="Times New Roman" w:hAnsi="Times New Roman"/>
              </w:rPr>
              <w:t>обращение заявителя в МБУ «МФЦ горо</w:t>
            </w:r>
            <w:r w:rsidRPr="00FE3854">
              <w:rPr>
                <w:rFonts w:ascii="Times New Roman" w:hAnsi="Times New Roman"/>
              </w:rPr>
              <w:t>д</w:t>
            </w:r>
            <w:r w:rsidRPr="00FE3854">
              <w:rPr>
                <w:rFonts w:ascii="Times New Roman" w:hAnsi="Times New Roman"/>
              </w:rPr>
              <w:t>ского округа Чап</w:t>
            </w:r>
            <w:r w:rsidRPr="00FE3854">
              <w:rPr>
                <w:rFonts w:ascii="Times New Roman" w:hAnsi="Times New Roman"/>
              </w:rPr>
              <w:t>а</w:t>
            </w:r>
            <w:r w:rsidRPr="00FE3854">
              <w:rPr>
                <w:rFonts w:ascii="Times New Roman" w:hAnsi="Times New Roman"/>
              </w:rPr>
              <w:t>евск».</w:t>
            </w:r>
          </w:p>
          <w:p w:rsidR="004E36A2" w:rsidRDefault="00837BA5" w:rsidP="00837BA5">
            <w:pPr>
              <w:widowControl w:val="0"/>
              <w:shd w:val="clear" w:color="auto" w:fill="FFFFFF"/>
              <w:tabs>
                <w:tab w:val="left" w:pos="426"/>
                <w:tab w:val="left" w:pos="1032"/>
                <w:tab w:val="left" w:pos="1260"/>
                <w:tab w:val="left" w:pos="1418"/>
              </w:tabs>
              <w:autoSpaceDE w:val="0"/>
              <w:autoSpaceDN w:val="0"/>
              <w:adjustRightInd w:val="0"/>
              <w:ind w:right="29"/>
              <w:jc w:val="both"/>
              <w:rPr>
                <w:rFonts w:ascii="Times New Roman" w:hAnsi="Times New Roman"/>
              </w:rPr>
            </w:pPr>
            <w:r w:rsidRPr="00837BA5">
              <w:rPr>
                <w:rFonts w:ascii="Times New Roman" w:hAnsi="Times New Roman"/>
              </w:rPr>
              <w:t>Результат</w:t>
            </w:r>
            <w:r>
              <w:rPr>
                <w:rFonts w:ascii="Times New Roman" w:hAnsi="Times New Roman"/>
              </w:rPr>
              <w:t xml:space="preserve"> - </w:t>
            </w:r>
            <w:r w:rsidRPr="00837BA5">
              <w:rPr>
                <w:rFonts w:ascii="Times New Roman" w:hAnsi="Times New Roman"/>
              </w:rPr>
              <w:t>принятие решения о выдаче заявленной инфо</w:t>
            </w:r>
            <w:r w:rsidRPr="00837BA5">
              <w:rPr>
                <w:rFonts w:ascii="Times New Roman" w:hAnsi="Times New Roman"/>
              </w:rPr>
              <w:t>р</w:t>
            </w:r>
            <w:r w:rsidRPr="00837BA5">
              <w:rPr>
                <w:rFonts w:ascii="Times New Roman" w:hAnsi="Times New Roman"/>
              </w:rPr>
              <w:t>мации, либо пис</w:t>
            </w:r>
            <w:r w:rsidRPr="00837BA5">
              <w:rPr>
                <w:rFonts w:ascii="Times New Roman" w:hAnsi="Times New Roman"/>
              </w:rPr>
              <w:t>ь</w:t>
            </w:r>
            <w:r w:rsidRPr="00837BA5">
              <w:rPr>
                <w:rFonts w:ascii="Times New Roman" w:hAnsi="Times New Roman"/>
              </w:rPr>
              <w:t>менное уведомление об отказе в предо</w:t>
            </w:r>
            <w:r w:rsidRPr="00837BA5">
              <w:rPr>
                <w:rFonts w:ascii="Times New Roman" w:hAnsi="Times New Roman"/>
              </w:rPr>
              <w:t>с</w:t>
            </w:r>
            <w:r w:rsidRPr="00837BA5">
              <w:rPr>
                <w:rFonts w:ascii="Times New Roman" w:hAnsi="Times New Roman"/>
              </w:rPr>
              <w:t>тавлении Услуги с мотивированным объяснением причин отказа.</w:t>
            </w:r>
          </w:p>
        </w:tc>
        <w:tc>
          <w:tcPr>
            <w:tcW w:w="1276" w:type="dxa"/>
          </w:tcPr>
          <w:p w:rsidR="003B1B2A" w:rsidRDefault="003B1B2A" w:rsidP="003B1B2A">
            <w:pPr>
              <w:jc w:val="both"/>
              <w:rPr>
                <w:rFonts w:ascii="Times New Roman" w:hAnsi="Times New Roman" w:cs="Times New Roman"/>
              </w:rPr>
            </w:pPr>
            <w:r w:rsidRPr="003B1B2A">
              <w:rPr>
                <w:rFonts w:ascii="Times New Roman" w:hAnsi="Times New Roman" w:cs="Times New Roman"/>
              </w:rPr>
              <w:lastRenderedPageBreak/>
              <w:t>Заявите</w:t>
            </w:r>
            <w:r>
              <w:rPr>
                <w:rFonts w:ascii="Times New Roman" w:hAnsi="Times New Roman" w:cs="Times New Roman"/>
              </w:rPr>
              <w:t>л</w:t>
            </w:r>
            <w:r w:rsidRPr="003B1B2A">
              <w:rPr>
                <w:rFonts w:ascii="Times New Roman" w:hAnsi="Times New Roman" w:cs="Times New Roman"/>
              </w:rPr>
              <w:t>и (получат</w:t>
            </w:r>
            <w:r w:rsidRPr="003B1B2A">
              <w:rPr>
                <w:rFonts w:ascii="Times New Roman" w:hAnsi="Times New Roman" w:cs="Times New Roman"/>
              </w:rPr>
              <w:t>е</w:t>
            </w:r>
            <w:r w:rsidRPr="003B1B2A">
              <w:rPr>
                <w:rFonts w:ascii="Times New Roman" w:hAnsi="Times New Roman" w:cs="Times New Roman"/>
              </w:rPr>
              <w:lastRenderedPageBreak/>
              <w:t>лями)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B1B2A" w:rsidRPr="003B1B2A" w:rsidRDefault="003B1B2A" w:rsidP="003B1B2A">
            <w:pPr>
              <w:jc w:val="both"/>
              <w:rPr>
                <w:rFonts w:ascii="Times New Roman" w:hAnsi="Times New Roman" w:cs="Times New Roman"/>
              </w:rPr>
            </w:pPr>
            <w:r w:rsidRPr="003B1B2A">
              <w:rPr>
                <w:rFonts w:ascii="Times New Roman" w:hAnsi="Times New Roman" w:cs="Times New Roman"/>
              </w:rPr>
              <w:t xml:space="preserve"> физич</w:t>
            </w:r>
            <w:r w:rsidRPr="003B1B2A">
              <w:rPr>
                <w:rFonts w:ascii="Times New Roman" w:hAnsi="Times New Roman" w:cs="Times New Roman"/>
              </w:rPr>
              <w:t>е</w:t>
            </w:r>
            <w:r w:rsidRPr="003B1B2A">
              <w:rPr>
                <w:rFonts w:ascii="Times New Roman" w:hAnsi="Times New Roman" w:cs="Times New Roman"/>
              </w:rPr>
              <w:t>ские лица;</w:t>
            </w:r>
          </w:p>
          <w:p w:rsidR="003B1B2A" w:rsidRPr="003B1B2A" w:rsidRDefault="003B1B2A" w:rsidP="003B1B2A">
            <w:pPr>
              <w:jc w:val="both"/>
              <w:rPr>
                <w:rFonts w:ascii="Times New Roman" w:hAnsi="Times New Roman" w:cs="Times New Roman"/>
              </w:rPr>
            </w:pPr>
            <w:r w:rsidRPr="003B1B2A">
              <w:rPr>
                <w:rFonts w:ascii="Times New Roman" w:hAnsi="Times New Roman" w:cs="Times New Roman"/>
              </w:rPr>
              <w:t>юридич</w:t>
            </w:r>
            <w:r w:rsidRPr="003B1B2A">
              <w:rPr>
                <w:rFonts w:ascii="Times New Roman" w:hAnsi="Times New Roman" w:cs="Times New Roman"/>
              </w:rPr>
              <w:t>е</w:t>
            </w:r>
            <w:r w:rsidRPr="003B1B2A">
              <w:rPr>
                <w:rFonts w:ascii="Times New Roman" w:hAnsi="Times New Roman" w:cs="Times New Roman"/>
              </w:rPr>
              <w:t>ские лица;</w:t>
            </w:r>
          </w:p>
          <w:p w:rsidR="003B1B2A" w:rsidRPr="003B1B2A" w:rsidRDefault="003B1B2A" w:rsidP="003B1B2A">
            <w:pPr>
              <w:jc w:val="both"/>
              <w:rPr>
                <w:rFonts w:ascii="Times New Roman" w:hAnsi="Times New Roman" w:cs="Times New Roman"/>
              </w:rPr>
            </w:pPr>
            <w:r w:rsidRPr="003B1B2A">
              <w:rPr>
                <w:rFonts w:ascii="Times New Roman" w:hAnsi="Times New Roman" w:cs="Times New Roman"/>
              </w:rPr>
              <w:t>индивид</w:t>
            </w:r>
            <w:r w:rsidRPr="003B1B2A">
              <w:rPr>
                <w:rFonts w:ascii="Times New Roman" w:hAnsi="Times New Roman" w:cs="Times New Roman"/>
              </w:rPr>
              <w:t>у</w:t>
            </w:r>
            <w:r w:rsidRPr="003B1B2A">
              <w:rPr>
                <w:rFonts w:ascii="Times New Roman" w:hAnsi="Times New Roman" w:cs="Times New Roman"/>
              </w:rPr>
              <w:t>альные предпр</w:t>
            </w:r>
            <w:r w:rsidRPr="003B1B2A">
              <w:rPr>
                <w:rFonts w:ascii="Times New Roman" w:hAnsi="Times New Roman" w:cs="Times New Roman"/>
              </w:rPr>
              <w:t>и</w:t>
            </w:r>
            <w:r w:rsidRPr="003B1B2A">
              <w:rPr>
                <w:rFonts w:ascii="Times New Roman" w:hAnsi="Times New Roman" w:cs="Times New Roman"/>
              </w:rPr>
              <w:t xml:space="preserve">ниматели. </w:t>
            </w:r>
          </w:p>
          <w:p w:rsidR="004E36A2" w:rsidRPr="009A2369" w:rsidRDefault="003B1B2A" w:rsidP="003B1B2A">
            <w:pPr>
              <w:jc w:val="both"/>
              <w:rPr>
                <w:rFonts w:ascii="Times New Roman" w:hAnsi="Times New Roman" w:cs="Times New Roman"/>
              </w:rPr>
            </w:pPr>
            <w:r w:rsidRPr="003B1B2A">
              <w:rPr>
                <w:rFonts w:ascii="Times New Roman" w:hAnsi="Times New Roman" w:cs="Times New Roman"/>
              </w:rPr>
              <w:t>От имени заявителя (получат</w:t>
            </w:r>
            <w:r w:rsidRPr="003B1B2A">
              <w:rPr>
                <w:rFonts w:ascii="Times New Roman" w:hAnsi="Times New Roman" w:cs="Times New Roman"/>
              </w:rPr>
              <w:t>е</w:t>
            </w:r>
            <w:r w:rsidRPr="003B1B2A">
              <w:rPr>
                <w:rFonts w:ascii="Times New Roman" w:hAnsi="Times New Roman" w:cs="Times New Roman"/>
              </w:rPr>
              <w:t>ля) Услуги может в</w:t>
            </w:r>
            <w:r w:rsidRPr="003B1B2A">
              <w:rPr>
                <w:rFonts w:ascii="Times New Roman" w:hAnsi="Times New Roman" w:cs="Times New Roman"/>
              </w:rPr>
              <w:t>ы</w:t>
            </w:r>
            <w:r w:rsidRPr="003B1B2A">
              <w:rPr>
                <w:rFonts w:ascii="Times New Roman" w:hAnsi="Times New Roman" w:cs="Times New Roman"/>
              </w:rPr>
              <w:t>ступать уполном</w:t>
            </w:r>
            <w:r w:rsidRPr="003B1B2A">
              <w:rPr>
                <w:rFonts w:ascii="Times New Roman" w:hAnsi="Times New Roman" w:cs="Times New Roman"/>
              </w:rPr>
              <w:t>о</w:t>
            </w:r>
            <w:r w:rsidRPr="003B1B2A">
              <w:rPr>
                <w:rFonts w:ascii="Times New Roman" w:hAnsi="Times New Roman" w:cs="Times New Roman"/>
              </w:rPr>
              <w:t>ченный представ</w:t>
            </w:r>
            <w:r w:rsidRPr="003B1B2A">
              <w:rPr>
                <w:rFonts w:ascii="Times New Roman" w:hAnsi="Times New Roman" w:cs="Times New Roman"/>
              </w:rPr>
              <w:t>и</w:t>
            </w:r>
            <w:r w:rsidRPr="003B1B2A">
              <w:rPr>
                <w:rFonts w:ascii="Times New Roman" w:hAnsi="Times New Roman" w:cs="Times New Roman"/>
              </w:rPr>
              <w:t>тель, де</w:t>
            </w:r>
            <w:r w:rsidRPr="003B1B2A">
              <w:rPr>
                <w:rFonts w:ascii="Times New Roman" w:hAnsi="Times New Roman" w:cs="Times New Roman"/>
              </w:rPr>
              <w:t>й</w:t>
            </w:r>
            <w:r w:rsidRPr="003B1B2A">
              <w:rPr>
                <w:rFonts w:ascii="Times New Roman" w:hAnsi="Times New Roman" w:cs="Times New Roman"/>
              </w:rPr>
              <w:t>ствующий на основ</w:t>
            </w:r>
            <w:r w:rsidRPr="003B1B2A">
              <w:rPr>
                <w:rFonts w:ascii="Times New Roman" w:hAnsi="Times New Roman" w:cs="Times New Roman"/>
              </w:rPr>
              <w:t>а</w:t>
            </w:r>
            <w:r w:rsidRPr="003B1B2A">
              <w:rPr>
                <w:rFonts w:ascii="Times New Roman" w:hAnsi="Times New Roman" w:cs="Times New Roman"/>
              </w:rPr>
              <w:t>нии дов</w:t>
            </w:r>
            <w:r w:rsidRPr="003B1B2A">
              <w:rPr>
                <w:rFonts w:ascii="Times New Roman" w:hAnsi="Times New Roman" w:cs="Times New Roman"/>
              </w:rPr>
              <w:t>е</w:t>
            </w:r>
            <w:r w:rsidRPr="003B1B2A">
              <w:rPr>
                <w:rFonts w:ascii="Times New Roman" w:hAnsi="Times New Roman" w:cs="Times New Roman"/>
              </w:rPr>
              <w:t>ренности, оформле</w:t>
            </w:r>
            <w:r w:rsidRPr="003B1B2A">
              <w:rPr>
                <w:rFonts w:ascii="Times New Roman" w:hAnsi="Times New Roman" w:cs="Times New Roman"/>
              </w:rPr>
              <w:t>н</w:t>
            </w:r>
            <w:r w:rsidRPr="003B1B2A">
              <w:rPr>
                <w:rFonts w:ascii="Times New Roman" w:hAnsi="Times New Roman" w:cs="Times New Roman"/>
              </w:rPr>
              <w:t>ной в с</w:t>
            </w:r>
            <w:r w:rsidRPr="003B1B2A">
              <w:rPr>
                <w:rFonts w:ascii="Times New Roman" w:hAnsi="Times New Roman" w:cs="Times New Roman"/>
              </w:rPr>
              <w:t>о</w:t>
            </w:r>
            <w:r w:rsidRPr="003B1B2A">
              <w:rPr>
                <w:rFonts w:ascii="Times New Roman" w:hAnsi="Times New Roman" w:cs="Times New Roman"/>
              </w:rPr>
              <w:t>ответствии с закон</w:t>
            </w:r>
            <w:r w:rsidRPr="003B1B2A">
              <w:rPr>
                <w:rFonts w:ascii="Times New Roman" w:hAnsi="Times New Roman" w:cs="Times New Roman"/>
              </w:rPr>
              <w:t>о</w:t>
            </w:r>
            <w:r w:rsidRPr="003B1B2A">
              <w:rPr>
                <w:rFonts w:ascii="Times New Roman" w:hAnsi="Times New Roman" w:cs="Times New Roman"/>
              </w:rPr>
              <w:t>дательс</w:t>
            </w:r>
            <w:r w:rsidRPr="003B1B2A">
              <w:rPr>
                <w:rFonts w:ascii="Times New Roman" w:hAnsi="Times New Roman" w:cs="Times New Roman"/>
              </w:rPr>
              <w:t>т</w:t>
            </w:r>
            <w:r w:rsidRPr="003B1B2A">
              <w:rPr>
                <w:rFonts w:ascii="Times New Roman" w:hAnsi="Times New Roman" w:cs="Times New Roman"/>
              </w:rPr>
              <w:t>вом Ро</w:t>
            </w:r>
            <w:r w:rsidRPr="003B1B2A">
              <w:rPr>
                <w:rFonts w:ascii="Times New Roman" w:hAnsi="Times New Roman" w:cs="Times New Roman"/>
              </w:rPr>
              <w:t>с</w:t>
            </w:r>
            <w:r w:rsidRPr="003B1B2A">
              <w:rPr>
                <w:rFonts w:ascii="Times New Roman" w:hAnsi="Times New Roman" w:cs="Times New Roman"/>
              </w:rPr>
              <w:t>сийской Федер</w:t>
            </w:r>
            <w:r w:rsidRPr="003B1B2A">
              <w:rPr>
                <w:rFonts w:ascii="Times New Roman" w:hAnsi="Times New Roman" w:cs="Times New Roman"/>
              </w:rPr>
              <w:t>а</w:t>
            </w:r>
            <w:r w:rsidRPr="003B1B2A"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1174" w:type="dxa"/>
          </w:tcPr>
          <w:p w:rsidR="004E36A2" w:rsidRPr="00C926C9" w:rsidRDefault="003B1B2A" w:rsidP="003B1B2A">
            <w:pPr>
              <w:jc w:val="center"/>
              <w:rPr>
                <w:rFonts w:ascii="Times New Roman" w:hAnsi="Times New Roman" w:cs="Times New Roman"/>
              </w:rPr>
            </w:pPr>
            <w:r w:rsidRPr="000C658E">
              <w:rPr>
                <w:rFonts w:ascii="Times New Roman" w:hAnsi="Times New Roman" w:cs="Times New Roman"/>
              </w:rPr>
              <w:lastRenderedPageBreak/>
              <w:t>Возмо</w:t>
            </w:r>
            <w:r w:rsidRPr="000C658E">
              <w:rPr>
                <w:rFonts w:ascii="Times New Roman" w:hAnsi="Times New Roman" w:cs="Times New Roman"/>
              </w:rPr>
              <w:t>ж</w:t>
            </w:r>
            <w:r w:rsidRPr="000C658E">
              <w:rPr>
                <w:rFonts w:ascii="Times New Roman" w:hAnsi="Times New Roman" w:cs="Times New Roman"/>
              </w:rPr>
              <w:t xml:space="preserve">но </w:t>
            </w:r>
            <w:proofErr w:type="spellStart"/>
            <w:r w:rsidRPr="000C658E">
              <w:rPr>
                <w:rFonts w:ascii="Times New Roman" w:hAnsi="Times New Roman" w:cs="Times New Roman"/>
              </w:rPr>
              <w:t>пр</w:t>
            </w:r>
            <w:r w:rsidRPr="000C658E">
              <w:rPr>
                <w:rFonts w:ascii="Times New Roman" w:hAnsi="Times New Roman" w:cs="Times New Roman"/>
              </w:rPr>
              <w:t>е</w:t>
            </w:r>
            <w:r w:rsidRPr="000C658E">
              <w:rPr>
                <w:rFonts w:ascii="Times New Roman" w:hAnsi="Times New Roman" w:cs="Times New Roman"/>
              </w:rPr>
              <w:lastRenderedPageBreak/>
              <w:t>доставл</w:t>
            </w:r>
            <w:r w:rsidRPr="000C65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</w:t>
            </w:r>
            <w:proofErr w:type="spellEnd"/>
            <w:r w:rsidRPr="000C658E">
              <w:rPr>
                <w:rFonts w:ascii="Times New Roman" w:hAnsi="Times New Roman" w:cs="Times New Roman"/>
              </w:rPr>
              <w:t xml:space="preserve"> услуги в эле</w:t>
            </w:r>
            <w:r w:rsidRPr="000C658E">
              <w:rPr>
                <w:rFonts w:ascii="Times New Roman" w:hAnsi="Times New Roman" w:cs="Times New Roman"/>
              </w:rPr>
              <w:t>к</w:t>
            </w:r>
            <w:r w:rsidRPr="000C658E">
              <w:rPr>
                <w:rFonts w:ascii="Times New Roman" w:hAnsi="Times New Roman" w:cs="Times New Roman"/>
              </w:rPr>
              <w:t>тронном виде</w:t>
            </w:r>
          </w:p>
        </w:tc>
        <w:tc>
          <w:tcPr>
            <w:tcW w:w="2512" w:type="dxa"/>
          </w:tcPr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lastRenderedPageBreak/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837BA5">
              <w:rPr>
                <w:rFonts w:ascii="Times New Roman" w:hAnsi="Times New Roman" w:cs="Times New Roman"/>
              </w:rPr>
              <w:t xml:space="preserve"> РФ</w:t>
            </w:r>
            <w:r w:rsidR="00975C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12.12.1993</w:t>
            </w:r>
            <w:r w:rsidRPr="00837BA5">
              <w:rPr>
                <w:rFonts w:ascii="Times New Roman" w:hAnsi="Times New Roman" w:cs="Times New Roman"/>
              </w:rPr>
              <w:t>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lastRenderedPageBreak/>
              <w:t>Жилищны</w:t>
            </w:r>
            <w:r w:rsidR="003B1B2A">
              <w:rPr>
                <w:rFonts w:ascii="Times New Roman" w:hAnsi="Times New Roman" w:cs="Times New Roman"/>
              </w:rPr>
              <w:t>й</w:t>
            </w:r>
            <w:r w:rsidRPr="00837BA5">
              <w:rPr>
                <w:rFonts w:ascii="Times New Roman" w:hAnsi="Times New Roman" w:cs="Times New Roman"/>
              </w:rPr>
              <w:t xml:space="preserve"> кодекс Ро</w:t>
            </w:r>
            <w:r w:rsidRPr="00837BA5">
              <w:rPr>
                <w:rFonts w:ascii="Times New Roman" w:hAnsi="Times New Roman" w:cs="Times New Roman"/>
              </w:rPr>
              <w:t>с</w:t>
            </w:r>
            <w:r w:rsidRPr="00837BA5">
              <w:rPr>
                <w:rFonts w:ascii="Times New Roman" w:hAnsi="Times New Roman" w:cs="Times New Roman"/>
              </w:rPr>
              <w:t>сийской Федерации;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Ф</w:t>
            </w:r>
            <w:r w:rsidR="003B1B2A">
              <w:rPr>
                <w:rFonts w:ascii="Times New Roman" w:hAnsi="Times New Roman" w:cs="Times New Roman"/>
              </w:rPr>
              <w:t>З</w:t>
            </w:r>
            <w:r w:rsidRPr="00837BA5">
              <w:rPr>
                <w:rFonts w:ascii="Times New Roman" w:hAnsi="Times New Roman" w:cs="Times New Roman"/>
              </w:rPr>
              <w:t xml:space="preserve"> от 25.12. 2008 г. N 281-ФЗ "О внесении изменений в отдельные законодательные акты Российской Федер</w:t>
            </w:r>
            <w:r w:rsidRPr="00837BA5">
              <w:rPr>
                <w:rFonts w:ascii="Times New Roman" w:hAnsi="Times New Roman" w:cs="Times New Roman"/>
              </w:rPr>
              <w:t>а</w:t>
            </w:r>
            <w:r w:rsidRPr="00837BA5">
              <w:rPr>
                <w:rFonts w:ascii="Times New Roman" w:hAnsi="Times New Roman" w:cs="Times New Roman"/>
              </w:rPr>
              <w:t>ции";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Ф</w:t>
            </w:r>
            <w:r w:rsidR="003B1B2A">
              <w:rPr>
                <w:rFonts w:ascii="Times New Roman" w:hAnsi="Times New Roman" w:cs="Times New Roman"/>
              </w:rPr>
              <w:t>З</w:t>
            </w:r>
            <w:r w:rsidRPr="00837BA5">
              <w:rPr>
                <w:rFonts w:ascii="Times New Roman" w:hAnsi="Times New Roman" w:cs="Times New Roman"/>
              </w:rPr>
              <w:t xml:space="preserve"> от 02.05 2006 г. N 59-ФЗ "О порядке ра</w:t>
            </w:r>
            <w:r w:rsidRPr="00837BA5">
              <w:rPr>
                <w:rFonts w:ascii="Times New Roman" w:hAnsi="Times New Roman" w:cs="Times New Roman"/>
              </w:rPr>
              <w:t>с</w:t>
            </w:r>
            <w:r w:rsidRPr="00837BA5">
              <w:rPr>
                <w:rFonts w:ascii="Times New Roman" w:hAnsi="Times New Roman" w:cs="Times New Roman"/>
              </w:rPr>
              <w:t>смотрения обращений граждан Российской Федерации";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Ф</w:t>
            </w:r>
            <w:r w:rsidR="003B1B2A">
              <w:rPr>
                <w:rFonts w:ascii="Times New Roman" w:hAnsi="Times New Roman" w:cs="Times New Roman"/>
              </w:rPr>
              <w:t>З</w:t>
            </w:r>
            <w:r w:rsidRPr="00837BA5">
              <w:rPr>
                <w:rFonts w:ascii="Times New Roman" w:hAnsi="Times New Roman" w:cs="Times New Roman"/>
              </w:rPr>
              <w:t xml:space="preserve"> от 27.07.2006г. № 152-ФЗ «О персонал</w:t>
            </w:r>
            <w:r w:rsidRPr="00837BA5">
              <w:rPr>
                <w:rFonts w:ascii="Times New Roman" w:hAnsi="Times New Roman" w:cs="Times New Roman"/>
              </w:rPr>
              <w:t>ь</w:t>
            </w:r>
            <w:r w:rsidRPr="00837BA5">
              <w:rPr>
                <w:rFonts w:ascii="Times New Roman" w:hAnsi="Times New Roman" w:cs="Times New Roman"/>
              </w:rPr>
              <w:t>ных данных»;</w:t>
            </w:r>
          </w:p>
          <w:p w:rsid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Ф</w:t>
            </w:r>
            <w:r w:rsidR="003B1B2A">
              <w:rPr>
                <w:rFonts w:ascii="Times New Roman" w:hAnsi="Times New Roman" w:cs="Times New Roman"/>
              </w:rPr>
              <w:t>З</w:t>
            </w:r>
            <w:r w:rsidRPr="00837BA5">
              <w:rPr>
                <w:rFonts w:ascii="Times New Roman" w:hAnsi="Times New Roman" w:cs="Times New Roman"/>
              </w:rPr>
              <w:t xml:space="preserve"> от 06.10.2003 №131-ФЗ «Об общих принц</w:t>
            </w:r>
            <w:r w:rsidRPr="00837BA5">
              <w:rPr>
                <w:rFonts w:ascii="Times New Roman" w:hAnsi="Times New Roman" w:cs="Times New Roman"/>
              </w:rPr>
              <w:t>и</w:t>
            </w:r>
            <w:r w:rsidRPr="00837BA5">
              <w:rPr>
                <w:rFonts w:ascii="Times New Roman" w:hAnsi="Times New Roman" w:cs="Times New Roman"/>
              </w:rPr>
              <w:t>пах организации мес</w:t>
            </w:r>
            <w:r w:rsidRPr="00837BA5">
              <w:rPr>
                <w:rFonts w:ascii="Times New Roman" w:hAnsi="Times New Roman" w:cs="Times New Roman"/>
              </w:rPr>
              <w:t>т</w:t>
            </w:r>
            <w:r w:rsidRPr="00837BA5">
              <w:rPr>
                <w:rFonts w:ascii="Times New Roman" w:hAnsi="Times New Roman" w:cs="Times New Roman"/>
              </w:rPr>
              <w:t>ного самоуправления в Российской Федер</w:t>
            </w:r>
            <w:r w:rsidRPr="00837BA5">
              <w:rPr>
                <w:rFonts w:ascii="Times New Roman" w:hAnsi="Times New Roman" w:cs="Times New Roman"/>
              </w:rPr>
              <w:t>а</w:t>
            </w:r>
            <w:r w:rsidRPr="00837BA5">
              <w:rPr>
                <w:rFonts w:ascii="Times New Roman" w:hAnsi="Times New Roman" w:cs="Times New Roman"/>
              </w:rPr>
              <w:t>ции»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Постановление Прав</w:t>
            </w:r>
            <w:r w:rsidRPr="00837BA5">
              <w:rPr>
                <w:rFonts w:ascii="Times New Roman" w:hAnsi="Times New Roman" w:cs="Times New Roman"/>
              </w:rPr>
              <w:t>и</w:t>
            </w:r>
            <w:r w:rsidRPr="00837BA5">
              <w:rPr>
                <w:rFonts w:ascii="Times New Roman" w:hAnsi="Times New Roman" w:cs="Times New Roman"/>
              </w:rPr>
              <w:t>тельства РФ от 03.10. 2009 г. N 796 «О  нек</w:t>
            </w:r>
            <w:r w:rsidRPr="00837BA5">
              <w:rPr>
                <w:rFonts w:ascii="Times New Roman" w:hAnsi="Times New Roman" w:cs="Times New Roman"/>
              </w:rPr>
              <w:t>о</w:t>
            </w:r>
            <w:r w:rsidRPr="00837BA5">
              <w:rPr>
                <w:rFonts w:ascii="Times New Roman" w:hAnsi="Times New Roman" w:cs="Times New Roman"/>
              </w:rPr>
              <w:t>торых мерах по пов</w:t>
            </w:r>
            <w:r w:rsidRPr="00837BA5">
              <w:rPr>
                <w:rFonts w:ascii="Times New Roman" w:hAnsi="Times New Roman" w:cs="Times New Roman"/>
              </w:rPr>
              <w:t>ы</w:t>
            </w:r>
            <w:r w:rsidRPr="00837BA5">
              <w:rPr>
                <w:rFonts w:ascii="Times New Roman" w:hAnsi="Times New Roman" w:cs="Times New Roman"/>
              </w:rPr>
              <w:t>шению качества пр</w:t>
            </w:r>
            <w:r w:rsidRPr="00837BA5">
              <w:rPr>
                <w:rFonts w:ascii="Times New Roman" w:hAnsi="Times New Roman" w:cs="Times New Roman"/>
              </w:rPr>
              <w:t>е</w:t>
            </w:r>
            <w:r w:rsidRPr="00837BA5">
              <w:rPr>
                <w:rFonts w:ascii="Times New Roman" w:hAnsi="Times New Roman" w:cs="Times New Roman"/>
              </w:rPr>
              <w:t>доставления государс</w:t>
            </w:r>
            <w:r w:rsidRPr="00837BA5">
              <w:rPr>
                <w:rFonts w:ascii="Times New Roman" w:hAnsi="Times New Roman" w:cs="Times New Roman"/>
              </w:rPr>
              <w:t>т</w:t>
            </w:r>
            <w:r w:rsidRPr="00837BA5">
              <w:rPr>
                <w:rFonts w:ascii="Times New Roman" w:hAnsi="Times New Roman" w:cs="Times New Roman"/>
              </w:rPr>
              <w:t>венных (муниципал</w:t>
            </w:r>
            <w:r w:rsidRPr="00837BA5">
              <w:rPr>
                <w:rFonts w:ascii="Times New Roman" w:hAnsi="Times New Roman" w:cs="Times New Roman"/>
              </w:rPr>
              <w:t>ь</w:t>
            </w:r>
            <w:r w:rsidRPr="00837BA5">
              <w:rPr>
                <w:rFonts w:ascii="Times New Roman" w:hAnsi="Times New Roman" w:cs="Times New Roman"/>
              </w:rPr>
              <w:t>ных) услуг на базе мн</w:t>
            </w:r>
            <w:r w:rsidRPr="00837BA5">
              <w:rPr>
                <w:rFonts w:ascii="Times New Roman" w:hAnsi="Times New Roman" w:cs="Times New Roman"/>
              </w:rPr>
              <w:t>о</w:t>
            </w:r>
            <w:r w:rsidRPr="00837BA5">
              <w:rPr>
                <w:rFonts w:ascii="Times New Roman" w:hAnsi="Times New Roman" w:cs="Times New Roman"/>
              </w:rPr>
              <w:t>гофункциональных центров предоставления государственных (м</w:t>
            </w:r>
            <w:r w:rsidRPr="00837BA5">
              <w:rPr>
                <w:rFonts w:ascii="Times New Roman" w:hAnsi="Times New Roman" w:cs="Times New Roman"/>
              </w:rPr>
              <w:t>у</w:t>
            </w:r>
            <w:r w:rsidRPr="00837BA5">
              <w:rPr>
                <w:rFonts w:ascii="Times New Roman" w:hAnsi="Times New Roman" w:cs="Times New Roman"/>
              </w:rPr>
              <w:t>ниципальных) услуг»;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Распоряжение Прав</w:t>
            </w:r>
            <w:r w:rsidRPr="00837BA5">
              <w:rPr>
                <w:rFonts w:ascii="Times New Roman" w:hAnsi="Times New Roman" w:cs="Times New Roman"/>
              </w:rPr>
              <w:t>и</w:t>
            </w:r>
            <w:r w:rsidRPr="00837BA5">
              <w:rPr>
                <w:rFonts w:ascii="Times New Roman" w:hAnsi="Times New Roman" w:cs="Times New Roman"/>
              </w:rPr>
              <w:t>тельства РФ от 0</w:t>
            </w:r>
            <w:r w:rsidR="003B1B2A">
              <w:rPr>
                <w:rFonts w:ascii="Times New Roman" w:hAnsi="Times New Roman" w:cs="Times New Roman"/>
              </w:rPr>
              <w:t>6.05.2008 г. N 632-р</w:t>
            </w:r>
            <w:proofErr w:type="gramStart"/>
            <w:r w:rsidR="003B1B2A">
              <w:rPr>
                <w:rFonts w:ascii="Times New Roman" w:hAnsi="Times New Roman" w:cs="Times New Roman"/>
              </w:rPr>
              <w:t xml:space="preserve"> </w:t>
            </w:r>
            <w:r w:rsidRPr="00837BA5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 xml:space="preserve">Указ Президента РФ от </w:t>
            </w:r>
            <w:r w:rsidRPr="00837BA5">
              <w:rPr>
                <w:rFonts w:ascii="Times New Roman" w:hAnsi="Times New Roman" w:cs="Times New Roman"/>
              </w:rPr>
              <w:lastRenderedPageBreak/>
              <w:t>06.03.1997 №188 «Об утверждении сведений конфиденциального характера»;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Ф</w:t>
            </w:r>
            <w:r w:rsidR="003B1B2A">
              <w:rPr>
                <w:rFonts w:ascii="Times New Roman" w:hAnsi="Times New Roman" w:cs="Times New Roman"/>
              </w:rPr>
              <w:t>З</w:t>
            </w:r>
            <w:r w:rsidRPr="00837BA5">
              <w:rPr>
                <w:rFonts w:ascii="Times New Roman" w:hAnsi="Times New Roman" w:cs="Times New Roman"/>
              </w:rPr>
              <w:t xml:space="preserve"> от 27.07.2010 N 210-ФЗ «Об организации предоставления гос</w:t>
            </w:r>
            <w:r w:rsidRPr="00837BA5">
              <w:rPr>
                <w:rFonts w:ascii="Times New Roman" w:hAnsi="Times New Roman" w:cs="Times New Roman"/>
              </w:rPr>
              <w:t>у</w:t>
            </w:r>
            <w:r w:rsidRPr="00837BA5">
              <w:rPr>
                <w:rFonts w:ascii="Times New Roman" w:hAnsi="Times New Roman" w:cs="Times New Roman"/>
              </w:rPr>
              <w:t>дарственных и муниц</w:t>
            </w:r>
            <w:r w:rsidRPr="00837BA5">
              <w:rPr>
                <w:rFonts w:ascii="Times New Roman" w:hAnsi="Times New Roman" w:cs="Times New Roman"/>
              </w:rPr>
              <w:t>и</w:t>
            </w:r>
            <w:r w:rsidRPr="00837BA5">
              <w:rPr>
                <w:rFonts w:ascii="Times New Roman" w:hAnsi="Times New Roman" w:cs="Times New Roman"/>
              </w:rPr>
              <w:t>пальных услуг» (ред. от 03.12.2011);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 xml:space="preserve">Устав </w:t>
            </w:r>
            <w:r w:rsidR="003B1B2A">
              <w:rPr>
                <w:rFonts w:ascii="Times New Roman" w:hAnsi="Times New Roman" w:cs="Times New Roman"/>
              </w:rPr>
              <w:t>МБУ</w:t>
            </w:r>
            <w:r w:rsidRPr="00837BA5">
              <w:rPr>
                <w:rFonts w:ascii="Times New Roman" w:hAnsi="Times New Roman" w:cs="Times New Roman"/>
              </w:rPr>
              <w:t xml:space="preserve"> «Мног</w:t>
            </w:r>
            <w:r w:rsidRPr="00837BA5">
              <w:rPr>
                <w:rFonts w:ascii="Times New Roman" w:hAnsi="Times New Roman" w:cs="Times New Roman"/>
              </w:rPr>
              <w:t>о</w:t>
            </w:r>
            <w:r w:rsidRPr="00837BA5">
              <w:rPr>
                <w:rFonts w:ascii="Times New Roman" w:hAnsi="Times New Roman" w:cs="Times New Roman"/>
              </w:rPr>
              <w:t>функциональный центр предоставления гос</w:t>
            </w:r>
            <w:r w:rsidRPr="00837BA5">
              <w:rPr>
                <w:rFonts w:ascii="Times New Roman" w:hAnsi="Times New Roman" w:cs="Times New Roman"/>
              </w:rPr>
              <w:t>у</w:t>
            </w:r>
            <w:r w:rsidRPr="00837BA5">
              <w:rPr>
                <w:rFonts w:ascii="Times New Roman" w:hAnsi="Times New Roman" w:cs="Times New Roman"/>
              </w:rPr>
              <w:t>дарственных и муниц</w:t>
            </w:r>
            <w:r w:rsidRPr="00837BA5">
              <w:rPr>
                <w:rFonts w:ascii="Times New Roman" w:hAnsi="Times New Roman" w:cs="Times New Roman"/>
              </w:rPr>
              <w:t>и</w:t>
            </w:r>
            <w:r w:rsidRPr="00837BA5">
              <w:rPr>
                <w:rFonts w:ascii="Times New Roman" w:hAnsi="Times New Roman" w:cs="Times New Roman"/>
              </w:rPr>
              <w:t>пальных услуг горо</w:t>
            </w:r>
            <w:r w:rsidRPr="00837BA5">
              <w:rPr>
                <w:rFonts w:ascii="Times New Roman" w:hAnsi="Times New Roman" w:cs="Times New Roman"/>
              </w:rPr>
              <w:t>д</w:t>
            </w:r>
            <w:r w:rsidRPr="00837BA5">
              <w:rPr>
                <w:rFonts w:ascii="Times New Roman" w:hAnsi="Times New Roman" w:cs="Times New Roman"/>
              </w:rPr>
              <w:t>ского округа Чапаевск» (утвержден решением Комитета по управл</w:t>
            </w:r>
            <w:r w:rsidRPr="00837BA5">
              <w:rPr>
                <w:rFonts w:ascii="Times New Roman" w:hAnsi="Times New Roman" w:cs="Times New Roman"/>
              </w:rPr>
              <w:t>е</w:t>
            </w:r>
            <w:r w:rsidRPr="00837BA5">
              <w:rPr>
                <w:rFonts w:ascii="Times New Roman" w:hAnsi="Times New Roman" w:cs="Times New Roman"/>
              </w:rPr>
              <w:t>нию муниципальным имуществом админис</w:t>
            </w:r>
            <w:r w:rsidRPr="00837BA5">
              <w:rPr>
                <w:rFonts w:ascii="Times New Roman" w:hAnsi="Times New Roman" w:cs="Times New Roman"/>
              </w:rPr>
              <w:t>т</w:t>
            </w:r>
            <w:r w:rsidRPr="00837BA5">
              <w:rPr>
                <w:rFonts w:ascii="Times New Roman" w:hAnsi="Times New Roman" w:cs="Times New Roman"/>
              </w:rPr>
              <w:t>рации городского окр</w:t>
            </w:r>
            <w:r w:rsidRPr="00837BA5">
              <w:rPr>
                <w:rFonts w:ascii="Times New Roman" w:hAnsi="Times New Roman" w:cs="Times New Roman"/>
              </w:rPr>
              <w:t>у</w:t>
            </w:r>
            <w:r w:rsidRPr="00837BA5">
              <w:rPr>
                <w:rFonts w:ascii="Times New Roman" w:hAnsi="Times New Roman" w:cs="Times New Roman"/>
              </w:rPr>
              <w:t>га Чапаевск от 09.02.2011г. № 52);</w:t>
            </w:r>
          </w:p>
          <w:p w:rsidR="00837BA5" w:rsidRPr="00837BA5" w:rsidRDefault="00837BA5" w:rsidP="00837BA5">
            <w:pPr>
              <w:jc w:val="both"/>
              <w:rPr>
                <w:rFonts w:ascii="Times New Roman" w:hAnsi="Times New Roman" w:cs="Times New Roman"/>
              </w:rPr>
            </w:pPr>
            <w:r w:rsidRPr="00837BA5">
              <w:rPr>
                <w:rFonts w:ascii="Times New Roman" w:hAnsi="Times New Roman" w:cs="Times New Roman"/>
              </w:rPr>
              <w:t>Соглашения о взаим</w:t>
            </w:r>
            <w:r w:rsidRPr="00837BA5">
              <w:rPr>
                <w:rFonts w:ascii="Times New Roman" w:hAnsi="Times New Roman" w:cs="Times New Roman"/>
              </w:rPr>
              <w:t>о</w:t>
            </w:r>
            <w:r w:rsidRPr="00837BA5">
              <w:rPr>
                <w:rFonts w:ascii="Times New Roman" w:hAnsi="Times New Roman" w:cs="Times New Roman"/>
              </w:rPr>
              <w:t>действии с органами государственной вл</w:t>
            </w:r>
            <w:r w:rsidRPr="00837BA5">
              <w:rPr>
                <w:rFonts w:ascii="Times New Roman" w:hAnsi="Times New Roman" w:cs="Times New Roman"/>
              </w:rPr>
              <w:t>а</w:t>
            </w:r>
            <w:r w:rsidRPr="00837BA5">
              <w:rPr>
                <w:rFonts w:ascii="Times New Roman" w:hAnsi="Times New Roman" w:cs="Times New Roman"/>
              </w:rPr>
              <w:t>сти, субъектов Росси</w:t>
            </w:r>
            <w:r w:rsidRPr="00837BA5">
              <w:rPr>
                <w:rFonts w:ascii="Times New Roman" w:hAnsi="Times New Roman" w:cs="Times New Roman"/>
              </w:rPr>
              <w:t>й</w:t>
            </w:r>
            <w:r w:rsidRPr="00837BA5">
              <w:rPr>
                <w:rFonts w:ascii="Times New Roman" w:hAnsi="Times New Roman" w:cs="Times New Roman"/>
              </w:rPr>
              <w:t>ской Федерации, орг</w:t>
            </w:r>
            <w:r w:rsidRPr="00837BA5">
              <w:rPr>
                <w:rFonts w:ascii="Times New Roman" w:hAnsi="Times New Roman" w:cs="Times New Roman"/>
              </w:rPr>
              <w:t>а</w:t>
            </w:r>
            <w:r w:rsidRPr="00837BA5">
              <w:rPr>
                <w:rFonts w:ascii="Times New Roman" w:hAnsi="Times New Roman" w:cs="Times New Roman"/>
              </w:rPr>
              <w:t>нами местного сам</w:t>
            </w:r>
            <w:r w:rsidRPr="00837BA5">
              <w:rPr>
                <w:rFonts w:ascii="Times New Roman" w:hAnsi="Times New Roman" w:cs="Times New Roman"/>
              </w:rPr>
              <w:t>о</w:t>
            </w:r>
            <w:r w:rsidRPr="00837BA5">
              <w:rPr>
                <w:rFonts w:ascii="Times New Roman" w:hAnsi="Times New Roman" w:cs="Times New Roman"/>
              </w:rPr>
              <w:t>управления.</w:t>
            </w:r>
          </w:p>
          <w:p w:rsidR="004E36A2" w:rsidRPr="000A26F5" w:rsidRDefault="004E36A2" w:rsidP="009A23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E36A2" w:rsidRDefault="004E36A2" w:rsidP="00F2709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E36A2" w:rsidRPr="000A26F5" w:rsidRDefault="004E36A2" w:rsidP="006868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446100, Сама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ская область, </w:t>
            </w:r>
            <w:proofErr w:type="gramStart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0A26F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0A26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Чапаевск, ул.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Пролетарская, д.5а.</w:t>
            </w:r>
          </w:p>
        </w:tc>
        <w:tc>
          <w:tcPr>
            <w:tcW w:w="1211" w:type="dxa"/>
          </w:tcPr>
          <w:p w:rsidR="004E36A2" w:rsidRDefault="004E36A2" w:rsidP="00386271">
            <w:pPr>
              <w:rPr>
                <w:rFonts w:ascii="Times New Roman" w:hAnsi="Times New Roman" w:cs="Times New Roman"/>
              </w:rPr>
            </w:pPr>
          </w:p>
        </w:tc>
      </w:tr>
    </w:tbl>
    <w:p w:rsidR="00D902A8" w:rsidRPr="009A7D78" w:rsidRDefault="00D902A8" w:rsidP="00726CE2">
      <w:pPr>
        <w:spacing w:line="240" w:lineRule="auto"/>
        <w:rPr>
          <w:rFonts w:ascii="Times New Roman" w:hAnsi="Times New Roman" w:cs="Times New Roman"/>
        </w:rPr>
      </w:pPr>
    </w:p>
    <w:sectPr w:rsidR="00D902A8" w:rsidRPr="009A7D78" w:rsidSect="002540CB">
      <w:headerReference w:type="default" r:id="rId26"/>
      <w:pgSz w:w="16838" w:h="11906" w:orient="landscape"/>
      <w:pgMar w:top="600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EC" w:rsidRDefault="00BD3EEC" w:rsidP="004D1E6B">
      <w:pPr>
        <w:spacing w:after="0" w:line="240" w:lineRule="auto"/>
      </w:pPr>
      <w:r>
        <w:separator/>
      </w:r>
    </w:p>
  </w:endnote>
  <w:endnote w:type="continuationSeparator" w:id="0">
    <w:p w:rsidR="00BD3EEC" w:rsidRDefault="00BD3EEC" w:rsidP="004D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EC" w:rsidRDefault="00BD3EEC" w:rsidP="004D1E6B">
      <w:pPr>
        <w:spacing w:after="0" w:line="240" w:lineRule="auto"/>
      </w:pPr>
      <w:r>
        <w:separator/>
      </w:r>
    </w:p>
  </w:footnote>
  <w:footnote w:type="continuationSeparator" w:id="0">
    <w:p w:rsidR="00BD3EEC" w:rsidRDefault="00BD3EEC" w:rsidP="004D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30829"/>
      <w:docPartObj>
        <w:docPartGallery w:val="Page Numbers (Top of Page)"/>
        <w:docPartUnique/>
      </w:docPartObj>
    </w:sdtPr>
    <w:sdtContent>
      <w:p w:rsidR="00837BA5" w:rsidRDefault="0071772C">
        <w:pPr>
          <w:pStyle w:val="a4"/>
          <w:jc w:val="center"/>
        </w:pPr>
        <w:fldSimple w:instr=" PAGE   \* MERGEFORMAT ">
          <w:r w:rsidR="007D0179">
            <w:rPr>
              <w:noProof/>
            </w:rPr>
            <w:t>2</w:t>
          </w:r>
        </w:fldSimple>
      </w:p>
    </w:sdtContent>
  </w:sdt>
  <w:p w:rsidR="00837BA5" w:rsidRDefault="00837B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D82850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9"/>
        <w:szCs w:val="33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9"/>
        <w:szCs w:val="33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9"/>
        <w:szCs w:val="33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9"/>
        <w:szCs w:val="33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9"/>
        <w:szCs w:val="33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9"/>
        <w:szCs w:val="33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9"/>
        <w:szCs w:val="33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9"/>
        <w:szCs w:val="33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9"/>
        <w:szCs w:val="33"/>
      </w:rPr>
    </w:lvl>
  </w:abstractNum>
  <w:abstractNum w:abstractNumId="2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F"/>
    <w:multiLevelType w:val="multilevel"/>
    <w:tmpl w:val="0000000F"/>
    <w:lvl w:ilvl="0">
      <w:start w:val="1"/>
      <w:numFmt w:val="decimal"/>
      <w:lvlText w:val="%1)"/>
      <w:lvlJc w:val="left"/>
      <w:pPr>
        <w:tabs>
          <w:tab w:val="num" w:pos="0"/>
        </w:tabs>
        <w:ind w:left="39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A6187B"/>
    <w:multiLevelType w:val="hybridMultilevel"/>
    <w:tmpl w:val="96CED1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064E1C7A"/>
    <w:multiLevelType w:val="hybridMultilevel"/>
    <w:tmpl w:val="6D76DC06"/>
    <w:lvl w:ilvl="0" w:tplc="E1AE51AE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4B08E7"/>
    <w:multiLevelType w:val="hybridMultilevel"/>
    <w:tmpl w:val="4E489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707385"/>
    <w:multiLevelType w:val="multilevel"/>
    <w:tmpl w:val="F9105DA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E82329A"/>
    <w:multiLevelType w:val="hybridMultilevel"/>
    <w:tmpl w:val="E5C8D788"/>
    <w:lvl w:ilvl="0" w:tplc="2AA2DC2C">
      <w:start w:val="1"/>
      <w:numFmt w:val="bullet"/>
      <w:lvlText w:val="­"/>
      <w:lvlJc w:val="left"/>
      <w:pPr>
        <w:tabs>
          <w:tab w:val="num" w:pos="794"/>
        </w:tabs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7525C"/>
    <w:multiLevelType w:val="hybridMultilevel"/>
    <w:tmpl w:val="23D05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04539"/>
    <w:multiLevelType w:val="hybridMultilevel"/>
    <w:tmpl w:val="CB527C0A"/>
    <w:lvl w:ilvl="0" w:tplc="6F66140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3642E"/>
    <w:multiLevelType w:val="hybridMultilevel"/>
    <w:tmpl w:val="FD543B98"/>
    <w:lvl w:ilvl="0" w:tplc="EF00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DE97979"/>
    <w:multiLevelType w:val="hybridMultilevel"/>
    <w:tmpl w:val="DF80E52E"/>
    <w:lvl w:ilvl="0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4">
    <w:nsid w:val="2F9D4CDF"/>
    <w:multiLevelType w:val="hybridMultilevel"/>
    <w:tmpl w:val="BD5E329E"/>
    <w:lvl w:ilvl="0" w:tplc="28F0E77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4B3778"/>
    <w:multiLevelType w:val="hybridMultilevel"/>
    <w:tmpl w:val="5A5A99AA"/>
    <w:lvl w:ilvl="0" w:tplc="35A441BC">
      <w:start w:val="1"/>
      <w:numFmt w:val="bullet"/>
      <w:lvlText w:val="−"/>
      <w:lvlJc w:val="left"/>
      <w:pPr>
        <w:tabs>
          <w:tab w:val="num" w:pos="1560"/>
        </w:tabs>
        <w:ind w:left="709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C51343B"/>
    <w:multiLevelType w:val="hybridMultilevel"/>
    <w:tmpl w:val="247AA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2D3431"/>
    <w:multiLevelType w:val="hybridMultilevel"/>
    <w:tmpl w:val="D8C223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3F8E6C85"/>
    <w:multiLevelType w:val="hybridMultilevel"/>
    <w:tmpl w:val="E4D6A44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9">
    <w:nsid w:val="44E41BED"/>
    <w:multiLevelType w:val="hybridMultilevel"/>
    <w:tmpl w:val="2B40AA9C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66A2486"/>
    <w:multiLevelType w:val="hybridMultilevel"/>
    <w:tmpl w:val="CA0E0B56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EE0288C"/>
    <w:multiLevelType w:val="hybridMultilevel"/>
    <w:tmpl w:val="D6EC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4434C"/>
    <w:multiLevelType w:val="hybridMultilevel"/>
    <w:tmpl w:val="0480EA08"/>
    <w:lvl w:ilvl="0" w:tplc="0419000F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3">
    <w:nsid w:val="578D7E1F"/>
    <w:multiLevelType w:val="hybridMultilevel"/>
    <w:tmpl w:val="991C6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542850"/>
    <w:multiLevelType w:val="hybridMultilevel"/>
    <w:tmpl w:val="60287622"/>
    <w:lvl w:ilvl="0" w:tplc="41F4A2BC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BE47A15"/>
    <w:multiLevelType w:val="hybridMultilevel"/>
    <w:tmpl w:val="7F2E7E16"/>
    <w:lvl w:ilvl="0" w:tplc="260CFAB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96177A"/>
    <w:multiLevelType w:val="hybridMultilevel"/>
    <w:tmpl w:val="B69E4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857B94"/>
    <w:multiLevelType w:val="hybridMultilevel"/>
    <w:tmpl w:val="563227FC"/>
    <w:name w:val="WW8Num7"/>
    <w:lvl w:ilvl="0" w:tplc="41F4A2B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5B0E01"/>
    <w:multiLevelType w:val="hybridMultilevel"/>
    <w:tmpl w:val="D4C661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A451633"/>
    <w:multiLevelType w:val="hybridMultilevel"/>
    <w:tmpl w:val="9BEE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C41274"/>
    <w:multiLevelType w:val="hybridMultilevel"/>
    <w:tmpl w:val="60CA7CAC"/>
    <w:lvl w:ilvl="0" w:tplc="35A441BC">
      <w:start w:val="1"/>
      <w:numFmt w:val="bullet"/>
      <w:lvlText w:val="−"/>
      <w:lvlJc w:val="left"/>
      <w:pPr>
        <w:tabs>
          <w:tab w:val="num" w:pos="1571"/>
        </w:tabs>
        <w:ind w:left="72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6"/>
  </w:num>
  <w:num w:numId="4">
    <w:abstractNumId w:val="11"/>
  </w:num>
  <w:num w:numId="5">
    <w:abstractNumId w:val="27"/>
  </w:num>
  <w:num w:numId="6">
    <w:abstractNumId w:val="19"/>
  </w:num>
  <w:num w:numId="7">
    <w:abstractNumId w:val="20"/>
  </w:num>
  <w:num w:numId="8">
    <w:abstractNumId w:val="12"/>
  </w:num>
  <w:num w:numId="9">
    <w:abstractNumId w:val="9"/>
  </w:num>
  <w:num w:numId="10">
    <w:abstractNumId w:val="15"/>
  </w:num>
  <w:num w:numId="11">
    <w:abstractNumId w:val="30"/>
  </w:num>
  <w:num w:numId="12">
    <w:abstractNumId w:val="25"/>
  </w:num>
  <w:num w:numId="13">
    <w:abstractNumId w:val="8"/>
  </w:num>
  <w:num w:numId="14">
    <w:abstractNumId w:val="1"/>
  </w:num>
  <w:num w:numId="15">
    <w:abstractNumId w:val="2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26"/>
  </w:num>
  <w:num w:numId="20">
    <w:abstractNumId w:val="21"/>
  </w:num>
  <w:num w:numId="21">
    <w:abstractNumId w:val="14"/>
  </w:num>
  <w:num w:numId="22">
    <w:abstractNumId w:val="16"/>
  </w:num>
  <w:num w:numId="23">
    <w:abstractNumId w:val="28"/>
  </w:num>
  <w:num w:numId="24">
    <w:abstractNumId w:val="5"/>
  </w:num>
  <w:num w:numId="25">
    <w:abstractNumId w:val="13"/>
  </w:num>
  <w:num w:numId="26">
    <w:abstractNumId w:val="18"/>
  </w:num>
  <w:num w:numId="27">
    <w:abstractNumId w:val="17"/>
  </w:num>
  <w:num w:numId="28">
    <w:abstractNumId w:val="7"/>
  </w:num>
  <w:num w:numId="29">
    <w:abstractNumId w:val="22"/>
  </w:num>
  <w:num w:numId="30">
    <w:abstractNumId w:val="29"/>
  </w:num>
  <w:num w:numId="31">
    <w:abstractNumId w:val="23"/>
  </w:num>
  <w:num w:numId="32">
    <w:abstractNumId w:val="3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proofState w:spelling="clean" w:grammar="clean"/>
  <w:defaultTabStop w:val="708"/>
  <w:autoHyphenation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701F75"/>
    <w:rsid w:val="00001D8D"/>
    <w:rsid w:val="0000587D"/>
    <w:rsid w:val="00017696"/>
    <w:rsid w:val="000238FC"/>
    <w:rsid w:val="00030E6F"/>
    <w:rsid w:val="00036A1A"/>
    <w:rsid w:val="000372E9"/>
    <w:rsid w:val="00043017"/>
    <w:rsid w:val="0006030C"/>
    <w:rsid w:val="00060D95"/>
    <w:rsid w:val="00062B57"/>
    <w:rsid w:val="00063B09"/>
    <w:rsid w:val="00065CE5"/>
    <w:rsid w:val="00073A06"/>
    <w:rsid w:val="00097448"/>
    <w:rsid w:val="000A26F5"/>
    <w:rsid w:val="000A4686"/>
    <w:rsid w:val="000A7A56"/>
    <w:rsid w:val="000B005D"/>
    <w:rsid w:val="000B3B83"/>
    <w:rsid w:val="000B4E5C"/>
    <w:rsid w:val="000B7179"/>
    <w:rsid w:val="000C0DFF"/>
    <w:rsid w:val="000C1E26"/>
    <w:rsid w:val="000C2BBD"/>
    <w:rsid w:val="000C328A"/>
    <w:rsid w:val="000C658E"/>
    <w:rsid w:val="000D46F2"/>
    <w:rsid w:val="000E574D"/>
    <w:rsid w:val="000F2B29"/>
    <w:rsid w:val="000F63C9"/>
    <w:rsid w:val="00100570"/>
    <w:rsid w:val="00102952"/>
    <w:rsid w:val="001066AD"/>
    <w:rsid w:val="0011093C"/>
    <w:rsid w:val="00112D9F"/>
    <w:rsid w:val="00114D19"/>
    <w:rsid w:val="0012694D"/>
    <w:rsid w:val="0014134C"/>
    <w:rsid w:val="001566FE"/>
    <w:rsid w:val="00157ADB"/>
    <w:rsid w:val="00161956"/>
    <w:rsid w:val="00172C72"/>
    <w:rsid w:val="001809DF"/>
    <w:rsid w:val="00183EC5"/>
    <w:rsid w:val="00192DFC"/>
    <w:rsid w:val="0019710F"/>
    <w:rsid w:val="001A5DE9"/>
    <w:rsid w:val="001B02F2"/>
    <w:rsid w:val="001C1B4A"/>
    <w:rsid w:val="001C22D9"/>
    <w:rsid w:val="001C3A46"/>
    <w:rsid w:val="001C461F"/>
    <w:rsid w:val="001C5F74"/>
    <w:rsid w:val="001C7AF7"/>
    <w:rsid w:val="001D05C0"/>
    <w:rsid w:val="001F39E8"/>
    <w:rsid w:val="001F7B44"/>
    <w:rsid w:val="00200ABD"/>
    <w:rsid w:val="00201387"/>
    <w:rsid w:val="00206CB2"/>
    <w:rsid w:val="00215FBE"/>
    <w:rsid w:val="002178FB"/>
    <w:rsid w:val="0022347C"/>
    <w:rsid w:val="00226D3C"/>
    <w:rsid w:val="002302B5"/>
    <w:rsid w:val="00231ACC"/>
    <w:rsid w:val="00242FCA"/>
    <w:rsid w:val="00252B94"/>
    <w:rsid w:val="002540CB"/>
    <w:rsid w:val="002547B4"/>
    <w:rsid w:val="00262555"/>
    <w:rsid w:val="0026309B"/>
    <w:rsid w:val="00266774"/>
    <w:rsid w:val="00270556"/>
    <w:rsid w:val="0027305F"/>
    <w:rsid w:val="00273D5D"/>
    <w:rsid w:val="0027411B"/>
    <w:rsid w:val="00276C07"/>
    <w:rsid w:val="002778DA"/>
    <w:rsid w:val="0029578A"/>
    <w:rsid w:val="002A3BCE"/>
    <w:rsid w:val="002B0005"/>
    <w:rsid w:val="002B4047"/>
    <w:rsid w:val="002B5A93"/>
    <w:rsid w:val="002C0F52"/>
    <w:rsid w:val="002D0419"/>
    <w:rsid w:val="002D5909"/>
    <w:rsid w:val="002E0023"/>
    <w:rsid w:val="002E75FD"/>
    <w:rsid w:val="002F1711"/>
    <w:rsid w:val="002F1AE7"/>
    <w:rsid w:val="003022FB"/>
    <w:rsid w:val="00302654"/>
    <w:rsid w:val="00303262"/>
    <w:rsid w:val="00311294"/>
    <w:rsid w:val="003144C6"/>
    <w:rsid w:val="003210A5"/>
    <w:rsid w:val="00324077"/>
    <w:rsid w:val="003278EC"/>
    <w:rsid w:val="00332ACD"/>
    <w:rsid w:val="0033777E"/>
    <w:rsid w:val="003532EA"/>
    <w:rsid w:val="00355A80"/>
    <w:rsid w:val="00363BF0"/>
    <w:rsid w:val="00365F3A"/>
    <w:rsid w:val="00366BB5"/>
    <w:rsid w:val="00374068"/>
    <w:rsid w:val="00382EC4"/>
    <w:rsid w:val="00386271"/>
    <w:rsid w:val="003932AB"/>
    <w:rsid w:val="003A56BC"/>
    <w:rsid w:val="003A6770"/>
    <w:rsid w:val="003B0688"/>
    <w:rsid w:val="003B1B2A"/>
    <w:rsid w:val="003B2E03"/>
    <w:rsid w:val="003B35AB"/>
    <w:rsid w:val="003B523C"/>
    <w:rsid w:val="003C2C5F"/>
    <w:rsid w:val="003C4E3F"/>
    <w:rsid w:val="003C5007"/>
    <w:rsid w:val="003C6B53"/>
    <w:rsid w:val="003D4B95"/>
    <w:rsid w:val="003E40FB"/>
    <w:rsid w:val="003F7C2F"/>
    <w:rsid w:val="00401F02"/>
    <w:rsid w:val="0040667D"/>
    <w:rsid w:val="00406D9C"/>
    <w:rsid w:val="00413309"/>
    <w:rsid w:val="004142F5"/>
    <w:rsid w:val="004169B9"/>
    <w:rsid w:val="00417DA1"/>
    <w:rsid w:val="00431E12"/>
    <w:rsid w:val="004337D0"/>
    <w:rsid w:val="00440655"/>
    <w:rsid w:val="004408CB"/>
    <w:rsid w:val="004410E8"/>
    <w:rsid w:val="0044728A"/>
    <w:rsid w:val="00461B75"/>
    <w:rsid w:val="00465EDD"/>
    <w:rsid w:val="004665E6"/>
    <w:rsid w:val="00471100"/>
    <w:rsid w:val="0047470E"/>
    <w:rsid w:val="00474F6D"/>
    <w:rsid w:val="004803FD"/>
    <w:rsid w:val="00484AE2"/>
    <w:rsid w:val="00487434"/>
    <w:rsid w:val="00490C3A"/>
    <w:rsid w:val="004917FC"/>
    <w:rsid w:val="00491B3A"/>
    <w:rsid w:val="00495261"/>
    <w:rsid w:val="00495703"/>
    <w:rsid w:val="00497507"/>
    <w:rsid w:val="004A07F7"/>
    <w:rsid w:val="004A0D65"/>
    <w:rsid w:val="004A2E3B"/>
    <w:rsid w:val="004A431B"/>
    <w:rsid w:val="004B103D"/>
    <w:rsid w:val="004C1390"/>
    <w:rsid w:val="004C1BF8"/>
    <w:rsid w:val="004C391D"/>
    <w:rsid w:val="004C582C"/>
    <w:rsid w:val="004C7777"/>
    <w:rsid w:val="004C77CA"/>
    <w:rsid w:val="004C7FE5"/>
    <w:rsid w:val="004D1E6B"/>
    <w:rsid w:val="004D23C9"/>
    <w:rsid w:val="004E36A2"/>
    <w:rsid w:val="004E57F5"/>
    <w:rsid w:val="004F44EB"/>
    <w:rsid w:val="00502B1D"/>
    <w:rsid w:val="00506844"/>
    <w:rsid w:val="00510DA6"/>
    <w:rsid w:val="005110BE"/>
    <w:rsid w:val="00515974"/>
    <w:rsid w:val="00517331"/>
    <w:rsid w:val="00521359"/>
    <w:rsid w:val="00534AF0"/>
    <w:rsid w:val="0055155D"/>
    <w:rsid w:val="00552F95"/>
    <w:rsid w:val="00555B80"/>
    <w:rsid w:val="00560CB9"/>
    <w:rsid w:val="005614EC"/>
    <w:rsid w:val="005747D2"/>
    <w:rsid w:val="00575038"/>
    <w:rsid w:val="00585E61"/>
    <w:rsid w:val="00597A68"/>
    <w:rsid w:val="005B02B9"/>
    <w:rsid w:val="005B10D8"/>
    <w:rsid w:val="005B63F1"/>
    <w:rsid w:val="005B6FDA"/>
    <w:rsid w:val="005C2EB0"/>
    <w:rsid w:val="005C676F"/>
    <w:rsid w:val="005D1B2F"/>
    <w:rsid w:val="005E063A"/>
    <w:rsid w:val="005E2EFD"/>
    <w:rsid w:val="005E4DE7"/>
    <w:rsid w:val="005F620B"/>
    <w:rsid w:val="005F6E23"/>
    <w:rsid w:val="00602D6F"/>
    <w:rsid w:val="0060660B"/>
    <w:rsid w:val="00622C7F"/>
    <w:rsid w:val="00631364"/>
    <w:rsid w:val="00633FFB"/>
    <w:rsid w:val="00635522"/>
    <w:rsid w:val="006435F9"/>
    <w:rsid w:val="00644C40"/>
    <w:rsid w:val="00645E23"/>
    <w:rsid w:val="00656C8C"/>
    <w:rsid w:val="0066079E"/>
    <w:rsid w:val="00663624"/>
    <w:rsid w:val="00663639"/>
    <w:rsid w:val="006703B4"/>
    <w:rsid w:val="00683FF6"/>
    <w:rsid w:val="0068686A"/>
    <w:rsid w:val="00692E18"/>
    <w:rsid w:val="006A2F99"/>
    <w:rsid w:val="006A6E50"/>
    <w:rsid w:val="006B1A56"/>
    <w:rsid w:val="006B2804"/>
    <w:rsid w:val="006C2029"/>
    <w:rsid w:val="006C270F"/>
    <w:rsid w:val="006C4E16"/>
    <w:rsid w:val="006D0C92"/>
    <w:rsid w:val="006D1450"/>
    <w:rsid w:val="006D28E6"/>
    <w:rsid w:val="006E0786"/>
    <w:rsid w:val="006E2505"/>
    <w:rsid w:val="006E3118"/>
    <w:rsid w:val="006E4033"/>
    <w:rsid w:val="006F254A"/>
    <w:rsid w:val="00701F75"/>
    <w:rsid w:val="00711B00"/>
    <w:rsid w:val="00713F19"/>
    <w:rsid w:val="0071772C"/>
    <w:rsid w:val="00726CE2"/>
    <w:rsid w:val="007369BB"/>
    <w:rsid w:val="00736E4A"/>
    <w:rsid w:val="00737275"/>
    <w:rsid w:val="00740BA6"/>
    <w:rsid w:val="007429B1"/>
    <w:rsid w:val="00746BD8"/>
    <w:rsid w:val="0075270F"/>
    <w:rsid w:val="007573C0"/>
    <w:rsid w:val="00762C26"/>
    <w:rsid w:val="007644B3"/>
    <w:rsid w:val="00771E87"/>
    <w:rsid w:val="00772643"/>
    <w:rsid w:val="00780A92"/>
    <w:rsid w:val="00784988"/>
    <w:rsid w:val="00797261"/>
    <w:rsid w:val="007A28E6"/>
    <w:rsid w:val="007A30B5"/>
    <w:rsid w:val="007A51DF"/>
    <w:rsid w:val="007A5BFF"/>
    <w:rsid w:val="007A5FA9"/>
    <w:rsid w:val="007B2F66"/>
    <w:rsid w:val="007B5632"/>
    <w:rsid w:val="007B5C68"/>
    <w:rsid w:val="007B6C15"/>
    <w:rsid w:val="007C0493"/>
    <w:rsid w:val="007D0179"/>
    <w:rsid w:val="007D33F1"/>
    <w:rsid w:val="007E36A4"/>
    <w:rsid w:val="007E3858"/>
    <w:rsid w:val="007F10C4"/>
    <w:rsid w:val="007F48C2"/>
    <w:rsid w:val="007F7D93"/>
    <w:rsid w:val="00805D4F"/>
    <w:rsid w:val="00806F93"/>
    <w:rsid w:val="008115E4"/>
    <w:rsid w:val="008126B5"/>
    <w:rsid w:val="00815C99"/>
    <w:rsid w:val="008213EC"/>
    <w:rsid w:val="00825A42"/>
    <w:rsid w:val="00832021"/>
    <w:rsid w:val="00834AFC"/>
    <w:rsid w:val="00835EC6"/>
    <w:rsid w:val="00837BA5"/>
    <w:rsid w:val="00841BA6"/>
    <w:rsid w:val="00843CA2"/>
    <w:rsid w:val="00850AE1"/>
    <w:rsid w:val="00852D7C"/>
    <w:rsid w:val="008539FA"/>
    <w:rsid w:val="00854503"/>
    <w:rsid w:val="00855A1F"/>
    <w:rsid w:val="008622E5"/>
    <w:rsid w:val="0086550D"/>
    <w:rsid w:val="00866946"/>
    <w:rsid w:val="0087553A"/>
    <w:rsid w:val="00881FDB"/>
    <w:rsid w:val="00887383"/>
    <w:rsid w:val="00893DB6"/>
    <w:rsid w:val="008B0C3E"/>
    <w:rsid w:val="008B2338"/>
    <w:rsid w:val="008B520D"/>
    <w:rsid w:val="008C4D07"/>
    <w:rsid w:val="008D37DF"/>
    <w:rsid w:val="008D527F"/>
    <w:rsid w:val="008E09F7"/>
    <w:rsid w:val="009001BD"/>
    <w:rsid w:val="00901D8A"/>
    <w:rsid w:val="00903999"/>
    <w:rsid w:val="00906845"/>
    <w:rsid w:val="0091162E"/>
    <w:rsid w:val="009153B3"/>
    <w:rsid w:val="009167DC"/>
    <w:rsid w:val="009209E5"/>
    <w:rsid w:val="009211E4"/>
    <w:rsid w:val="00923669"/>
    <w:rsid w:val="009324C1"/>
    <w:rsid w:val="00932B28"/>
    <w:rsid w:val="00933C86"/>
    <w:rsid w:val="00936A8F"/>
    <w:rsid w:val="00937E68"/>
    <w:rsid w:val="00940E7F"/>
    <w:rsid w:val="0095019E"/>
    <w:rsid w:val="00955DB9"/>
    <w:rsid w:val="0095765E"/>
    <w:rsid w:val="0095772B"/>
    <w:rsid w:val="00964EF8"/>
    <w:rsid w:val="0097253F"/>
    <w:rsid w:val="009729B2"/>
    <w:rsid w:val="00975C7E"/>
    <w:rsid w:val="00976316"/>
    <w:rsid w:val="00985071"/>
    <w:rsid w:val="00995905"/>
    <w:rsid w:val="00996BD2"/>
    <w:rsid w:val="009A07EC"/>
    <w:rsid w:val="009A2369"/>
    <w:rsid w:val="009A312F"/>
    <w:rsid w:val="009A7D78"/>
    <w:rsid w:val="009B10AB"/>
    <w:rsid w:val="009B4F49"/>
    <w:rsid w:val="009C41B5"/>
    <w:rsid w:val="009C498C"/>
    <w:rsid w:val="009D10C0"/>
    <w:rsid w:val="009D62DE"/>
    <w:rsid w:val="009D7FEB"/>
    <w:rsid w:val="009E0DB9"/>
    <w:rsid w:val="009E2DE3"/>
    <w:rsid w:val="009F3603"/>
    <w:rsid w:val="009F7A6B"/>
    <w:rsid w:val="00A00884"/>
    <w:rsid w:val="00A02201"/>
    <w:rsid w:val="00A03253"/>
    <w:rsid w:val="00A12A73"/>
    <w:rsid w:val="00A1328B"/>
    <w:rsid w:val="00A16590"/>
    <w:rsid w:val="00A2659D"/>
    <w:rsid w:val="00A30F37"/>
    <w:rsid w:val="00A33671"/>
    <w:rsid w:val="00A443B3"/>
    <w:rsid w:val="00A4605F"/>
    <w:rsid w:val="00A64267"/>
    <w:rsid w:val="00A65BA6"/>
    <w:rsid w:val="00A67650"/>
    <w:rsid w:val="00A72813"/>
    <w:rsid w:val="00A80B14"/>
    <w:rsid w:val="00A82961"/>
    <w:rsid w:val="00A84922"/>
    <w:rsid w:val="00A8516F"/>
    <w:rsid w:val="00A87FFE"/>
    <w:rsid w:val="00A91017"/>
    <w:rsid w:val="00A942EF"/>
    <w:rsid w:val="00A94E47"/>
    <w:rsid w:val="00A96B92"/>
    <w:rsid w:val="00AA28CC"/>
    <w:rsid w:val="00AA3D98"/>
    <w:rsid w:val="00AA4D19"/>
    <w:rsid w:val="00AA597F"/>
    <w:rsid w:val="00AA6F68"/>
    <w:rsid w:val="00AB02C2"/>
    <w:rsid w:val="00AB20FB"/>
    <w:rsid w:val="00AB212B"/>
    <w:rsid w:val="00AB3B05"/>
    <w:rsid w:val="00AB3BDA"/>
    <w:rsid w:val="00AB593D"/>
    <w:rsid w:val="00AB753B"/>
    <w:rsid w:val="00AD354D"/>
    <w:rsid w:val="00AD3578"/>
    <w:rsid w:val="00AD3FD5"/>
    <w:rsid w:val="00AD4C6D"/>
    <w:rsid w:val="00AD4DB8"/>
    <w:rsid w:val="00AE143C"/>
    <w:rsid w:val="00AE3A2A"/>
    <w:rsid w:val="00AE3B34"/>
    <w:rsid w:val="00AE3B82"/>
    <w:rsid w:val="00AE6B0A"/>
    <w:rsid w:val="00AF030D"/>
    <w:rsid w:val="00B0037A"/>
    <w:rsid w:val="00B01574"/>
    <w:rsid w:val="00B05BA8"/>
    <w:rsid w:val="00B110EC"/>
    <w:rsid w:val="00B20199"/>
    <w:rsid w:val="00B224F6"/>
    <w:rsid w:val="00B27A7F"/>
    <w:rsid w:val="00B41220"/>
    <w:rsid w:val="00B54192"/>
    <w:rsid w:val="00B56B42"/>
    <w:rsid w:val="00B579B6"/>
    <w:rsid w:val="00B62C88"/>
    <w:rsid w:val="00B65F07"/>
    <w:rsid w:val="00B717C3"/>
    <w:rsid w:val="00B736FC"/>
    <w:rsid w:val="00B77811"/>
    <w:rsid w:val="00B80BB5"/>
    <w:rsid w:val="00B82A76"/>
    <w:rsid w:val="00B920C3"/>
    <w:rsid w:val="00B939B1"/>
    <w:rsid w:val="00B93A9D"/>
    <w:rsid w:val="00B93CC6"/>
    <w:rsid w:val="00BA330B"/>
    <w:rsid w:val="00BB32CA"/>
    <w:rsid w:val="00BB3DD4"/>
    <w:rsid w:val="00BB69D0"/>
    <w:rsid w:val="00BC0536"/>
    <w:rsid w:val="00BC6D47"/>
    <w:rsid w:val="00BD3EEC"/>
    <w:rsid w:val="00BD530B"/>
    <w:rsid w:val="00BE38A9"/>
    <w:rsid w:val="00BF5A57"/>
    <w:rsid w:val="00C00816"/>
    <w:rsid w:val="00C01A1E"/>
    <w:rsid w:val="00C1428A"/>
    <w:rsid w:val="00C15C49"/>
    <w:rsid w:val="00C167A9"/>
    <w:rsid w:val="00C26538"/>
    <w:rsid w:val="00C3114C"/>
    <w:rsid w:val="00C34A82"/>
    <w:rsid w:val="00C45913"/>
    <w:rsid w:val="00C62E57"/>
    <w:rsid w:val="00C65688"/>
    <w:rsid w:val="00C656EE"/>
    <w:rsid w:val="00C71C92"/>
    <w:rsid w:val="00C74A3E"/>
    <w:rsid w:val="00C75017"/>
    <w:rsid w:val="00C76321"/>
    <w:rsid w:val="00C80157"/>
    <w:rsid w:val="00C82297"/>
    <w:rsid w:val="00C8315F"/>
    <w:rsid w:val="00C87DC8"/>
    <w:rsid w:val="00C926C9"/>
    <w:rsid w:val="00C96BCA"/>
    <w:rsid w:val="00CA7AF9"/>
    <w:rsid w:val="00CB07C5"/>
    <w:rsid w:val="00CB0D94"/>
    <w:rsid w:val="00CB1182"/>
    <w:rsid w:val="00CC11E9"/>
    <w:rsid w:val="00CC2822"/>
    <w:rsid w:val="00CC7568"/>
    <w:rsid w:val="00CD2855"/>
    <w:rsid w:val="00CD42DE"/>
    <w:rsid w:val="00CE0048"/>
    <w:rsid w:val="00CE2824"/>
    <w:rsid w:val="00CE47C6"/>
    <w:rsid w:val="00CF470E"/>
    <w:rsid w:val="00CF4ADD"/>
    <w:rsid w:val="00CF7D1F"/>
    <w:rsid w:val="00D0226C"/>
    <w:rsid w:val="00D13B89"/>
    <w:rsid w:val="00D1617B"/>
    <w:rsid w:val="00D2154A"/>
    <w:rsid w:val="00D25365"/>
    <w:rsid w:val="00D26F64"/>
    <w:rsid w:val="00D278BE"/>
    <w:rsid w:val="00D30235"/>
    <w:rsid w:val="00D413AD"/>
    <w:rsid w:val="00D67A5E"/>
    <w:rsid w:val="00D82915"/>
    <w:rsid w:val="00D86483"/>
    <w:rsid w:val="00D902A8"/>
    <w:rsid w:val="00DA0D4B"/>
    <w:rsid w:val="00DA786E"/>
    <w:rsid w:val="00DB530C"/>
    <w:rsid w:val="00DC1CBA"/>
    <w:rsid w:val="00DD7D6E"/>
    <w:rsid w:val="00DE205B"/>
    <w:rsid w:val="00DE7DDD"/>
    <w:rsid w:val="00DF104F"/>
    <w:rsid w:val="00E031ED"/>
    <w:rsid w:val="00E1326E"/>
    <w:rsid w:val="00E17AA9"/>
    <w:rsid w:val="00E303B3"/>
    <w:rsid w:val="00E313A0"/>
    <w:rsid w:val="00E338B2"/>
    <w:rsid w:val="00E34F9A"/>
    <w:rsid w:val="00E40CAF"/>
    <w:rsid w:val="00E549EE"/>
    <w:rsid w:val="00E61165"/>
    <w:rsid w:val="00E63317"/>
    <w:rsid w:val="00E63387"/>
    <w:rsid w:val="00E63E21"/>
    <w:rsid w:val="00E64165"/>
    <w:rsid w:val="00E641C6"/>
    <w:rsid w:val="00E64FA4"/>
    <w:rsid w:val="00E671DF"/>
    <w:rsid w:val="00E73969"/>
    <w:rsid w:val="00E73A5F"/>
    <w:rsid w:val="00E76AE7"/>
    <w:rsid w:val="00E77A3F"/>
    <w:rsid w:val="00E8088C"/>
    <w:rsid w:val="00E80E07"/>
    <w:rsid w:val="00E80E47"/>
    <w:rsid w:val="00E8451E"/>
    <w:rsid w:val="00E90BBA"/>
    <w:rsid w:val="00E957CF"/>
    <w:rsid w:val="00E958F3"/>
    <w:rsid w:val="00E97635"/>
    <w:rsid w:val="00E97B10"/>
    <w:rsid w:val="00EA0146"/>
    <w:rsid w:val="00EA2D48"/>
    <w:rsid w:val="00EA411D"/>
    <w:rsid w:val="00EA7ABC"/>
    <w:rsid w:val="00EA7CC2"/>
    <w:rsid w:val="00EB0AEF"/>
    <w:rsid w:val="00EB0D1B"/>
    <w:rsid w:val="00EB2CDE"/>
    <w:rsid w:val="00EB67C0"/>
    <w:rsid w:val="00EB7CBC"/>
    <w:rsid w:val="00EC50F2"/>
    <w:rsid w:val="00EC60A0"/>
    <w:rsid w:val="00EC7527"/>
    <w:rsid w:val="00ED0D31"/>
    <w:rsid w:val="00ED145A"/>
    <w:rsid w:val="00ED7DD5"/>
    <w:rsid w:val="00EE593F"/>
    <w:rsid w:val="00EF0BBC"/>
    <w:rsid w:val="00EF2DC4"/>
    <w:rsid w:val="00EF5DC0"/>
    <w:rsid w:val="00F009FB"/>
    <w:rsid w:val="00F0131A"/>
    <w:rsid w:val="00F02423"/>
    <w:rsid w:val="00F065AC"/>
    <w:rsid w:val="00F07F1E"/>
    <w:rsid w:val="00F111C6"/>
    <w:rsid w:val="00F17275"/>
    <w:rsid w:val="00F17F18"/>
    <w:rsid w:val="00F2344F"/>
    <w:rsid w:val="00F2709D"/>
    <w:rsid w:val="00F37B9D"/>
    <w:rsid w:val="00F37CD7"/>
    <w:rsid w:val="00F45273"/>
    <w:rsid w:val="00F5180B"/>
    <w:rsid w:val="00F52D7C"/>
    <w:rsid w:val="00F553E9"/>
    <w:rsid w:val="00F611EF"/>
    <w:rsid w:val="00F635C0"/>
    <w:rsid w:val="00F636B6"/>
    <w:rsid w:val="00F63D61"/>
    <w:rsid w:val="00F6774E"/>
    <w:rsid w:val="00F70345"/>
    <w:rsid w:val="00F70D2A"/>
    <w:rsid w:val="00F75B69"/>
    <w:rsid w:val="00F8730F"/>
    <w:rsid w:val="00F90730"/>
    <w:rsid w:val="00F96995"/>
    <w:rsid w:val="00FA0FC1"/>
    <w:rsid w:val="00FA78CF"/>
    <w:rsid w:val="00FB2430"/>
    <w:rsid w:val="00FB4F63"/>
    <w:rsid w:val="00FB7887"/>
    <w:rsid w:val="00FC2222"/>
    <w:rsid w:val="00FC3CF6"/>
    <w:rsid w:val="00FC517B"/>
    <w:rsid w:val="00FD37D4"/>
    <w:rsid w:val="00FD7313"/>
    <w:rsid w:val="00FE209F"/>
    <w:rsid w:val="00FE28F1"/>
    <w:rsid w:val="00FE3854"/>
    <w:rsid w:val="00FE772D"/>
    <w:rsid w:val="00FF2753"/>
    <w:rsid w:val="00FF4A98"/>
    <w:rsid w:val="00FF7505"/>
    <w:rsid w:val="00FF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CA2"/>
  </w:style>
  <w:style w:type="paragraph" w:styleId="1">
    <w:name w:val="heading 1"/>
    <w:basedOn w:val="a"/>
    <w:next w:val="a"/>
    <w:link w:val="10"/>
    <w:qFormat/>
    <w:rsid w:val="000B4E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F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E6B"/>
  </w:style>
  <w:style w:type="paragraph" w:styleId="a6">
    <w:name w:val="footer"/>
    <w:basedOn w:val="a"/>
    <w:link w:val="a7"/>
    <w:uiPriority w:val="99"/>
    <w:semiHidden/>
    <w:unhideWhenUsed/>
    <w:rsid w:val="004D1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D1E6B"/>
  </w:style>
  <w:style w:type="paragraph" w:customStyle="1" w:styleId="a8">
    <w:name w:val="Знак Знак Знак"/>
    <w:basedOn w:val="a"/>
    <w:rsid w:val="00A3367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972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qFormat/>
    <w:rsid w:val="0006030C"/>
    <w:rPr>
      <w:b/>
      <w:bCs/>
    </w:rPr>
  </w:style>
  <w:style w:type="paragraph" w:styleId="aa">
    <w:name w:val="Body Text"/>
    <w:basedOn w:val="a"/>
    <w:link w:val="ab"/>
    <w:rsid w:val="0006030C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603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rsid w:val="00274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"/>
    <w:basedOn w:val="a"/>
    <w:rsid w:val="007429B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B82A76"/>
    <w:rPr>
      <w:color w:val="0000FF" w:themeColor="hyperlink"/>
      <w:u w:val="single"/>
    </w:rPr>
  </w:style>
  <w:style w:type="paragraph" w:customStyle="1" w:styleId="af">
    <w:name w:val="Знак Знак Знак"/>
    <w:basedOn w:val="a"/>
    <w:rsid w:val="001F39E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Title">
    <w:name w:val="ConsPlusTitle"/>
    <w:rsid w:val="003B3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Знак Знак Знак"/>
    <w:basedOn w:val="a"/>
    <w:rsid w:val="00A9101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5F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F6E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B4E5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0B4E5C"/>
    <w:pPr>
      <w:ind w:left="720"/>
      <w:contextualSpacing/>
    </w:pPr>
  </w:style>
  <w:style w:type="paragraph" w:customStyle="1" w:styleId="af4">
    <w:name w:val="Прижатый влево"/>
    <w:basedOn w:val="a"/>
    <w:next w:val="a"/>
    <w:rsid w:val="0090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5">
    <w:name w:val="Знак"/>
    <w:basedOn w:val="a"/>
    <w:rsid w:val="009C498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9">
    <w:name w:val="style19"/>
    <w:basedOn w:val="a"/>
    <w:rsid w:val="00F4527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ep">
    <w:name w:val="ep"/>
    <w:basedOn w:val="a0"/>
    <w:rsid w:val="00C87DC8"/>
  </w:style>
  <w:style w:type="paragraph" w:customStyle="1" w:styleId="f">
    <w:name w:val="f"/>
    <w:basedOn w:val="a"/>
    <w:rsid w:val="000372E9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0372E9"/>
    <w:rPr>
      <w:rFonts w:ascii="Times New Roman" w:hAnsi="Times New Roman" w:cs="Times New Roman" w:hint="default"/>
      <w:sz w:val="26"/>
      <w:szCs w:val="26"/>
    </w:rPr>
  </w:style>
  <w:style w:type="paragraph" w:styleId="af6">
    <w:name w:val="No Spacing"/>
    <w:qFormat/>
    <w:rsid w:val="004C77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listparagraphbullet2gif">
    <w:name w:val="msolistparagraphbullet2.gif"/>
    <w:basedOn w:val="a"/>
    <w:rsid w:val="0093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93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65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basedOn w:val="a0"/>
    <w:rsid w:val="005110BE"/>
    <w:rPr>
      <w:rFonts w:ascii="Times New Roman" w:hAnsi="Times New Roman" w:cs="Times New Roman"/>
      <w:sz w:val="22"/>
      <w:szCs w:val="22"/>
    </w:rPr>
  </w:style>
  <w:style w:type="character" w:customStyle="1" w:styleId="af7">
    <w:name w:val="Цветовое выделение"/>
    <w:rsid w:val="005110BE"/>
    <w:rPr>
      <w:b/>
      <w:bCs/>
      <w:color w:val="000080"/>
      <w:szCs w:val="20"/>
    </w:rPr>
  </w:style>
  <w:style w:type="paragraph" w:customStyle="1" w:styleId="Style3">
    <w:name w:val="Style3"/>
    <w:basedOn w:val="a"/>
    <w:rsid w:val="008213EC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Textbody">
    <w:name w:val="Text body"/>
    <w:basedOn w:val="a"/>
    <w:rsid w:val="006B280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1">
    <w:name w:val="Основной шрифт абзаца1"/>
    <w:rsid w:val="006B2804"/>
  </w:style>
  <w:style w:type="paragraph" w:customStyle="1" w:styleId="Standard">
    <w:name w:val="Standard"/>
    <w:rsid w:val="006B28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WWCharLFO1LVL5">
    <w:name w:val="WW_CharLFO1LVL5"/>
    <w:rsid w:val="00B01574"/>
    <w:rPr>
      <w:rFonts w:ascii="OpenSymbol" w:eastAsia="OpenSymbol" w:hAnsi="OpenSymbol" w:cs="OpenSymbol"/>
      <w:sz w:val="29"/>
      <w:szCs w:val="33"/>
    </w:rPr>
  </w:style>
  <w:style w:type="character" w:customStyle="1" w:styleId="WWCharLFO3LVL4">
    <w:name w:val="WW_CharLFO3LVL4"/>
    <w:rsid w:val="00552F95"/>
    <w:rPr>
      <w:rFonts w:ascii="OpenSymbol" w:eastAsia="OpenSymbol" w:hAnsi="OpenSymbol" w:cs="OpenSymbol"/>
    </w:rPr>
  </w:style>
  <w:style w:type="paragraph" w:customStyle="1" w:styleId="Default">
    <w:name w:val="Default"/>
    <w:rsid w:val="000B3B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нак"/>
    <w:basedOn w:val="a"/>
    <w:rsid w:val="00C926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9">
    <w:name w:val="Знак"/>
    <w:basedOn w:val="a"/>
    <w:rsid w:val="00355A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o-list2">
    <w:name w:val="pro-list2"/>
    <w:basedOn w:val="a"/>
    <w:rsid w:val="00355A80"/>
    <w:pPr>
      <w:suppressAutoHyphens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Знак"/>
    <w:basedOn w:val="a"/>
    <w:rsid w:val="00F611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Основной текст с отступом 21"/>
    <w:basedOn w:val="a"/>
    <w:rsid w:val="003B523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170190@yandex.ru" TargetMode="External"/><Relationship Id="rId13" Type="http://schemas.openxmlformats.org/officeDocument/2006/relationships/hyperlink" Target="consultantplus://offline/main?base=RLAW256;n=35745;fld=134;dst=100338" TargetMode="External"/><Relationship Id="rId18" Type="http://schemas.openxmlformats.org/officeDocument/2006/relationships/hyperlink" Target="mailto:ilina_chapaevsk@mai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ilina_chapaevsk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56;n=35745;fld=134;dst=100297" TargetMode="External"/><Relationship Id="rId17" Type="http://schemas.openxmlformats.org/officeDocument/2006/relationships/hyperlink" Target="mailto:ilina_chapaevsk@mail.ru" TargetMode="External"/><Relationship Id="rId25" Type="http://schemas.openxmlformats.org/officeDocument/2006/relationships/hyperlink" Target="mailto:ilina_chapaevs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lina_chapaevsk@mail.ru" TargetMode="External"/><Relationship Id="rId20" Type="http://schemas.openxmlformats.org/officeDocument/2006/relationships/hyperlink" Target="mailto:ilina_chapaevsk@mai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22411;fld=134;dst=100108" TargetMode="External"/><Relationship Id="rId24" Type="http://schemas.openxmlformats.org/officeDocument/2006/relationships/hyperlink" Target="mailto:ilina_chapaevsk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lina_chapaevsk@mail.ru" TargetMode="External"/><Relationship Id="rId23" Type="http://schemas.openxmlformats.org/officeDocument/2006/relationships/hyperlink" Target="mailto:ilina_chapaevsk@mai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main?base=LAW;n=122417;fld=134;dst=26" TargetMode="External"/><Relationship Id="rId19" Type="http://schemas.openxmlformats.org/officeDocument/2006/relationships/hyperlink" Target="mailto:ilina_chapaevs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22417;fld=134;dst=25" TargetMode="External"/><Relationship Id="rId14" Type="http://schemas.openxmlformats.org/officeDocument/2006/relationships/hyperlink" Target="mailto:ilina_chapaevsk@mail.ru" TargetMode="External"/><Relationship Id="rId22" Type="http://schemas.openxmlformats.org/officeDocument/2006/relationships/hyperlink" Target="mailto:ilina_chapaevsk@mail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7BDFE-C497-41F0-8BD9-B169CC733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4974</TotalTime>
  <Pages>1</Pages>
  <Words>7844</Words>
  <Characters>44713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Ливинская О.В.</dc:creator>
  <cp:keywords/>
  <dc:description/>
  <cp:lastModifiedBy>Оксана В. Ливинская</cp:lastModifiedBy>
  <cp:revision>52</cp:revision>
  <cp:lastPrinted>2011-12-21T06:03:00Z</cp:lastPrinted>
  <dcterms:created xsi:type="dcterms:W3CDTF">2011-10-18T12:59:00Z</dcterms:created>
  <dcterms:modified xsi:type="dcterms:W3CDTF">2012-09-27T05:15:00Z</dcterms:modified>
</cp:coreProperties>
</file>