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68" w:rsidRPr="00E63E21" w:rsidRDefault="009D6468" w:rsidP="009D64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E63E21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9D6468" w:rsidRDefault="009D6468" w:rsidP="009D64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D6468" w:rsidRPr="002540CB" w:rsidRDefault="009D6468" w:rsidP="009D6468">
      <w:pPr>
        <w:spacing w:line="240" w:lineRule="auto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9D6468" w:rsidRPr="002540CB" w:rsidRDefault="009D6468" w:rsidP="009D6468">
      <w:pPr>
        <w:spacing w:line="240" w:lineRule="auto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540CB">
        <w:rPr>
          <w:rFonts w:ascii="Times New Roman" w:hAnsi="Times New Roman" w:cs="Times New Roman"/>
          <w:sz w:val="28"/>
          <w:szCs w:val="28"/>
        </w:rPr>
        <w:t>т</w:t>
      </w:r>
      <w:r w:rsidR="00DF3A9C">
        <w:rPr>
          <w:rFonts w:ascii="Times New Roman" w:hAnsi="Times New Roman" w:cs="Times New Roman"/>
          <w:sz w:val="28"/>
          <w:szCs w:val="28"/>
        </w:rPr>
        <w:t xml:space="preserve"> </w:t>
      </w:r>
      <w:r w:rsidR="000A190C">
        <w:rPr>
          <w:rFonts w:ascii="Times New Roman" w:hAnsi="Times New Roman" w:cs="Times New Roman"/>
          <w:sz w:val="28"/>
          <w:szCs w:val="28"/>
        </w:rPr>
        <w:t xml:space="preserve">17.08.2012 г. </w:t>
      </w:r>
      <w:r w:rsidR="00DF3A9C">
        <w:rPr>
          <w:rFonts w:ascii="Times New Roman" w:hAnsi="Times New Roman" w:cs="Times New Roman"/>
          <w:sz w:val="28"/>
          <w:szCs w:val="28"/>
        </w:rPr>
        <w:t>№</w:t>
      </w:r>
      <w:r w:rsidR="000A190C">
        <w:rPr>
          <w:rFonts w:ascii="Times New Roman" w:hAnsi="Times New Roman" w:cs="Times New Roman"/>
          <w:sz w:val="28"/>
          <w:szCs w:val="28"/>
        </w:rPr>
        <w:t>912</w:t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14786" w:type="dxa"/>
        <w:tblLayout w:type="fixed"/>
        <w:tblLook w:val="04A0"/>
      </w:tblPr>
      <w:tblGrid>
        <w:gridCol w:w="491"/>
        <w:gridCol w:w="43"/>
        <w:gridCol w:w="1417"/>
        <w:gridCol w:w="81"/>
        <w:gridCol w:w="1557"/>
        <w:gridCol w:w="2189"/>
        <w:gridCol w:w="1843"/>
        <w:gridCol w:w="992"/>
        <w:gridCol w:w="2127"/>
        <w:gridCol w:w="1134"/>
        <w:gridCol w:w="1701"/>
        <w:gridCol w:w="1211"/>
      </w:tblGrid>
      <w:tr w:rsidR="009D6468" w:rsidTr="00DF3A9C">
        <w:tc>
          <w:tcPr>
            <w:tcW w:w="1478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468" w:rsidRDefault="009D6468" w:rsidP="00DF3A9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D6468" w:rsidRDefault="009D6468" w:rsidP="00DF3A9C">
            <w:pPr>
              <w:jc w:val="both"/>
            </w:pPr>
          </w:p>
        </w:tc>
      </w:tr>
      <w:tr w:rsidR="009D6468" w:rsidTr="00DF3A9C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68" w:rsidRDefault="009D6468" w:rsidP="00DF3A9C">
            <w:pPr>
              <w:jc w:val="center"/>
            </w:pPr>
          </w:p>
        </w:tc>
      </w:tr>
      <w:tr w:rsidR="009D6468" w:rsidRPr="000C658E" w:rsidTr="00832920">
        <w:tc>
          <w:tcPr>
            <w:tcW w:w="491" w:type="dxa"/>
            <w:tcBorders>
              <w:top w:val="single" w:sz="4" w:space="0" w:color="auto"/>
            </w:tcBorders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>/</w:t>
            </w:r>
            <w:proofErr w:type="spellStart"/>
            <w:r w:rsidRPr="000C658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41" w:type="dxa"/>
            <w:gridSpan w:val="3"/>
            <w:tcBorders>
              <w:top w:val="single" w:sz="4" w:space="0" w:color="auto"/>
            </w:tcBorders>
          </w:tcPr>
          <w:p w:rsidR="009D6468" w:rsidRPr="000C658E" w:rsidRDefault="009D6468" w:rsidP="00635B0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Наименова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муници</w:t>
            </w:r>
            <w:r w:rsidR="00635B0D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пальной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9D6468" w:rsidRPr="000C658E" w:rsidRDefault="009D6468" w:rsidP="00635B0D">
            <w:pPr>
              <w:jc w:val="both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Орган,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ответствен</w:t>
            </w:r>
            <w:r w:rsidR="00832920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за организацию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предоставле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ния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муниципаль</w:t>
            </w:r>
            <w:r w:rsidR="00832920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ной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:rsidR="009D6468" w:rsidRPr="000C658E" w:rsidRDefault="009D6468" w:rsidP="00635B0D">
            <w:pPr>
              <w:jc w:val="both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Содержание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D6468" w:rsidRPr="000C658E" w:rsidRDefault="009D6468" w:rsidP="00635B0D">
            <w:pPr>
              <w:jc w:val="both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Категория получателей муниципальной услуги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D6468" w:rsidRPr="000C658E" w:rsidRDefault="009D6468" w:rsidP="00635B0D">
            <w:pPr>
              <w:jc w:val="both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Возможность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предо</w:t>
            </w:r>
            <w:r w:rsidR="00635B0D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ставле</w:t>
            </w:r>
            <w:r w:rsidR="00635B0D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ния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 в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элект</w:t>
            </w:r>
            <w:r w:rsidR="00635B0D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ронном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виде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D6468" w:rsidRPr="000C658E" w:rsidRDefault="009D6468" w:rsidP="00635B0D">
            <w:pPr>
              <w:jc w:val="both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Нормативный правовой акт,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регламентирую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щий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предостав</w:t>
            </w:r>
            <w:r w:rsidR="00635B0D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ление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муници</w:t>
            </w:r>
            <w:r w:rsidR="00635B0D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пальной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D6468" w:rsidRPr="000C658E" w:rsidRDefault="009D6468" w:rsidP="00635B0D">
            <w:pPr>
              <w:jc w:val="both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Источник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финанси</w:t>
            </w:r>
            <w:r w:rsidR="00193D79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рования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предоста</w:t>
            </w:r>
            <w:r w:rsidR="00193D79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вления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муници</w:t>
            </w:r>
            <w:r w:rsidR="00193D79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пальной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6468" w:rsidRPr="000C658E" w:rsidRDefault="009D6468" w:rsidP="00635B0D">
            <w:pPr>
              <w:jc w:val="both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Контактная информация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9D6468" w:rsidRPr="000C658E" w:rsidRDefault="009D6468" w:rsidP="00635B0D">
            <w:pPr>
              <w:jc w:val="both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Сведения об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адми</w:t>
            </w:r>
            <w:r w:rsidR="00635B0D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нистративном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C658E">
              <w:rPr>
                <w:rFonts w:ascii="Times New Roman" w:hAnsi="Times New Roman" w:cs="Times New Roman"/>
              </w:rPr>
              <w:t>рег</w:t>
            </w:r>
            <w:r w:rsidR="00635B0D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ламенте</w:t>
            </w:r>
            <w:proofErr w:type="spellEnd"/>
          </w:p>
        </w:tc>
      </w:tr>
      <w:tr w:rsidR="009D6468" w:rsidRPr="000C658E" w:rsidTr="00832920">
        <w:tc>
          <w:tcPr>
            <w:tcW w:w="491" w:type="dxa"/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1" w:type="dxa"/>
            <w:gridSpan w:val="3"/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7" w:type="dxa"/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9" w:type="dxa"/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1" w:type="dxa"/>
          </w:tcPr>
          <w:p w:rsidR="009D6468" w:rsidRPr="000C658E" w:rsidRDefault="009D6468" w:rsidP="00DF3A9C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10</w:t>
            </w:r>
          </w:p>
        </w:tc>
      </w:tr>
      <w:tr w:rsidR="009D6468" w:rsidRPr="000C658E" w:rsidTr="00DF3A9C">
        <w:tc>
          <w:tcPr>
            <w:tcW w:w="14786" w:type="dxa"/>
            <w:gridSpan w:val="12"/>
          </w:tcPr>
          <w:p w:rsidR="009D6468" w:rsidRDefault="009D6468" w:rsidP="00DF3A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55B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услуги, предоставляемые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органами местного самоуправления городского округа Чапаевск</w:t>
            </w:r>
          </w:p>
          <w:p w:rsidR="00B21331" w:rsidRPr="000C658E" w:rsidRDefault="00B21331" w:rsidP="00DF3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468" w:rsidRPr="00465EDD" w:rsidTr="00DF3A9C">
        <w:tc>
          <w:tcPr>
            <w:tcW w:w="14786" w:type="dxa"/>
            <w:gridSpan w:val="12"/>
          </w:tcPr>
          <w:p w:rsidR="009D6468" w:rsidRDefault="009D6468" w:rsidP="00DF3A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6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сфере жилищных отношений</w:t>
            </w:r>
          </w:p>
          <w:p w:rsidR="00B21331" w:rsidRDefault="00B21331" w:rsidP="00DF3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468" w:rsidRPr="00465EDD" w:rsidTr="00DF3A9C">
        <w:tc>
          <w:tcPr>
            <w:tcW w:w="14786" w:type="dxa"/>
            <w:gridSpan w:val="12"/>
          </w:tcPr>
          <w:p w:rsidR="009D6468" w:rsidRDefault="009D6468" w:rsidP="00DF3A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Жилищный отдел </w:t>
            </w: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Чапаевск</w:t>
            </w:r>
          </w:p>
          <w:p w:rsidR="00B21331" w:rsidRDefault="00B21331" w:rsidP="00DF3A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468" w:rsidRPr="006C1D79" w:rsidTr="00832920">
        <w:tc>
          <w:tcPr>
            <w:tcW w:w="491" w:type="dxa"/>
          </w:tcPr>
          <w:p w:rsidR="009D6468" w:rsidRDefault="0016773A" w:rsidP="00CE18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D64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" w:type="dxa"/>
            <w:gridSpan w:val="2"/>
          </w:tcPr>
          <w:p w:rsidR="00832920" w:rsidRDefault="0016773A" w:rsidP="00CE181D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EB119B">
              <w:rPr>
                <w:b w:val="0"/>
                <w:sz w:val="22"/>
                <w:szCs w:val="22"/>
              </w:rPr>
              <w:t xml:space="preserve">Обеспечение </w:t>
            </w:r>
            <w:proofErr w:type="gramStart"/>
            <w:r w:rsidRPr="00EB119B">
              <w:rPr>
                <w:b w:val="0"/>
                <w:sz w:val="22"/>
                <w:szCs w:val="22"/>
              </w:rPr>
              <w:t>жилыми</w:t>
            </w:r>
            <w:proofErr w:type="gramEnd"/>
            <w:r w:rsidRPr="00EB119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помещения</w:t>
            </w:r>
            <w:r w:rsidR="00832920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м</w:t>
            </w:r>
            <w:r w:rsidR="00832920">
              <w:rPr>
                <w:b w:val="0"/>
                <w:sz w:val="22"/>
                <w:szCs w:val="22"/>
              </w:rPr>
              <w:t>и</w:t>
            </w:r>
            <w:proofErr w:type="spellEnd"/>
            <w:r w:rsidR="00832920">
              <w:rPr>
                <w:b w:val="0"/>
                <w:sz w:val="22"/>
                <w:szCs w:val="22"/>
              </w:rPr>
              <w:t xml:space="preserve"> </w:t>
            </w:r>
            <w:r w:rsidRPr="00EB119B">
              <w:rPr>
                <w:b w:val="0"/>
                <w:sz w:val="22"/>
                <w:szCs w:val="22"/>
              </w:rPr>
              <w:t xml:space="preserve">граждан,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определен</w:t>
            </w:r>
            <w:r w:rsidR="00832920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ных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под</w:t>
            </w:r>
            <w:r w:rsidR="00832920">
              <w:rPr>
                <w:b w:val="0"/>
                <w:sz w:val="22"/>
                <w:szCs w:val="22"/>
              </w:rPr>
              <w:t>-</w:t>
            </w:r>
          </w:p>
          <w:p w:rsidR="00832920" w:rsidRDefault="0016773A" w:rsidP="00CE181D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EB119B">
              <w:rPr>
                <w:b w:val="0"/>
                <w:sz w:val="22"/>
                <w:szCs w:val="22"/>
              </w:rPr>
              <w:t>программой «</w:t>
            </w:r>
            <w:proofErr w:type="spellStart"/>
            <w:proofErr w:type="gramStart"/>
            <w:r w:rsidRPr="00EB119B">
              <w:rPr>
                <w:b w:val="0"/>
                <w:sz w:val="22"/>
                <w:szCs w:val="22"/>
              </w:rPr>
              <w:t>Выполне</w:t>
            </w:r>
            <w:r w:rsidR="00832920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ние</w:t>
            </w:r>
            <w:proofErr w:type="spellEnd"/>
            <w:proofErr w:type="gramEnd"/>
            <w:r w:rsidR="00832920">
              <w:rPr>
                <w:b w:val="0"/>
                <w:sz w:val="22"/>
                <w:szCs w:val="22"/>
              </w:rPr>
              <w:t xml:space="preserve"> </w:t>
            </w:r>
            <w:r w:rsidRPr="00EB119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государ</w:t>
            </w:r>
            <w:proofErr w:type="spellEnd"/>
            <w:r w:rsidR="00832920">
              <w:rPr>
                <w:b w:val="0"/>
                <w:sz w:val="22"/>
                <w:szCs w:val="22"/>
              </w:rPr>
              <w:t>-</w:t>
            </w:r>
          </w:p>
          <w:p w:rsidR="009D6468" w:rsidRPr="00EB119B" w:rsidRDefault="0016773A" w:rsidP="00CE181D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proofErr w:type="spellStart"/>
            <w:r w:rsidRPr="00EB119B">
              <w:rPr>
                <w:b w:val="0"/>
                <w:sz w:val="22"/>
                <w:szCs w:val="22"/>
              </w:rPr>
              <w:lastRenderedPageBreak/>
              <w:t>ственных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обязательств по </w:t>
            </w:r>
            <w:proofErr w:type="spellStart"/>
            <w:proofErr w:type="gramStart"/>
            <w:r w:rsidRPr="00EB119B">
              <w:rPr>
                <w:b w:val="0"/>
                <w:sz w:val="22"/>
                <w:szCs w:val="22"/>
              </w:rPr>
              <w:t>обеспе</w:t>
            </w:r>
            <w:r w:rsidR="00832920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чению</w:t>
            </w:r>
            <w:proofErr w:type="spellEnd"/>
            <w:proofErr w:type="gramEnd"/>
            <w:r w:rsidRPr="00EB119B">
              <w:rPr>
                <w:b w:val="0"/>
                <w:sz w:val="22"/>
                <w:szCs w:val="22"/>
              </w:rPr>
              <w:t xml:space="preserve"> жильем категорий граждан,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установлен</w:t>
            </w:r>
            <w:r w:rsidR="00832920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ных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феде</w:t>
            </w:r>
            <w:r w:rsidR="00832920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ральным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за</w:t>
            </w:r>
            <w:r w:rsidR="00832920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конодатель</w:t>
            </w:r>
            <w:r w:rsidR="00832920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ством</w:t>
            </w:r>
            <w:proofErr w:type="spellEnd"/>
            <w:r w:rsidRPr="00EB119B">
              <w:rPr>
                <w:b w:val="0"/>
                <w:sz w:val="22"/>
                <w:szCs w:val="22"/>
              </w:rPr>
              <w:t>» ФЦП «Жилище» на 2011-2015 годы</w:t>
            </w:r>
          </w:p>
        </w:tc>
        <w:tc>
          <w:tcPr>
            <w:tcW w:w="1638" w:type="dxa"/>
            <w:gridSpan w:val="2"/>
          </w:tcPr>
          <w:p w:rsidR="009D6468" w:rsidRPr="00EB119B" w:rsidRDefault="009D6468" w:rsidP="00CE181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lastRenderedPageBreak/>
              <w:t xml:space="preserve">Жилищный отдел </w:t>
            </w:r>
            <w:proofErr w:type="spellStart"/>
            <w:proofErr w:type="gramStart"/>
            <w:r w:rsidRPr="00EB119B">
              <w:rPr>
                <w:rFonts w:ascii="Times New Roman" w:eastAsia="Calibri" w:hAnsi="Times New Roman" w:cs="Times New Roman"/>
              </w:rPr>
              <w:t>администра</w:t>
            </w:r>
            <w:r w:rsidR="00832920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ции</w:t>
            </w:r>
            <w:proofErr w:type="spellEnd"/>
            <w:proofErr w:type="gramEnd"/>
            <w:r w:rsidRPr="00EB119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eastAsia="Calibri" w:hAnsi="Times New Roman" w:cs="Times New Roman"/>
              </w:rPr>
              <w:t>город</w:t>
            </w:r>
            <w:r w:rsidR="00832920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ского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 xml:space="preserve"> округа</w:t>
            </w:r>
          </w:p>
          <w:p w:rsidR="009D6468" w:rsidRPr="00EB119B" w:rsidRDefault="009D6468" w:rsidP="00CE181D">
            <w:pPr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Чапаевск</w:t>
            </w:r>
          </w:p>
        </w:tc>
        <w:tc>
          <w:tcPr>
            <w:tcW w:w="2189" w:type="dxa"/>
          </w:tcPr>
          <w:p w:rsidR="00832920" w:rsidRDefault="009D646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119B">
              <w:rPr>
                <w:rFonts w:ascii="Times New Roman" w:hAnsi="Times New Roman" w:cs="Times New Roman"/>
                <w:color w:val="000000"/>
              </w:rPr>
              <w:t>Административные процедуры:</w:t>
            </w:r>
          </w:p>
          <w:p w:rsidR="00B041D8" w:rsidRPr="00EB119B" w:rsidRDefault="00832920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041D8" w:rsidRPr="00EB119B">
              <w:rPr>
                <w:rFonts w:ascii="Times New Roman" w:hAnsi="Times New Roman" w:cs="Times New Roman"/>
                <w:color w:val="000000"/>
              </w:rPr>
              <w:t>прием и рассмотрение документов для предоставления муниципальной услуги;</w:t>
            </w:r>
          </w:p>
          <w:p w:rsidR="00B041D8" w:rsidRPr="00EB119B" w:rsidRDefault="00B041D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119B">
              <w:rPr>
                <w:rFonts w:ascii="Times New Roman" w:hAnsi="Times New Roman" w:cs="Times New Roman"/>
                <w:color w:val="000000"/>
              </w:rPr>
              <w:t xml:space="preserve">- осуществление </w:t>
            </w:r>
            <w:r w:rsidRPr="00EB119B">
              <w:rPr>
                <w:rFonts w:ascii="Times New Roman" w:hAnsi="Times New Roman" w:cs="Times New Roman"/>
                <w:color w:val="000000"/>
              </w:rPr>
              <w:lastRenderedPageBreak/>
              <w:t>межведомственного информационного взаимодействия по вопросам обмена документами и информацией, в том числе в электронном виде, между органами и организациями, участвующими в предоставлении муниципальной услуги;</w:t>
            </w:r>
          </w:p>
          <w:p w:rsidR="00B041D8" w:rsidRPr="00EB119B" w:rsidRDefault="00B041D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119B">
              <w:rPr>
                <w:rFonts w:ascii="Times New Roman" w:hAnsi="Times New Roman" w:cs="Times New Roman"/>
                <w:color w:val="000000"/>
              </w:rPr>
              <w:t>- принятие решения о предоставлении либо об отказе в предоставлении муниципальной услуги;</w:t>
            </w:r>
          </w:p>
          <w:p w:rsidR="00B041D8" w:rsidRPr="00EB119B" w:rsidRDefault="00B041D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119B">
              <w:rPr>
                <w:rFonts w:ascii="Times New Roman" w:hAnsi="Times New Roman" w:cs="Times New Roman"/>
                <w:color w:val="000000"/>
              </w:rPr>
              <w:t>-  направление уведомления гражданину о принятии (или отказе в принятии)  на учет граждан;</w:t>
            </w:r>
          </w:p>
          <w:p w:rsidR="00B041D8" w:rsidRPr="00EB119B" w:rsidRDefault="00B041D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119B">
              <w:rPr>
                <w:rFonts w:ascii="Times New Roman" w:hAnsi="Times New Roman" w:cs="Times New Roman"/>
                <w:color w:val="000000"/>
              </w:rPr>
              <w:t>-   формирование учетного дела;</w:t>
            </w:r>
          </w:p>
          <w:p w:rsidR="009D6468" w:rsidRPr="00EB119B" w:rsidRDefault="00B041D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119B">
              <w:rPr>
                <w:rFonts w:ascii="Times New Roman" w:hAnsi="Times New Roman" w:cs="Times New Roman"/>
                <w:color w:val="000000"/>
              </w:rPr>
              <w:t xml:space="preserve">- вручение сертификатов гражданам </w:t>
            </w:r>
            <w:r w:rsidR="00832920">
              <w:rPr>
                <w:rFonts w:ascii="Times New Roman" w:hAnsi="Times New Roman" w:cs="Times New Roman"/>
                <w:color w:val="000000"/>
              </w:rPr>
              <w:t>–</w:t>
            </w:r>
            <w:r w:rsidRPr="00EB11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EB119B">
              <w:rPr>
                <w:rFonts w:ascii="Times New Roman" w:hAnsi="Times New Roman" w:cs="Times New Roman"/>
                <w:color w:val="000000"/>
              </w:rPr>
              <w:t>участ</w:t>
            </w:r>
            <w:r w:rsidR="00832920">
              <w:rPr>
                <w:rFonts w:ascii="Times New Roman" w:hAnsi="Times New Roman" w:cs="Times New Roman"/>
                <w:color w:val="000000"/>
              </w:rPr>
              <w:t>-</w:t>
            </w:r>
            <w:r w:rsidRPr="00EB119B">
              <w:rPr>
                <w:rFonts w:ascii="Times New Roman" w:hAnsi="Times New Roman" w:cs="Times New Roman"/>
                <w:color w:val="000000"/>
              </w:rPr>
              <w:t>никам</w:t>
            </w:r>
            <w:proofErr w:type="spellEnd"/>
            <w:proofErr w:type="gramEnd"/>
            <w:r w:rsidRPr="00EB11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  <w:color w:val="000000"/>
              </w:rPr>
              <w:t>под</w:t>
            </w:r>
            <w:r w:rsidR="00832920">
              <w:rPr>
                <w:rFonts w:ascii="Times New Roman" w:hAnsi="Times New Roman" w:cs="Times New Roman"/>
                <w:color w:val="000000"/>
              </w:rPr>
              <w:t>-</w:t>
            </w:r>
            <w:r w:rsidRPr="00EB119B">
              <w:rPr>
                <w:rFonts w:ascii="Times New Roman" w:hAnsi="Times New Roman" w:cs="Times New Roman"/>
                <w:color w:val="000000"/>
              </w:rPr>
              <w:t>программы</w:t>
            </w:r>
            <w:proofErr w:type="spellEnd"/>
            <w:r w:rsidRPr="00EB119B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EB119B">
              <w:rPr>
                <w:rFonts w:ascii="Times New Roman" w:hAnsi="Times New Roman" w:cs="Times New Roman"/>
                <w:color w:val="000000"/>
              </w:rPr>
              <w:t>Выпол</w:t>
            </w:r>
            <w:r w:rsidR="00832920">
              <w:rPr>
                <w:rFonts w:ascii="Times New Roman" w:hAnsi="Times New Roman" w:cs="Times New Roman"/>
                <w:color w:val="000000"/>
              </w:rPr>
              <w:t>-</w:t>
            </w:r>
            <w:r w:rsidRPr="00EB119B">
              <w:rPr>
                <w:rFonts w:ascii="Times New Roman" w:hAnsi="Times New Roman" w:cs="Times New Roman"/>
                <w:color w:val="000000"/>
              </w:rPr>
              <w:t>нение</w:t>
            </w:r>
            <w:proofErr w:type="spellEnd"/>
            <w:r w:rsidRPr="00EB11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  <w:color w:val="000000"/>
              </w:rPr>
              <w:t>государст</w:t>
            </w:r>
            <w:r w:rsidR="00832920">
              <w:rPr>
                <w:rFonts w:ascii="Times New Roman" w:hAnsi="Times New Roman" w:cs="Times New Roman"/>
                <w:color w:val="000000"/>
              </w:rPr>
              <w:t>-</w:t>
            </w:r>
            <w:r w:rsidRPr="00EB119B">
              <w:rPr>
                <w:rFonts w:ascii="Times New Roman" w:hAnsi="Times New Roman" w:cs="Times New Roman"/>
                <w:color w:val="000000"/>
              </w:rPr>
              <w:t>венных</w:t>
            </w:r>
            <w:proofErr w:type="spellEnd"/>
            <w:r w:rsidRPr="00EB119B">
              <w:rPr>
                <w:rFonts w:ascii="Times New Roman" w:hAnsi="Times New Roman" w:cs="Times New Roman"/>
                <w:color w:val="000000"/>
              </w:rPr>
              <w:t xml:space="preserve"> обязательств по обеспечению жильем категорий граждан, </w:t>
            </w:r>
            <w:r w:rsidRPr="00EB119B">
              <w:rPr>
                <w:rFonts w:ascii="Times New Roman" w:hAnsi="Times New Roman" w:cs="Times New Roman"/>
                <w:color w:val="000000"/>
              </w:rPr>
              <w:lastRenderedPageBreak/>
              <w:t>установленных федеральным законодательством» ФЦП «Жилище» на 2011-2015 годы.</w:t>
            </w:r>
          </w:p>
          <w:p w:rsidR="00635B0D" w:rsidRDefault="009D646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EB119B">
              <w:rPr>
                <w:rFonts w:ascii="Times New Roman" w:hAnsi="Times New Roman" w:cs="Times New Roman"/>
                <w:color w:val="000000"/>
              </w:rPr>
              <w:t>Основание</w:t>
            </w:r>
            <w:r w:rsidR="0083292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B119B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B041D8" w:rsidRPr="00EB119B">
              <w:rPr>
                <w:rFonts w:ascii="Times New Roman" w:hAnsi="Times New Roman" w:cs="Times New Roman"/>
                <w:color w:val="000000"/>
              </w:rPr>
              <w:t xml:space="preserve">подача в жилищный отдел личного </w:t>
            </w:r>
            <w:proofErr w:type="spellStart"/>
            <w:r w:rsidR="00B041D8" w:rsidRPr="00EB119B">
              <w:rPr>
                <w:rFonts w:ascii="Times New Roman" w:hAnsi="Times New Roman" w:cs="Times New Roman"/>
                <w:color w:val="000000"/>
              </w:rPr>
              <w:t>пись</w:t>
            </w:r>
            <w:r w:rsidR="00635B0D">
              <w:rPr>
                <w:rFonts w:ascii="Times New Roman" w:hAnsi="Times New Roman" w:cs="Times New Roman"/>
                <w:color w:val="000000"/>
              </w:rPr>
              <w:t>-</w:t>
            </w:r>
            <w:r w:rsidR="00B041D8" w:rsidRPr="00EB119B">
              <w:rPr>
                <w:rFonts w:ascii="Times New Roman" w:hAnsi="Times New Roman" w:cs="Times New Roman"/>
                <w:color w:val="000000"/>
              </w:rPr>
              <w:t>менного</w:t>
            </w:r>
            <w:proofErr w:type="spellEnd"/>
            <w:r w:rsidR="00B041D8" w:rsidRPr="00EB119B">
              <w:rPr>
                <w:rFonts w:ascii="Times New Roman" w:hAnsi="Times New Roman" w:cs="Times New Roman"/>
                <w:color w:val="000000"/>
              </w:rPr>
              <w:t xml:space="preserve"> заявления (рапорта) с пакетом документов лично от гражданина (либо уполномоченного лица при наличии надлежаще </w:t>
            </w:r>
            <w:proofErr w:type="spellStart"/>
            <w:r w:rsidR="00B041D8" w:rsidRPr="00EB119B">
              <w:rPr>
                <w:rFonts w:ascii="Times New Roman" w:hAnsi="Times New Roman" w:cs="Times New Roman"/>
                <w:color w:val="000000"/>
              </w:rPr>
              <w:t>оформ</w:t>
            </w:r>
            <w:r w:rsidR="00635B0D">
              <w:rPr>
                <w:rFonts w:ascii="Times New Roman" w:hAnsi="Times New Roman" w:cs="Times New Roman"/>
                <w:color w:val="000000"/>
              </w:rPr>
              <w:t>-</w:t>
            </w:r>
            <w:r w:rsidR="00B041D8" w:rsidRPr="00EB119B">
              <w:rPr>
                <w:rFonts w:ascii="Times New Roman" w:hAnsi="Times New Roman" w:cs="Times New Roman"/>
                <w:color w:val="000000"/>
              </w:rPr>
              <w:t>ленных</w:t>
            </w:r>
            <w:proofErr w:type="spellEnd"/>
            <w:r w:rsidR="00B041D8" w:rsidRPr="00EB119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B041D8" w:rsidRPr="00EB119B">
              <w:rPr>
                <w:rFonts w:ascii="Times New Roman" w:hAnsi="Times New Roman" w:cs="Times New Roman"/>
                <w:color w:val="000000"/>
              </w:rPr>
              <w:t>доку</w:t>
            </w:r>
            <w:r w:rsidR="00635B0D">
              <w:rPr>
                <w:rFonts w:ascii="Times New Roman" w:hAnsi="Times New Roman" w:cs="Times New Roman"/>
                <w:color w:val="000000"/>
              </w:rPr>
              <w:t>-</w:t>
            </w:r>
            <w:r w:rsidR="00B041D8" w:rsidRPr="00EB119B">
              <w:rPr>
                <w:rFonts w:ascii="Times New Roman" w:hAnsi="Times New Roman" w:cs="Times New Roman"/>
                <w:color w:val="000000"/>
              </w:rPr>
              <w:t>ментов</w:t>
            </w:r>
            <w:proofErr w:type="spellEnd"/>
            <w:r w:rsidR="00635B0D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635B0D">
              <w:rPr>
                <w:rFonts w:ascii="Times New Roman" w:hAnsi="Times New Roman" w:cs="Times New Roman"/>
                <w:color w:val="000000"/>
              </w:rPr>
              <w:t>устанавли</w:t>
            </w:r>
            <w:proofErr w:type="spellEnd"/>
            <w:r w:rsidR="00635B0D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</w:p>
          <w:p w:rsidR="00B041D8" w:rsidRPr="00EB119B" w:rsidRDefault="00B041D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EB119B">
              <w:rPr>
                <w:rFonts w:ascii="Times New Roman" w:hAnsi="Times New Roman" w:cs="Times New Roman"/>
                <w:color w:val="000000"/>
              </w:rPr>
              <w:t>вающих</w:t>
            </w:r>
            <w:proofErr w:type="spellEnd"/>
            <w:r w:rsidRPr="00EB119B">
              <w:rPr>
                <w:rFonts w:ascii="Times New Roman" w:hAnsi="Times New Roman" w:cs="Times New Roman"/>
                <w:color w:val="000000"/>
              </w:rPr>
              <w:t xml:space="preserve"> такое право).  </w:t>
            </w:r>
            <w:proofErr w:type="gramEnd"/>
          </w:p>
          <w:p w:rsidR="00B041D8" w:rsidRPr="00EB119B" w:rsidRDefault="009D646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119B">
              <w:rPr>
                <w:rFonts w:ascii="Times New Roman" w:hAnsi="Times New Roman" w:cs="Times New Roman"/>
                <w:color w:val="000000"/>
              </w:rPr>
              <w:t xml:space="preserve">Результат: </w:t>
            </w:r>
          </w:p>
          <w:p w:rsidR="00B041D8" w:rsidRPr="00EB119B" w:rsidRDefault="00B041D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119B">
              <w:rPr>
                <w:rFonts w:ascii="Times New Roman" w:hAnsi="Times New Roman" w:cs="Times New Roman"/>
                <w:color w:val="000000"/>
              </w:rPr>
              <w:t>-</w:t>
            </w:r>
            <w:r w:rsidRPr="00EB119B">
              <w:rPr>
                <w:rFonts w:ascii="Times New Roman" w:hAnsi="Times New Roman" w:cs="Times New Roman"/>
                <w:color w:val="000000"/>
              </w:rPr>
              <w:tab/>
              <w:t xml:space="preserve">в случае принятия решения о предоставлении муниципальной услуги – вручение сертификатов гражданам - участникам подпрограммы «Выполнение государственных обязательств по обеспечению жильем категорий граждан, установленных федеральным законодательством» </w:t>
            </w:r>
            <w:r w:rsidRPr="00EB119B">
              <w:rPr>
                <w:rFonts w:ascii="Times New Roman" w:hAnsi="Times New Roman" w:cs="Times New Roman"/>
                <w:color w:val="000000"/>
              </w:rPr>
              <w:lastRenderedPageBreak/>
              <w:t>ФЦП «Жилище» на 2011-2015 годы</w:t>
            </w:r>
            <w:proofErr w:type="gramStart"/>
            <w:r w:rsidRPr="00EB119B">
              <w:rPr>
                <w:rFonts w:ascii="Times New Roman" w:hAnsi="Times New Roman" w:cs="Times New Roman"/>
                <w:color w:val="000000"/>
              </w:rPr>
              <w:t xml:space="preserve"> ;</w:t>
            </w:r>
            <w:proofErr w:type="gramEnd"/>
            <w:r w:rsidRPr="00EB119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9D6468" w:rsidRPr="00EB119B" w:rsidRDefault="00B041D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119B">
              <w:rPr>
                <w:rFonts w:ascii="Times New Roman" w:hAnsi="Times New Roman" w:cs="Times New Roman"/>
                <w:color w:val="000000"/>
              </w:rPr>
              <w:t>-</w:t>
            </w:r>
            <w:r w:rsidRPr="00EB119B">
              <w:rPr>
                <w:rFonts w:ascii="Times New Roman" w:hAnsi="Times New Roman" w:cs="Times New Roman"/>
                <w:color w:val="000000"/>
              </w:rPr>
              <w:tab/>
              <w:t>в случае принятия решения об отказе в предоставлении муниципальной услуги - письменное уведомление об отказе в постановке гражданина  на учет в качестве нуждающегося в жилом помещении.</w:t>
            </w:r>
          </w:p>
          <w:p w:rsidR="009D6468" w:rsidRPr="00EB119B" w:rsidRDefault="009D6468" w:rsidP="00CE18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</w:tcPr>
          <w:p w:rsidR="00B041D8" w:rsidRPr="00EB119B" w:rsidRDefault="009D646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 xml:space="preserve">Получатели: </w:t>
            </w:r>
          </w:p>
          <w:p w:rsidR="00635B0D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 xml:space="preserve">а) военнослужащие (за исключением участников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накопительно-ипотечной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системы жилищного </w:t>
            </w:r>
            <w:r w:rsidRPr="00EB119B">
              <w:rPr>
                <w:rFonts w:ascii="Times New Roman" w:hAnsi="Times New Roman" w:cs="Times New Roman"/>
              </w:rPr>
              <w:lastRenderedPageBreak/>
              <w:t>обеспече</w:t>
            </w:r>
            <w:r w:rsidR="00635B0D">
              <w:rPr>
                <w:rFonts w:ascii="Times New Roman" w:hAnsi="Times New Roman" w:cs="Times New Roman"/>
              </w:rPr>
              <w:t xml:space="preserve">ния военнослужащих), сотрудники 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 xml:space="preserve">органов внутренних дел, подлежащие увольнению с военной службы (службы), и приравненные к ним лица, признанные в установленном </w:t>
            </w:r>
            <w:proofErr w:type="gramStart"/>
            <w:r w:rsidRPr="00EB119B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EB119B">
              <w:rPr>
                <w:rFonts w:ascii="Times New Roman" w:hAnsi="Times New Roman" w:cs="Times New Roman"/>
              </w:rPr>
              <w:t xml:space="preserve"> нуждающимися в жилых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поме</w:t>
            </w:r>
            <w:r w:rsidR="00635B0D">
              <w:rPr>
                <w:rFonts w:ascii="Times New Roman" w:hAnsi="Times New Roman" w:cs="Times New Roman"/>
              </w:rPr>
              <w:t>-щениях</w:t>
            </w:r>
            <w:proofErr w:type="spellEnd"/>
            <w:r w:rsidR="00635B0D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воен</w:t>
            </w:r>
            <w:r w:rsidR="00635B0D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нослужащие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, подлежащие увольнению с военной службы по достижении ими предельного возраста пребывания на военной службе, или по состоянию здоровья, или в связи с организационно-штатными мероприятиями, общая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продол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жительность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военной службы которых в календарном </w:t>
            </w:r>
            <w:r w:rsidRPr="00EB119B">
              <w:rPr>
                <w:rFonts w:ascii="Times New Roman" w:hAnsi="Times New Roman" w:cs="Times New Roman"/>
              </w:rPr>
              <w:lastRenderedPageBreak/>
              <w:t>исчислении составляет 10 лет и более;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сотрудники органов внутренних дел Российской Федерации, содержащиеся за счет средств федерального бюджета и увольняемые со службы по достижении ими предельного возраста пребывания на службе, или по состоянию здоровья, или в связи с организационно-штатными мероприятиями, общая продолжительность службы которых в календарном исчислении составляет 10 лет и более;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EB119B">
              <w:rPr>
                <w:rFonts w:ascii="Times New Roman" w:hAnsi="Times New Roman" w:cs="Times New Roman"/>
              </w:rPr>
              <w:t xml:space="preserve">военнослужащие, подлежащие увольнению с военной службы по истечении </w:t>
            </w:r>
            <w:r w:rsidRPr="00EB119B">
              <w:rPr>
                <w:rFonts w:ascii="Times New Roman" w:hAnsi="Times New Roman" w:cs="Times New Roman"/>
              </w:rPr>
              <w:lastRenderedPageBreak/>
              <w:t>срока контракта или по семейным обстоятельствам, указанным в подпункте "в" пункта 3 статьи 51 Федерального закона "О воинской обязанности и военной службе", и граждане, уволенные с военной службы по этим основаниям, общая продолжительность военной службы которых в календарном исчислении составляет 20 лет и более, и состоящие на учете нуждающихся в жилых помещениях</w:t>
            </w:r>
            <w:proofErr w:type="gramEnd"/>
            <w:r w:rsidRPr="00EB119B">
              <w:rPr>
                <w:rFonts w:ascii="Times New Roman" w:hAnsi="Times New Roman" w:cs="Times New Roman"/>
              </w:rPr>
              <w:t xml:space="preserve"> в федеральном органе исполнительной власти;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EB119B">
              <w:rPr>
                <w:rFonts w:ascii="Times New Roman" w:hAnsi="Times New Roman" w:cs="Times New Roman"/>
              </w:rPr>
              <w:t>сотрудники Государственной противопожарно</w:t>
            </w:r>
            <w:r w:rsidRPr="00EB119B">
              <w:rPr>
                <w:rFonts w:ascii="Times New Roman" w:hAnsi="Times New Roman" w:cs="Times New Roman"/>
              </w:rPr>
              <w:lastRenderedPageBreak/>
              <w:t>й службы Министерства Российской Федерации по делам гражданской обороны, чрезвычайным ситуациям и ликвидации последствий стихийных бедствий, содержащиеся за счет средств федерального бюджета и увольняемые со службы по достижении ими предельного возраста пребывания на службе, или по состоянию здоровья, или в связи с организационно-штатными мероприятиями, общая продолжительность службы которых в календарном исчислении составляет 10 лет и более;</w:t>
            </w:r>
            <w:proofErr w:type="gramEnd"/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>сотрудники учреждений и органов уголовно-исполнительной системы, содержащиеся за счет средств федерального бюджета и увольняемые со службы по достижении ими предельного возраста пребывания на службе, или по состоянию здоровья, или в связи с организационно-штатными мероприятиями, общая продолжительность службы которых в календарном исчислении составляет 10 лет и более;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 xml:space="preserve">граждане, уволенные с военной службы (службы) по достижении ими предельного возраста </w:t>
            </w:r>
            <w:r w:rsidRPr="00EB119B">
              <w:rPr>
                <w:rFonts w:ascii="Times New Roman" w:hAnsi="Times New Roman" w:cs="Times New Roman"/>
              </w:rPr>
              <w:lastRenderedPageBreak/>
              <w:t>пребывания на военной службе (службе), или по состоянию здоровья, или в связи с организационно-штатными мероприятиями, общая п</w:t>
            </w:r>
            <w:r w:rsidR="00635B0D">
              <w:rPr>
                <w:rFonts w:ascii="Times New Roman" w:hAnsi="Times New Roman" w:cs="Times New Roman"/>
              </w:rPr>
              <w:t>родолжительность военной служб</w:t>
            </w:r>
            <w:proofErr w:type="gramStart"/>
            <w:r w:rsidR="00635B0D">
              <w:rPr>
                <w:rFonts w:ascii="Times New Roman" w:hAnsi="Times New Roman" w:cs="Times New Roman"/>
              </w:rPr>
              <w:t>ы(</w:t>
            </w:r>
            <w:proofErr w:type="gramEnd"/>
            <w:r w:rsidRPr="00EB119B">
              <w:rPr>
                <w:rFonts w:ascii="Times New Roman" w:hAnsi="Times New Roman" w:cs="Times New Roman"/>
              </w:rPr>
              <w:t>службы) которых в календарном исчислении составляет 10 лет и более, и состоящие после увольнения на учете нуждающихся в жилых помещениях в федеральном органе исполнительной власти;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EB119B">
              <w:rPr>
                <w:rFonts w:ascii="Times New Roman" w:hAnsi="Times New Roman" w:cs="Times New Roman"/>
              </w:rPr>
              <w:t xml:space="preserve">граждане, уволенные со службы в федеральных органах налоговой полиции с правом на пенсию, состоявшие на </w:t>
            </w:r>
            <w:r w:rsidRPr="00EB119B">
              <w:rPr>
                <w:rFonts w:ascii="Times New Roman" w:hAnsi="Times New Roman" w:cs="Times New Roman"/>
              </w:rPr>
              <w:lastRenderedPageBreak/>
              <w:t>учете нуждающихся в жилых помещениях в указанных органах и принятые на учет в качестве нуждающихся в жилых помещениях в органах внутренних дел по месту их пенсионного обеспечения;</w:t>
            </w:r>
            <w:proofErr w:type="gramEnd"/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EB119B">
              <w:rPr>
                <w:rFonts w:ascii="Times New Roman" w:hAnsi="Times New Roman" w:cs="Times New Roman"/>
              </w:rPr>
              <w:t xml:space="preserve">члены семей военнослужащих (за исключением военнослужащих, участвовавших в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накопительно-ипотечной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системе жилищного обеспечения военнослужащих), проходивших военную службу по контракту, и содержавшихся за счет средств федерального бюджета сотрудников органов внутренних дел Российской </w:t>
            </w:r>
            <w:r w:rsidRPr="00EB119B">
              <w:rPr>
                <w:rFonts w:ascii="Times New Roman" w:hAnsi="Times New Roman" w:cs="Times New Roman"/>
              </w:rPr>
              <w:lastRenderedPageBreak/>
              <w:t>Федерации, сотрудников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сотрудников учреждений и органов уголовно-исполнительной системы, погибших (умерших) в период прохождения</w:t>
            </w:r>
            <w:proofErr w:type="gram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119B">
              <w:rPr>
                <w:rFonts w:ascii="Times New Roman" w:hAnsi="Times New Roman" w:cs="Times New Roman"/>
              </w:rPr>
              <w:t xml:space="preserve">военной службы (службы), которые приобрели право на обеспечение жилыми помещениями до гибели (смерти) военнослужащего (сотрудника) и состоят на учете </w:t>
            </w:r>
            <w:r w:rsidRPr="00EB119B">
              <w:rPr>
                <w:rFonts w:ascii="Times New Roman" w:hAnsi="Times New Roman" w:cs="Times New Roman"/>
              </w:rPr>
              <w:lastRenderedPageBreak/>
              <w:t>нуждающихся в жилых помещениях в федеральном органе исполнительной власти.</w:t>
            </w:r>
            <w:proofErr w:type="gramEnd"/>
            <w:r w:rsidRPr="00EB119B">
              <w:rPr>
                <w:rFonts w:ascii="Times New Roman" w:hAnsi="Times New Roman" w:cs="Times New Roman"/>
              </w:rPr>
              <w:t xml:space="preserve"> При этом вдовы (вдовцы) указанных граждан имеют право на получение социальной выплаты, удостоверяемой сертификатом, до повторного вступления в брак;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EB119B">
              <w:rPr>
                <w:rFonts w:ascii="Times New Roman" w:hAnsi="Times New Roman" w:cs="Times New Roman"/>
              </w:rPr>
              <w:t xml:space="preserve">члены семей граждан,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прохо</w:t>
            </w:r>
            <w:r w:rsidR="006C1D79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дивших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военную службу по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конт</w:t>
            </w:r>
            <w:r w:rsidR="006C1D79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ракту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(за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исклю</w:t>
            </w:r>
            <w:r w:rsidR="006C1D79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чением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военно</w:t>
            </w:r>
            <w:r w:rsidR="006C1D79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служащих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, участвовавших в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накопительно-ипотечной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системе жилищного обеспечения военнослужащих), погибших (умерших) после увольнения с военной службы по достижении </w:t>
            </w:r>
            <w:r w:rsidRPr="00EB119B">
              <w:rPr>
                <w:rFonts w:ascii="Times New Roman" w:hAnsi="Times New Roman" w:cs="Times New Roman"/>
              </w:rPr>
              <w:lastRenderedPageBreak/>
              <w:t>ими предельного возраста пребывания на военной службе, состоянию здоровья или в связи с организационно-штатными мероприятиями, общая продолжительность военной службы которых составляет 10 лет и более, которые приобрели право на обеспечение жилыми помещениями до</w:t>
            </w:r>
            <w:proofErr w:type="gram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119B">
              <w:rPr>
                <w:rFonts w:ascii="Times New Roman" w:hAnsi="Times New Roman" w:cs="Times New Roman"/>
              </w:rPr>
              <w:t>гибели (смерти) гражданина, уволенного с военной службы, и состоят на учете нуждающихся в жилых помещениях в федеральном органе исполнительной власти.</w:t>
            </w:r>
            <w:proofErr w:type="gramEnd"/>
            <w:r w:rsidRPr="00EB119B">
              <w:rPr>
                <w:rFonts w:ascii="Times New Roman" w:hAnsi="Times New Roman" w:cs="Times New Roman"/>
              </w:rPr>
              <w:t xml:space="preserve"> При этом вдовы (вдовцы) указанных граждан имеют право на </w:t>
            </w:r>
            <w:r w:rsidRPr="00EB119B">
              <w:rPr>
                <w:rFonts w:ascii="Times New Roman" w:hAnsi="Times New Roman" w:cs="Times New Roman"/>
              </w:rPr>
              <w:lastRenderedPageBreak/>
              <w:t>получение социальной выплаты, удостоверяемой сертификатом, до повторного вступления в брак;</w:t>
            </w:r>
          </w:p>
          <w:p w:rsidR="00B041D8" w:rsidRPr="00EB119B" w:rsidRDefault="009579B3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r w:rsidR="00B041D8" w:rsidRPr="00EB119B">
              <w:rPr>
                <w:rFonts w:ascii="Times New Roman" w:hAnsi="Times New Roman" w:cs="Times New Roman"/>
              </w:rPr>
              <w:t>г</w:t>
            </w:r>
            <w:proofErr w:type="gramEnd"/>
            <w:r w:rsidR="00B041D8" w:rsidRPr="00EB119B">
              <w:rPr>
                <w:rFonts w:ascii="Times New Roman" w:hAnsi="Times New Roman" w:cs="Times New Roman"/>
              </w:rPr>
              <w:t>раждане, подлежащие переселению из закрытых военных городков, а также поселков учреждений с особыми условиями хозяйственной деятельности (далее - поселки). Перечень поселков, переселение граждан из которых осуществляется с использованием социальной выплаты, удостоверяемой сертификатом, утверждается Правительством Р</w:t>
            </w:r>
            <w:r>
              <w:rPr>
                <w:rFonts w:ascii="Times New Roman" w:hAnsi="Times New Roman" w:cs="Times New Roman"/>
              </w:rPr>
              <w:t>Ф</w:t>
            </w:r>
            <w:r w:rsidR="00B041D8" w:rsidRPr="00EB119B">
              <w:rPr>
                <w:rFonts w:ascii="Times New Roman" w:hAnsi="Times New Roman" w:cs="Times New Roman"/>
              </w:rPr>
              <w:t xml:space="preserve"> по представлению </w:t>
            </w:r>
            <w:r w:rsidR="00B041D8" w:rsidRPr="00EB119B">
              <w:rPr>
                <w:rFonts w:ascii="Times New Roman" w:hAnsi="Times New Roman" w:cs="Times New Roman"/>
              </w:rPr>
              <w:lastRenderedPageBreak/>
              <w:t>Министерства юстиции Р</w:t>
            </w:r>
            <w:r>
              <w:rPr>
                <w:rFonts w:ascii="Times New Roman" w:hAnsi="Times New Roman" w:cs="Times New Roman"/>
              </w:rPr>
              <w:t>Ф</w:t>
            </w:r>
            <w:r w:rsidR="00B041D8" w:rsidRPr="00EB119B">
              <w:rPr>
                <w:rFonts w:ascii="Times New Roman" w:hAnsi="Times New Roman" w:cs="Times New Roman"/>
              </w:rPr>
              <w:t>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EB119B">
              <w:rPr>
                <w:rFonts w:ascii="Times New Roman" w:hAnsi="Times New Roman" w:cs="Times New Roman"/>
              </w:rPr>
              <w:t>в) граждане, подвергшиеся радиационному воздействию вследствие катастрофы на Чернобыльской АЭС, аварии на производственном объединении "Маяк", и приравненные к ним лица, вставшие на учет в качестве нуждающихся в улучшении жилищных условий, имеющие право на обеспечение жильем за счет средств федерального бюджета в соответствии со статьями 14, 15, 16, 17 и 22 Закона Российской Федерации от 15 мая 1991 г. N 1244-1</w:t>
            </w:r>
            <w:proofErr w:type="gramEnd"/>
            <w:r w:rsidRPr="00EB119B">
              <w:rPr>
                <w:rFonts w:ascii="Times New Roman" w:hAnsi="Times New Roman" w:cs="Times New Roman"/>
              </w:rPr>
              <w:t xml:space="preserve"> "</w:t>
            </w:r>
            <w:proofErr w:type="gramStart"/>
            <w:r w:rsidRPr="00EB119B">
              <w:rPr>
                <w:rFonts w:ascii="Times New Roman" w:hAnsi="Times New Roman" w:cs="Times New Roman"/>
              </w:rPr>
              <w:t xml:space="preserve">О социальной защите граждан, подвергшихся </w:t>
            </w:r>
            <w:r w:rsidRPr="00EB119B">
              <w:rPr>
                <w:rFonts w:ascii="Times New Roman" w:hAnsi="Times New Roman" w:cs="Times New Roman"/>
              </w:rPr>
              <w:lastRenderedPageBreak/>
              <w:t>воздействию радиации вследствие катастрофы на Чернобыльской АЭС", Федеральным законом от 26 ноября 1998 г. N 175-ФЗ "О социальной защите граждан Р</w:t>
            </w:r>
            <w:r w:rsidR="009579B3">
              <w:rPr>
                <w:rFonts w:ascii="Times New Roman" w:hAnsi="Times New Roman" w:cs="Times New Roman"/>
              </w:rPr>
              <w:t>Ф</w:t>
            </w:r>
            <w:r w:rsidRPr="00EB119B">
              <w:rPr>
                <w:rFonts w:ascii="Times New Roman" w:hAnsi="Times New Roman" w:cs="Times New Roman"/>
              </w:rPr>
              <w:t xml:space="preserve">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Теча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" и Постановлением Верховного Совета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РФедерации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от 27 декабря 1991 г. N 2123-1 "О распространении действия</w:t>
            </w:r>
            <w:proofErr w:type="gramEnd"/>
            <w:r w:rsidRPr="00EB119B">
              <w:rPr>
                <w:rFonts w:ascii="Times New Roman" w:hAnsi="Times New Roman" w:cs="Times New Roman"/>
              </w:rPr>
              <w:t xml:space="preserve"> Закона РСФСР "О социальной защите граждан, подвергшихся </w:t>
            </w:r>
            <w:r w:rsidRPr="00EB119B">
              <w:rPr>
                <w:rFonts w:ascii="Times New Roman" w:hAnsi="Times New Roman" w:cs="Times New Roman"/>
              </w:rPr>
              <w:lastRenderedPageBreak/>
              <w:t>воздействию радиации вследствие катастрофы на Чернобыльской АЭС" на граждан из подразделений особого риска;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г) граждане, признанные в установленном порядке вынужденными переселенцами и включенные территориальными органами Федеральной миграционной службы в сводные списки вынужденных переселенцев;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spellStart"/>
            <w:r w:rsidRPr="00EB119B">
              <w:rPr>
                <w:rFonts w:ascii="Times New Roman" w:hAnsi="Times New Roman" w:cs="Times New Roman"/>
              </w:rPr>
              <w:t>д</w:t>
            </w:r>
            <w:proofErr w:type="spellEnd"/>
            <w:r w:rsidRPr="00EB119B">
              <w:rPr>
                <w:rFonts w:ascii="Times New Roman" w:hAnsi="Times New Roman" w:cs="Times New Roman"/>
              </w:rPr>
              <w:t>) граждане, выезжающие (выехавшие) из районов Крайнего Севера и приравненных к ним местностей: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EB119B">
              <w:rPr>
                <w:rFonts w:ascii="Times New Roman" w:hAnsi="Times New Roman" w:cs="Times New Roman"/>
              </w:rPr>
              <w:t xml:space="preserve">граждане, прибывшие в районы Крайнего Севера и приравненные к ним местности </w:t>
            </w:r>
            <w:r w:rsidRPr="00EB119B">
              <w:rPr>
                <w:rFonts w:ascii="Times New Roman" w:hAnsi="Times New Roman" w:cs="Times New Roman"/>
              </w:rPr>
              <w:lastRenderedPageBreak/>
              <w:t>не позднее 1 января 1992 г., имеющие общую продолжительность стажа работы в районах Крайнего Севера и приравненных к ним местностях не менее 15 календарных лет, не имеющие жилья в других регионах Российской Федерации или нуждающиеся в его улучшении и не получавшие субсидии на эти цели, а также граждане, выехавшие</w:t>
            </w:r>
            <w:proofErr w:type="gramEnd"/>
            <w:r w:rsidRPr="00EB119B">
              <w:rPr>
                <w:rFonts w:ascii="Times New Roman" w:hAnsi="Times New Roman" w:cs="Times New Roman"/>
              </w:rPr>
              <w:t xml:space="preserve"> из районов Крайнего Севера и приравненных к ним местностей не ранее 1 января 1992 г.;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 xml:space="preserve">граждане, которые в соответствии с ранее действовавшим законодательством приобрели </w:t>
            </w:r>
            <w:r w:rsidRPr="00EB119B">
              <w:rPr>
                <w:rFonts w:ascii="Times New Roman" w:hAnsi="Times New Roman" w:cs="Times New Roman"/>
              </w:rPr>
              <w:lastRenderedPageBreak/>
              <w:t>право на получение жилищной субсидии для приобретения жилья при наличии стажа работы в районах Крайнего Севера и приравненных к ним местностях не менее 10 календарных лет;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инвалиды I и II групп, инвалидность которых наступила вследствие трудового увечья в районах Крайнего Севера и приравненных к ним местностях и стаж работы которых составляет менее 15 календарных лет;</w:t>
            </w:r>
          </w:p>
          <w:p w:rsidR="00B041D8" w:rsidRPr="00EB119B" w:rsidRDefault="00B041D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EB119B">
              <w:rPr>
                <w:rFonts w:ascii="Times New Roman" w:hAnsi="Times New Roman" w:cs="Times New Roman"/>
              </w:rPr>
              <w:t xml:space="preserve">граждане, выезжающие из городов, поселков, с полярных </w:t>
            </w:r>
            <w:r w:rsidRPr="00EB119B">
              <w:rPr>
                <w:rFonts w:ascii="Times New Roman" w:hAnsi="Times New Roman" w:cs="Times New Roman"/>
              </w:rPr>
              <w:lastRenderedPageBreak/>
              <w:t>станций, находящихся в районах Крайнего Севера и приравненных к ним местностях и закрывающихся в соответствии с решениями органов государственной власти субъектов Российской Федерации по согласованию с Правительством Российской Федерации, независимо от стажа работы в районах Крайнего Севера и приравненных к ним местностях и времени прибытия в указанные районы.</w:t>
            </w:r>
            <w:proofErr w:type="gramEnd"/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D6468" w:rsidRPr="00EB119B" w:rsidRDefault="009D6468" w:rsidP="00CE181D">
            <w:pPr>
              <w:jc w:val="center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127" w:type="dxa"/>
          </w:tcPr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Конституци</w:t>
            </w:r>
            <w:r w:rsidR="003609B0">
              <w:rPr>
                <w:rFonts w:ascii="Times New Roman" w:eastAsia="Calibri" w:hAnsi="Times New Roman" w:cs="Times New Roman"/>
              </w:rPr>
              <w:t>я</w:t>
            </w:r>
            <w:r w:rsidRPr="00EB119B">
              <w:rPr>
                <w:rFonts w:ascii="Times New Roman" w:eastAsia="Calibri" w:hAnsi="Times New Roman" w:cs="Times New Roman"/>
              </w:rPr>
              <w:t xml:space="preserve"> РФ;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Жилищны</w:t>
            </w:r>
            <w:r w:rsidR="003609B0">
              <w:rPr>
                <w:rFonts w:ascii="Times New Roman" w:eastAsia="Calibri" w:hAnsi="Times New Roman" w:cs="Times New Roman"/>
              </w:rPr>
              <w:t>й</w:t>
            </w:r>
            <w:r w:rsidRPr="00EB119B">
              <w:rPr>
                <w:rFonts w:ascii="Times New Roman" w:eastAsia="Calibri" w:hAnsi="Times New Roman" w:cs="Times New Roman"/>
              </w:rPr>
              <w:t xml:space="preserve"> кодекс Р</w:t>
            </w:r>
            <w:r w:rsidR="003609B0">
              <w:rPr>
                <w:rFonts w:ascii="Times New Roman" w:eastAsia="Calibri" w:hAnsi="Times New Roman" w:cs="Times New Roman"/>
              </w:rPr>
              <w:t>Ф</w:t>
            </w:r>
            <w:r w:rsidRPr="00EB119B">
              <w:rPr>
                <w:rFonts w:ascii="Times New Roman" w:eastAsia="Calibri" w:hAnsi="Times New Roman" w:cs="Times New Roman"/>
              </w:rPr>
              <w:t>, утвержден Ф</w:t>
            </w:r>
            <w:r w:rsidR="003609B0">
              <w:rPr>
                <w:rFonts w:ascii="Times New Roman" w:eastAsia="Calibri" w:hAnsi="Times New Roman" w:cs="Times New Roman"/>
              </w:rPr>
              <w:t>З</w:t>
            </w:r>
            <w:r w:rsidRPr="00EB119B">
              <w:rPr>
                <w:rFonts w:ascii="Times New Roman" w:eastAsia="Calibri" w:hAnsi="Times New Roman" w:cs="Times New Roman"/>
              </w:rPr>
              <w:t xml:space="preserve"> РФ от 29.12.2004 №189-ФЗ «О введении в действие </w:t>
            </w:r>
            <w:proofErr w:type="spellStart"/>
            <w:proofErr w:type="gramStart"/>
            <w:r w:rsidRPr="00EB119B">
              <w:rPr>
                <w:rFonts w:ascii="Times New Roman" w:eastAsia="Calibri" w:hAnsi="Times New Roman" w:cs="Times New Roman"/>
              </w:rPr>
              <w:t>Жилищ</w:t>
            </w:r>
            <w:r w:rsidR="002C28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ного</w:t>
            </w:r>
            <w:proofErr w:type="spellEnd"/>
            <w:proofErr w:type="gramEnd"/>
            <w:r w:rsidRPr="00EB119B">
              <w:rPr>
                <w:rFonts w:ascii="Times New Roman" w:eastAsia="Calibri" w:hAnsi="Times New Roman" w:cs="Times New Roman"/>
              </w:rPr>
              <w:t xml:space="preserve"> кодекса РФ»;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Семейны</w:t>
            </w:r>
            <w:r w:rsidR="003609B0">
              <w:rPr>
                <w:rFonts w:ascii="Times New Roman" w:eastAsia="Calibri" w:hAnsi="Times New Roman" w:cs="Times New Roman"/>
              </w:rPr>
              <w:t>й</w:t>
            </w:r>
            <w:r w:rsidRPr="00EB119B">
              <w:rPr>
                <w:rFonts w:ascii="Times New Roman" w:eastAsia="Calibri" w:hAnsi="Times New Roman" w:cs="Times New Roman"/>
              </w:rPr>
              <w:t xml:space="preserve"> кодекс </w:t>
            </w:r>
            <w:r w:rsidRPr="00EB119B">
              <w:rPr>
                <w:rFonts w:ascii="Times New Roman" w:eastAsia="Calibri" w:hAnsi="Times New Roman" w:cs="Times New Roman"/>
              </w:rPr>
              <w:lastRenderedPageBreak/>
              <w:t>Р</w:t>
            </w:r>
            <w:r w:rsidR="003609B0">
              <w:rPr>
                <w:rFonts w:ascii="Times New Roman" w:eastAsia="Calibri" w:hAnsi="Times New Roman" w:cs="Times New Roman"/>
              </w:rPr>
              <w:t>Ф</w:t>
            </w:r>
            <w:r w:rsidRPr="00EB119B">
              <w:rPr>
                <w:rFonts w:ascii="Times New Roman" w:eastAsia="Calibri" w:hAnsi="Times New Roman" w:cs="Times New Roman"/>
              </w:rPr>
              <w:t>, утвержден Ф</w:t>
            </w:r>
            <w:r w:rsidR="003609B0">
              <w:rPr>
                <w:rFonts w:ascii="Times New Roman" w:eastAsia="Calibri" w:hAnsi="Times New Roman" w:cs="Times New Roman"/>
              </w:rPr>
              <w:t>З</w:t>
            </w:r>
            <w:r w:rsidRPr="00EB119B">
              <w:rPr>
                <w:rFonts w:ascii="Times New Roman" w:eastAsia="Calibri" w:hAnsi="Times New Roman" w:cs="Times New Roman"/>
              </w:rPr>
              <w:t xml:space="preserve"> РФ от 29.12.1995 №223-ФЗ «О введении в действие </w:t>
            </w:r>
            <w:proofErr w:type="spellStart"/>
            <w:proofErr w:type="gramStart"/>
            <w:r w:rsidRPr="00EB119B">
              <w:rPr>
                <w:rFonts w:ascii="Times New Roman" w:eastAsia="Calibri" w:hAnsi="Times New Roman" w:cs="Times New Roman"/>
              </w:rPr>
              <w:t>Семей</w:t>
            </w:r>
            <w:r w:rsidR="002C28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ного</w:t>
            </w:r>
            <w:proofErr w:type="spellEnd"/>
            <w:proofErr w:type="gramEnd"/>
            <w:r w:rsidRPr="00EB119B">
              <w:rPr>
                <w:rFonts w:ascii="Times New Roman" w:eastAsia="Calibri" w:hAnsi="Times New Roman" w:cs="Times New Roman"/>
              </w:rPr>
              <w:t xml:space="preserve"> кодекса РФ»;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Граждански</w:t>
            </w:r>
            <w:r w:rsidR="003609B0">
              <w:rPr>
                <w:rFonts w:ascii="Times New Roman" w:eastAsia="Calibri" w:hAnsi="Times New Roman" w:cs="Times New Roman"/>
              </w:rPr>
              <w:t>й</w:t>
            </w:r>
            <w:r w:rsidRPr="00EB119B">
              <w:rPr>
                <w:rFonts w:ascii="Times New Roman" w:eastAsia="Calibri" w:hAnsi="Times New Roman" w:cs="Times New Roman"/>
              </w:rPr>
              <w:t xml:space="preserve"> кодекс Р</w:t>
            </w:r>
            <w:r w:rsidR="003609B0">
              <w:rPr>
                <w:rFonts w:ascii="Times New Roman" w:eastAsia="Calibri" w:hAnsi="Times New Roman" w:cs="Times New Roman"/>
              </w:rPr>
              <w:t>Ф</w:t>
            </w:r>
            <w:r w:rsidRPr="00EB119B">
              <w:rPr>
                <w:rFonts w:ascii="Times New Roman" w:eastAsia="Calibri" w:hAnsi="Times New Roman" w:cs="Times New Roman"/>
              </w:rPr>
              <w:t>, утвержден Ф</w:t>
            </w:r>
            <w:r w:rsidR="003609B0">
              <w:rPr>
                <w:rFonts w:ascii="Times New Roman" w:eastAsia="Calibri" w:hAnsi="Times New Roman" w:cs="Times New Roman"/>
              </w:rPr>
              <w:t>З</w:t>
            </w:r>
            <w:r w:rsidRPr="00EB119B">
              <w:rPr>
                <w:rFonts w:ascii="Times New Roman" w:eastAsia="Calibri" w:hAnsi="Times New Roman" w:cs="Times New Roman"/>
              </w:rPr>
              <w:t xml:space="preserve"> РФ от 30.11.1994 №52-ФЗ «О введении в действие части первой Гражданского  кодекса РФ»;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Бюджетны</w:t>
            </w:r>
            <w:r w:rsidR="003609B0">
              <w:rPr>
                <w:rFonts w:ascii="Times New Roman" w:eastAsia="Calibri" w:hAnsi="Times New Roman" w:cs="Times New Roman"/>
              </w:rPr>
              <w:t>й</w:t>
            </w:r>
            <w:r w:rsidRPr="00EB119B">
              <w:rPr>
                <w:rFonts w:ascii="Times New Roman" w:eastAsia="Calibri" w:hAnsi="Times New Roman" w:cs="Times New Roman"/>
              </w:rPr>
              <w:t xml:space="preserve"> Кодекс Р</w:t>
            </w:r>
            <w:r w:rsidR="003609B0">
              <w:rPr>
                <w:rFonts w:ascii="Times New Roman" w:eastAsia="Calibri" w:hAnsi="Times New Roman" w:cs="Times New Roman"/>
              </w:rPr>
              <w:t>Ф</w:t>
            </w:r>
            <w:r w:rsidRPr="00EB119B">
              <w:rPr>
                <w:rFonts w:ascii="Times New Roman" w:eastAsia="Calibri" w:hAnsi="Times New Roman" w:cs="Times New Roman"/>
              </w:rPr>
              <w:t>, утвержден Ф</w:t>
            </w:r>
            <w:r w:rsidR="003609B0">
              <w:rPr>
                <w:rFonts w:ascii="Times New Roman" w:eastAsia="Calibri" w:hAnsi="Times New Roman" w:cs="Times New Roman"/>
              </w:rPr>
              <w:t>З</w:t>
            </w:r>
            <w:r w:rsidRPr="00EB119B">
              <w:rPr>
                <w:rFonts w:ascii="Times New Roman" w:eastAsia="Calibri" w:hAnsi="Times New Roman" w:cs="Times New Roman"/>
              </w:rPr>
              <w:t xml:space="preserve"> РФ от 09.07.1999 №159-ФЗ «О введении в действие </w:t>
            </w:r>
            <w:proofErr w:type="spellStart"/>
            <w:proofErr w:type="gramStart"/>
            <w:r w:rsidRPr="00EB119B">
              <w:rPr>
                <w:rFonts w:ascii="Times New Roman" w:eastAsia="Calibri" w:hAnsi="Times New Roman" w:cs="Times New Roman"/>
              </w:rPr>
              <w:t>Б</w:t>
            </w:r>
            <w:r w:rsidR="003609B0">
              <w:rPr>
                <w:rFonts w:ascii="Times New Roman" w:eastAsia="Calibri" w:hAnsi="Times New Roman" w:cs="Times New Roman"/>
              </w:rPr>
              <w:t>юджет</w:t>
            </w:r>
            <w:r w:rsidR="002C28B6">
              <w:rPr>
                <w:rFonts w:ascii="Times New Roman" w:eastAsia="Calibri" w:hAnsi="Times New Roman" w:cs="Times New Roman"/>
              </w:rPr>
              <w:t>-</w:t>
            </w:r>
            <w:r w:rsidR="003609B0">
              <w:rPr>
                <w:rFonts w:ascii="Times New Roman" w:eastAsia="Calibri" w:hAnsi="Times New Roman" w:cs="Times New Roman"/>
              </w:rPr>
              <w:t>ного</w:t>
            </w:r>
            <w:proofErr w:type="spellEnd"/>
            <w:proofErr w:type="gramEnd"/>
            <w:r w:rsidR="003609B0">
              <w:rPr>
                <w:rFonts w:ascii="Times New Roman" w:eastAsia="Calibri" w:hAnsi="Times New Roman" w:cs="Times New Roman"/>
              </w:rPr>
              <w:t xml:space="preserve"> кодекса РФ»</w:t>
            </w:r>
            <w:r w:rsidRPr="00EB119B">
              <w:rPr>
                <w:rFonts w:ascii="Times New Roman" w:eastAsia="Calibri" w:hAnsi="Times New Roman" w:cs="Times New Roman"/>
              </w:rPr>
              <w:t>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Ф</w:t>
            </w:r>
            <w:r w:rsidR="002C28B6">
              <w:rPr>
                <w:rFonts w:ascii="Times New Roman" w:eastAsia="Calibri" w:hAnsi="Times New Roman" w:cs="Times New Roman"/>
              </w:rPr>
              <w:t>З</w:t>
            </w:r>
            <w:r w:rsidRPr="00EB119B">
              <w:rPr>
                <w:rFonts w:ascii="Times New Roman" w:eastAsia="Calibri" w:hAnsi="Times New Roman" w:cs="Times New Roman"/>
              </w:rPr>
              <w:t xml:space="preserve"> закон РФ от 06.10.2003 N 131-ФЗ "Об общих принципах </w:t>
            </w:r>
            <w:proofErr w:type="spellStart"/>
            <w:proofErr w:type="gramStart"/>
            <w:r w:rsidRPr="00EB119B">
              <w:rPr>
                <w:rFonts w:ascii="Times New Roman" w:eastAsia="Calibri" w:hAnsi="Times New Roman" w:cs="Times New Roman"/>
              </w:rPr>
              <w:t>орга</w:t>
            </w:r>
            <w:r w:rsidR="002C28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низации</w:t>
            </w:r>
            <w:proofErr w:type="spellEnd"/>
            <w:proofErr w:type="gramEnd"/>
            <w:r w:rsidRPr="00EB119B">
              <w:rPr>
                <w:rFonts w:ascii="Times New Roman" w:eastAsia="Calibri" w:hAnsi="Times New Roman" w:cs="Times New Roman"/>
              </w:rPr>
              <w:t xml:space="preserve"> местного самоуправления в Р</w:t>
            </w:r>
            <w:r w:rsidR="003609B0">
              <w:rPr>
                <w:rFonts w:ascii="Times New Roman" w:eastAsia="Calibri" w:hAnsi="Times New Roman" w:cs="Times New Roman"/>
              </w:rPr>
              <w:t>Ф</w:t>
            </w:r>
            <w:r w:rsidR="003609B0" w:rsidRPr="00EB119B">
              <w:rPr>
                <w:rFonts w:ascii="Times New Roman" w:eastAsia="Calibri" w:hAnsi="Times New Roman" w:cs="Times New Roman"/>
              </w:rPr>
              <w:t xml:space="preserve"> </w:t>
            </w:r>
            <w:r w:rsidRPr="00EB119B">
              <w:rPr>
                <w:rFonts w:ascii="Times New Roman" w:eastAsia="Calibri" w:hAnsi="Times New Roman" w:cs="Times New Roman"/>
              </w:rPr>
              <w:t>";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Ф</w:t>
            </w:r>
            <w:r w:rsidR="003609B0">
              <w:rPr>
                <w:rFonts w:ascii="Times New Roman" w:eastAsia="Calibri" w:hAnsi="Times New Roman" w:cs="Times New Roman"/>
              </w:rPr>
              <w:t>З</w:t>
            </w:r>
            <w:r w:rsidRPr="00EB119B">
              <w:rPr>
                <w:rFonts w:ascii="Times New Roman" w:eastAsia="Calibri" w:hAnsi="Times New Roman" w:cs="Times New Roman"/>
              </w:rPr>
              <w:t xml:space="preserve"> РФ от 2.05.2006 № 59-ФЗ «О порядке рассмотрения обращений граждан Российской Федерации»;</w:t>
            </w:r>
          </w:p>
          <w:p w:rsidR="00B041D8" w:rsidRPr="00EB119B" w:rsidRDefault="002C28B6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B041D8" w:rsidRPr="00EB119B">
              <w:rPr>
                <w:rFonts w:ascii="Times New Roman" w:eastAsia="Calibri" w:hAnsi="Times New Roman" w:cs="Times New Roman"/>
              </w:rPr>
              <w:t>Ф</w:t>
            </w:r>
            <w:r w:rsidR="003609B0">
              <w:rPr>
                <w:rFonts w:ascii="Times New Roman" w:eastAsia="Calibri" w:hAnsi="Times New Roman" w:cs="Times New Roman"/>
              </w:rPr>
              <w:t>З</w:t>
            </w:r>
            <w:r w:rsidR="00B041D8" w:rsidRPr="00EB119B">
              <w:rPr>
                <w:rFonts w:ascii="Times New Roman" w:eastAsia="Calibri" w:hAnsi="Times New Roman" w:cs="Times New Roman"/>
              </w:rPr>
              <w:t xml:space="preserve"> РФ  от 28.03.1998 N 53-ФЗ  </w:t>
            </w:r>
            <w:r w:rsidR="00B041D8" w:rsidRPr="00EB119B">
              <w:rPr>
                <w:rFonts w:ascii="Times New Roman" w:eastAsia="Calibri" w:hAnsi="Times New Roman" w:cs="Times New Roman"/>
              </w:rPr>
              <w:lastRenderedPageBreak/>
              <w:t>"О воинской обязанности и военной службе";</w:t>
            </w:r>
          </w:p>
          <w:p w:rsidR="00B041D8" w:rsidRPr="00EB119B" w:rsidRDefault="003609B0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B041D8" w:rsidRPr="00EB119B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="00B041D8" w:rsidRPr="00EB119B">
              <w:rPr>
                <w:rFonts w:ascii="Times New Roman" w:eastAsia="Calibri" w:hAnsi="Times New Roman" w:cs="Times New Roman"/>
              </w:rPr>
              <w:t xml:space="preserve"> РФ от 27.05.1998 N 76-ФЗ "О статусе военнослужащих";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Ф</w:t>
            </w:r>
            <w:r w:rsidR="004F1BB6">
              <w:rPr>
                <w:rFonts w:ascii="Times New Roman" w:eastAsia="Calibri" w:hAnsi="Times New Roman" w:cs="Times New Roman"/>
              </w:rPr>
              <w:t>З</w:t>
            </w:r>
            <w:r w:rsidRPr="00EB119B">
              <w:rPr>
                <w:rFonts w:ascii="Times New Roman" w:eastAsia="Calibri" w:hAnsi="Times New Roman" w:cs="Times New Roman"/>
              </w:rPr>
              <w:t xml:space="preserve"> РФ от 26.11.1998 N 175-ФЗ "О социальной защите граждан Российской </w:t>
            </w:r>
            <w:proofErr w:type="spellStart"/>
            <w:proofErr w:type="gramStart"/>
            <w:r w:rsidRPr="00EB119B">
              <w:rPr>
                <w:rFonts w:ascii="Times New Roman" w:eastAsia="Calibri" w:hAnsi="Times New Roman" w:cs="Times New Roman"/>
              </w:rPr>
              <w:t>Феде</w:t>
            </w:r>
            <w:r w:rsidR="004F1B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рации</w:t>
            </w:r>
            <w:proofErr w:type="spellEnd"/>
            <w:proofErr w:type="gramEnd"/>
            <w:r w:rsidRPr="00EB119B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B119B">
              <w:rPr>
                <w:rFonts w:ascii="Times New Roman" w:eastAsia="Calibri" w:hAnsi="Times New Roman" w:cs="Times New Roman"/>
              </w:rPr>
              <w:t>под</w:t>
            </w:r>
            <w:r w:rsidR="004F1B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вергшихся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eastAsia="Calibri" w:hAnsi="Times New Roman" w:cs="Times New Roman"/>
              </w:rPr>
              <w:t>воз</w:t>
            </w:r>
            <w:r w:rsidR="004F1B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действию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 xml:space="preserve">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EB119B">
              <w:rPr>
                <w:rFonts w:ascii="Times New Roman" w:eastAsia="Calibri" w:hAnsi="Times New Roman" w:cs="Times New Roman"/>
              </w:rPr>
              <w:t>Теча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>";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Ф</w:t>
            </w:r>
            <w:r w:rsidR="004F1BB6">
              <w:rPr>
                <w:rFonts w:ascii="Times New Roman" w:eastAsia="Calibri" w:hAnsi="Times New Roman" w:cs="Times New Roman"/>
              </w:rPr>
              <w:t>З</w:t>
            </w:r>
            <w:r w:rsidRPr="00EB119B">
              <w:rPr>
                <w:rFonts w:ascii="Times New Roman" w:eastAsia="Calibri" w:hAnsi="Times New Roman" w:cs="Times New Roman"/>
              </w:rPr>
              <w:t xml:space="preserve"> РФ от 27.07.2010 N 210-ФЗ "Об </w:t>
            </w:r>
            <w:proofErr w:type="spellStart"/>
            <w:proofErr w:type="gramStart"/>
            <w:r w:rsidRPr="00EB119B">
              <w:rPr>
                <w:rFonts w:ascii="Times New Roman" w:eastAsia="Calibri" w:hAnsi="Times New Roman" w:cs="Times New Roman"/>
              </w:rPr>
              <w:t>органи</w:t>
            </w:r>
            <w:r w:rsidR="004F1B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зации</w:t>
            </w:r>
            <w:proofErr w:type="spellEnd"/>
            <w:proofErr w:type="gramEnd"/>
            <w:r w:rsidRPr="00EB119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eastAsia="Calibri" w:hAnsi="Times New Roman" w:cs="Times New Roman"/>
              </w:rPr>
              <w:t>предо</w:t>
            </w:r>
            <w:r w:rsidR="004F1B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ставления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eastAsia="Calibri" w:hAnsi="Times New Roman" w:cs="Times New Roman"/>
              </w:rPr>
              <w:t>госу</w:t>
            </w:r>
            <w:r w:rsidR="004F1B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дарственных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 xml:space="preserve"> и муниципальных услуг";</w:t>
            </w:r>
          </w:p>
          <w:p w:rsidR="00B041D8" w:rsidRPr="00EB119B" w:rsidRDefault="004F1BB6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Закон</w:t>
            </w:r>
            <w:r w:rsidR="00B041D8" w:rsidRPr="00EB119B">
              <w:rPr>
                <w:rFonts w:ascii="Times New Roman" w:eastAsia="Calibri" w:hAnsi="Times New Roman" w:cs="Times New Roman"/>
              </w:rPr>
              <w:t xml:space="preserve"> РФ от 15.05.1991 N 1244-1 "О социальной защите граждан, подвергшихся воздействию </w:t>
            </w:r>
            <w:proofErr w:type="spellStart"/>
            <w:proofErr w:type="gramStart"/>
            <w:r w:rsidR="00B041D8" w:rsidRPr="00EB119B">
              <w:rPr>
                <w:rFonts w:ascii="Times New Roman" w:eastAsia="Calibri" w:hAnsi="Times New Roman" w:cs="Times New Roman"/>
              </w:rPr>
              <w:t>радиа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="00B041D8" w:rsidRPr="00EB119B">
              <w:rPr>
                <w:rFonts w:ascii="Times New Roman" w:eastAsia="Calibri" w:hAnsi="Times New Roman" w:cs="Times New Roman"/>
              </w:rPr>
              <w:t>ции</w:t>
            </w:r>
            <w:proofErr w:type="spellEnd"/>
            <w:proofErr w:type="gramEnd"/>
            <w:r w:rsidR="00B041D8" w:rsidRPr="00EB119B">
              <w:rPr>
                <w:rFonts w:ascii="Times New Roman" w:eastAsia="Calibri" w:hAnsi="Times New Roman" w:cs="Times New Roman"/>
              </w:rPr>
              <w:t xml:space="preserve"> вследствие </w:t>
            </w:r>
            <w:r w:rsidR="00B041D8" w:rsidRPr="00EB119B">
              <w:rPr>
                <w:rFonts w:ascii="Times New Roman" w:eastAsia="Calibri" w:hAnsi="Times New Roman" w:cs="Times New Roman"/>
              </w:rPr>
              <w:lastRenderedPageBreak/>
              <w:t>катастрофы на Чернобыльской АЭС";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 xml:space="preserve">Постановление Верховного Совета РФ от 27.12.1991 N 2123-1 "О </w:t>
            </w:r>
            <w:proofErr w:type="spellStart"/>
            <w:proofErr w:type="gramStart"/>
            <w:r w:rsidRPr="00EB119B">
              <w:rPr>
                <w:rFonts w:ascii="Times New Roman" w:eastAsia="Calibri" w:hAnsi="Times New Roman" w:cs="Times New Roman"/>
              </w:rPr>
              <w:t>распро</w:t>
            </w:r>
            <w:r w:rsidR="004F1B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странении</w:t>
            </w:r>
            <w:proofErr w:type="spellEnd"/>
            <w:proofErr w:type="gramEnd"/>
            <w:r w:rsidRPr="00EB119B">
              <w:rPr>
                <w:rFonts w:ascii="Times New Roman" w:eastAsia="Calibri" w:hAnsi="Times New Roman" w:cs="Times New Roman"/>
              </w:rPr>
              <w:t xml:space="preserve"> действия Закона РСФСР "О социальной защите граждан, </w:t>
            </w:r>
            <w:proofErr w:type="spellStart"/>
            <w:r w:rsidRPr="00EB119B">
              <w:rPr>
                <w:rFonts w:ascii="Times New Roman" w:eastAsia="Calibri" w:hAnsi="Times New Roman" w:cs="Times New Roman"/>
              </w:rPr>
              <w:t>подверг</w:t>
            </w:r>
            <w:r w:rsidR="004F1B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шихся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 xml:space="preserve"> воздействию радиации вследствие катастрофы на Чернобыльской АЭС";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>Постановление Правительства РФ от 17.12.2010 N 1050 «О Федеральной целевой программе «Жилище» на 2011-2015 годы»;</w:t>
            </w:r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EB119B">
              <w:rPr>
                <w:rFonts w:ascii="Times New Roman" w:eastAsia="Calibri" w:hAnsi="Times New Roman" w:cs="Times New Roman"/>
              </w:rPr>
              <w:t xml:space="preserve">Постановление Правительства РФ 21.03.2006 N 153 "О некоторых </w:t>
            </w:r>
            <w:proofErr w:type="spellStart"/>
            <w:r w:rsidRPr="00EB119B">
              <w:rPr>
                <w:rFonts w:ascii="Times New Roman" w:eastAsia="Calibri" w:hAnsi="Times New Roman" w:cs="Times New Roman"/>
              </w:rPr>
              <w:t>вопро</w:t>
            </w:r>
            <w:r w:rsidR="004F1B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сах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 xml:space="preserve"> реализации подпрограммы "Выполнение государственных обязательств по обеспечению жильем категорий граждан, установленных </w:t>
            </w:r>
            <w:r w:rsidRPr="00EB119B">
              <w:rPr>
                <w:rFonts w:ascii="Times New Roman" w:eastAsia="Calibri" w:hAnsi="Times New Roman" w:cs="Times New Roman"/>
              </w:rPr>
              <w:lastRenderedPageBreak/>
              <w:t xml:space="preserve">федеральным законодательством" федеральной </w:t>
            </w:r>
            <w:proofErr w:type="spellStart"/>
            <w:r w:rsidRPr="00EB119B">
              <w:rPr>
                <w:rFonts w:ascii="Times New Roman" w:eastAsia="Calibri" w:hAnsi="Times New Roman" w:cs="Times New Roman"/>
              </w:rPr>
              <w:t>це</w:t>
            </w:r>
            <w:r w:rsidR="004F1BB6">
              <w:rPr>
                <w:rFonts w:ascii="Times New Roman" w:eastAsia="Calibri" w:hAnsi="Times New Roman" w:cs="Times New Roman"/>
              </w:rPr>
              <w:t>-</w:t>
            </w:r>
            <w:r w:rsidRPr="00EB119B">
              <w:rPr>
                <w:rFonts w:ascii="Times New Roman" w:eastAsia="Calibri" w:hAnsi="Times New Roman" w:cs="Times New Roman"/>
              </w:rPr>
              <w:t>левой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 xml:space="preserve">      </w:t>
            </w:r>
            <w:proofErr w:type="spellStart"/>
            <w:r w:rsidR="004F1BB6">
              <w:rPr>
                <w:rFonts w:ascii="Times New Roman" w:eastAsia="Calibri" w:hAnsi="Times New Roman" w:cs="Times New Roman"/>
              </w:rPr>
              <w:t>программ-</w:t>
            </w:r>
            <w:r w:rsidRPr="00EB119B">
              <w:rPr>
                <w:rFonts w:ascii="Times New Roman" w:eastAsia="Calibri" w:hAnsi="Times New Roman" w:cs="Times New Roman"/>
              </w:rPr>
              <w:t>мы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 xml:space="preserve"> "Жилище" на 2002 - 2010 годы", в том числе в связи с принятием      Федерального закона "О внесении изменений в Федеральный закон "О статусе      военнослужащих" и об обеспечении жилыми помещениями некоторых категорий граждан";</w:t>
            </w:r>
            <w:proofErr w:type="gramEnd"/>
          </w:p>
          <w:p w:rsidR="00B041D8" w:rsidRPr="00EB119B" w:rsidRDefault="00B041D8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19B">
              <w:rPr>
                <w:rFonts w:ascii="Times New Roman" w:eastAsia="Calibri" w:hAnsi="Times New Roman" w:cs="Times New Roman"/>
              </w:rPr>
              <w:t xml:space="preserve">Устав городского округа Чапаевск, утвержден постановлением </w:t>
            </w:r>
            <w:proofErr w:type="spellStart"/>
            <w:r w:rsidRPr="00EB119B">
              <w:rPr>
                <w:rFonts w:ascii="Times New Roman" w:eastAsia="Calibri" w:hAnsi="Times New Roman" w:cs="Times New Roman"/>
              </w:rPr>
              <w:t>Чапаевской</w:t>
            </w:r>
            <w:proofErr w:type="spellEnd"/>
            <w:r w:rsidRPr="00EB119B">
              <w:rPr>
                <w:rFonts w:ascii="Times New Roman" w:eastAsia="Calibri" w:hAnsi="Times New Roman" w:cs="Times New Roman"/>
              </w:rPr>
              <w:t xml:space="preserve"> городской Думы от 17.05.2005 №21;</w:t>
            </w:r>
          </w:p>
          <w:p w:rsidR="009D6468" w:rsidRPr="00EB119B" w:rsidRDefault="002C28B6" w:rsidP="00CE181D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B041D8" w:rsidRPr="00EB119B">
              <w:rPr>
                <w:rFonts w:ascii="Times New Roman" w:eastAsia="Calibri" w:hAnsi="Times New Roman" w:cs="Times New Roman"/>
              </w:rPr>
              <w:t>оложение о жилищном отделе администрации городского округа Чапаевск, утвержден</w:t>
            </w:r>
            <w:r w:rsidR="004F1BB6">
              <w:rPr>
                <w:rFonts w:ascii="Times New Roman" w:eastAsia="Calibri" w:hAnsi="Times New Roman" w:cs="Times New Roman"/>
              </w:rPr>
              <w:t xml:space="preserve">о </w:t>
            </w:r>
            <w:r w:rsidR="00B041D8" w:rsidRPr="00EB119B">
              <w:rPr>
                <w:rFonts w:ascii="Times New Roman" w:eastAsia="Calibri" w:hAnsi="Times New Roman" w:cs="Times New Roman"/>
              </w:rPr>
              <w:t>распоряжением администрации городского округа Чапаевск от 20.04.2011 №Д-8-</w:t>
            </w:r>
            <w:r w:rsidR="00B041D8" w:rsidRPr="00EB119B">
              <w:rPr>
                <w:rFonts w:ascii="Times New Roman" w:eastAsia="Calibri" w:hAnsi="Times New Roman" w:cs="Times New Roman"/>
              </w:rPr>
              <w:lastRenderedPageBreak/>
              <w:t>101/1.</w:t>
            </w:r>
          </w:p>
        </w:tc>
        <w:tc>
          <w:tcPr>
            <w:tcW w:w="1134" w:type="dxa"/>
          </w:tcPr>
          <w:p w:rsidR="009D6468" w:rsidRPr="00EB119B" w:rsidRDefault="009D6468" w:rsidP="00CE181D">
            <w:pPr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1E3C2E" w:rsidRDefault="009D6468" w:rsidP="00CE181D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EB119B">
              <w:rPr>
                <w:rStyle w:val="FontStyle47"/>
              </w:rPr>
              <w:t xml:space="preserve">446100, Самарская область, </w:t>
            </w:r>
          </w:p>
          <w:p w:rsidR="001E3C2E" w:rsidRDefault="009D6468" w:rsidP="00CE181D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EB119B">
              <w:rPr>
                <w:rStyle w:val="FontStyle47"/>
              </w:rPr>
              <w:t xml:space="preserve">г. Чапаевск, </w:t>
            </w:r>
          </w:p>
          <w:p w:rsidR="009D6468" w:rsidRPr="00EB119B" w:rsidRDefault="009D6468" w:rsidP="00CE181D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EB119B">
              <w:rPr>
                <w:rStyle w:val="FontStyle47"/>
              </w:rPr>
              <w:t xml:space="preserve">ул. </w:t>
            </w:r>
            <w:proofErr w:type="spellStart"/>
            <w:proofErr w:type="gramStart"/>
            <w:r w:rsidRPr="00EB119B">
              <w:rPr>
                <w:rStyle w:val="FontStyle47"/>
              </w:rPr>
              <w:t>Железно-дорожная</w:t>
            </w:r>
            <w:proofErr w:type="spellEnd"/>
            <w:proofErr w:type="gramEnd"/>
            <w:r w:rsidRPr="00EB119B">
              <w:rPr>
                <w:rStyle w:val="FontStyle47"/>
              </w:rPr>
              <w:t>, д.35</w:t>
            </w:r>
            <w:r w:rsidRPr="00EB119B">
              <w:rPr>
                <w:rFonts w:ascii="Times New Roman" w:hAnsi="Times New Roman" w:cs="Times New Roman"/>
                <w:sz w:val="22"/>
                <w:szCs w:val="22"/>
              </w:rPr>
              <w:t>, кабинеты №№ 18,19;</w:t>
            </w:r>
          </w:p>
          <w:p w:rsidR="009D6468" w:rsidRPr="006C1D79" w:rsidRDefault="009D6468" w:rsidP="00CE181D">
            <w:pPr>
              <w:pStyle w:val="Style3"/>
              <w:widowControl/>
              <w:spacing w:line="240" w:lineRule="auto"/>
              <w:ind w:firstLine="0"/>
              <w:rPr>
                <w:rStyle w:val="FontStyle47"/>
                <w:lang w:val="en-US"/>
              </w:rPr>
            </w:pPr>
            <w:r w:rsidRPr="00EB119B">
              <w:rPr>
                <w:rStyle w:val="FontStyle47"/>
              </w:rPr>
              <w:t xml:space="preserve"> </w:t>
            </w:r>
            <w:r w:rsidRPr="006C1D79">
              <w:rPr>
                <w:rStyle w:val="FontStyle47"/>
                <w:lang w:val="en-US"/>
              </w:rPr>
              <w:t xml:space="preserve">(884639) </w:t>
            </w:r>
            <w:r w:rsidRPr="006C1D79">
              <w:rPr>
                <w:rStyle w:val="FontStyle47"/>
                <w:lang w:val="en-US"/>
              </w:rPr>
              <w:lastRenderedPageBreak/>
              <w:t>20317, 23930.</w:t>
            </w:r>
          </w:p>
          <w:p w:rsidR="009D6468" w:rsidRPr="00EB119B" w:rsidRDefault="009D6468" w:rsidP="00CE181D">
            <w:pPr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gramStart"/>
            <w:r w:rsidRPr="00EB119B">
              <w:rPr>
                <w:rFonts w:ascii="Times New Roman" w:eastAsia="Calibri" w:hAnsi="Times New Roman" w:cs="Times New Roman"/>
                <w:lang w:val="en-US"/>
              </w:rPr>
              <w:t>e-mail</w:t>
            </w:r>
            <w:proofErr w:type="gramEnd"/>
            <w:r w:rsidRPr="00EB119B">
              <w:rPr>
                <w:rFonts w:ascii="Times New Roman" w:eastAsia="Calibri" w:hAnsi="Times New Roman" w:cs="Times New Roman"/>
                <w:lang w:val="en-US"/>
              </w:rPr>
              <w:t>: gilotdel@bk.ru.</w:t>
            </w:r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11" w:type="dxa"/>
          </w:tcPr>
          <w:p w:rsidR="009D6468" w:rsidRPr="006C1D79" w:rsidRDefault="006C1D79" w:rsidP="00CE18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администрации городского округа Чапаевск от 17.08.2012 </w:t>
            </w:r>
            <w:r>
              <w:rPr>
                <w:rFonts w:ascii="Times New Roman" w:hAnsi="Times New Roman" w:cs="Times New Roman"/>
              </w:rPr>
              <w:lastRenderedPageBreak/>
              <w:t xml:space="preserve">№895 « </w:t>
            </w:r>
            <w:r w:rsidRPr="006C1D79">
              <w:rPr>
                <w:rFonts w:ascii="Times New Roman" w:hAnsi="Times New Roman" w:cs="Times New Roman"/>
              </w:rPr>
              <w:t xml:space="preserve">О внесении </w:t>
            </w:r>
            <w:proofErr w:type="spellStart"/>
            <w:proofErr w:type="gramStart"/>
            <w:r w:rsidRPr="006C1D79">
              <w:rPr>
                <w:rFonts w:ascii="Times New Roman" w:hAnsi="Times New Roman" w:cs="Times New Roman"/>
              </w:rPr>
              <w:t>измене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ний</w:t>
            </w:r>
            <w:proofErr w:type="spellEnd"/>
            <w:proofErr w:type="gramEnd"/>
            <w:r w:rsidRPr="006C1D79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6C1D79">
              <w:rPr>
                <w:rFonts w:ascii="Times New Roman" w:hAnsi="Times New Roman" w:cs="Times New Roman"/>
              </w:rPr>
              <w:t>постанов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ление</w:t>
            </w:r>
            <w:proofErr w:type="spellEnd"/>
            <w:r w:rsidRPr="006C1D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1D79">
              <w:rPr>
                <w:rFonts w:ascii="Times New Roman" w:hAnsi="Times New Roman" w:cs="Times New Roman"/>
              </w:rPr>
              <w:t>админи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страции</w:t>
            </w:r>
            <w:proofErr w:type="spellEnd"/>
            <w:r w:rsidRPr="006C1D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1D79">
              <w:rPr>
                <w:rFonts w:ascii="Times New Roman" w:hAnsi="Times New Roman" w:cs="Times New Roman"/>
              </w:rPr>
              <w:t>городско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го</w:t>
            </w:r>
            <w:proofErr w:type="spellEnd"/>
            <w:r w:rsidRPr="006C1D79">
              <w:rPr>
                <w:rFonts w:ascii="Times New Roman" w:hAnsi="Times New Roman" w:cs="Times New Roman"/>
              </w:rPr>
              <w:t xml:space="preserve"> округа Чапаевск от 05 декабря 2011</w:t>
            </w:r>
            <w:r>
              <w:rPr>
                <w:rFonts w:ascii="Times New Roman" w:hAnsi="Times New Roman" w:cs="Times New Roman"/>
              </w:rPr>
              <w:t>г.</w:t>
            </w:r>
            <w:r w:rsidRPr="006C1D79">
              <w:rPr>
                <w:rFonts w:ascii="Times New Roman" w:hAnsi="Times New Roman" w:cs="Times New Roman"/>
              </w:rPr>
              <w:t xml:space="preserve"> № 1344«Об </w:t>
            </w:r>
            <w:proofErr w:type="spellStart"/>
            <w:r w:rsidRPr="006C1D79">
              <w:rPr>
                <w:rFonts w:ascii="Times New Roman" w:hAnsi="Times New Roman" w:cs="Times New Roman"/>
              </w:rPr>
              <w:t>утверж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дении</w:t>
            </w:r>
            <w:proofErr w:type="spellEnd"/>
            <w:r w:rsidRPr="006C1D79">
              <w:rPr>
                <w:rFonts w:ascii="Times New Roman" w:hAnsi="Times New Roman" w:cs="Times New Roman"/>
              </w:rPr>
              <w:t xml:space="preserve"> административных </w:t>
            </w:r>
            <w:proofErr w:type="spellStart"/>
            <w:r w:rsidRPr="006C1D79">
              <w:rPr>
                <w:rFonts w:ascii="Times New Roman" w:hAnsi="Times New Roman" w:cs="Times New Roman"/>
              </w:rPr>
              <w:t>регламен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тов</w:t>
            </w:r>
            <w:proofErr w:type="spellEnd"/>
            <w:r w:rsidRPr="006C1D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1D79">
              <w:rPr>
                <w:rFonts w:ascii="Times New Roman" w:hAnsi="Times New Roman" w:cs="Times New Roman"/>
              </w:rPr>
              <w:t>муни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ных</w:t>
            </w:r>
            <w:proofErr w:type="spellEnd"/>
            <w:r w:rsidRPr="006C1D79">
              <w:rPr>
                <w:rFonts w:ascii="Times New Roman" w:hAnsi="Times New Roman" w:cs="Times New Roman"/>
              </w:rPr>
              <w:t xml:space="preserve"> услуг (функций), предоставляемых (исполняемых) органами администрации </w:t>
            </w:r>
            <w:proofErr w:type="spellStart"/>
            <w:r w:rsidRPr="006C1D79">
              <w:rPr>
                <w:rFonts w:ascii="Times New Roman" w:hAnsi="Times New Roman" w:cs="Times New Roman"/>
              </w:rPr>
              <w:t>городско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го</w:t>
            </w:r>
            <w:proofErr w:type="spellEnd"/>
            <w:r w:rsidRPr="006C1D79">
              <w:rPr>
                <w:rFonts w:ascii="Times New Roman" w:hAnsi="Times New Roman" w:cs="Times New Roman"/>
              </w:rPr>
              <w:t xml:space="preserve"> округа Чапаевск и </w:t>
            </w:r>
            <w:proofErr w:type="spellStart"/>
            <w:r w:rsidRPr="006C1D79">
              <w:rPr>
                <w:rFonts w:ascii="Times New Roman" w:hAnsi="Times New Roman" w:cs="Times New Roman"/>
              </w:rPr>
              <w:t>подведомственны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lastRenderedPageBreak/>
              <w:t>ми</w:t>
            </w:r>
            <w:proofErr w:type="spellEnd"/>
            <w:r w:rsidRPr="006C1D79">
              <w:rPr>
                <w:rFonts w:ascii="Times New Roman" w:hAnsi="Times New Roman" w:cs="Times New Roman"/>
              </w:rPr>
              <w:t xml:space="preserve">  муниципальными </w:t>
            </w:r>
            <w:proofErr w:type="spellStart"/>
            <w:r w:rsidRPr="006C1D79">
              <w:rPr>
                <w:rFonts w:ascii="Times New Roman" w:hAnsi="Times New Roman" w:cs="Times New Roman"/>
              </w:rPr>
              <w:t>учрежде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ниями</w:t>
            </w:r>
            <w:proofErr w:type="spellEnd"/>
            <w:r w:rsidRPr="006C1D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1D79">
              <w:rPr>
                <w:rFonts w:ascii="Times New Roman" w:hAnsi="Times New Roman" w:cs="Times New Roman"/>
              </w:rPr>
              <w:t>физичес</w:t>
            </w:r>
            <w:r>
              <w:rPr>
                <w:rFonts w:ascii="Times New Roman" w:hAnsi="Times New Roman" w:cs="Times New Roman"/>
              </w:rPr>
              <w:t>-</w:t>
            </w:r>
            <w:r w:rsidRPr="006C1D79">
              <w:rPr>
                <w:rFonts w:ascii="Times New Roman" w:hAnsi="Times New Roman" w:cs="Times New Roman"/>
              </w:rPr>
              <w:t>ким</w:t>
            </w:r>
            <w:proofErr w:type="spellEnd"/>
            <w:r w:rsidRPr="006C1D79">
              <w:rPr>
                <w:rFonts w:ascii="Times New Roman" w:hAnsi="Times New Roman" w:cs="Times New Roman"/>
              </w:rPr>
              <w:t xml:space="preserve"> и юридическим лицам»</w:t>
            </w:r>
          </w:p>
        </w:tc>
      </w:tr>
      <w:tr w:rsidR="009D6468" w:rsidRPr="00465EDD" w:rsidTr="00DF3A9C">
        <w:tc>
          <w:tcPr>
            <w:tcW w:w="14786" w:type="dxa"/>
            <w:gridSpan w:val="12"/>
          </w:tcPr>
          <w:p w:rsidR="009D6468" w:rsidRDefault="009D6468" w:rsidP="00CE1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55B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услуги, предоставляемые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муниципальными учреждениями городского округа Чапаевск</w:t>
            </w:r>
          </w:p>
          <w:p w:rsidR="002D08EA" w:rsidRDefault="002D08EA" w:rsidP="00CE18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468" w:rsidRPr="00726CE2" w:rsidTr="00DF3A9C">
        <w:tc>
          <w:tcPr>
            <w:tcW w:w="14786" w:type="dxa"/>
            <w:gridSpan w:val="12"/>
          </w:tcPr>
          <w:p w:rsidR="009D6468" w:rsidRPr="003022FB" w:rsidRDefault="002D08EA" w:rsidP="00CE1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</w:t>
            </w:r>
            <w:r w:rsidR="009D6468" w:rsidRPr="003022F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сфере градостроительной деятельности</w:t>
            </w:r>
          </w:p>
        </w:tc>
      </w:tr>
      <w:tr w:rsidR="009D6468" w:rsidRPr="00C926C9" w:rsidTr="00DF3A9C">
        <w:tc>
          <w:tcPr>
            <w:tcW w:w="14786" w:type="dxa"/>
            <w:gridSpan w:val="12"/>
          </w:tcPr>
          <w:p w:rsidR="009D6468" w:rsidRPr="003022FB" w:rsidRDefault="009D6468" w:rsidP="00CE1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2F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 Муниципальное бюджетное учреждение «Управление архитектуры и градостроительства городского округа Чапаевск»</w:t>
            </w:r>
          </w:p>
        </w:tc>
      </w:tr>
      <w:tr w:rsidR="009D6468" w:rsidRPr="00EB119B" w:rsidTr="00832920">
        <w:tc>
          <w:tcPr>
            <w:tcW w:w="534" w:type="dxa"/>
            <w:gridSpan w:val="2"/>
          </w:tcPr>
          <w:p w:rsidR="009D6468" w:rsidRPr="00EB119B" w:rsidRDefault="00C63E5C" w:rsidP="00CE181D">
            <w:pPr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2</w:t>
            </w:r>
            <w:r w:rsidR="009D6468" w:rsidRPr="00EB1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  <w:gridSpan w:val="2"/>
          </w:tcPr>
          <w:p w:rsidR="009D6468" w:rsidRPr="00EB119B" w:rsidRDefault="00C63E5C" w:rsidP="00CE181D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EB119B">
              <w:rPr>
                <w:b w:val="0"/>
                <w:sz w:val="22"/>
                <w:szCs w:val="22"/>
              </w:rPr>
              <w:t xml:space="preserve">Выдача </w:t>
            </w:r>
            <w:r w:rsidRPr="00EB119B">
              <w:rPr>
                <w:b w:val="0"/>
                <w:sz w:val="22"/>
                <w:szCs w:val="22"/>
              </w:rPr>
              <w:lastRenderedPageBreak/>
              <w:t xml:space="preserve">разрешений на </w:t>
            </w:r>
            <w:proofErr w:type="spellStart"/>
            <w:proofErr w:type="gramStart"/>
            <w:r w:rsidRPr="00EB119B">
              <w:rPr>
                <w:b w:val="0"/>
                <w:sz w:val="22"/>
                <w:szCs w:val="22"/>
              </w:rPr>
              <w:t>строи</w:t>
            </w:r>
            <w:r w:rsidR="004F1BB6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тельство</w:t>
            </w:r>
            <w:proofErr w:type="spellEnd"/>
            <w:proofErr w:type="gramEnd"/>
            <w:r w:rsidRPr="00EB119B"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реконструк</w:t>
            </w:r>
            <w:r w:rsidR="004F1BB6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цию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объек</w:t>
            </w:r>
            <w:r w:rsidR="004F1BB6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тов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капи</w:t>
            </w:r>
            <w:r w:rsidR="004F1BB6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тального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строитель</w:t>
            </w:r>
            <w:r w:rsidR="004F1BB6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ства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на территории городского округа Чапаевск.</w:t>
            </w:r>
          </w:p>
        </w:tc>
        <w:tc>
          <w:tcPr>
            <w:tcW w:w="1557" w:type="dxa"/>
          </w:tcPr>
          <w:p w:rsidR="009D6468" w:rsidRPr="00EB119B" w:rsidRDefault="009D6468" w:rsidP="00CE18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B119B">
              <w:rPr>
                <w:rFonts w:ascii="Times New Roman" w:hAnsi="Times New Roman" w:cs="Times New Roman"/>
              </w:rPr>
              <w:lastRenderedPageBreak/>
              <w:t>Муниципаль-</w:t>
            </w:r>
            <w:r w:rsidRPr="00EB119B">
              <w:rPr>
                <w:rFonts w:ascii="Times New Roman" w:hAnsi="Times New Roman" w:cs="Times New Roman"/>
              </w:rPr>
              <w:lastRenderedPageBreak/>
              <w:t>ное</w:t>
            </w:r>
            <w:proofErr w:type="spellEnd"/>
            <w:proofErr w:type="gram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бюджет-ное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учреж-дение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«Управление архитектуры и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градостро-ительства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городского округа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Ча-паевск</w:t>
            </w:r>
            <w:proofErr w:type="spellEnd"/>
            <w:r w:rsidRPr="00EB119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89" w:type="dxa"/>
          </w:tcPr>
          <w:p w:rsidR="009D6468" w:rsidRPr="00EB119B" w:rsidRDefault="009D6468" w:rsidP="00CE181D">
            <w:pPr>
              <w:pStyle w:val="Textbody"/>
              <w:shd w:val="clear" w:color="auto" w:fill="FFFFFF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EB119B">
              <w:rPr>
                <w:rFonts w:cs="Times New Roman"/>
                <w:sz w:val="22"/>
                <w:szCs w:val="22"/>
                <w:lang w:val="ru-RU"/>
              </w:rPr>
              <w:lastRenderedPageBreak/>
              <w:t xml:space="preserve">Административные </w:t>
            </w:r>
            <w:r w:rsidRPr="00EB119B">
              <w:rPr>
                <w:rFonts w:cs="Times New Roman"/>
                <w:sz w:val="22"/>
                <w:szCs w:val="22"/>
                <w:lang w:val="ru-RU"/>
              </w:rPr>
              <w:lastRenderedPageBreak/>
              <w:t>процедуры:</w:t>
            </w:r>
          </w:p>
          <w:p w:rsidR="00C63E5C" w:rsidRPr="00EB119B" w:rsidRDefault="009D6468" w:rsidP="00CE181D">
            <w:pPr>
              <w:pStyle w:val="Standard"/>
              <w:autoSpaceDE w:val="0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EB119B">
              <w:rPr>
                <w:rFonts w:cs="Times New Roman"/>
                <w:sz w:val="22"/>
                <w:szCs w:val="22"/>
                <w:lang w:val="ru-RU"/>
              </w:rPr>
              <w:t xml:space="preserve">  </w:t>
            </w:r>
            <w:r w:rsidR="00C63E5C" w:rsidRPr="00EB119B">
              <w:rPr>
                <w:rFonts w:cs="Times New Roman"/>
                <w:sz w:val="22"/>
                <w:szCs w:val="22"/>
                <w:lang w:val="ru-RU"/>
              </w:rPr>
              <w:t>1) прием и рассмотрение заявления о предоставлении муниципальной услуги;</w:t>
            </w:r>
          </w:p>
          <w:p w:rsidR="00C63E5C" w:rsidRPr="00EB119B" w:rsidRDefault="00C63E5C" w:rsidP="00CE181D">
            <w:pPr>
              <w:pStyle w:val="Standard"/>
              <w:autoSpaceDE w:val="0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EB119B">
              <w:rPr>
                <w:rFonts w:cs="Times New Roman"/>
                <w:sz w:val="22"/>
                <w:szCs w:val="22"/>
                <w:lang w:val="ru-RU"/>
              </w:rPr>
              <w:t>2) принятие решения о возможности предоставления муниципальной услуги либо отказе в предоставлении муниципальной услуги;</w:t>
            </w:r>
          </w:p>
          <w:p w:rsidR="009D6468" w:rsidRPr="00EB119B" w:rsidRDefault="00C63E5C" w:rsidP="00CE181D">
            <w:pPr>
              <w:pStyle w:val="Standard"/>
              <w:autoSpaceDE w:val="0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EB119B">
              <w:rPr>
                <w:rFonts w:cs="Times New Roman"/>
                <w:sz w:val="22"/>
                <w:szCs w:val="22"/>
                <w:lang w:val="ru-RU"/>
              </w:rPr>
              <w:t>3) подготовка и выдача разрешения на строительство, реконструкцию объектов капитального строительства;</w:t>
            </w:r>
          </w:p>
          <w:p w:rsidR="00C63E5C" w:rsidRPr="00EB119B" w:rsidRDefault="009D6468" w:rsidP="00CE181D">
            <w:pPr>
              <w:pStyle w:val="Textbody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EB119B">
              <w:rPr>
                <w:rFonts w:cs="Times New Roman"/>
                <w:sz w:val="22"/>
                <w:szCs w:val="22"/>
                <w:lang w:val="ru-RU"/>
              </w:rPr>
              <w:t>Основани</w:t>
            </w:r>
            <w:proofErr w:type="gramStart"/>
            <w:r w:rsidRPr="00EB119B">
              <w:rPr>
                <w:rFonts w:cs="Times New Roman"/>
                <w:sz w:val="22"/>
                <w:szCs w:val="22"/>
                <w:lang w:val="ru-RU"/>
              </w:rPr>
              <w:t>е-</w:t>
            </w:r>
            <w:proofErr w:type="gramEnd"/>
            <w:r w:rsidR="00C63E5C" w:rsidRPr="00EB119B">
              <w:rPr>
                <w:rFonts w:cs="Times New Roman"/>
                <w:sz w:val="22"/>
                <w:szCs w:val="22"/>
                <w:lang w:val="ru-RU"/>
              </w:rPr>
              <w:t xml:space="preserve"> подача заявителем (его представителем, доверенным лицом) в Администрацию на имя Главы городского округа Чапаевск посредствам почтовой или электронной связи заявления с комплектом документов, </w:t>
            </w:r>
            <w:r w:rsidR="00C63E5C" w:rsidRPr="00EB119B">
              <w:rPr>
                <w:rFonts w:cs="Times New Roman"/>
                <w:sz w:val="22"/>
                <w:szCs w:val="22"/>
                <w:lang w:val="ru-RU"/>
              </w:rPr>
              <w:lastRenderedPageBreak/>
              <w:t>необходимых для предоставления услуги.</w:t>
            </w:r>
          </w:p>
          <w:p w:rsidR="009D6468" w:rsidRPr="00EB119B" w:rsidRDefault="009D6468" w:rsidP="00CE181D">
            <w:pPr>
              <w:pStyle w:val="Textbody"/>
              <w:jc w:val="both"/>
              <w:rPr>
                <w:rStyle w:val="FontStyle47"/>
              </w:rPr>
            </w:pPr>
            <w:r w:rsidRPr="00EB119B">
              <w:rPr>
                <w:rFonts w:cs="Times New Roman"/>
                <w:sz w:val="22"/>
                <w:szCs w:val="22"/>
                <w:lang w:val="ru-RU"/>
              </w:rPr>
              <w:t>Результат-</w:t>
            </w:r>
            <w:r w:rsidR="00D53098" w:rsidRPr="00D53098">
              <w:rPr>
                <w:rFonts w:cs="Times New Roman"/>
                <w:sz w:val="22"/>
                <w:szCs w:val="22"/>
                <w:lang w:val="ru-RU"/>
              </w:rPr>
              <w:t xml:space="preserve">выдача разрешения на строительство, реконструкцию объектов </w:t>
            </w:r>
            <w:proofErr w:type="spellStart"/>
            <w:proofErr w:type="gramStart"/>
            <w:r w:rsidR="00D53098" w:rsidRPr="00D53098">
              <w:rPr>
                <w:rFonts w:cs="Times New Roman"/>
                <w:sz w:val="22"/>
                <w:szCs w:val="22"/>
                <w:lang w:val="ru-RU"/>
              </w:rPr>
              <w:t>капи</w:t>
            </w:r>
            <w:r w:rsidR="00D53098"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="00D53098" w:rsidRPr="00D53098">
              <w:rPr>
                <w:rFonts w:cs="Times New Roman"/>
                <w:sz w:val="22"/>
                <w:szCs w:val="22"/>
                <w:lang w:val="ru-RU"/>
              </w:rPr>
              <w:t>тального</w:t>
            </w:r>
            <w:proofErr w:type="spellEnd"/>
            <w:proofErr w:type="gramEnd"/>
            <w:r w:rsidR="00D53098" w:rsidRPr="00D53098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D53098" w:rsidRPr="00D53098">
              <w:rPr>
                <w:rFonts w:cs="Times New Roman"/>
                <w:sz w:val="22"/>
                <w:szCs w:val="22"/>
                <w:lang w:val="ru-RU"/>
              </w:rPr>
              <w:t>строи</w:t>
            </w:r>
            <w:r w:rsidR="00D53098"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="00D53098" w:rsidRPr="00D53098">
              <w:rPr>
                <w:rFonts w:cs="Times New Roman"/>
                <w:sz w:val="22"/>
                <w:szCs w:val="22"/>
                <w:lang w:val="ru-RU"/>
              </w:rPr>
              <w:t>тельства</w:t>
            </w:r>
            <w:proofErr w:type="spellEnd"/>
            <w:r w:rsidR="00D53098" w:rsidRPr="00D53098">
              <w:rPr>
                <w:rFonts w:cs="Times New Roman"/>
                <w:sz w:val="22"/>
                <w:szCs w:val="22"/>
                <w:lang w:val="ru-RU"/>
              </w:rPr>
              <w:t xml:space="preserve"> на территории городского округа Чапаевск;  мотивированный отказ в предоставлении муниципальной услуги</w:t>
            </w:r>
            <w:r w:rsidR="00D53098">
              <w:rPr>
                <w:rFonts w:cs="Times New Roman"/>
                <w:sz w:val="22"/>
                <w:szCs w:val="22"/>
                <w:lang w:val="ru-RU"/>
              </w:rPr>
              <w:t>.</w:t>
            </w:r>
            <w:r w:rsidR="00D53098" w:rsidRPr="00EB119B">
              <w:rPr>
                <w:rStyle w:val="FontStyle47"/>
              </w:rPr>
              <w:t xml:space="preserve"> </w:t>
            </w:r>
          </w:p>
        </w:tc>
        <w:tc>
          <w:tcPr>
            <w:tcW w:w="1843" w:type="dxa"/>
          </w:tcPr>
          <w:p w:rsidR="009D6468" w:rsidRPr="00EB119B" w:rsidRDefault="00C63E5C" w:rsidP="00CE181D">
            <w:pPr>
              <w:pStyle w:val="Standard"/>
              <w:ind w:right="-108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EB119B">
              <w:rPr>
                <w:rFonts w:cs="Times New Roman"/>
                <w:sz w:val="22"/>
                <w:szCs w:val="22"/>
                <w:lang w:val="ru-RU"/>
              </w:rPr>
              <w:lastRenderedPageBreak/>
              <w:t xml:space="preserve">Заявители </w:t>
            </w:r>
            <w:proofErr w:type="gramStart"/>
            <w:r w:rsidR="004F1BB6"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EB119B">
              <w:rPr>
                <w:rFonts w:cs="Times New Roman"/>
                <w:sz w:val="22"/>
                <w:szCs w:val="22"/>
                <w:lang w:val="ru-RU"/>
              </w:rPr>
              <w:lastRenderedPageBreak/>
              <w:t>ю</w:t>
            </w:r>
            <w:proofErr w:type="gramEnd"/>
            <w:r w:rsidRPr="00EB119B">
              <w:rPr>
                <w:rFonts w:cs="Times New Roman"/>
                <w:sz w:val="22"/>
                <w:szCs w:val="22"/>
                <w:lang w:val="ru-RU"/>
              </w:rPr>
              <w:t>ридические и физические лица (граждане РФ, лица без гражданства, иностранные граждане) в соответствии с законодательством Российской Федерации и международными обязательствами Российской Федерации.</w:t>
            </w:r>
          </w:p>
        </w:tc>
        <w:tc>
          <w:tcPr>
            <w:tcW w:w="992" w:type="dxa"/>
          </w:tcPr>
          <w:p w:rsidR="009D6468" w:rsidRPr="00EB119B" w:rsidRDefault="009D6468" w:rsidP="00CE181D">
            <w:pPr>
              <w:jc w:val="center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127" w:type="dxa"/>
          </w:tcPr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Конституци</w:t>
            </w:r>
            <w:r w:rsidR="004F1BB6" w:rsidRPr="000C419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F1BB6" w:rsidRPr="000C4191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1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Градостроительны</w:t>
            </w:r>
            <w:r w:rsidR="00283F7E" w:rsidRPr="000C4191">
              <w:rPr>
                <w:rFonts w:ascii="Times New Roman" w:hAnsi="Times New Roman" w:cs="Times New Roman"/>
                <w:sz w:val="22"/>
                <w:szCs w:val="22"/>
              </w:rPr>
              <w:t>й кодекс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Р</w:t>
            </w:r>
            <w:r w:rsidR="00283F7E" w:rsidRPr="000C4191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Земельны</w:t>
            </w:r>
            <w:r w:rsidR="00283F7E" w:rsidRPr="000C4191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 кодекс  РФ   от  25  октября  2001  года № 136-ФЗ;</w:t>
            </w:r>
          </w:p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Федеральны</w:t>
            </w:r>
            <w:r w:rsidR="00283F7E" w:rsidRPr="000C4191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закон от 27.07.2010 N 210-ФЗ "Об организации предоставления государственных и муниципальных услуг";</w:t>
            </w:r>
          </w:p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Федеральны</w:t>
            </w:r>
            <w:r w:rsidR="00283F7E" w:rsidRPr="000C4191">
              <w:rPr>
                <w:rFonts w:ascii="Times New Roman" w:hAnsi="Times New Roman" w:cs="Times New Roman"/>
                <w:sz w:val="22"/>
                <w:szCs w:val="22"/>
              </w:rPr>
              <w:t>й закон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«Об общих принципах организации местного самоуправления в РФ»  от 06.</w:t>
            </w:r>
            <w:r w:rsidR="00283F7E" w:rsidRPr="000C4191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2003.№ 131-ФЗ;</w:t>
            </w:r>
          </w:p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Постановление Правительства Р</w:t>
            </w:r>
            <w:r w:rsidR="00670E94" w:rsidRPr="000C4191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от 24 ноября 2005 года №698 «О форме разрешения на строительство и форме разрешения на ввод объекта в эксплуатацию»;</w:t>
            </w:r>
          </w:p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Инструкци</w:t>
            </w:r>
            <w:r w:rsidR="00670E94" w:rsidRPr="000C419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о порядке заполнения формы разрешения на строительство, утвержденная приказом 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Министерства регионального развития РФ</w:t>
            </w:r>
            <w:r w:rsidR="00E74EFB"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от 19 октября 2006 г. №120;</w:t>
            </w:r>
          </w:p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Правила землепользования и застройки городского округа Чапаевск, утвержден</w:t>
            </w:r>
            <w:r w:rsidR="00E74EFB" w:rsidRPr="000C419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Решением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Чапаевской</w:t>
            </w:r>
            <w:proofErr w:type="spell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городской Думы от 31.05.2007 № 267;</w:t>
            </w:r>
          </w:p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Главы городского округа Чапаевск от 15.09.2010 г. № 1136 «Об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утверж</w:t>
            </w:r>
            <w:r w:rsidR="00E74EFB" w:rsidRPr="000C41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дении</w:t>
            </w:r>
            <w:proofErr w:type="spell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Положения о порядке подготовки и выдачи градостроительных планов земельных участков,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разре</w:t>
            </w:r>
            <w:r w:rsidR="00670DC1" w:rsidRPr="000C41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шений</w:t>
            </w:r>
            <w:proofErr w:type="spell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на строительство,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ре</w:t>
            </w:r>
            <w:r w:rsidR="00670DC1" w:rsidRPr="000C41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конструкцию</w:t>
            </w:r>
            <w:proofErr w:type="spell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капи</w:t>
            </w:r>
            <w:r w:rsidR="00670DC1" w:rsidRPr="000C41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тальный</w:t>
            </w:r>
            <w:proofErr w:type="spell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ремонт объектов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капи</w:t>
            </w:r>
            <w:r w:rsidR="00670DC1" w:rsidRPr="000C41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тального</w:t>
            </w:r>
            <w:proofErr w:type="spell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строительства (в том числе объектов индивидуального жилищного строительства) и разрешений на ввод 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построенных,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ре</w:t>
            </w:r>
            <w:r w:rsidR="00670DC1" w:rsidRPr="000C41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конструированных</w:t>
            </w:r>
            <w:proofErr w:type="spell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, после капитального ремонта объектов капитального строительства в эксплуатацию на территории 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r w:rsidR="00670DC1" w:rsidRPr="000C41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родского</w:t>
            </w:r>
            <w:proofErr w:type="spell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округа Чапаевск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Самарс</w:t>
            </w:r>
            <w:r w:rsidR="00670DC1" w:rsidRPr="000C41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кой</w:t>
            </w:r>
            <w:proofErr w:type="spell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области».;</w:t>
            </w:r>
            <w:proofErr w:type="gramEnd"/>
          </w:p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Устав городского округа Чапаевск, утвержден Постановлением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Чапаевской</w:t>
            </w:r>
            <w:proofErr w:type="spell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городской Думы Самарской области от 17.05.2005 N 21;</w:t>
            </w:r>
          </w:p>
          <w:p w:rsidR="00C63E5C" w:rsidRPr="000C4191" w:rsidRDefault="00C63E5C" w:rsidP="00CE18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Устав  МБУ «Управление </w:t>
            </w:r>
            <w:proofErr w:type="spellStart"/>
            <w:proofErr w:type="gram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архи</w:t>
            </w:r>
            <w:r w:rsidR="00670DC1" w:rsidRPr="000C41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тектуры</w:t>
            </w:r>
            <w:proofErr w:type="spellEnd"/>
            <w:proofErr w:type="gramEnd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и градостроительства городского округа Чапаевск»,  </w:t>
            </w:r>
            <w:proofErr w:type="spellStart"/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утверж</w:t>
            </w:r>
            <w:r w:rsidR="00670DC1" w:rsidRPr="000C41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ден</w:t>
            </w:r>
            <w:proofErr w:type="spellEnd"/>
            <w:r w:rsidR="00670DC1" w:rsidRPr="000C41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191">
              <w:rPr>
                <w:rFonts w:ascii="Times New Roman" w:hAnsi="Times New Roman" w:cs="Times New Roman"/>
                <w:sz w:val="22"/>
                <w:szCs w:val="22"/>
              </w:rPr>
              <w:t>Приказом № 22 от 29.02.2012 г. МКУ «Департамент строительства администрации городского округа Чапаевск».</w:t>
            </w:r>
          </w:p>
          <w:p w:rsidR="009D6468" w:rsidRPr="000C4191" w:rsidRDefault="009D6468" w:rsidP="00CE181D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9D6468" w:rsidRPr="001E3C2E" w:rsidRDefault="009D6468" w:rsidP="00CE181D">
            <w:pPr>
              <w:pStyle w:val="Textbody"/>
              <w:rPr>
                <w:rFonts w:cs="Times New Roman"/>
                <w:sz w:val="22"/>
                <w:szCs w:val="22"/>
                <w:lang w:val="ru-RU"/>
              </w:rPr>
            </w:pPr>
            <w:r w:rsidRPr="001E3C2E">
              <w:rPr>
                <w:rFonts w:cs="Times New Roman"/>
                <w:sz w:val="22"/>
                <w:szCs w:val="22"/>
                <w:lang w:val="ru-RU"/>
              </w:rPr>
              <w:lastRenderedPageBreak/>
              <w:t xml:space="preserve">Средства </w:t>
            </w:r>
            <w:r w:rsidRPr="001E3C2E">
              <w:rPr>
                <w:rFonts w:cs="Times New Roman"/>
                <w:sz w:val="22"/>
                <w:szCs w:val="22"/>
                <w:lang w:val="ru-RU"/>
              </w:rPr>
              <w:lastRenderedPageBreak/>
              <w:t>местного бюджета</w:t>
            </w:r>
          </w:p>
        </w:tc>
        <w:tc>
          <w:tcPr>
            <w:tcW w:w="1701" w:type="dxa"/>
          </w:tcPr>
          <w:p w:rsidR="001E3C2E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 xml:space="preserve">446100, </w:t>
            </w:r>
          </w:p>
          <w:p w:rsidR="001E3C2E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>Самарская обл.,</w:t>
            </w:r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 xml:space="preserve"> г. Чапаевск, ул. </w:t>
            </w:r>
            <w:proofErr w:type="gramStart"/>
            <w:r w:rsidRPr="00EB119B">
              <w:rPr>
                <w:rFonts w:ascii="Times New Roman" w:hAnsi="Times New Roman" w:cs="Times New Roman"/>
              </w:rPr>
              <w:t>Херсонская</w:t>
            </w:r>
            <w:proofErr w:type="gramEnd"/>
            <w:r w:rsidRPr="00EB119B">
              <w:rPr>
                <w:rFonts w:ascii="Times New Roman" w:hAnsi="Times New Roman" w:cs="Times New Roman"/>
              </w:rPr>
              <w:t>, д.17.</w:t>
            </w:r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8(84634) 30251,</w:t>
            </w:r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8(84634) 32401</w:t>
            </w:r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8(84634) 30001</w:t>
            </w:r>
          </w:p>
          <w:p w:rsidR="009D6468" w:rsidRPr="00EB119B" w:rsidRDefault="009D6468" w:rsidP="00CE181D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EB119B">
              <w:rPr>
                <w:rFonts w:cs="Times New Roman"/>
                <w:sz w:val="22"/>
                <w:szCs w:val="22"/>
                <w:lang w:val="ru-RU"/>
              </w:rPr>
              <w:t>chapaevsk_arch@</w:t>
            </w:r>
            <w:hyperlink r:id="rId7" w:history="1">
              <w:r w:rsidRPr="00EB119B">
                <w:rPr>
                  <w:rFonts w:cs="Times New Roman"/>
                  <w:sz w:val="22"/>
                  <w:szCs w:val="22"/>
                  <w:lang w:val="ru-RU"/>
                </w:rPr>
                <w:t>mail</w:t>
              </w:r>
            </w:hyperlink>
            <w:hyperlink r:id="rId8" w:history="1">
              <w:r w:rsidRPr="00EB119B">
                <w:rPr>
                  <w:rFonts w:cs="Times New Roman"/>
                  <w:sz w:val="22"/>
                  <w:szCs w:val="22"/>
                  <w:lang w:val="ru-RU"/>
                </w:rPr>
                <w:t>.</w:t>
              </w:r>
            </w:hyperlink>
            <w:hyperlink r:id="rId9" w:history="1">
              <w:r w:rsidRPr="00EB119B">
                <w:rPr>
                  <w:rFonts w:cs="Times New Roman"/>
                  <w:sz w:val="22"/>
                  <w:szCs w:val="22"/>
                  <w:lang w:val="ru-RU"/>
                </w:rPr>
                <w:t>ru</w:t>
              </w:r>
            </w:hyperlink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9D6468" w:rsidRPr="00EB119B" w:rsidRDefault="009D6468" w:rsidP="00CE181D">
            <w:pPr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>Постанов</w:t>
            </w:r>
            <w:r w:rsidRPr="00EB119B">
              <w:rPr>
                <w:rFonts w:ascii="Times New Roman" w:hAnsi="Times New Roman" w:cs="Times New Roman"/>
              </w:rPr>
              <w:lastRenderedPageBreak/>
              <w:t xml:space="preserve">ление </w:t>
            </w:r>
            <w:proofErr w:type="spellStart"/>
            <w:proofErr w:type="gramStart"/>
            <w:r w:rsidRPr="00EB119B">
              <w:rPr>
                <w:rFonts w:ascii="Times New Roman" w:hAnsi="Times New Roman" w:cs="Times New Roman"/>
              </w:rPr>
              <w:t>админи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страции</w:t>
            </w:r>
            <w:proofErr w:type="spellEnd"/>
            <w:proofErr w:type="gram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городско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го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округа Чапаевск</w:t>
            </w:r>
          </w:p>
          <w:p w:rsidR="009D6468" w:rsidRPr="00EB119B" w:rsidRDefault="009D6468" w:rsidP="00CE181D">
            <w:pPr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 xml:space="preserve">от 05.12.2011 №1344 «Об утверждении регламентов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муни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ципаль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ных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услуг (функций), предоставляемых (исполняемых) органами местного самоуправления </w:t>
            </w:r>
            <w:proofErr w:type="spellStart"/>
            <w:proofErr w:type="gramStart"/>
            <w:r w:rsidRPr="00EB119B">
              <w:rPr>
                <w:rFonts w:ascii="Times New Roman" w:hAnsi="Times New Roman" w:cs="Times New Roman"/>
              </w:rPr>
              <w:t>го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родского</w:t>
            </w:r>
            <w:proofErr w:type="spellEnd"/>
            <w:proofErr w:type="gramEnd"/>
            <w:r w:rsidRPr="00EB119B">
              <w:rPr>
                <w:rFonts w:ascii="Times New Roman" w:hAnsi="Times New Roman" w:cs="Times New Roman"/>
              </w:rPr>
              <w:t xml:space="preserve"> округа Чапаевск</w:t>
            </w:r>
            <w:r w:rsidR="00C63E5C" w:rsidRPr="00EB119B">
              <w:rPr>
                <w:rFonts w:ascii="Times New Roman" w:hAnsi="Times New Roman" w:cs="Times New Roman"/>
              </w:rPr>
              <w:t xml:space="preserve"> </w:t>
            </w:r>
            <w:r w:rsidRPr="00EB119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под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ведомст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венными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им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муни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ципальными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учреж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дениями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физичес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ким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и </w:t>
            </w:r>
            <w:r w:rsidRPr="00EB119B">
              <w:rPr>
                <w:rFonts w:ascii="Times New Roman" w:hAnsi="Times New Roman" w:cs="Times New Roman"/>
              </w:rPr>
              <w:lastRenderedPageBreak/>
              <w:t>юридическим лицам»</w:t>
            </w:r>
          </w:p>
        </w:tc>
      </w:tr>
      <w:tr w:rsidR="009D6468" w:rsidRPr="00EB119B" w:rsidTr="00832920">
        <w:tc>
          <w:tcPr>
            <w:tcW w:w="534" w:type="dxa"/>
            <w:gridSpan w:val="2"/>
          </w:tcPr>
          <w:p w:rsidR="009D6468" w:rsidRPr="00EB119B" w:rsidRDefault="00C63E5C" w:rsidP="00CE181D">
            <w:pPr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>3</w:t>
            </w:r>
            <w:r w:rsidR="009D6468" w:rsidRPr="00EB11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  <w:gridSpan w:val="2"/>
          </w:tcPr>
          <w:p w:rsidR="009D6468" w:rsidRPr="00EB119B" w:rsidRDefault="00C63E5C" w:rsidP="00CE181D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EB119B">
              <w:rPr>
                <w:b w:val="0"/>
                <w:sz w:val="22"/>
                <w:szCs w:val="22"/>
              </w:rPr>
              <w:t xml:space="preserve">Выдача </w:t>
            </w:r>
            <w:proofErr w:type="spellStart"/>
            <w:proofErr w:type="gramStart"/>
            <w:r w:rsidRPr="00EB119B">
              <w:rPr>
                <w:b w:val="0"/>
                <w:sz w:val="22"/>
                <w:szCs w:val="22"/>
              </w:rPr>
              <w:t>раз</w:t>
            </w:r>
            <w:r w:rsidR="00670DC1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решений</w:t>
            </w:r>
            <w:proofErr w:type="spellEnd"/>
            <w:proofErr w:type="gramEnd"/>
            <w:r w:rsidRPr="00EB119B">
              <w:rPr>
                <w:b w:val="0"/>
                <w:sz w:val="22"/>
                <w:szCs w:val="22"/>
              </w:rPr>
              <w:t xml:space="preserve"> на ввод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построен</w:t>
            </w:r>
            <w:r w:rsidR="00670DC1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ных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 w:rsidRPr="00EB119B">
              <w:rPr>
                <w:b w:val="0"/>
                <w:sz w:val="22"/>
                <w:szCs w:val="22"/>
              </w:rPr>
              <w:lastRenderedPageBreak/>
              <w:t>реконструи</w:t>
            </w:r>
            <w:r w:rsidR="00670DC1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рованных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объектов </w:t>
            </w:r>
            <w:proofErr w:type="spellStart"/>
            <w:r w:rsidR="00670DC1">
              <w:rPr>
                <w:b w:val="0"/>
                <w:sz w:val="22"/>
                <w:szCs w:val="22"/>
              </w:rPr>
              <w:t>ка-</w:t>
            </w:r>
            <w:r w:rsidRPr="00EB119B">
              <w:rPr>
                <w:b w:val="0"/>
                <w:sz w:val="22"/>
                <w:szCs w:val="22"/>
              </w:rPr>
              <w:t>питального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строительст</w:t>
            </w:r>
            <w:r w:rsidR="00670DC1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ва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в </w:t>
            </w:r>
            <w:proofErr w:type="spellStart"/>
            <w:r w:rsidRPr="00EB119B">
              <w:rPr>
                <w:b w:val="0"/>
                <w:sz w:val="22"/>
                <w:szCs w:val="22"/>
              </w:rPr>
              <w:t>эксплуа</w:t>
            </w:r>
            <w:r w:rsidR="00670DC1">
              <w:rPr>
                <w:b w:val="0"/>
                <w:sz w:val="22"/>
                <w:szCs w:val="22"/>
              </w:rPr>
              <w:t>-</w:t>
            </w:r>
            <w:r w:rsidRPr="00EB119B">
              <w:rPr>
                <w:b w:val="0"/>
                <w:sz w:val="22"/>
                <w:szCs w:val="22"/>
              </w:rPr>
              <w:t>тацию</w:t>
            </w:r>
            <w:proofErr w:type="spellEnd"/>
            <w:r w:rsidRPr="00EB119B">
              <w:rPr>
                <w:b w:val="0"/>
                <w:sz w:val="22"/>
                <w:szCs w:val="22"/>
              </w:rPr>
              <w:t xml:space="preserve"> на территории городского округа Чапаевск</w:t>
            </w:r>
          </w:p>
        </w:tc>
        <w:tc>
          <w:tcPr>
            <w:tcW w:w="1557" w:type="dxa"/>
          </w:tcPr>
          <w:p w:rsidR="009D6468" w:rsidRPr="00EB119B" w:rsidRDefault="009D6468" w:rsidP="00CE181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B119B">
              <w:rPr>
                <w:rFonts w:ascii="Times New Roman" w:hAnsi="Times New Roman" w:cs="Times New Roman"/>
              </w:rPr>
              <w:lastRenderedPageBreak/>
              <w:t>Муниципаль-ное</w:t>
            </w:r>
            <w:proofErr w:type="spellEnd"/>
            <w:proofErr w:type="gram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бюджет-ное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учреж-дение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«Управление </w:t>
            </w:r>
            <w:r w:rsidRPr="00EB119B">
              <w:rPr>
                <w:rFonts w:ascii="Times New Roman" w:hAnsi="Times New Roman" w:cs="Times New Roman"/>
              </w:rPr>
              <w:lastRenderedPageBreak/>
              <w:t xml:space="preserve">архитектуры и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градостро-ительства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городского округа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Ча-паевск</w:t>
            </w:r>
            <w:proofErr w:type="spellEnd"/>
            <w:r w:rsidRPr="00EB119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89" w:type="dxa"/>
          </w:tcPr>
          <w:p w:rsidR="00670DC1" w:rsidRDefault="009D6468" w:rsidP="00CE181D">
            <w:pPr>
              <w:pStyle w:val="aa"/>
              <w:shd w:val="clear" w:color="auto" w:fill="FFFFFF"/>
              <w:jc w:val="both"/>
              <w:rPr>
                <w:sz w:val="22"/>
                <w:szCs w:val="22"/>
              </w:rPr>
            </w:pPr>
            <w:r w:rsidRPr="00EB119B">
              <w:rPr>
                <w:rStyle w:val="11"/>
                <w:rFonts w:eastAsia="Calibri"/>
                <w:sz w:val="22"/>
                <w:szCs w:val="22"/>
              </w:rPr>
              <w:lastRenderedPageBreak/>
              <w:t>Административные процедуры:</w:t>
            </w:r>
            <w:r w:rsidR="00EB119B" w:rsidRPr="00EB119B">
              <w:rPr>
                <w:sz w:val="22"/>
                <w:szCs w:val="22"/>
              </w:rPr>
              <w:t xml:space="preserve"> </w:t>
            </w:r>
          </w:p>
          <w:p w:rsidR="00EB119B" w:rsidRPr="00EB119B" w:rsidRDefault="00EB119B" w:rsidP="00CE181D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  <w:r w:rsidRPr="00EB119B">
              <w:rPr>
                <w:rStyle w:val="11"/>
                <w:sz w:val="22"/>
                <w:szCs w:val="22"/>
              </w:rPr>
              <w:t xml:space="preserve">1) прием и рассмотрение заявления о </w:t>
            </w:r>
            <w:r w:rsidRPr="00EB119B">
              <w:rPr>
                <w:rStyle w:val="11"/>
                <w:sz w:val="22"/>
                <w:szCs w:val="22"/>
              </w:rPr>
              <w:lastRenderedPageBreak/>
              <w:t>предоставлении муниципальной услуги;</w:t>
            </w:r>
          </w:p>
          <w:p w:rsidR="00EB119B" w:rsidRPr="00EB119B" w:rsidRDefault="00EB119B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EB119B">
              <w:rPr>
                <w:sz w:val="22"/>
                <w:szCs w:val="22"/>
              </w:rPr>
              <w:t>2) принятие решения о возможности предоставления муниципальной услуги либо отказе в предоставлении муниципальной услуги;</w:t>
            </w:r>
          </w:p>
          <w:p w:rsidR="009D6468" w:rsidRPr="00EB119B" w:rsidRDefault="00EB119B" w:rsidP="00CE181D">
            <w:pPr>
              <w:ind w:right="-108"/>
              <w:jc w:val="both"/>
              <w:rPr>
                <w:rFonts w:ascii="Times New Roman" w:eastAsia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3) подготовка и в</w:t>
            </w:r>
            <w:r w:rsidRPr="00EB119B">
              <w:rPr>
                <w:rStyle w:val="11"/>
                <w:rFonts w:ascii="Times New Roman" w:hAnsi="Times New Roman" w:cs="Times New Roman"/>
              </w:rPr>
              <w:t>ыдача разрешения на ввод построенных, реконструированных объектов капитального строительства в эксплуатацию</w:t>
            </w:r>
          </w:p>
          <w:p w:rsidR="009D6468" w:rsidRPr="00EB119B" w:rsidRDefault="009D6468" w:rsidP="00CE181D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B119B">
              <w:rPr>
                <w:rFonts w:ascii="Times New Roman" w:hAnsi="Times New Roman" w:cs="Times New Roman"/>
              </w:rPr>
              <w:t>Основание</w:t>
            </w:r>
            <w:r w:rsidR="00670DC1">
              <w:rPr>
                <w:rFonts w:ascii="Times New Roman" w:hAnsi="Times New Roman" w:cs="Times New Roman"/>
              </w:rPr>
              <w:t xml:space="preserve"> </w:t>
            </w:r>
            <w:r w:rsidRPr="00EB119B">
              <w:rPr>
                <w:rFonts w:ascii="Times New Roman" w:hAnsi="Times New Roman" w:cs="Times New Roman"/>
              </w:rPr>
              <w:t>-</w:t>
            </w:r>
            <w:r w:rsidR="00EB119B" w:rsidRPr="00EB119B">
              <w:rPr>
                <w:rFonts w:ascii="Times New Roman" w:eastAsia="Times New Roman" w:hAnsi="Times New Roman" w:cs="Times New Roman"/>
              </w:rPr>
              <w:t xml:space="preserve"> подача заявителем (его представителем, доверенным лицом) </w:t>
            </w:r>
            <w:r w:rsidR="00EB119B" w:rsidRPr="00EB119B">
              <w:rPr>
                <w:rFonts w:ascii="Times New Roman" w:hAnsi="Times New Roman" w:cs="Times New Roman"/>
              </w:rPr>
              <w:t xml:space="preserve">в </w:t>
            </w:r>
            <w:r w:rsidR="00670DC1">
              <w:rPr>
                <w:rFonts w:ascii="Times New Roman" w:hAnsi="Times New Roman" w:cs="Times New Roman"/>
              </w:rPr>
              <w:t>а</w:t>
            </w:r>
            <w:r w:rsidR="00EB119B" w:rsidRPr="00EB119B">
              <w:rPr>
                <w:rFonts w:ascii="Times New Roman" w:hAnsi="Times New Roman" w:cs="Times New Roman"/>
              </w:rPr>
              <w:t>дминистрацию на имя Главы городского округа Чапаевск посредствам почтовой или электронной связи</w:t>
            </w:r>
            <w:r w:rsidR="00EB119B" w:rsidRPr="00EB119B">
              <w:rPr>
                <w:rFonts w:ascii="Times New Roman" w:eastAsia="Times New Roman" w:hAnsi="Times New Roman" w:cs="Times New Roman"/>
              </w:rPr>
              <w:t xml:space="preserve"> заявления с </w:t>
            </w:r>
            <w:r w:rsidR="00670DC1">
              <w:rPr>
                <w:rFonts w:ascii="Times New Roman" w:eastAsia="Times New Roman" w:hAnsi="Times New Roman" w:cs="Times New Roman"/>
              </w:rPr>
              <w:t>необходимым комплектом документов</w:t>
            </w:r>
            <w:r w:rsidR="00EB119B" w:rsidRPr="00EB119B">
              <w:rPr>
                <w:rFonts w:ascii="Times New Roman" w:eastAsia="Times New Roman" w:hAnsi="Times New Roman" w:cs="Times New Roman"/>
              </w:rPr>
              <w:t>.</w:t>
            </w:r>
          </w:p>
          <w:p w:rsidR="00EB119B" w:rsidRPr="00EB119B" w:rsidRDefault="009D6468" w:rsidP="00CE181D">
            <w:pPr>
              <w:pStyle w:val="aa"/>
              <w:shd w:val="clear" w:color="auto" w:fill="FFFFFF"/>
              <w:jc w:val="both"/>
              <w:rPr>
                <w:sz w:val="22"/>
                <w:szCs w:val="22"/>
              </w:rPr>
            </w:pPr>
            <w:r w:rsidRPr="00EB119B">
              <w:rPr>
                <w:sz w:val="22"/>
                <w:szCs w:val="22"/>
              </w:rPr>
              <w:t>Результа</w:t>
            </w:r>
            <w:proofErr w:type="gramStart"/>
            <w:r w:rsidRPr="00EB119B">
              <w:rPr>
                <w:sz w:val="22"/>
                <w:szCs w:val="22"/>
              </w:rPr>
              <w:t>т-</w:t>
            </w:r>
            <w:proofErr w:type="gramEnd"/>
            <w:r w:rsidRPr="00EB119B">
              <w:rPr>
                <w:sz w:val="22"/>
                <w:szCs w:val="22"/>
              </w:rPr>
              <w:t xml:space="preserve"> </w:t>
            </w:r>
            <w:r w:rsidR="00EB119B" w:rsidRPr="00EB119B">
              <w:rPr>
                <w:sz w:val="22"/>
                <w:szCs w:val="22"/>
              </w:rPr>
              <w:t xml:space="preserve">выдача разрешения на ввод построенных, </w:t>
            </w:r>
            <w:proofErr w:type="spellStart"/>
            <w:r w:rsidR="00EB119B" w:rsidRPr="00EB119B">
              <w:rPr>
                <w:sz w:val="22"/>
                <w:szCs w:val="22"/>
              </w:rPr>
              <w:t>ре</w:t>
            </w:r>
            <w:r w:rsidR="00670DC1">
              <w:rPr>
                <w:sz w:val="22"/>
                <w:szCs w:val="22"/>
              </w:rPr>
              <w:t>-</w:t>
            </w:r>
            <w:r w:rsidR="00EB119B" w:rsidRPr="00EB119B">
              <w:rPr>
                <w:sz w:val="22"/>
                <w:szCs w:val="22"/>
              </w:rPr>
              <w:lastRenderedPageBreak/>
              <w:t>конструированных</w:t>
            </w:r>
            <w:proofErr w:type="spellEnd"/>
            <w:r w:rsidR="00EB119B" w:rsidRPr="00EB119B">
              <w:rPr>
                <w:sz w:val="22"/>
                <w:szCs w:val="22"/>
              </w:rPr>
              <w:t xml:space="preserve"> объектов капитального строительства в эксплуатацию на территории городского округа Чапаевск;</w:t>
            </w:r>
          </w:p>
          <w:p w:rsidR="00EB119B" w:rsidRPr="00EB119B" w:rsidRDefault="00EB119B" w:rsidP="00CE181D">
            <w:pPr>
              <w:pStyle w:val="aa"/>
              <w:shd w:val="clear" w:color="auto" w:fill="FFFFFF"/>
              <w:jc w:val="both"/>
              <w:rPr>
                <w:sz w:val="22"/>
                <w:szCs w:val="22"/>
              </w:rPr>
            </w:pPr>
            <w:r w:rsidRPr="00EB119B">
              <w:rPr>
                <w:sz w:val="22"/>
                <w:szCs w:val="22"/>
              </w:rPr>
              <w:t>–  мотивированный отказ в предоставлении муниципальной услуги.</w:t>
            </w:r>
          </w:p>
          <w:p w:rsidR="009D6468" w:rsidRPr="00EB119B" w:rsidRDefault="009D6468" w:rsidP="00CE181D">
            <w:pPr>
              <w:pStyle w:val="aa"/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9D6468" w:rsidRPr="00EB119B" w:rsidRDefault="009D6468" w:rsidP="00CE181D">
            <w:pPr>
              <w:pStyle w:val="aa"/>
              <w:widowControl w:val="0"/>
              <w:shd w:val="clear" w:color="auto" w:fill="FFFFFF"/>
              <w:suppressAutoHyphens/>
              <w:spacing w:after="120"/>
              <w:jc w:val="both"/>
              <w:textAlignment w:val="baseline"/>
              <w:rPr>
                <w:rStyle w:val="11"/>
                <w:rFonts w:eastAsia="OpenSymbol"/>
                <w:sz w:val="22"/>
                <w:szCs w:val="22"/>
              </w:rPr>
            </w:pPr>
          </w:p>
          <w:p w:rsidR="009D6468" w:rsidRPr="00EB119B" w:rsidRDefault="009D6468" w:rsidP="00CE181D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843" w:type="dxa"/>
          </w:tcPr>
          <w:p w:rsidR="009D6468" w:rsidRPr="00EB119B" w:rsidRDefault="00C63E5C" w:rsidP="00CE181D">
            <w:pPr>
              <w:pStyle w:val="aa"/>
              <w:ind w:right="-108"/>
              <w:jc w:val="both"/>
              <w:rPr>
                <w:sz w:val="22"/>
                <w:szCs w:val="22"/>
              </w:rPr>
            </w:pPr>
            <w:r w:rsidRPr="00EB119B">
              <w:rPr>
                <w:sz w:val="22"/>
                <w:szCs w:val="22"/>
              </w:rPr>
              <w:lastRenderedPageBreak/>
              <w:t>Заявител</w:t>
            </w:r>
            <w:proofErr w:type="gramStart"/>
            <w:r w:rsidR="00670DC1">
              <w:rPr>
                <w:sz w:val="22"/>
                <w:szCs w:val="22"/>
              </w:rPr>
              <w:t>и-</w:t>
            </w:r>
            <w:proofErr w:type="gramEnd"/>
            <w:r w:rsidRPr="00EB119B">
              <w:rPr>
                <w:sz w:val="22"/>
                <w:szCs w:val="22"/>
              </w:rPr>
              <w:t xml:space="preserve"> юридические и физические лица (граждане РФ, лица без </w:t>
            </w:r>
            <w:r w:rsidRPr="00EB119B">
              <w:rPr>
                <w:sz w:val="22"/>
                <w:szCs w:val="22"/>
              </w:rPr>
              <w:lastRenderedPageBreak/>
              <w:t xml:space="preserve">гражданства, иностранные граждане) в соответствии с </w:t>
            </w:r>
            <w:proofErr w:type="spellStart"/>
            <w:r w:rsidRPr="00EB119B">
              <w:rPr>
                <w:sz w:val="22"/>
                <w:szCs w:val="22"/>
              </w:rPr>
              <w:t>законодательст</w:t>
            </w:r>
            <w:r w:rsidR="00670DC1">
              <w:rPr>
                <w:sz w:val="22"/>
                <w:szCs w:val="22"/>
              </w:rPr>
              <w:t>-</w:t>
            </w:r>
            <w:r w:rsidRPr="00EB119B">
              <w:rPr>
                <w:sz w:val="22"/>
                <w:szCs w:val="22"/>
              </w:rPr>
              <w:t>вом</w:t>
            </w:r>
            <w:proofErr w:type="spellEnd"/>
            <w:r w:rsidRPr="00EB119B">
              <w:rPr>
                <w:sz w:val="22"/>
                <w:szCs w:val="22"/>
              </w:rPr>
              <w:t xml:space="preserve"> Российской Федерации и международными обязательствами Российской Федерации.</w:t>
            </w:r>
          </w:p>
        </w:tc>
        <w:tc>
          <w:tcPr>
            <w:tcW w:w="992" w:type="dxa"/>
          </w:tcPr>
          <w:p w:rsidR="009D6468" w:rsidRPr="00EB119B" w:rsidRDefault="00C63E5C" w:rsidP="00CE181D">
            <w:pPr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127" w:type="dxa"/>
          </w:tcPr>
          <w:p w:rsidR="000C4191" w:rsidRPr="000C4191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0C4191">
              <w:rPr>
                <w:sz w:val="22"/>
                <w:szCs w:val="22"/>
              </w:rPr>
              <w:t>Конституци</w:t>
            </w:r>
            <w:r w:rsidR="000C4191" w:rsidRPr="000C4191">
              <w:rPr>
                <w:sz w:val="22"/>
                <w:szCs w:val="22"/>
              </w:rPr>
              <w:t>я</w:t>
            </w:r>
            <w:r w:rsidRPr="000C4191">
              <w:rPr>
                <w:sz w:val="22"/>
                <w:szCs w:val="22"/>
              </w:rPr>
              <w:t xml:space="preserve"> Р</w:t>
            </w:r>
            <w:r w:rsidR="000C4191" w:rsidRPr="000C4191">
              <w:rPr>
                <w:sz w:val="22"/>
                <w:szCs w:val="22"/>
              </w:rPr>
              <w:t>Ф;</w:t>
            </w:r>
          </w:p>
          <w:p w:rsidR="00C63E5C" w:rsidRPr="000C4191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0C4191">
              <w:rPr>
                <w:sz w:val="22"/>
                <w:szCs w:val="22"/>
              </w:rPr>
              <w:t>Градостроительны</w:t>
            </w:r>
            <w:r w:rsidR="000C4191" w:rsidRPr="000C4191">
              <w:rPr>
                <w:sz w:val="22"/>
                <w:szCs w:val="22"/>
              </w:rPr>
              <w:t>й</w:t>
            </w:r>
            <w:r w:rsidRPr="000C4191">
              <w:rPr>
                <w:sz w:val="22"/>
                <w:szCs w:val="22"/>
              </w:rPr>
              <w:t xml:space="preserve"> кодекс Р</w:t>
            </w:r>
            <w:r w:rsidR="000C4191" w:rsidRPr="000C4191">
              <w:rPr>
                <w:sz w:val="22"/>
                <w:szCs w:val="22"/>
              </w:rPr>
              <w:t>Ф</w:t>
            </w:r>
            <w:r w:rsidRPr="000C4191">
              <w:rPr>
                <w:sz w:val="22"/>
                <w:szCs w:val="22"/>
              </w:rPr>
              <w:t>;</w:t>
            </w:r>
          </w:p>
          <w:p w:rsidR="00C63E5C" w:rsidRPr="000C4191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0C4191">
              <w:rPr>
                <w:sz w:val="22"/>
                <w:szCs w:val="22"/>
              </w:rPr>
              <w:t>Земельны</w:t>
            </w:r>
            <w:r w:rsidR="000C4191" w:rsidRPr="000C4191">
              <w:rPr>
                <w:sz w:val="22"/>
                <w:szCs w:val="22"/>
              </w:rPr>
              <w:t>й</w:t>
            </w:r>
            <w:r w:rsidRPr="000C4191">
              <w:rPr>
                <w:sz w:val="22"/>
                <w:szCs w:val="22"/>
              </w:rPr>
              <w:t xml:space="preserve">  кодекс  РФ   от  25  октября  </w:t>
            </w:r>
            <w:r w:rsidRPr="000C4191">
              <w:rPr>
                <w:sz w:val="22"/>
                <w:szCs w:val="22"/>
              </w:rPr>
              <w:lastRenderedPageBreak/>
              <w:t>2001  года № 136-ФЗ;</w:t>
            </w:r>
          </w:p>
          <w:p w:rsidR="00C63E5C" w:rsidRPr="000C4191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0C4191">
              <w:rPr>
                <w:sz w:val="22"/>
                <w:szCs w:val="22"/>
              </w:rPr>
              <w:t>Федеральны</w:t>
            </w:r>
            <w:r w:rsidR="000C4191" w:rsidRPr="000C4191">
              <w:rPr>
                <w:sz w:val="22"/>
                <w:szCs w:val="22"/>
              </w:rPr>
              <w:t>й</w:t>
            </w:r>
            <w:r w:rsidRPr="000C4191">
              <w:rPr>
                <w:sz w:val="22"/>
                <w:szCs w:val="22"/>
              </w:rPr>
              <w:t xml:space="preserve"> закон от 27.07.2010 N 210-ФЗ "Об организации предоставления государственных и муниципальных услуг";</w:t>
            </w:r>
          </w:p>
          <w:p w:rsidR="00C63E5C" w:rsidRPr="000C4191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0C4191">
              <w:rPr>
                <w:sz w:val="22"/>
                <w:szCs w:val="22"/>
              </w:rPr>
              <w:t>Федеральны</w:t>
            </w:r>
            <w:r w:rsidR="000C4191" w:rsidRPr="000C4191">
              <w:rPr>
                <w:sz w:val="22"/>
                <w:szCs w:val="22"/>
              </w:rPr>
              <w:t>й</w:t>
            </w:r>
            <w:r w:rsidRPr="000C4191">
              <w:rPr>
                <w:sz w:val="22"/>
                <w:szCs w:val="22"/>
              </w:rPr>
              <w:t xml:space="preserve"> закон «Об общих принципах организации местного самоуправления в РФ»  от 06.</w:t>
            </w:r>
            <w:r w:rsidR="000C4191" w:rsidRPr="000C4191">
              <w:rPr>
                <w:sz w:val="22"/>
                <w:szCs w:val="22"/>
              </w:rPr>
              <w:t>10.</w:t>
            </w:r>
            <w:r w:rsidRPr="000C4191">
              <w:rPr>
                <w:sz w:val="22"/>
                <w:szCs w:val="22"/>
              </w:rPr>
              <w:t>2003г.№ 131-ФЗ;</w:t>
            </w:r>
          </w:p>
          <w:p w:rsidR="000C4191" w:rsidRPr="000C4191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0C4191">
              <w:rPr>
                <w:sz w:val="22"/>
                <w:szCs w:val="22"/>
              </w:rPr>
              <w:t>Постановление Правительства Р</w:t>
            </w:r>
            <w:r w:rsidR="000C4191" w:rsidRPr="000C4191">
              <w:rPr>
                <w:sz w:val="22"/>
                <w:szCs w:val="22"/>
              </w:rPr>
              <w:t>Ф</w:t>
            </w:r>
            <w:r w:rsidRPr="000C4191">
              <w:rPr>
                <w:sz w:val="22"/>
                <w:szCs w:val="22"/>
              </w:rPr>
              <w:t xml:space="preserve"> от 24 ноября 2005 года №698 «О форме разрешения на строительство и форме разрешения на ввод объекта в эксплуатацию»</w:t>
            </w:r>
            <w:r w:rsidR="000C4191" w:rsidRPr="000C4191">
              <w:rPr>
                <w:sz w:val="22"/>
                <w:szCs w:val="22"/>
              </w:rPr>
              <w:t>;</w:t>
            </w:r>
          </w:p>
          <w:p w:rsidR="00C63E5C" w:rsidRPr="000C4191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0C4191">
              <w:rPr>
                <w:sz w:val="22"/>
                <w:szCs w:val="22"/>
              </w:rPr>
              <w:t xml:space="preserve">Правила землепользования и застройки городского округа Чапаевск, утверждены Решением </w:t>
            </w:r>
            <w:proofErr w:type="spellStart"/>
            <w:r w:rsidRPr="000C4191">
              <w:rPr>
                <w:sz w:val="22"/>
                <w:szCs w:val="22"/>
              </w:rPr>
              <w:t>Чапаевской</w:t>
            </w:r>
            <w:proofErr w:type="spellEnd"/>
            <w:r w:rsidRPr="000C4191">
              <w:rPr>
                <w:sz w:val="22"/>
                <w:szCs w:val="22"/>
              </w:rPr>
              <w:t xml:space="preserve"> городской Думы от 31.05.2007 № 267;</w:t>
            </w:r>
          </w:p>
          <w:p w:rsidR="00C63E5C" w:rsidRPr="000C4191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proofErr w:type="gramStart"/>
            <w:r w:rsidRPr="000C4191">
              <w:rPr>
                <w:sz w:val="22"/>
                <w:szCs w:val="22"/>
              </w:rPr>
              <w:lastRenderedPageBreak/>
              <w:t xml:space="preserve">Постановление Главы городского округа Чапаевск от 15.09.2010 г. № 1136 «Об утверждении Положения о порядке подготовки и выдачи градостроительных планов земельных участков, </w:t>
            </w:r>
            <w:proofErr w:type="spellStart"/>
            <w:r w:rsidRPr="000C4191">
              <w:rPr>
                <w:sz w:val="22"/>
                <w:szCs w:val="22"/>
              </w:rPr>
              <w:t>разре</w:t>
            </w:r>
            <w:r w:rsidR="000C4191" w:rsidRPr="000C4191">
              <w:rPr>
                <w:sz w:val="22"/>
                <w:szCs w:val="22"/>
              </w:rPr>
              <w:t>-</w:t>
            </w:r>
            <w:r w:rsidRPr="000C4191">
              <w:rPr>
                <w:sz w:val="22"/>
                <w:szCs w:val="22"/>
              </w:rPr>
              <w:t>шений</w:t>
            </w:r>
            <w:proofErr w:type="spellEnd"/>
            <w:r w:rsidRPr="000C4191">
              <w:rPr>
                <w:sz w:val="22"/>
                <w:szCs w:val="22"/>
              </w:rPr>
              <w:t xml:space="preserve"> на </w:t>
            </w:r>
            <w:proofErr w:type="spellStart"/>
            <w:r w:rsidRPr="000C4191">
              <w:rPr>
                <w:sz w:val="22"/>
                <w:szCs w:val="22"/>
              </w:rPr>
              <w:t>строи</w:t>
            </w:r>
            <w:r w:rsidR="000C4191" w:rsidRPr="000C4191">
              <w:rPr>
                <w:sz w:val="22"/>
                <w:szCs w:val="22"/>
              </w:rPr>
              <w:t>-</w:t>
            </w:r>
            <w:r w:rsidRPr="000C4191">
              <w:rPr>
                <w:sz w:val="22"/>
                <w:szCs w:val="22"/>
              </w:rPr>
              <w:t>тельство</w:t>
            </w:r>
            <w:proofErr w:type="spellEnd"/>
            <w:r w:rsidRPr="000C4191">
              <w:rPr>
                <w:sz w:val="22"/>
                <w:szCs w:val="22"/>
              </w:rPr>
              <w:t xml:space="preserve">, </w:t>
            </w:r>
            <w:proofErr w:type="spellStart"/>
            <w:r w:rsidRPr="000C4191">
              <w:rPr>
                <w:sz w:val="22"/>
                <w:szCs w:val="22"/>
              </w:rPr>
              <w:t>реконст</w:t>
            </w:r>
            <w:r w:rsidR="000C4191" w:rsidRPr="000C4191">
              <w:rPr>
                <w:sz w:val="22"/>
                <w:szCs w:val="22"/>
              </w:rPr>
              <w:t>-</w:t>
            </w:r>
            <w:r w:rsidRPr="000C4191">
              <w:rPr>
                <w:sz w:val="22"/>
                <w:szCs w:val="22"/>
              </w:rPr>
              <w:t>рукцию</w:t>
            </w:r>
            <w:proofErr w:type="spellEnd"/>
            <w:r w:rsidRPr="000C4191">
              <w:rPr>
                <w:sz w:val="22"/>
                <w:szCs w:val="22"/>
              </w:rPr>
              <w:t xml:space="preserve">, </w:t>
            </w:r>
            <w:proofErr w:type="spellStart"/>
            <w:r w:rsidRPr="000C4191">
              <w:rPr>
                <w:sz w:val="22"/>
                <w:szCs w:val="22"/>
              </w:rPr>
              <w:t>капиталь</w:t>
            </w:r>
            <w:r w:rsidR="000C4191" w:rsidRPr="000C4191">
              <w:rPr>
                <w:sz w:val="22"/>
                <w:szCs w:val="22"/>
              </w:rPr>
              <w:t>-</w:t>
            </w:r>
            <w:r w:rsidRPr="000C4191">
              <w:rPr>
                <w:sz w:val="22"/>
                <w:szCs w:val="22"/>
              </w:rPr>
              <w:t>ный</w:t>
            </w:r>
            <w:proofErr w:type="spellEnd"/>
            <w:r w:rsidRPr="000C4191">
              <w:rPr>
                <w:sz w:val="22"/>
                <w:szCs w:val="22"/>
              </w:rPr>
              <w:t xml:space="preserve"> ремонт объектов </w:t>
            </w:r>
            <w:proofErr w:type="spellStart"/>
            <w:r w:rsidRPr="000C4191">
              <w:rPr>
                <w:sz w:val="22"/>
                <w:szCs w:val="22"/>
              </w:rPr>
              <w:t>капиталь</w:t>
            </w:r>
            <w:r w:rsidR="000C4191" w:rsidRPr="000C4191">
              <w:rPr>
                <w:sz w:val="22"/>
                <w:szCs w:val="22"/>
              </w:rPr>
              <w:t>-</w:t>
            </w:r>
            <w:r w:rsidRPr="000C4191">
              <w:rPr>
                <w:sz w:val="22"/>
                <w:szCs w:val="22"/>
              </w:rPr>
              <w:t>ного</w:t>
            </w:r>
            <w:proofErr w:type="spellEnd"/>
            <w:r w:rsidRPr="000C4191">
              <w:rPr>
                <w:sz w:val="22"/>
                <w:szCs w:val="22"/>
              </w:rPr>
              <w:t xml:space="preserve"> строительства (в том числе объектов </w:t>
            </w:r>
            <w:proofErr w:type="spellStart"/>
            <w:r w:rsidRPr="000C4191">
              <w:rPr>
                <w:sz w:val="22"/>
                <w:szCs w:val="22"/>
              </w:rPr>
              <w:t>индиви</w:t>
            </w:r>
            <w:r w:rsidR="000C4191" w:rsidRPr="000C4191">
              <w:rPr>
                <w:sz w:val="22"/>
                <w:szCs w:val="22"/>
              </w:rPr>
              <w:t>-</w:t>
            </w:r>
            <w:r w:rsidRPr="000C4191">
              <w:rPr>
                <w:sz w:val="22"/>
                <w:szCs w:val="22"/>
              </w:rPr>
              <w:t>дуального</w:t>
            </w:r>
            <w:proofErr w:type="spellEnd"/>
            <w:r w:rsidRPr="000C4191">
              <w:rPr>
                <w:sz w:val="22"/>
                <w:szCs w:val="22"/>
              </w:rPr>
              <w:t xml:space="preserve"> </w:t>
            </w:r>
            <w:proofErr w:type="spellStart"/>
            <w:r w:rsidRPr="000C4191">
              <w:rPr>
                <w:sz w:val="22"/>
                <w:szCs w:val="22"/>
              </w:rPr>
              <w:t>жилищ</w:t>
            </w:r>
            <w:r w:rsidR="000C4191" w:rsidRPr="000C4191">
              <w:rPr>
                <w:sz w:val="22"/>
                <w:szCs w:val="22"/>
              </w:rPr>
              <w:t>-</w:t>
            </w:r>
            <w:r w:rsidRPr="000C4191">
              <w:rPr>
                <w:sz w:val="22"/>
                <w:szCs w:val="22"/>
              </w:rPr>
              <w:t>ного</w:t>
            </w:r>
            <w:proofErr w:type="spellEnd"/>
            <w:r w:rsidRPr="000C4191">
              <w:rPr>
                <w:sz w:val="22"/>
                <w:szCs w:val="22"/>
              </w:rPr>
              <w:t xml:space="preserve"> строительства) и разрешений на ввод построенных, </w:t>
            </w:r>
            <w:proofErr w:type="spellStart"/>
            <w:r w:rsidRPr="000C4191">
              <w:rPr>
                <w:sz w:val="22"/>
                <w:szCs w:val="22"/>
              </w:rPr>
              <w:t>реконструирован</w:t>
            </w:r>
            <w:r w:rsidR="000C4191" w:rsidRPr="000C4191">
              <w:rPr>
                <w:sz w:val="22"/>
                <w:szCs w:val="22"/>
              </w:rPr>
              <w:t>-</w:t>
            </w:r>
            <w:r w:rsidRPr="000C4191">
              <w:rPr>
                <w:sz w:val="22"/>
                <w:szCs w:val="22"/>
              </w:rPr>
              <w:t>ных</w:t>
            </w:r>
            <w:proofErr w:type="spellEnd"/>
            <w:r w:rsidRPr="000C4191">
              <w:rPr>
                <w:sz w:val="22"/>
                <w:szCs w:val="22"/>
              </w:rPr>
              <w:t>, после капитального ремонта объектов капитального строительства в эксплуатацию на территории  городского округа Чапаевск Самарской области».;</w:t>
            </w:r>
            <w:proofErr w:type="gramEnd"/>
          </w:p>
          <w:p w:rsidR="00D53098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0C4191">
              <w:rPr>
                <w:sz w:val="22"/>
                <w:szCs w:val="22"/>
              </w:rPr>
              <w:t xml:space="preserve">Устав городского округа Чапаевск, </w:t>
            </w:r>
            <w:r w:rsidRPr="000C4191">
              <w:rPr>
                <w:sz w:val="22"/>
                <w:szCs w:val="22"/>
              </w:rPr>
              <w:lastRenderedPageBreak/>
              <w:t xml:space="preserve">утвержден </w:t>
            </w:r>
          </w:p>
          <w:p w:rsidR="00C63E5C" w:rsidRPr="000C4191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0C4191">
              <w:rPr>
                <w:sz w:val="22"/>
                <w:szCs w:val="22"/>
              </w:rPr>
              <w:t xml:space="preserve">Постановлением </w:t>
            </w:r>
            <w:proofErr w:type="spellStart"/>
            <w:r w:rsidRPr="000C4191">
              <w:rPr>
                <w:sz w:val="22"/>
                <w:szCs w:val="22"/>
              </w:rPr>
              <w:t>Чапаевской</w:t>
            </w:r>
            <w:proofErr w:type="spellEnd"/>
            <w:r w:rsidRPr="000C4191">
              <w:rPr>
                <w:sz w:val="22"/>
                <w:szCs w:val="22"/>
              </w:rPr>
              <w:t xml:space="preserve"> городской Думы Самарской области от 17.05.2005 N 21;</w:t>
            </w:r>
          </w:p>
          <w:p w:rsidR="009D6468" w:rsidRPr="000C4191" w:rsidRDefault="00C63E5C" w:rsidP="00CE181D">
            <w:pPr>
              <w:pStyle w:val="aa"/>
              <w:jc w:val="both"/>
              <w:rPr>
                <w:sz w:val="22"/>
                <w:szCs w:val="22"/>
              </w:rPr>
            </w:pPr>
            <w:r w:rsidRPr="000C4191">
              <w:rPr>
                <w:sz w:val="22"/>
                <w:szCs w:val="22"/>
              </w:rPr>
              <w:t>Устав  МБУ «Управление архитектуры и градостроительства городского округа Чапаевск», утвержден Приказом № 22 от 29.02.2012 г. МКУ «Департамент строительства администрации городского округа Чапаевск».</w:t>
            </w:r>
          </w:p>
        </w:tc>
        <w:tc>
          <w:tcPr>
            <w:tcW w:w="1134" w:type="dxa"/>
          </w:tcPr>
          <w:p w:rsidR="009D6468" w:rsidRPr="00EB119B" w:rsidRDefault="009D6468" w:rsidP="00CE181D">
            <w:pPr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0C4191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 xml:space="preserve">446100, </w:t>
            </w:r>
          </w:p>
          <w:p w:rsidR="000C4191" w:rsidRDefault="000C4191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</w:t>
            </w:r>
            <w:r w:rsidR="009D6468" w:rsidRPr="00EB119B">
              <w:rPr>
                <w:rFonts w:ascii="Times New Roman" w:hAnsi="Times New Roman" w:cs="Times New Roman"/>
              </w:rPr>
              <w:t>марская обл</w:t>
            </w:r>
            <w:r>
              <w:rPr>
                <w:rFonts w:ascii="Times New Roman" w:hAnsi="Times New Roman" w:cs="Times New Roman"/>
              </w:rPr>
              <w:t>асть</w:t>
            </w:r>
            <w:r w:rsidR="009D6468" w:rsidRPr="00EB119B">
              <w:rPr>
                <w:rFonts w:ascii="Times New Roman" w:hAnsi="Times New Roman" w:cs="Times New Roman"/>
              </w:rPr>
              <w:t xml:space="preserve">, </w:t>
            </w:r>
          </w:p>
          <w:p w:rsidR="000C4191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 xml:space="preserve">г. Чапаевск, </w:t>
            </w:r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 xml:space="preserve">ул. Херсонская, </w:t>
            </w:r>
            <w:r w:rsidRPr="00EB119B">
              <w:rPr>
                <w:rFonts w:ascii="Times New Roman" w:hAnsi="Times New Roman" w:cs="Times New Roman"/>
              </w:rPr>
              <w:lastRenderedPageBreak/>
              <w:t>д.17.</w:t>
            </w:r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8(84634) 30251,</w:t>
            </w:r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8(84634) 32401</w:t>
            </w:r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>8(84634) 30001</w:t>
            </w:r>
          </w:p>
          <w:p w:rsidR="009D6468" w:rsidRPr="00EB119B" w:rsidRDefault="009D6468" w:rsidP="00CE181D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EB119B">
              <w:rPr>
                <w:rFonts w:cs="Times New Roman"/>
                <w:sz w:val="22"/>
                <w:szCs w:val="22"/>
                <w:lang w:val="ru-RU"/>
              </w:rPr>
              <w:t>chapaevsk_arch@</w:t>
            </w:r>
            <w:hyperlink r:id="rId10" w:history="1">
              <w:r w:rsidRPr="00EB119B">
                <w:rPr>
                  <w:rFonts w:cs="Times New Roman"/>
                  <w:sz w:val="22"/>
                  <w:szCs w:val="22"/>
                  <w:lang w:val="ru-RU"/>
                </w:rPr>
                <w:t>mail</w:t>
              </w:r>
            </w:hyperlink>
            <w:hyperlink r:id="rId11" w:history="1">
              <w:r w:rsidRPr="00EB119B">
                <w:rPr>
                  <w:rFonts w:cs="Times New Roman"/>
                  <w:sz w:val="22"/>
                  <w:szCs w:val="22"/>
                  <w:lang w:val="ru-RU"/>
                </w:rPr>
                <w:t>.</w:t>
              </w:r>
            </w:hyperlink>
            <w:hyperlink r:id="rId12" w:history="1">
              <w:r w:rsidRPr="00EB119B">
                <w:rPr>
                  <w:rFonts w:cs="Times New Roman"/>
                  <w:sz w:val="22"/>
                  <w:szCs w:val="22"/>
                  <w:lang w:val="ru-RU"/>
                </w:rPr>
                <w:t>ru</w:t>
              </w:r>
            </w:hyperlink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D6468" w:rsidRPr="00EB119B" w:rsidRDefault="009D6468" w:rsidP="00CE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D6468" w:rsidRPr="00EB119B" w:rsidRDefault="009D6468" w:rsidP="00CE181D">
            <w:pPr>
              <w:pStyle w:val="Textbody"/>
              <w:ind w:firstLine="540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:rsidR="009D6468" w:rsidRPr="00EB119B" w:rsidRDefault="009D6468" w:rsidP="00CE181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B119B">
              <w:rPr>
                <w:rFonts w:ascii="Times New Roman" w:hAnsi="Times New Roman" w:cs="Times New Roman"/>
              </w:rPr>
              <w:lastRenderedPageBreak/>
              <w:t>Постанов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ление</w:t>
            </w:r>
            <w:proofErr w:type="spellEnd"/>
            <w:proofErr w:type="gramEnd"/>
            <w:r w:rsidRPr="00EB119B">
              <w:rPr>
                <w:rFonts w:ascii="Times New Roman" w:hAnsi="Times New Roman" w:cs="Times New Roman"/>
              </w:rPr>
              <w:t xml:space="preserve"> администрации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го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родского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</w:t>
            </w:r>
            <w:r w:rsidRPr="00EB119B">
              <w:rPr>
                <w:rFonts w:ascii="Times New Roman" w:hAnsi="Times New Roman" w:cs="Times New Roman"/>
              </w:rPr>
              <w:lastRenderedPageBreak/>
              <w:t>округа Чапаевск</w:t>
            </w:r>
          </w:p>
          <w:p w:rsidR="009D6468" w:rsidRPr="00EB119B" w:rsidRDefault="009D6468" w:rsidP="00CE181D">
            <w:pPr>
              <w:rPr>
                <w:rFonts w:ascii="Times New Roman" w:hAnsi="Times New Roman" w:cs="Times New Roman"/>
              </w:rPr>
            </w:pPr>
            <w:r w:rsidRPr="00EB119B">
              <w:rPr>
                <w:rFonts w:ascii="Times New Roman" w:hAnsi="Times New Roman" w:cs="Times New Roman"/>
              </w:rPr>
              <w:t xml:space="preserve">от 05.12.2011 №1344 «Об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утверж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дении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рег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ламентов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119B">
              <w:rPr>
                <w:rFonts w:ascii="Times New Roman" w:hAnsi="Times New Roman" w:cs="Times New Roman"/>
              </w:rPr>
              <w:t>муниципальных</w:t>
            </w:r>
            <w:proofErr w:type="gram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ус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луг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B119B">
              <w:rPr>
                <w:rFonts w:ascii="Times New Roman" w:hAnsi="Times New Roman" w:cs="Times New Roman"/>
              </w:rPr>
              <w:t>функ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ций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пре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доставляемых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B119B">
              <w:rPr>
                <w:rFonts w:ascii="Times New Roman" w:hAnsi="Times New Roman" w:cs="Times New Roman"/>
              </w:rPr>
              <w:t>испол</w:t>
            </w:r>
            <w:r w:rsidR="00D53098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няемых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) органами местного самоуправления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го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родского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округа Чапаевск</w:t>
            </w:r>
            <w:r w:rsidR="00C63E5C" w:rsidRPr="00EB119B">
              <w:rPr>
                <w:rFonts w:ascii="Times New Roman" w:hAnsi="Times New Roman" w:cs="Times New Roman"/>
              </w:rPr>
              <w:t xml:space="preserve"> </w:t>
            </w:r>
            <w:r w:rsidRPr="00EB119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EB119B">
              <w:rPr>
                <w:rFonts w:ascii="Times New Roman" w:hAnsi="Times New Roman" w:cs="Times New Roman"/>
              </w:rPr>
              <w:t>подве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домствен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ными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им муниципальными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учрежде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ниями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19B">
              <w:rPr>
                <w:rFonts w:ascii="Times New Roman" w:hAnsi="Times New Roman" w:cs="Times New Roman"/>
              </w:rPr>
              <w:t>физичес</w:t>
            </w:r>
            <w:r w:rsidR="000C4191">
              <w:rPr>
                <w:rFonts w:ascii="Times New Roman" w:hAnsi="Times New Roman" w:cs="Times New Roman"/>
              </w:rPr>
              <w:t>-</w:t>
            </w:r>
            <w:r w:rsidRPr="00EB119B">
              <w:rPr>
                <w:rFonts w:ascii="Times New Roman" w:hAnsi="Times New Roman" w:cs="Times New Roman"/>
              </w:rPr>
              <w:t>ким</w:t>
            </w:r>
            <w:proofErr w:type="spellEnd"/>
            <w:r w:rsidRPr="00EB119B">
              <w:rPr>
                <w:rFonts w:ascii="Times New Roman" w:hAnsi="Times New Roman" w:cs="Times New Roman"/>
              </w:rPr>
              <w:t xml:space="preserve"> и юридическим лицам»</w:t>
            </w:r>
          </w:p>
        </w:tc>
      </w:tr>
    </w:tbl>
    <w:p w:rsidR="00734EF6" w:rsidRPr="00EB119B" w:rsidRDefault="00734EF6" w:rsidP="00CE181D">
      <w:pPr>
        <w:spacing w:line="240" w:lineRule="auto"/>
        <w:rPr>
          <w:rFonts w:ascii="Times New Roman" w:hAnsi="Times New Roman" w:cs="Times New Roman"/>
        </w:rPr>
      </w:pPr>
    </w:p>
    <w:sectPr w:rsidR="00734EF6" w:rsidRPr="00EB119B" w:rsidSect="00DF3A9C">
      <w:headerReference w:type="default" r:id="rId13"/>
      <w:pgSz w:w="16838" w:h="11906" w:orient="landscape"/>
      <w:pgMar w:top="600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B86" w:rsidRDefault="00051B86" w:rsidP="00233077">
      <w:pPr>
        <w:spacing w:after="0" w:line="240" w:lineRule="auto"/>
      </w:pPr>
      <w:r>
        <w:separator/>
      </w:r>
    </w:p>
  </w:endnote>
  <w:endnote w:type="continuationSeparator" w:id="0">
    <w:p w:rsidR="00051B86" w:rsidRDefault="00051B86" w:rsidP="00233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B86" w:rsidRDefault="00051B86" w:rsidP="00233077">
      <w:pPr>
        <w:spacing w:after="0" w:line="240" w:lineRule="auto"/>
      </w:pPr>
      <w:r>
        <w:separator/>
      </w:r>
    </w:p>
  </w:footnote>
  <w:footnote w:type="continuationSeparator" w:id="0">
    <w:p w:rsidR="00051B86" w:rsidRDefault="00051B86" w:rsidP="00233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30829"/>
      <w:docPartObj>
        <w:docPartGallery w:val="Page Numbers (Top of Page)"/>
        <w:docPartUnique/>
      </w:docPartObj>
    </w:sdtPr>
    <w:sdtContent>
      <w:p w:rsidR="00DF3A9C" w:rsidRDefault="00472549">
        <w:pPr>
          <w:pStyle w:val="a4"/>
          <w:jc w:val="center"/>
        </w:pPr>
        <w:fldSimple w:instr=" PAGE   \* MERGEFORMAT ">
          <w:r w:rsidR="00CE181D">
            <w:rPr>
              <w:noProof/>
            </w:rPr>
            <w:t>24</w:t>
          </w:r>
        </w:fldSimple>
      </w:p>
    </w:sdtContent>
  </w:sdt>
  <w:p w:rsidR="00DF3A9C" w:rsidRDefault="00DF3A9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D82850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9"/>
        <w:szCs w:val="33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9"/>
        <w:szCs w:val="33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9"/>
        <w:szCs w:val="33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9"/>
        <w:szCs w:val="33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9"/>
        <w:szCs w:val="33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9"/>
        <w:szCs w:val="33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9"/>
        <w:szCs w:val="33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9"/>
        <w:szCs w:val="33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9"/>
        <w:szCs w:val="33"/>
      </w:rPr>
    </w:lvl>
  </w:abstractNum>
  <w:abstractNum w:abstractNumId="2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singleLevel"/>
    <w:tmpl w:val="00000007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3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A6187B"/>
    <w:multiLevelType w:val="hybridMultilevel"/>
    <w:tmpl w:val="96CED1A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064E1C7A"/>
    <w:multiLevelType w:val="hybridMultilevel"/>
    <w:tmpl w:val="6D76DC06"/>
    <w:lvl w:ilvl="0" w:tplc="E1AE51AE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4B08E7"/>
    <w:multiLevelType w:val="hybridMultilevel"/>
    <w:tmpl w:val="4E489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707385"/>
    <w:multiLevelType w:val="multilevel"/>
    <w:tmpl w:val="F9105DA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E82329A"/>
    <w:multiLevelType w:val="hybridMultilevel"/>
    <w:tmpl w:val="E5C8D788"/>
    <w:lvl w:ilvl="0" w:tplc="2AA2DC2C">
      <w:start w:val="1"/>
      <w:numFmt w:val="bullet"/>
      <w:lvlText w:val="­"/>
      <w:lvlJc w:val="left"/>
      <w:pPr>
        <w:tabs>
          <w:tab w:val="num" w:pos="794"/>
        </w:tabs>
        <w:ind w:left="0" w:firstLine="70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C7525C"/>
    <w:multiLevelType w:val="hybridMultilevel"/>
    <w:tmpl w:val="23D05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504539"/>
    <w:multiLevelType w:val="hybridMultilevel"/>
    <w:tmpl w:val="CB527C0A"/>
    <w:lvl w:ilvl="0" w:tplc="6F66140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3642E"/>
    <w:multiLevelType w:val="hybridMultilevel"/>
    <w:tmpl w:val="FD543B98"/>
    <w:lvl w:ilvl="0" w:tplc="EF008D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DE97979"/>
    <w:multiLevelType w:val="hybridMultilevel"/>
    <w:tmpl w:val="DF80E52E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4">
    <w:nsid w:val="2F9D4CDF"/>
    <w:multiLevelType w:val="hybridMultilevel"/>
    <w:tmpl w:val="BD5E329E"/>
    <w:lvl w:ilvl="0" w:tplc="28F0E77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4B3778"/>
    <w:multiLevelType w:val="hybridMultilevel"/>
    <w:tmpl w:val="5A5A99AA"/>
    <w:lvl w:ilvl="0" w:tplc="35A441BC">
      <w:start w:val="1"/>
      <w:numFmt w:val="bullet"/>
      <w:lvlText w:val="−"/>
      <w:lvlJc w:val="left"/>
      <w:pPr>
        <w:tabs>
          <w:tab w:val="num" w:pos="1560"/>
        </w:tabs>
        <w:ind w:left="709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C51343B"/>
    <w:multiLevelType w:val="hybridMultilevel"/>
    <w:tmpl w:val="247AA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2D3431"/>
    <w:multiLevelType w:val="hybridMultilevel"/>
    <w:tmpl w:val="D8C223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3F8E6C85"/>
    <w:multiLevelType w:val="hybridMultilevel"/>
    <w:tmpl w:val="E4D6A44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9">
    <w:nsid w:val="44E41BED"/>
    <w:multiLevelType w:val="hybridMultilevel"/>
    <w:tmpl w:val="2B40AA9C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66A2486"/>
    <w:multiLevelType w:val="hybridMultilevel"/>
    <w:tmpl w:val="CA0E0B56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EE0288C"/>
    <w:multiLevelType w:val="hybridMultilevel"/>
    <w:tmpl w:val="D6EC9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4434C"/>
    <w:multiLevelType w:val="hybridMultilevel"/>
    <w:tmpl w:val="0480EA08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3">
    <w:nsid w:val="578D7E1F"/>
    <w:multiLevelType w:val="hybridMultilevel"/>
    <w:tmpl w:val="991C6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542850"/>
    <w:multiLevelType w:val="hybridMultilevel"/>
    <w:tmpl w:val="60287622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BE47A15"/>
    <w:multiLevelType w:val="hybridMultilevel"/>
    <w:tmpl w:val="7F2E7E16"/>
    <w:lvl w:ilvl="0" w:tplc="260CFAB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096177A"/>
    <w:multiLevelType w:val="hybridMultilevel"/>
    <w:tmpl w:val="B69E41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857B94"/>
    <w:multiLevelType w:val="hybridMultilevel"/>
    <w:tmpl w:val="563227FC"/>
    <w:name w:val="WW8Num7"/>
    <w:lvl w:ilvl="0" w:tplc="41F4A2B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5B0E01"/>
    <w:multiLevelType w:val="hybridMultilevel"/>
    <w:tmpl w:val="D4C661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451633"/>
    <w:multiLevelType w:val="hybridMultilevel"/>
    <w:tmpl w:val="9BEE6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C41274"/>
    <w:multiLevelType w:val="hybridMultilevel"/>
    <w:tmpl w:val="60CA7CAC"/>
    <w:lvl w:ilvl="0" w:tplc="35A441BC">
      <w:start w:val="1"/>
      <w:numFmt w:val="bullet"/>
      <w:lvlText w:val="−"/>
      <w:lvlJc w:val="left"/>
      <w:pPr>
        <w:tabs>
          <w:tab w:val="num" w:pos="1571"/>
        </w:tabs>
        <w:ind w:left="72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6"/>
  </w:num>
  <w:num w:numId="4">
    <w:abstractNumId w:val="11"/>
  </w:num>
  <w:num w:numId="5">
    <w:abstractNumId w:val="27"/>
  </w:num>
  <w:num w:numId="6">
    <w:abstractNumId w:val="19"/>
  </w:num>
  <w:num w:numId="7">
    <w:abstractNumId w:val="20"/>
  </w:num>
  <w:num w:numId="8">
    <w:abstractNumId w:val="12"/>
  </w:num>
  <w:num w:numId="9">
    <w:abstractNumId w:val="9"/>
  </w:num>
  <w:num w:numId="10">
    <w:abstractNumId w:val="15"/>
  </w:num>
  <w:num w:numId="11">
    <w:abstractNumId w:val="30"/>
  </w:num>
  <w:num w:numId="12">
    <w:abstractNumId w:val="25"/>
  </w:num>
  <w:num w:numId="13">
    <w:abstractNumId w:val="8"/>
  </w:num>
  <w:num w:numId="14">
    <w:abstractNumId w:val="1"/>
  </w:num>
  <w:num w:numId="15">
    <w:abstractNumId w:val="2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26"/>
  </w:num>
  <w:num w:numId="20">
    <w:abstractNumId w:val="21"/>
  </w:num>
  <w:num w:numId="21">
    <w:abstractNumId w:val="14"/>
  </w:num>
  <w:num w:numId="22">
    <w:abstractNumId w:val="16"/>
  </w:num>
  <w:num w:numId="23">
    <w:abstractNumId w:val="28"/>
  </w:num>
  <w:num w:numId="24">
    <w:abstractNumId w:val="5"/>
  </w:num>
  <w:num w:numId="25">
    <w:abstractNumId w:val="13"/>
  </w:num>
  <w:num w:numId="26">
    <w:abstractNumId w:val="18"/>
  </w:num>
  <w:num w:numId="27">
    <w:abstractNumId w:val="17"/>
  </w:num>
  <w:num w:numId="28">
    <w:abstractNumId w:val="7"/>
  </w:num>
  <w:num w:numId="29">
    <w:abstractNumId w:val="22"/>
  </w:num>
  <w:num w:numId="30">
    <w:abstractNumId w:val="29"/>
  </w:num>
  <w:num w:numId="31">
    <w:abstractNumId w:val="23"/>
  </w:num>
  <w:num w:numId="32">
    <w:abstractNumId w:val="3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6468"/>
    <w:rsid w:val="00051B86"/>
    <w:rsid w:val="000A190C"/>
    <w:rsid w:val="000C4191"/>
    <w:rsid w:val="0016773A"/>
    <w:rsid w:val="00193D79"/>
    <w:rsid w:val="001E3C2E"/>
    <w:rsid w:val="00233077"/>
    <w:rsid w:val="00283F7E"/>
    <w:rsid w:val="0029387D"/>
    <w:rsid w:val="002A3F8F"/>
    <w:rsid w:val="002C28B6"/>
    <w:rsid w:val="002D08EA"/>
    <w:rsid w:val="002D2AD6"/>
    <w:rsid w:val="003609B0"/>
    <w:rsid w:val="00472549"/>
    <w:rsid w:val="004F1BB6"/>
    <w:rsid w:val="00572705"/>
    <w:rsid w:val="00635B0D"/>
    <w:rsid w:val="00670DC1"/>
    <w:rsid w:val="00670E94"/>
    <w:rsid w:val="006C1D79"/>
    <w:rsid w:val="00734EF6"/>
    <w:rsid w:val="00832920"/>
    <w:rsid w:val="009579B3"/>
    <w:rsid w:val="009B7AD3"/>
    <w:rsid w:val="009D6468"/>
    <w:rsid w:val="00AF61AB"/>
    <w:rsid w:val="00B041D8"/>
    <w:rsid w:val="00B21331"/>
    <w:rsid w:val="00C121BF"/>
    <w:rsid w:val="00C63E5C"/>
    <w:rsid w:val="00CE181D"/>
    <w:rsid w:val="00D363FE"/>
    <w:rsid w:val="00D53098"/>
    <w:rsid w:val="00DF3A9C"/>
    <w:rsid w:val="00E67180"/>
    <w:rsid w:val="00E74EFB"/>
    <w:rsid w:val="00EB119B"/>
    <w:rsid w:val="00F25F02"/>
    <w:rsid w:val="00F94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68"/>
  </w:style>
  <w:style w:type="paragraph" w:styleId="1">
    <w:name w:val="heading 1"/>
    <w:basedOn w:val="a"/>
    <w:next w:val="a"/>
    <w:link w:val="10"/>
    <w:qFormat/>
    <w:rsid w:val="009D646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46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59"/>
    <w:rsid w:val="009D64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D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468"/>
  </w:style>
  <w:style w:type="paragraph" w:styleId="a6">
    <w:name w:val="footer"/>
    <w:basedOn w:val="a"/>
    <w:link w:val="a7"/>
    <w:uiPriority w:val="99"/>
    <w:semiHidden/>
    <w:unhideWhenUsed/>
    <w:rsid w:val="009D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6468"/>
  </w:style>
  <w:style w:type="paragraph" w:customStyle="1" w:styleId="a8">
    <w:name w:val="Знак Знак Знак"/>
    <w:basedOn w:val="a"/>
    <w:rsid w:val="009D64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9D64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qFormat/>
    <w:rsid w:val="009D6468"/>
    <w:rPr>
      <w:b/>
      <w:bCs/>
    </w:rPr>
  </w:style>
  <w:style w:type="paragraph" w:styleId="aa">
    <w:name w:val="Body Text"/>
    <w:basedOn w:val="a"/>
    <w:link w:val="ab"/>
    <w:rsid w:val="009D6468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9D64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rsid w:val="009D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D6468"/>
    <w:rPr>
      <w:color w:val="0000FF" w:themeColor="hyperlink"/>
      <w:u w:val="single"/>
    </w:rPr>
  </w:style>
  <w:style w:type="paragraph" w:customStyle="1" w:styleId="ConsPlusTitle">
    <w:name w:val="ConsPlusTitle"/>
    <w:rsid w:val="009D64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D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6468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9D6468"/>
    <w:pPr>
      <w:ind w:left="720"/>
      <w:contextualSpacing/>
    </w:pPr>
  </w:style>
  <w:style w:type="paragraph" w:customStyle="1" w:styleId="af1">
    <w:name w:val="Прижатый влево"/>
    <w:basedOn w:val="a"/>
    <w:next w:val="a"/>
    <w:rsid w:val="009D64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2">
    <w:name w:val="Знак"/>
    <w:basedOn w:val="a"/>
    <w:rsid w:val="009D646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9">
    <w:name w:val="style19"/>
    <w:basedOn w:val="a"/>
    <w:rsid w:val="009D646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ep">
    <w:name w:val="ep"/>
    <w:basedOn w:val="a0"/>
    <w:rsid w:val="009D6468"/>
  </w:style>
  <w:style w:type="paragraph" w:customStyle="1" w:styleId="f">
    <w:name w:val="f"/>
    <w:basedOn w:val="a"/>
    <w:rsid w:val="009D6468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9D6468"/>
    <w:rPr>
      <w:rFonts w:ascii="Times New Roman" w:hAnsi="Times New Roman" w:cs="Times New Roman" w:hint="default"/>
      <w:sz w:val="26"/>
      <w:szCs w:val="26"/>
    </w:rPr>
  </w:style>
  <w:style w:type="paragraph" w:styleId="af3">
    <w:name w:val="No Spacing"/>
    <w:qFormat/>
    <w:rsid w:val="009D646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listparagraphbullet2gif">
    <w:name w:val="msolistparagraphbullet2.gif"/>
    <w:basedOn w:val="a"/>
    <w:rsid w:val="009D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9D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9D6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rsid w:val="009D6468"/>
    <w:rPr>
      <w:rFonts w:ascii="Times New Roman" w:hAnsi="Times New Roman" w:cs="Times New Roman"/>
      <w:sz w:val="22"/>
      <w:szCs w:val="22"/>
    </w:rPr>
  </w:style>
  <w:style w:type="character" w:customStyle="1" w:styleId="af4">
    <w:name w:val="Цветовое выделение"/>
    <w:rsid w:val="009D6468"/>
    <w:rPr>
      <w:b/>
      <w:bCs/>
      <w:color w:val="000080"/>
      <w:szCs w:val="20"/>
    </w:rPr>
  </w:style>
  <w:style w:type="paragraph" w:customStyle="1" w:styleId="Style3">
    <w:name w:val="Style3"/>
    <w:basedOn w:val="a"/>
    <w:rsid w:val="009D6468"/>
    <w:pPr>
      <w:widowControl w:val="0"/>
      <w:autoSpaceDE w:val="0"/>
      <w:autoSpaceDN w:val="0"/>
      <w:adjustRightInd w:val="0"/>
      <w:spacing w:after="0" w:line="278" w:lineRule="exact"/>
      <w:ind w:firstLine="730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Textbody">
    <w:name w:val="Text body"/>
    <w:basedOn w:val="a"/>
    <w:rsid w:val="009D646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1">
    <w:name w:val="Основной шрифт абзаца1"/>
    <w:rsid w:val="009D6468"/>
  </w:style>
  <w:style w:type="paragraph" w:customStyle="1" w:styleId="Standard">
    <w:name w:val="Standard"/>
    <w:rsid w:val="009D646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WWCharLFO1LVL5">
    <w:name w:val="WW_CharLFO1LVL5"/>
    <w:rsid w:val="009D6468"/>
    <w:rPr>
      <w:rFonts w:ascii="OpenSymbol" w:eastAsia="OpenSymbol" w:hAnsi="OpenSymbol" w:cs="OpenSymbol"/>
      <w:sz w:val="29"/>
      <w:szCs w:val="33"/>
    </w:rPr>
  </w:style>
  <w:style w:type="character" w:customStyle="1" w:styleId="WWCharLFO3LVL4">
    <w:name w:val="WW_CharLFO3LVL4"/>
    <w:rsid w:val="009D6468"/>
    <w:rPr>
      <w:rFonts w:ascii="OpenSymbol" w:eastAsia="OpenSymbol" w:hAnsi="OpenSymbol" w:cs="OpenSymbol"/>
    </w:rPr>
  </w:style>
  <w:style w:type="paragraph" w:customStyle="1" w:styleId="Default">
    <w:name w:val="Default"/>
    <w:rsid w:val="009D64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ro-list2">
    <w:name w:val="pro-list2"/>
    <w:basedOn w:val="a"/>
    <w:rsid w:val="009D6468"/>
    <w:pPr>
      <w:suppressAutoHyphens/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9D646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ina_chapaevsk@mail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lina_chapaevsk@mail.ru" TargetMode="External"/><Relationship Id="rId12" Type="http://schemas.openxmlformats.org/officeDocument/2006/relationships/hyperlink" Target="mailto:ilina_chapaevsk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lina_chapaevsk@mail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lina_chapaevsk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lina_chapaevsk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24</Pages>
  <Words>3070</Words>
  <Characters>17499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Ливинская</dc:creator>
  <cp:keywords/>
  <dc:description/>
  <cp:lastModifiedBy>Оксана В. Ливинская</cp:lastModifiedBy>
  <cp:revision>7</cp:revision>
  <cp:lastPrinted>2012-08-21T04:53:00Z</cp:lastPrinted>
  <dcterms:created xsi:type="dcterms:W3CDTF">2012-08-13T08:19:00Z</dcterms:created>
  <dcterms:modified xsi:type="dcterms:W3CDTF">2014-01-17T11:32:00Z</dcterms:modified>
</cp:coreProperties>
</file>