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842" w:rsidRDefault="00B14842" w:rsidP="00B148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B486D">
        <w:rPr>
          <w:rFonts w:ascii="Times New Roman" w:hAnsi="Times New Roman" w:cs="Times New Roman"/>
          <w:sz w:val="24"/>
          <w:szCs w:val="24"/>
        </w:rPr>
        <w:tab/>
      </w:r>
      <w:r w:rsidRPr="00BC6173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B14842" w:rsidRPr="00BC6173" w:rsidRDefault="00B14842" w:rsidP="00B14842">
      <w:pPr>
        <w:spacing w:line="240" w:lineRule="auto"/>
        <w:ind w:left="8496" w:firstLine="708"/>
        <w:rPr>
          <w:rFonts w:ascii="Times New Roman" w:hAnsi="Times New Roman" w:cs="Times New Roman"/>
          <w:sz w:val="24"/>
          <w:szCs w:val="24"/>
        </w:rPr>
      </w:pPr>
      <w:r w:rsidRPr="00BC6173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C6173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B14842" w:rsidRPr="00BC6173" w:rsidRDefault="00B14842" w:rsidP="00B14842">
      <w:pPr>
        <w:spacing w:line="240" w:lineRule="auto"/>
        <w:ind w:left="849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BC6173">
        <w:rPr>
          <w:rFonts w:ascii="Times New Roman" w:hAnsi="Times New Roman" w:cs="Times New Roman"/>
          <w:sz w:val="24"/>
          <w:szCs w:val="24"/>
        </w:rPr>
        <w:t>ородского округа Чапаевск</w:t>
      </w:r>
    </w:p>
    <w:p w:rsidR="00B14842" w:rsidRDefault="00B14842" w:rsidP="00B14842">
      <w:pPr>
        <w:spacing w:line="240" w:lineRule="auto"/>
        <w:ind w:left="8496" w:firstLine="708"/>
      </w:pPr>
      <w:r>
        <w:rPr>
          <w:rFonts w:ascii="Times New Roman" w:hAnsi="Times New Roman" w:cs="Times New Roman"/>
          <w:sz w:val="24"/>
          <w:szCs w:val="24"/>
        </w:rPr>
        <w:t>№</w:t>
      </w:r>
      <w:r w:rsidR="001A3B6B">
        <w:rPr>
          <w:rFonts w:ascii="Times New Roman" w:hAnsi="Times New Roman" w:cs="Times New Roman"/>
          <w:sz w:val="24"/>
          <w:szCs w:val="24"/>
        </w:rPr>
        <w:t xml:space="preserve"> 197</w:t>
      </w:r>
      <w:r w:rsidR="00DB48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1A3B6B">
        <w:rPr>
          <w:rFonts w:ascii="Times New Roman" w:hAnsi="Times New Roman" w:cs="Times New Roman"/>
          <w:sz w:val="24"/>
          <w:szCs w:val="24"/>
        </w:rPr>
        <w:t xml:space="preserve"> </w:t>
      </w:r>
      <w:r w:rsidR="00DB486D">
        <w:rPr>
          <w:rFonts w:ascii="Times New Roman" w:hAnsi="Times New Roman" w:cs="Times New Roman"/>
          <w:sz w:val="24"/>
          <w:szCs w:val="24"/>
        </w:rPr>
        <w:t>1</w:t>
      </w:r>
      <w:r w:rsidR="001A3B6B">
        <w:rPr>
          <w:rFonts w:ascii="Times New Roman" w:hAnsi="Times New Roman" w:cs="Times New Roman"/>
          <w:sz w:val="24"/>
          <w:szCs w:val="24"/>
        </w:rPr>
        <w:t>8</w:t>
      </w:r>
      <w:r w:rsidR="00DB486D">
        <w:rPr>
          <w:rFonts w:ascii="Times New Roman" w:hAnsi="Times New Roman" w:cs="Times New Roman"/>
          <w:sz w:val="24"/>
          <w:szCs w:val="24"/>
        </w:rPr>
        <w:t>.02.</w:t>
      </w:r>
      <w:r w:rsidRPr="00BC6173">
        <w:rPr>
          <w:rFonts w:ascii="Times New Roman" w:hAnsi="Times New Roman" w:cs="Times New Roman"/>
          <w:sz w:val="24"/>
          <w:szCs w:val="24"/>
        </w:rPr>
        <w:t>201</w:t>
      </w:r>
      <w:r w:rsidR="00611CC9">
        <w:rPr>
          <w:rFonts w:ascii="Times New Roman" w:hAnsi="Times New Roman" w:cs="Times New Roman"/>
          <w:sz w:val="24"/>
          <w:szCs w:val="24"/>
        </w:rPr>
        <w:t>3</w:t>
      </w:r>
      <w:r w:rsidRPr="00BC6173">
        <w:rPr>
          <w:rFonts w:ascii="Times New Roman" w:hAnsi="Times New Roman" w:cs="Times New Roman"/>
          <w:sz w:val="24"/>
          <w:szCs w:val="24"/>
        </w:rPr>
        <w:t>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14842" w:rsidRDefault="00B14842" w:rsidP="00B14842"/>
    <w:tbl>
      <w:tblPr>
        <w:tblStyle w:val="a3"/>
        <w:tblW w:w="15417" w:type="dxa"/>
        <w:tblLayout w:type="fixed"/>
        <w:tblLook w:val="04A0"/>
      </w:tblPr>
      <w:tblGrid>
        <w:gridCol w:w="488"/>
        <w:gridCol w:w="43"/>
        <w:gridCol w:w="1498"/>
        <w:gridCol w:w="1557"/>
        <w:gridCol w:w="1764"/>
        <w:gridCol w:w="1421"/>
        <w:gridCol w:w="71"/>
        <w:gridCol w:w="993"/>
        <w:gridCol w:w="2487"/>
        <w:gridCol w:w="556"/>
        <w:gridCol w:w="1202"/>
        <w:gridCol w:w="84"/>
        <w:gridCol w:w="1448"/>
        <w:gridCol w:w="27"/>
        <w:gridCol w:w="1750"/>
        <w:gridCol w:w="28"/>
      </w:tblGrid>
      <w:tr w:rsidR="00B14842" w:rsidTr="00E43E5F">
        <w:tc>
          <w:tcPr>
            <w:tcW w:w="1541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842" w:rsidRDefault="00B14842" w:rsidP="00611CC9">
            <w:pPr>
              <w:pStyle w:val="a4"/>
              <w:jc w:val="center"/>
            </w:pPr>
          </w:p>
        </w:tc>
      </w:tr>
      <w:tr w:rsidR="00B14842" w:rsidTr="00E43E5F"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2" w:rsidRDefault="00B14842" w:rsidP="00E43E5F">
            <w:pPr>
              <w:jc w:val="center"/>
            </w:pPr>
          </w:p>
        </w:tc>
      </w:tr>
      <w:tr w:rsidR="00B14842" w:rsidRPr="000C658E" w:rsidTr="00297D2C">
        <w:tc>
          <w:tcPr>
            <w:tcW w:w="488" w:type="dxa"/>
            <w:tcBorders>
              <w:top w:val="single" w:sz="4" w:space="0" w:color="auto"/>
            </w:tcBorders>
          </w:tcPr>
          <w:p w:rsidR="00B14842" w:rsidRPr="001925C7" w:rsidRDefault="00B14842" w:rsidP="00E4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</w:tcPr>
          <w:p w:rsidR="00B14842" w:rsidRPr="001925C7" w:rsidRDefault="00B14842" w:rsidP="00E4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муниципаль-ной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B14842" w:rsidRPr="001925C7" w:rsidRDefault="00B14842" w:rsidP="00E4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Орган, </w:t>
            </w:r>
            <w:proofErr w:type="spellStart"/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ответствен-ный</w:t>
            </w:r>
            <w:proofErr w:type="spellEnd"/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за организацию 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предоставле-ния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муниципаль-ной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B14842" w:rsidRPr="001925C7" w:rsidRDefault="00B14842" w:rsidP="00E4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spellStart"/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E96C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:rsidR="00B14842" w:rsidRPr="001925C7" w:rsidRDefault="00B14842" w:rsidP="00E4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</w:t>
            </w:r>
            <w:proofErr w:type="spellStart"/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получа-телей</w:t>
            </w:r>
            <w:proofErr w:type="spellEnd"/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муници-пальной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</w:tcPr>
          <w:p w:rsidR="00905BA5" w:rsidRDefault="00DB2EF2" w:rsidP="00DB2EF2">
            <w:pPr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</w:t>
            </w:r>
            <w:r w:rsidR="00B14842"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ность </w:t>
            </w:r>
            <w:proofErr w:type="gramStart"/>
            <w:r w:rsidR="00B14842" w:rsidRPr="001925C7">
              <w:rPr>
                <w:rFonts w:ascii="Times New Roman" w:hAnsi="Times New Roman" w:cs="Times New Roman"/>
                <w:sz w:val="24"/>
                <w:szCs w:val="24"/>
              </w:rPr>
              <w:t>предо</w:t>
            </w:r>
            <w:proofErr w:type="gramEnd"/>
            <w:r w:rsidR="00905B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14842" w:rsidRPr="001925C7" w:rsidRDefault="00B14842" w:rsidP="00905BA5">
            <w:pPr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ставле</w:t>
            </w:r>
            <w:r w:rsidR="00DB2E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в </w:t>
            </w:r>
            <w:proofErr w:type="spellStart"/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элект</w:t>
            </w:r>
            <w:r w:rsidR="00905B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ронном</w:t>
            </w:r>
            <w:proofErr w:type="spellEnd"/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виде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:rsidR="00B14842" w:rsidRPr="001925C7" w:rsidRDefault="00B14842" w:rsidP="0019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регламентирующий предоставление муниципальной услуги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:rsidR="00B14842" w:rsidRPr="001925C7" w:rsidRDefault="00B14842" w:rsidP="00E4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финансирова-ния</w:t>
            </w:r>
            <w:proofErr w:type="spellEnd"/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предоставле</w:t>
            </w:r>
            <w:r w:rsidR="00192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муниципаль-ной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:rsidR="00B14842" w:rsidRPr="001925C7" w:rsidRDefault="00B14842" w:rsidP="00E4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B14842" w:rsidRPr="001925C7" w:rsidRDefault="00B14842" w:rsidP="00E4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</w:t>
            </w:r>
            <w:proofErr w:type="spellStart"/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администра-тивном</w:t>
            </w:r>
            <w:proofErr w:type="spellEnd"/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 регламенте</w:t>
            </w:r>
          </w:p>
        </w:tc>
      </w:tr>
      <w:tr w:rsidR="00B14842" w:rsidRPr="000C658E" w:rsidTr="00297D2C">
        <w:tc>
          <w:tcPr>
            <w:tcW w:w="488" w:type="dxa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1" w:type="dxa"/>
            <w:gridSpan w:val="2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7" w:type="dxa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4" w:type="dxa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1" w:type="dxa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4" w:type="dxa"/>
            <w:gridSpan w:val="2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8" w:type="dxa"/>
            <w:gridSpan w:val="2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3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78" w:type="dxa"/>
            <w:gridSpan w:val="2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10</w:t>
            </w:r>
          </w:p>
        </w:tc>
      </w:tr>
      <w:tr w:rsidR="00B14842" w:rsidTr="00E43E5F">
        <w:tc>
          <w:tcPr>
            <w:tcW w:w="15417" w:type="dxa"/>
            <w:gridSpan w:val="16"/>
          </w:tcPr>
          <w:p w:rsidR="00B14842" w:rsidRPr="00FC5582" w:rsidRDefault="00B14842" w:rsidP="00E43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582">
              <w:rPr>
                <w:rFonts w:ascii="Times New Roman" w:hAnsi="Times New Roman" w:cs="Times New Roman"/>
                <w:sz w:val="28"/>
                <w:szCs w:val="28"/>
              </w:rPr>
              <w:t>Раздел 1. Муниципальные услуги, предоставляемые органами местного самоуправления городского округа Чапаевск</w:t>
            </w:r>
          </w:p>
          <w:p w:rsidR="00611CC9" w:rsidRPr="0066437C" w:rsidRDefault="00611CC9" w:rsidP="00E43E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14842" w:rsidRPr="00F111C6" w:rsidTr="00E43E5F">
        <w:tc>
          <w:tcPr>
            <w:tcW w:w="15417" w:type="dxa"/>
            <w:gridSpan w:val="16"/>
          </w:tcPr>
          <w:p w:rsidR="00611CC9" w:rsidRDefault="00B14842" w:rsidP="00CC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5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услуги в </w:t>
            </w:r>
            <w:r w:rsidR="0066437C" w:rsidRPr="00FC5582">
              <w:rPr>
                <w:rFonts w:ascii="Times New Roman" w:hAnsi="Times New Roman" w:cs="Times New Roman"/>
                <w:sz w:val="28"/>
                <w:szCs w:val="28"/>
              </w:rPr>
              <w:t xml:space="preserve"> сфере архивных отношений</w:t>
            </w:r>
          </w:p>
          <w:p w:rsidR="00CC14A2" w:rsidRPr="0066437C" w:rsidRDefault="00CC14A2" w:rsidP="00CC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4842" w:rsidRPr="00F111C6" w:rsidTr="00E43E5F">
        <w:tc>
          <w:tcPr>
            <w:tcW w:w="15417" w:type="dxa"/>
            <w:gridSpan w:val="16"/>
          </w:tcPr>
          <w:p w:rsidR="00B14842" w:rsidRPr="00CC14A2" w:rsidRDefault="00B14842" w:rsidP="00B148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4A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исполнитель: </w:t>
            </w:r>
            <w:r w:rsidR="0066437C" w:rsidRPr="00CC14A2">
              <w:rPr>
                <w:rFonts w:ascii="Times New Roman" w:hAnsi="Times New Roman" w:cs="Times New Roman"/>
                <w:sz w:val="28"/>
                <w:szCs w:val="28"/>
              </w:rPr>
              <w:t>Архивный отдел администрации городского округа Чапаевск</w:t>
            </w:r>
          </w:p>
        </w:tc>
      </w:tr>
      <w:tr w:rsidR="0066437C" w:rsidRPr="00D25365" w:rsidTr="00E43E5F">
        <w:trPr>
          <w:gridAfter w:val="1"/>
          <w:wAfter w:w="28" w:type="dxa"/>
        </w:trPr>
        <w:tc>
          <w:tcPr>
            <w:tcW w:w="531" w:type="dxa"/>
            <w:gridSpan w:val="2"/>
          </w:tcPr>
          <w:p w:rsidR="0066437C" w:rsidRPr="001925C7" w:rsidRDefault="0066437C" w:rsidP="00E4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98" w:type="dxa"/>
          </w:tcPr>
          <w:p w:rsidR="0066437C" w:rsidRPr="001925C7" w:rsidRDefault="00202DB1" w:rsidP="00E43E5F">
            <w:pPr>
              <w:pStyle w:val="1"/>
              <w:jc w:val="both"/>
              <w:outlineLvl w:val="0"/>
              <w:rPr>
                <w:b w:val="0"/>
              </w:rPr>
            </w:pPr>
            <w:r w:rsidRPr="001925C7">
              <w:rPr>
                <w:rFonts w:eastAsiaTheme="minorHAnsi"/>
                <w:b w:val="0"/>
                <w:lang w:eastAsia="en-US"/>
              </w:rPr>
              <w:t>Прием на хранение архивных документов</w:t>
            </w:r>
          </w:p>
        </w:tc>
        <w:tc>
          <w:tcPr>
            <w:tcW w:w="1557" w:type="dxa"/>
          </w:tcPr>
          <w:p w:rsidR="0066437C" w:rsidRPr="001925C7" w:rsidRDefault="0066437C" w:rsidP="006643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Архивный отдел </w:t>
            </w:r>
            <w:proofErr w:type="spellStart"/>
            <w:proofErr w:type="gramStart"/>
            <w:r w:rsidRPr="00192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адми-нистрации</w:t>
            </w:r>
            <w:proofErr w:type="spellEnd"/>
            <w:proofErr w:type="gramEnd"/>
            <w:r w:rsidRPr="00192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Чапаевск </w:t>
            </w:r>
          </w:p>
        </w:tc>
        <w:tc>
          <w:tcPr>
            <w:tcW w:w="1764" w:type="dxa"/>
          </w:tcPr>
          <w:p w:rsidR="0066437C" w:rsidRPr="001925C7" w:rsidRDefault="0066437C" w:rsidP="00297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тивные</w:t>
            </w:r>
            <w:proofErr w:type="spellEnd"/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процедуры:</w:t>
            </w:r>
          </w:p>
          <w:p w:rsidR="00202DB1" w:rsidRPr="001925C7" w:rsidRDefault="00202DB1" w:rsidP="00297D2C">
            <w:pPr>
              <w:spacing w:after="12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поступившего запроса; проверка 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наличия и соответствия документов с описью дел; выявление непрофильных документов;</w:t>
            </w:r>
          </w:p>
          <w:p w:rsidR="00905BA5" w:rsidRDefault="00202DB1" w:rsidP="00202D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физического,  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санитарно-ги</w:t>
            </w:r>
            <w:r w:rsidR="00DB2E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гиенического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,  технического состояния;</w:t>
            </w:r>
          </w:p>
          <w:p w:rsidR="00202DB1" w:rsidRPr="001925C7" w:rsidRDefault="00202DB1" w:rsidP="00202D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прием  и  регистрация документов  в  «книге учета  поступления документов»;</w:t>
            </w:r>
          </w:p>
          <w:p w:rsidR="00202DB1" w:rsidRPr="001925C7" w:rsidRDefault="00202DB1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оформление акта приема-передачи документов на хранение.</w:t>
            </w:r>
          </w:p>
          <w:p w:rsidR="0066437C" w:rsidRPr="001925C7" w:rsidRDefault="0066437C" w:rsidP="00E4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3213F" w:rsidRPr="001925C7">
              <w:rPr>
                <w:sz w:val="24"/>
                <w:szCs w:val="24"/>
              </w:rPr>
              <w:t xml:space="preserve"> </w:t>
            </w:r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 в  архивный отдел с </w:t>
            </w:r>
            <w:proofErr w:type="spellStart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r w:rsidR="00DB2E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лением</w:t>
            </w:r>
            <w:proofErr w:type="spellEnd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 по установленной форме, </w:t>
            </w:r>
            <w:proofErr w:type="spellStart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="00DB2E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ставляемым</w:t>
            </w:r>
            <w:proofErr w:type="spellEnd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лично, либо почте, или в </w:t>
            </w:r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электронной форме с </w:t>
            </w:r>
            <w:proofErr w:type="spellStart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DB2E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пользованием</w:t>
            </w:r>
            <w:proofErr w:type="spellEnd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Единого</w:t>
            </w:r>
            <w:proofErr w:type="gramEnd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пор</w:t>
            </w:r>
            <w:r w:rsidR="00DB2E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тала</w:t>
            </w:r>
            <w:proofErr w:type="spellEnd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государ</w:t>
            </w:r>
            <w:r w:rsidR="00DB2E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ственных</w:t>
            </w:r>
            <w:proofErr w:type="spellEnd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DB2E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3213F"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DB2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437C" w:rsidRPr="001925C7" w:rsidRDefault="0066437C" w:rsidP="00B148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Результат-</w:t>
            </w:r>
          </w:p>
          <w:p w:rsidR="00202DB1" w:rsidRPr="001925C7" w:rsidRDefault="00202DB1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-прием на государственное хранение документов в архивный отдел;</w:t>
            </w:r>
          </w:p>
          <w:p w:rsidR="00202DB1" w:rsidRPr="001925C7" w:rsidRDefault="00905BA5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02DB1" w:rsidRPr="001925C7">
              <w:rPr>
                <w:rFonts w:ascii="Times New Roman" w:hAnsi="Times New Roman" w:cs="Times New Roman"/>
                <w:sz w:val="24"/>
                <w:szCs w:val="24"/>
              </w:rPr>
              <w:t>составление акта приема-передачи дел на постоянное хранение;</w:t>
            </w:r>
          </w:p>
          <w:p w:rsidR="00202DB1" w:rsidRPr="001925C7" w:rsidRDefault="00202DB1" w:rsidP="00202D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- письменный ответ по существу поставленных в обращении вопросов.</w:t>
            </w:r>
            <w:r w:rsidR="0066437C"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37C" w:rsidRPr="001925C7" w:rsidRDefault="0066437C" w:rsidP="001A42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gridSpan w:val="2"/>
          </w:tcPr>
          <w:p w:rsidR="001925C7" w:rsidRPr="001925C7" w:rsidRDefault="001925C7" w:rsidP="001925C7">
            <w:pPr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proofErr w:type="spellStart"/>
            <w:proofErr w:type="gram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lastRenderedPageBreak/>
              <w:t>Организа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ции</w:t>
            </w:r>
            <w:proofErr w:type="spellEnd"/>
            <w:proofErr w:type="gramEnd"/>
            <w:r w:rsidR="00937C8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,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граж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дане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, либо их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уполно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моченные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представители,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переда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ющие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lastRenderedPageBreak/>
              <w:t xml:space="preserve">документы на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постоян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ное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хране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ние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в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архив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ный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отдел в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обязатель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ном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порядке или на основании соглашения (договора);</w:t>
            </w:r>
          </w:p>
          <w:p w:rsidR="001925C7" w:rsidRPr="001925C7" w:rsidRDefault="001925C7" w:rsidP="001925C7">
            <w:pPr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негосударственные </w:t>
            </w:r>
            <w:proofErr w:type="spellStart"/>
            <w:proofErr w:type="gram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ор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ганизации</w:t>
            </w:r>
            <w:proofErr w:type="spellEnd"/>
            <w:proofErr w:type="gram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обществен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ные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объеди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нения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либо их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уполно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моченные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представители, расположенные на территории городского округа, которые являются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источника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ми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комплек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тования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архивного отдела;</w:t>
            </w:r>
          </w:p>
          <w:p w:rsidR="001925C7" w:rsidRPr="001925C7" w:rsidRDefault="001925C7" w:rsidP="001925C7">
            <w:pPr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proofErr w:type="spellStart"/>
            <w:proofErr w:type="gram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ликвидиро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ванные</w:t>
            </w:r>
            <w:proofErr w:type="spellEnd"/>
            <w:proofErr w:type="gram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lastRenderedPageBreak/>
              <w:t xml:space="preserve">организации  при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отсут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ствии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пра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вопреемни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ка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, либо их </w:t>
            </w:r>
            <w:proofErr w:type="spell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уполномо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ченные</w:t>
            </w:r>
            <w:proofErr w:type="spell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представители;</w:t>
            </w:r>
          </w:p>
          <w:p w:rsidR="0066437C" w:rsidRPr="001925C7" w:rsidRDefault="001925C7" w:rsidP="00297D2C">
            <w:pPr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граждане  (держатели  личных  фондов),   либо     </w:t>
            </w:r>
            <w:proofErr w:type="spellStart"/>
            <w:proofErr w:type="gramStart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уполномо</w:t>
            </w:r>
            <w:r w:rsidR="00297D2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-</w:t>
            </w:r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ченные</w:t>
            </w:r>
            <w:proofErr w:type="spellEnd"/>
            <w:proofErr w:type="gramEnd"/>
            <w:r w:rsidRPr="001925C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представители на основании договора.</w:t>
            </w:r>
          </w:p>
        </w:tc>
        <w:tc>
          <w:tcPr>
            <w:tcW w:w="993" w:type="dxa"/>
          </w:tcPr>
          <w:p w:rsidR="0066437C" w:rsidRPr="001925C7" w:rsidRDefault="0066437C" w:rsidP="006643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возможно 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пре-достав-ление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в </w:t>
            </w:r>
            <w:proofErr w:type="spellStart"/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элект-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ронном</w:t>
            </w:r>
            <w:proofErr w:type="spellEnd"/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виде</w:t>
            </w:r>
          </w:p>
        </w:tc>
        <w:tc>
          <w:tcPr>
            <w:tcW w:w="3043" w:type="dxa"/>
            <w:gridSpan w:val="2"/>
          </w:tcPr>
          <w:p w:rsidR="00202DB1" w:rsidRPr="001925C7" w:rsidRDefault="00202DB1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      РФ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 xml:space="preserve"> от 12.12.1993г.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2DB1" w:rsidRPr="001925C7" w:rsidRDefault="00202DB1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06.10.2003 № 131-ФЗ «Об общих принципах организации местного самоуправления в Российской Федерации»;</w:t>
            </w:r>
          </w:p>
          <w:p w:rsidR="00202DB1" w:rsidRPr="001925C7" w:rsidRDefault="00202DB1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DB1" w:rsidRPr="001925C7" w:rsidRDefault="00202DB1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27.07.2010 № 210-ФЗ «Об организации </w:t>
            </w:r>
            <w:proofErr w:type="spellStart"/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и муниципальных услуг»;</w:t>
            </w:r>
          </w:p>
          <w:p w:rsidR="00202DB1" w:rsidRPr="001925C7" w:rsidRDefault="00202DB1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22.10.2004 № 125-ФЗ «Об архивном деле в Российской Федерации»;</w:t>
            </w:r>
          </w:p>
          <w:p w:rsidR="00202DB1" w:rsidRPr="001925C7" w:rsidRDefault="00202DB1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й закон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от 02.05.2006 № 59-ФЗ «О порядке рассмотрения обращени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й граждан Российской Федерации»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2DB1" w:rsidRPr="001925C7" w:rsidRDefault="00202DB1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Закон Самарской области от 12.05.2005 № 109-ГД «Об архивном деле в Самарской области»;</w:t>
            </w:r>
          </w:p>
          <w:p w:rsidR="00202DB1" w:rsidRPr="001925C7" w:rsidRDefault="00202DB1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культуры и массовых коммуникаций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академии наук»; </w:t>
            </w:r>
          </w:p>
          <w:p w:rsidR="00202DB1" w:rsidRPr="001925C7" w:rsidRDefault="00202DB1" w:rsidP="00202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Устав  городского  округа  Чапаевс</w:t>
            </w:r>
            <w:proofErr w:type="gram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принят   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новлением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Чапаевской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городской  Думы  от 17.05.2005 г. № 21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6437C" w:rsidRPr="001925C7" w:rsidRDefault="00202DB1" w:rsidP="00297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Основны</w:t>
            </w:r>
            <w:r w:rsidR="00297D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работы архивов организаций, одобрены решением Коллегии </w:t>
            </w:r>
            <w:proofErr w:type="spellStart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>Росархива</w:t>
            </w:r>
            <w:proofErr w:type="spellEnd"/>
            <w:r w:rsidRPr="001925C7">
              <w:rPr>
                <w:rFonts w:ascii="Times New Roman" w:hAnsi="Times New Roman" w:cs="Times New Roman"/>
                <w:sz w:val="24"/>
                <w:szCs w:val="24"/>
              </w:rPr>
              <w:t xml:space="preserve"> от 06.02.2002.</w:t>
            </w:r>
          </w:p>
        </w:tc>
        <w:tc>
          <w:tcPr>
            <w:tcW w:w="1286" w:type="dxa"/>
            <w:gridSpan w:val="2"/>
          </w:tcPr>
          <w:p w:rsidR="0066437C" w:rsidRPr="00CC14A2" w:rsidRDefault="0066437C" w:rsidP="00E43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</w:tcPr>
          <w:p w:rsidR="0066437C" w:rsidRPr="00CC14A2" w:rsidRDefault="0066437C" w:rsidP="00370C7B">
            <w:pPr>
              <w:widowControl w:val="0"/>
              <w:shd w:val="clear" w:color="auto" w:fill="FFFFFF"/>
              <w:tabs>
                <w:tab w:val="left" w:pos="900"/>
              </w:tabs>
              <w:adjustRightInd w:val="0"/>
              <w:spacing w:before="4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446104, Самарская область, г. Чапаевск, ул. </w:t>
            </w:r>
            <w:proofErr w:type="spellStart"/>
            <w:proofErr w:type="gramStart"/>
            <w:r w:rsidRPr="00CC1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Котовс</w:t>
            </w:r>
            <w:r w:rsidR="00316F6F" w:rsidRPr="00CC1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C1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</w:t>
            </w:r>
            <w:proofErr w:type="spellEnd"/>
            <w:proofErr w:type="gramEnd"/>
            <w:r w:rsidRPr="00CC1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13</w:t>
            </w:r>
          </w:p>
          <w:p w:rsidR="00202DB1" w:rsidRPr="00CC14A2" w:rsidRDefault="00202DB1" w:rsidP="00202DB1">
            <w:pPr>
              <w:widowControl w:val="0"/>
              <w:shd w:val="clear" w:color="auto" w:fill="FFFFFF"/>
              <w:tabs>
                <w:tab w:val="left" w:pos="900"/>
              </w:tabs>
              <w:adjustRightInd w:val="0"/>
              <w:spacing w:before="4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 </w:t>
            </w:r>
            <w:r w:rsidRPr="00CC1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архивного отдела:  8(84639) 44015.</w:t>
            </w:r>
          </w:p>
          <w:p w:rsidR="00202DB1" w:rsidRPr="00CC14A2" w:rsidRDefault="00202DB1" w:rsidP="00202DB1">
            <w:pPr>
              <w:widowControl w:val="0"/>
              <w:shd w:val="clear" w:color="auto" w:fill="FFFFFF"/>
              <w:tabs>
                <w:tab w:val="left" w:pos="900"/>
              </w:tabs>
              <w:adjustRightInd w:val="0"/>
              <w:spacing w:before="4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архивного отдела: arhiv_chapaevsk@mail.ru</w:t>
            </w:r>
          </w:p>
          <w:p w:rsidR="0066437C" w:rsidRPr="00726CE2" w:rsidRDefault="0066437C" w:rsidP="00370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2"/>
          </w:tcPr>
          <w:p w:rsidR="0066437C" w:rsidRPr="00CC14A2" w:rsidRDefault="0066437C" w:rsidP="00664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C1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</w:t>
            </w:r>
            <w:r w:rsidR="00CC14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4A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CC14A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316F6F" w:rsidRPr="00CC14A2"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  <w:r w:rsidRPr="00CC14A2">
              <w:rPr>
                <w:rFonts w:ascii="Times New Roman" w:hAnsi="Times New Roman" w:cs="Times New Roman"/>
                <w:sz w:val="24"/>
                <w:szCs w:val="24"/>
              </w:rPr>
              <w:t xml:space="preserve">2013 № </w:t>
            </w:r>
            <w:r w:rsidR="00316F6F" w:rsidRPr="00CC14A2">
              <w:rPr>
                <w:rFonts w:ascii="Times New Roman" w:hAnsi="Times New Roman" w:cs="Times New Roman"/>
                <w:sz w:val="24"/>
                <w:szCs w:val="24"/>
              </w:rPr>
              <w:t xml:space="preserve">164 </w:t>
            </w:r>
            <w:r w:rsidRPr="00CC14A2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административного регламента </w:t>
            </w:r>
            <w:proofErr w:type="spellStart"/>
            <w:r w:rsidRPr="00CC1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</w:t>
            </w:r>
            <w:r w:rsidR="00CC14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4A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37C" w:rsidRPr="008539FA" w:rsidRDefault="00C263A1" w:rsidP="006643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6437C" w:rsidRPr="00CC14A2">
              <w:rPr>
                <w:rFonts w:ascii="Times New Roman" w:hAnsi="Times New Roman" w:cs="Times New Roman"/>
                <w:sz w:val="24"/>
                <w:szCs w:val="24"/>
              </w:rPr>
              <w:t>униципаль</w:t>
            </w:r>
            <w:r w:rsidR="00CC14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437C" w:rsidRPr="00CC14A2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="0066437C" w:rsidRPr="00CC14A2">
              <w:rPr>
                <w:rFonts w:ascii="Times New Roman" w:hAnsi="Times New Roman" w:cs="Times New Roman"/>
                <w:sz w:val="24"/>
                <w:szCs w:val="24"/>
              </w:rPr>
              <w:t xml:space="preserve"> услуги «Прием на хранение архивных документов»</w:t>
            </w:r>
          </w:p>
        </w:tc>
      </w:tr>
    </w:tbl>
    <w:p w:rsidR="00734EF6" w:rsidRDefault="00734EF6"/>
    <w:sectPr w:rsidR="00734EF6" w:rsidSect="00B14842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altName w:val="Trebuchet MS"/>
    <w:charset w:val="00"/>
    <w:family w:val="swiss"/>
    <w:pitch w:val="variable"/>
    <w:sig w:usb0="00000001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D82850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9"/>
        <w:szCs w:val="33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9"/>
        <w:szCs w:val="33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9"/>
        <w:szCs w:val="33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9"/>
        <w:szCs w:val="33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9"/>
        <w:szCs w:val="33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9"/>
        <w:szCs w:val="33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9"/>
        <w:szCs w:val="33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9"/>
        <w:szCs w:val="33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9"/>
        <w:szCs w:val="33"/>
      </w:rPr>
    </w:lvl>
  </w:abstractNum>
  <w:abstractNum w:abstractNumId="2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singleLevel"/>
    <w:tmpl w:val="00000007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3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3EB"/>
    <w:multiLevelType w:val="singleLevel"/>
    <w:tmpl w:val="00000AB1"/>
    <w:lvl w:ilvl="0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</w:abstractNum>
  <w:abstractNum w:abstractNumId="6">
    <w:nsid w:val="03A6187B"/>
    <w:multiLevelType w:val="hybridMultilevel"/>
    <w:tmpl w:val="96CED1A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064E1C7A"/>
    <w:multiLevelType w:val="hybridMultilevel"/>
    <w:tmpl w:val="6D76DC06"/>
    <w:lvl w:ilvl="0" w:tplc="E1AE51AE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8695DB4"/>
    <w:multiLevelType w:val="hybridMultilevel"/>
    <w:tmpl w:val="1D76B0D8"/>
    <w:lvl w:ilvl="0" w:tplc="8AA69444">
      <w:start w:val="1"/>
      <w:numFmt w:val="decimal"/>
      <w:lvlText w:val="2.1.%1."/>
      <w:lvlJc w:val="left"/>
      <w:pPr>
        <w:tabs>
          <w:tab w:val="num" w:pos="1359"/>
        </w:tabs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4B08E7"/>
    <w:multiLevelType w:val="hybridMultilevel"/>
    <w:tmpl w:val="4E489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B707385"/>
    <w:multiLevelType w:val="multilevel"/>
    <w:tmpl w:val="F9105DA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E82329A"/>
    <w:multiLevelType w:val="hybridMultilevel"/>
    <w:tmpl w:val="E5C8D788"/>
    <w:lvl w:ilvl="0" w:tplc="2AA2DC2C">
      <w:start w:val="1"/>
      <w:numFmt w:val="bullet"/>
      <w:lvlText w:val="­"/>
      <w:lvlJc w:val="left"/>
      <w:pPr>
        <w:tabs>
          <w:tab w:val="num" w:pos="794"/>
        </w:tabs>
        <w:ind w:left="0" w:firstLine="70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C7525C"/>
    <w:multiLevelType w:val="hybridMultilevel"/>
    <w:tmpl w:val="23D05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2F0593"/>
    <w:multiLevelType w:val="hybridMultilevel"/>
    <w:tmpl w:val="AC98BA6A"/>
    <w:lvl w:ilvl="0" w:tplc="6F66140C">
      <w:start w:val="1"/>
      <w:numFmt w:val="bullet"/>
      <w:lvlText w:val="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E236276"/>
    <w:multiLevelType w:val="hybridMultilevel"/>
    <w:tmpl w:val="7962300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3813317"/>
    <w:multiLevelType w:val="hybridMultilevel"/>
    <w:tmpl w:val="93E4F9EA"/>
    <w:lvl w:ilvl="0" w:tplc="D49C1200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26F66726"/>
    <w:multiLevelType w:val="hybridMultilevel"/>
    <w:tmpl w:val="D6D43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6FE2567"/>
    <w:multiLevelType w:val="hybridMultilevel"/>
    <w:tmpl w:val="4C70DCBE"/>
    <w:lvl w:ilvl="0" w:tplc="87BE0F72">
      <w:start w:val="1"/>
      <w:numFmt w:val="decimal"/>
      <w:lvlText w:val="1.%1."/>
      <w:lvlJc w:val="left"/>
      <w:pPr>
        <w:tabs>
          <w:tab w:val="num" w:pos="1359"/>
        </w:tabs>
        <w:ind w:left="1359" w:hanging="360"/>
      </w:pPr>
      <w:rPr>
        <w:rFonts w:hint="default"/>
      </w:rPr>
    </w:lvl>
    <w:lvl w:ilvl="1" w:tplc="D49C1200">
      <w:start w:val="1"/>
      <w:numFmt w:val="bullet"/>
      <w:lvlText w:val="-"/>
      <w:lvlJc w:val="left"/>
      <w:pPr>
        <w:tabs>
          <w:tab w:val="num" w:pos="2079"/>
        </w:tabs>
        <w:ind w:left="2079" w:hanging="360"/>
      </w:pPr>
      <w:rPr>
        <w:rFonts w:ascii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9"/>
        </w:tabs>
        <w:ind w:left="2979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9"/>
        </w:tabs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9"/>
        </w:tabs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9"/>
        </w:tabs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9"/>
        </w:tabs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9"/>
        </w:tabs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9"/>
        </w:tabs>
        <w:ind w:left="7119" w:hanging="180"/>
      </w:pPr>
    </w:lvl>
  </w:abstractNum>
  <w:abstractNum w:abstractNumId="18">
    <w:nsid w:val="28504539"/>
    <w:multiLevelType w:val="hybridMultilevel"/>
    <w:tmpl w:val="CB527C0A"/>
    <w:lvl w:ilvl="0" w:tplc="6F66140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883642E"/>
    <w:multiLevelType w:val="hybridMultilevel"/>
    <w:tmpl w:val="FD543B98"/>
    <w:lvl w:ilvl="0" w:tplc="EF008D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2C3070CE"/>
    <w:multiLevelType w:val="hybridMultilevel"/>
    <w:tmpl w:val="A40E2D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DE97979"/>
    <w:multiLevelType w:val="hybridMultilevel"/>
    <w:tmpl w:val="DF80E52E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2">
    <w:nsid w:val="2F9D4CDF"/>
    <w:multiLevelType w:val="hybridMultilevel"/>
    <w:tmpl w:val="BD5E329E"/>
    <w:lvl w:ilvl="0" w:tplc="28F0E77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110AA2"/>
    <w:multiLevelType w:val="hybridMultilevel"/>
    <w:tmpl w:val="24427F4E"/>
    <w:lvl w:ilvl="0" w:tplc="6F66140C">
      <w:start w:val="1"/>
      <w:numFmt w:val="bullet"/>
      <w:lvlText w:val="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C4B3778"/>
    <w:multiLevelType w:val="hybridMultilevel"/>
    <w:tmpl w:val="5A5A99AA"/>
    <w:lvl w:ilvl="0" w:tplc="35A441BC">
      <w:start w:val="1"/>
      <w:numFmt w:val="bullet"/>
      <w:lvlText w:val="−"/>
      <w:lvlJc w:val="left"/>
      <w:pPr>
        <w:tabs>
          <w:tab w:val="num" w:pos="1560"/>
        </w:tabs>
        <w:ind w:left="709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C51343B"/>
    <w:multiLevelType w:val="hybridMultilevel"/>
    <w:tmpl w:val="247AA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D2D3431"/>
    <w:multiLevelType w:val="hybridMultilevel"/>
    <w:tmpl w:val="D8C223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3F8E6C85"/>
    <w:multiLevelType w:val="hybridMultilevel"/>
    <w:tmpl w:val="E4D6A44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8">
    <w:nsid w:val="44E41BED"/>
    <w:multiLevelType w:val="hybridMultilevel"/>
    <w:tmpl w:val="2B40AA9C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466A2486"/>
    <w:multiLevelType w:val="hybridMultilevel"/>
    <w:tmpl w:val="CA0E0B56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4AEA318D"/>
    <w:multiLevelType w:val="hybridMultilevel"/>
    <w:tmpl w:val="FECC8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9C12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AE2449E">
      <w:start w:val="1"/>
      <w:numFmt w:val="decimal"/>
      <w:lvlText w:val="3.%3. 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E0288C"/>
    <w:multiLevelType w:val="hybridMultilevel"/>
    <w:tmpl w:val="D6EC9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44434C"/>
    <w:multiLevelType w:val="hybridMultilevel"/>
    <w:tmpl w:val="0480EA08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3">
    <w:nsid w:val="578D7E1F"/>
    <w:multiLevelType w:val="hybridMultilevel"/>
    <w:tmpl w:val="991C6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542850"/>
    <w:multiLevelType w:val="hybridMultilevel"/>
    <w:tmpl w:val="60287622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59B53CA5"/>
    <w:multiLevelType w:val="hybridMultilevel"/>
    <w:tmpl w:val="B1CC5A0C"/>
    <w:lvl w:ilvl="0" w:tplc="2848B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 Condensed Extra Bold" w:hAnsi="Tw Cen MT Condensed Extra B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E47A15"/>
    <w:multiLevelType w:val="hybridMultilevel"/>
    <w:tmpl w:val="7F2E7E16"/>
    <w:lvl w:ilvl="0" w:tplc="260CFAB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F16169F"/>
    <w:multiLevelType w:val="hybridMultilevel"/>
    <w:tmpl w:val="2812C064"/>
    <w:lvl w:ilvl="0" w:tplc="2848B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 Condensed Extra Bold" w:hAnsi="Tw Cen MT Condensed Extra B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096177A"/>
    <w:multiLevelType w:val="hybridMultilevel"/>
    <w:tmpl w:val="B69E41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1B4731A"/>
    <w:multiLevelType w:val="hybridMultilevel"/>
    <w:tmpl w:val="F5BCBF0C"/>
    <w:lvl w:ilvl="0" w:tplc="2848B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 Condensed Extra Bold" w:hAnsi="Tw Cen MT Condensed Extra B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2231CED"/>
    <w:multiLevelType w:val="hybridMultilevel"/>
    <w:tmpl w:val="A6CA16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8857B94"/>
    <w:multiLevelType w:val="hybridMultilevel"/>
    <w:tmpl w:val="563227FC"/>
    <w:name w:val="WW8Num7"/>
    <w:lvl w:ilvl="0" w:tplc="41F4A2B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5B0E01"/>
    <w:multiLevelType w:val="hybridMultilevel"/>
    <w:tmpl w:val="D4C661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A451633"/>
    <w:multiLevelType w:val="hybridMultilevel"/>
    <w:tmpl w:val="9BEE6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C5353B"/>
    <w:multiLevelType w:val="hybridMultilevel"/>
    <w:tmpl w:val="B82261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48BC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w Cen MT Condensed Extra Bold" w:hAnsi="Tw Cen MT Condensed Extra B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C41274"/>
    <w:multiLevelType w:val="hybridMultilevel"/>
    <w:tmpl w:val="60CA7CAC"/>
    <w:lvl w:ilvl="0" w:tplc="35A441BC">
      <w:start w:val="1"/>
      <w:numFmt w:val="bullet"/>
      <w:lvlText w:val="−"/>
      <w:lvlJc w:val="left"/>
      <w:pPr>
        <w:tabs>
          <w:tab w:val="num" w:pos="1571"/>
        </w:tabs>
        <w:ind w:left="72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7"/>
  </w:num>
  <w:num w:numId="4">
    <w:abstractNumId w:val="18"/>
  </w:num>
  <w:num w:numId="5">
    <w:abstractNumId w:val="41"/>
  </w:num>
  <w:num w:numId="6">
    <w:abstractNumId w:val="28"/>
  </w:num>
  <w:num w:numId="7">
    <w:abstractNumId w:val="29"/>
  </w:num>
  <w:num w:numId="8">
    <w:abstractNumId w:val="19"/>
  </w:num>
  <w:num w:numId="9">
    <w:abstractNumId w:val="11"/>
  </w:num>
  <w:num w:numId="10">
    <w:abstractNumId w:val="24"/>
  </w:num>
  <w:num w:numId="11">
    <w:abstractNumId w:val="45"/>
  </w:num>
  <w:num w:numId="12">
    <w:abstractNumId w:val="36"/>
  </w:num>
  <w:num w:numId="13">
    <w:abstractNumId w:val="10"/>
  </w:num>
  <w:num w:numId="14">
    <w:abstractNumId w:val="1"/>
  </w:num>
  <w:num w:numId="15">
    <w:abstractNumId w:val="2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38"/>
  </w:num>
  <w:num w:numId="20">
    <w:abstractNumId w:val="31"/>
  </w:num>
  <w:num w:numId="21">
    <w:abstractNumId w:val="22"/>
  </w:num>
  <w:num w:numId="22">
    <w:abstractNumId w:val="25"/>
  </w:num>
  <w:num w:numId="23">
    <w:abstractNumId w:val="42"/>
  </w:num>
  <w:num w:numId="24">
    <w:abstractNumId w:val="6"/>
  </w:num>
  <w:num w:numId="25">
    <w:abstractNumId w:val="21"/>
  </w:num>
  <w:num w:numId="26">
    <w:abstractNumId w:val="27"/>
  </w:num>
  <w:num w:numId="27">
    <w:abstractNumId w:val="26"/>
  </w:num>
  <w:num w:numId="28">
    <w:abstractNumId w:val="9"/>
  </w:num>
  <w:num w:numId="29">
    <w:abstractNumId w:val="32"/>
  </w:num>
  <w:num w:numId="30">
    <w:abstractNumId w:val="43"/>
  </w:num>
  <w:num w:numId="31">
    <w:abstractNumId w:val="33"/>
  </w:num>
  <w:num w:numId="32">
    <w:abstractNumId w:val="3"/>
  </w:num>
  <w:num w:numId="33">
    <w:abstractNumId w:val="4"/>
  </w:num>
  <w:num w:numId="34">
    <w:abstractNumId w:val="23"/>
  </w:num>
  <w:num w:numId="35">
    <w:abstractNumId w:val="13"/>
  </w:num>
  <w:num w:numId="36">
    <w:abstractNumId w:val="5"/>
  </w:num>
  <w:num w:numId="37">
    <w:abstractNumId w:val="40"/>
  </w:num>
  <w:num w:numId="38">
    <w:abstractNumId w:val="16"/>
  </w:num>
  <w:num w:numId="39">
    <w:abstractNumId w:val="14"/>
  </w:num>
  <w:num w:numId="40">
    <w:abstractNumId w:val="20"/>
  </w:num>
  <w:num w:numId="41">
    <w:abstractNumId w:val="44"/>
  </w:num>
  <w:num w:numId="42">
    <w:abstractNumId w:val="39"/>
  </w:num>
  <w:num w:numId="43">
    <w:abstractNumId w:val="35"/>
  </w:num>
  <w:num w:numId="44">
    <w:abstractNumId w:val="37"/>
  </w:num>
  <w:num w:numId="45">
    <w:abstractNumId w:val="17"/>
  </w:num>
  <w:num w:numId="46">
    <w:abstractNumId w:val="15"/>
  </w:num>
  <w:num w:numId="47">
    <w:abstractNumId w:val="8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14842"/>
    <w:rsid w:val="00077EA6"/>
    <w:rsid w:val="00087066"/>
    <w:rsid w:val="000A6F47"/>
    <w:rsid w:val="00172634"/>
    <w:rsid w:val="001925C7"/>
    <w:rsid w:val="001A3B6B"/>
    <w:rsid w:val="001A4246"/>
    <w:rsid w:val="001B3844"/>
    <w:rsid w:val="00202DB1"/>
    <w:rsid w:val="00217108"/>
    <w:rsid w:val="00297D2C"/>
    <w:rsid w:val="002D2AD6"/>
    <w:rsid w:val="002E448F"/>
    <w:rsid w:val="00316F6F"/>
    <w:rsid w:val="00386D85"/>
    <w:rsid w:val="003903D9"/>
    <w:rsid w:val="00400F1C"/>
    <w:rsid w:val="00434D86"/>
    <w:rsid w:val="00586E87"/>
    <w:rsid w:val="00611CC9"/>
    <w:rsid w:val="0066437C"/>
    <w:rsid w:val="00734EF6"/>
    <w:rsid w:val="00760673"/>
    <w:rsid w:val="008600F9"/>
    <w:rsid w:val="008709D3"/>
    <w:rsid w:val="008C6D07"/>
    <w:rsid w:val="00905BA5"/>
    <w:rsid w:val="00937C8E"/>
    <w:rsid w:val="00A56BBD"/>
    <w:rsid w:val="00B14842"/>
    <w:rsid w:val="00B83E57"/>
    <w:rsid w:val="00BB7B4C"/>
    <w:rsid w:val="00C121BF"/>
    <w:rsid w:val="00C263A1"/>
    <w:rsid w:val="00C737CA"/>
    <w:rsid w:val="00CC14A2"/>
    <w:rsid w:val="00D222AF"/>
    <w:rsid w:val="00DB2EF2"/>
    <w:rsid w:val="00DB486D"/>
    <w:rsid w:val="00E3213F"/>
    <w:rsid w:val="00E41128"/>
    <w:rsid w:val="00E468AE"/>
    <w:rsid w:val="00E67180"/>
    <w:rsid w:val="00E72682"/>
    <w:rsid w:val="00E84A6F"/>
    <w:rsid w:val="00E96C34"/>
    <w:rsid w:val="00FB33B5"/>
    <w:rsid w:val="00FC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42"/>
  </w:style>
  <w:style w:type="paragraph" w:styleId="1">
    <w:name w:val="heading 1"/>
    <w:basedOn w:val="a"/>
    <w:next w:val="a"/>
    <w:link w:val="10"/>
    <w:qFormat/>
    <w:rsid w:val="00B1484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484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3">
    <w:name w:val="Table Grid"/>
    <w:basedOn w:val="a1"/>
    <w:uiPriority w:val="59"/>
    <w:rsid w:val="00B148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14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4842"/>
  </w:style>
  <w:style w:type="paragraph" w:styleId="a6">
    <w:name w:val="footer"/>
    <w:basedOn w:val="a"/>
    <w:link w:val="a7"/>
    <w:uiPriority w:val="99"/>
    <w:semiHidden/>
    <w:unhideWhenUsed/>
    <w:rsid w:val="00B14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4842"/>
  </w:style>
  <w:style w:type="paragraph" w:customStyle="1" w:styleId="a8">
    <w:name w:val="Знак Знак Знак"/>
    <w:basedOn w:val="a"/>
    <w:rsid w:val="00B148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B148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qFormat/>
    <w:rsid w:val="00B14842"/>
    <w:rPr>
      <w:b/>
      <w:bCs/>
    </w:rPr>
  </w:style>
  <w:style w:type="paragraph" w:styleId="aa">
    <w:name w:val="Body Text"/>
    <w:basedOn w:val="a"/>
    <w:link w:val="ab"/>
    <w:rsid w:val="00B14842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B148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B14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 Знак4"/>
    <w:basedOn w:val="a"/>
    <w:rsid w:val="00B148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d">
    <w:name w:val="Hyperlink"/>
    <w:basedOn w:val="a0"/>
    <w:uiPriority w:val="99"/>
    <w:unhideWhenUsed/>
    <w:rsid w:val="00B14842"/>
    <w:rPr>
      <w:color w:val="0000FF" w:themeColor="hyperlink"/>
      <w:u w:val="single"/>
    </w:rPr>
  </w:style>
  <w:style w:type="paragraph" w:customStyle="1" w:styleId="3">
    <w:name w:val="Знак Знак Знак3"/>
    <w:basedOn w:val="a"/>
    <w:rsid w:val="00B148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Title">
    <w:name w:val="ConsPlusTitle"/>
    <w:rsid w:val="00B148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Знак Знак Знак2"/>
    <w:basedOn w:val="a"/>
    <w:rsid w:val="00B148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B1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14842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B14842"/>
    <w:pPr>
      <w:ind w:left="720"/>
      <w:contextualSpacing/>
    </w:pPr>
  </w:style>
  <w:style w:type="paragraph" w:customStyle="1" w:styleId="af1">
    <w:name w:val="Прижатый влево"/>
    <w:basedOn w:val="a"/>
    <w:next w:val="a"/>
    <w:rsid w:val="00B148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2">
    <w:name w:val="Знак"/>
    <w:basedOn w:val="a"/>
    <w:rsid w:val="00B1484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9">
    <w:name w:val="style19"/>
    <w:basedOn w:val="a"/>
    <w:rsid w:val="00B1484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ep">
    <w:name w:val="ep"/>
    <w:basedOn w:val="a0"/>
    <w:rsid w:val="00B14842"/>
  </w:style>
  <w:style w:type="paragraph" w:customStyle="1" w:styleId="f">
    <w:name w:val="f"/>
    <w:basedOn w:val="a"/>
    <w:rsid w:val="00B14842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B14842"/>
    <w:rPr>
      <w:rFonts w:ascii="Times New Roman" w:hAnsi="Times New Roman" w:cs="Times New Roman" w:hint="default"/>
      <w:sz w:val="26"/>
      <w:szCs w:val="26"/>
    </w:rPr>
  </w:style>
  <w:style w:type="paragraph" w:styleId="af3">
    <w:name w:val="No Spacing"/>
    <w:qFormat/>
    <w:rsid w:val="00B1484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listparagraphbullet2gif">
    <w:name w:val="msolistparagraphbullet2.gif"/>
    <w:basedOn w:val="a"/>
    <w:rsid w:val="00B14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B14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B14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rsid w:val="00B14842"/>
    <w:rPr>
      <w:rFonts w:ascii="Times New Roman" w:hAnsi="Times New Roman" w:cs="Times New Roman"/>
      <w:sz w:val="22"/>
      <w:szCs w:val="22"/>
    </w:rPr>
  </w:style>
  <w:style w:type="character" w:customStyle="1" w:styleId="af4">
    <w:name w:val="Цветовое выделение"/>
    <w:rsid w:val="00B14842"/>
    <w:rPr>
      <w:b/>
      <w:bCs/>
      <w:color w:val="000080"/>
      <w:szCs w:val="20"/>
    </w:rPr>
  </w:style>
  <w:style w:type="paragraph" w:customStyle="1" w:styleId="Style3">
    <w:name w:val="Style3"/>
    <w:basedOn w:val="a"/>
    <w:rsid w:val="00B14842"/>
    <w:pPr>
      <w:widowControl w:val="0"/>
      <w:autoSpaceDE w:val="0"/>
      <w:autoSpaceDN w:val="0"/>
      <w:adjustRightInd w:val="0"/>
      <w:spacing w:after="0" w:line="278" w:lineRule="exact"/>
      <w:ind w:firstLine="730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Textbody">
    <w:name w:val="Text body"/>
    <w:basedOn w:val="a"/>
    <w:rsid w:val="00B1484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1">
    <w:name w:val="Основной шрифт абзаца1"/>
    <w:rsid w:val="00B14842"/>
  </w:style>
  <w:style w:type="paragraph" w:customStyle="1" w:styleId="Standard">
    <w:name w:val="Standard"/>
    <w:rsid w:val="00B1484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WWCharLFO1LVL5">
    <w:name w:val="WW_CharLFO1LVL5"/>
    <w:rsid w:val="00B14842"/>
    <w:rPr>
      <w:rFonts w:ascii="OpenSymbol" w:eastAsia="OpenSymbol" w:hAnsi="OpenSymbol" w:cs="OpenSymbol"/>
      <w:sz w:val="29"/>
      <w:szCs w:val="33"/>
    </w:rPr>
  </w:style>
  <w:style w:type="character" w:customStyle="1" w:styleId="WWCharLFO3LVL4">
    <w:name w:val="WW_CharLFO3LVL4"/>
    <w:rsid w:val="00B14842"/>
    <w:rPr>
      <w:rFonts w:ascii="OpenSymbol" w:eastAsia="OpenSymbol" w:hAnsi="OpenSymbol" w:cs="OpenSymbol"/>
    </w:rPr>
  </w:style>
  <w:style w:type="paragraph" w:customStyle="1" w:styleId="Default">
    <w:name w:val="Default"/>
    <w:rsid w:val="00B148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0">
    <w:name w:val="Знак3"/>
    <w:basedOn w:val="a"/>
    <w:rsid w:val="00B148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0">
    <w:name w:val="Знак2"/>
    <w:basedOn w:val="a"/>
    <w:rsid w:val="00B148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pro-list2">
    <w:name w:val="pro-list2"/>
    <w:basedOn w:val="a"/>
    <w:rsid w:val="00B14842"/>
    <w:pPr>
      <w:suppressAutoHyphens/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Знак1"/>
    <w:basedOn w:val="a"/>
    <w:rsid w:val="00B148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">
    <w:name w:val="Основной текст с отступом 21"/>
    <w:basedOn w:val="a"/>
    <w:rsid w:val="00B1484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Знак Знак Знак1"/>
    <w:basedOn w:val="a"/>
    <w:rsid w:val="00B148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5">
    <w:name w:val="Plain Text"/>
    <w:basedOn w:val="a"/>
    <w:link w:val="af6"/>
    <w:unhideWhenUsed/>
    <w:rsid w:val="00B1484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B148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B1484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B14842"/>
  </w:style>
  <w:style w:type="paragraph" w:customStyle="1" w:styleId="14">
    <w:name w:val="Знак1 Знак Знак"/>
    <w:basedOn w:val="a"/>
    <w:rsid w:val="00B1484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name w:val="диссер"/>
    <w:basedOn w:val="aa"/>
    <w:rsid w:val="00B14842"/>
    <w:pPr>
      <w:widowControl w:val="0"/>
      <w:suppressAutoHyphens/>
      <w:ind w:firstLine="709"/>
      <w:jc w:val="both"/>
    </w:pPr>
    <w:rPr>
      <w:rFonts w:ascii="Arial" w:eastAsia="Lucida Sans Unicode" w:hAnsi="Arial"/>
      <w:kern w:val="1"/>
      <w:sz w:val="32"/>
    </w:rPr>
  </w:style>
  <w:style w:type="character" w:styleId="af8">
    <w:name w:val="FollowedHyperlink"/>
    <w:basedOn w:val="a0"/>
    <w:uiPriority w:val="99"/>
    <w:semiHidden/>
    <w:unhideWhenUsed/>
    <w:rsid w:val="00B14842"/>
    <w:rPr>
      <w:color w:val="800080" w:themeColor="followedHyperlink"/>
      <w:u w:val="single"/>
    </w:rPr>
  </w:style>
  <w:style w:type="character" w:customStyle="1" w:styleId="FontStyle42">
    <w:name w:val="Font Style42"/>
    <w:basedOn w:val="a0"/>
    <w:rsid w:val="00B14842"/>
    <w:rPr>
      <w:rFonts w:ascii="Arial Unicode MS" w:hAnsi="Arial Unicode MS" w:cs="Arial Unicode MS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43A4D-E204-4E5A-AC75-27E934CF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В. Ливинская</dc:creator>
  <cp:keywords/>
  <dc:description/>
  <cp:lastModifiedBy>Оксана В. Ливинская</cp:lastModifiedBy>
  <cp:revision>18</cp:revision>
  <cp:lastPrinted>2013-02-19T08:59:00Z</cp:lastPrinted>
  <dcterms:created xsi:type="dcterms:W3CDTF">2012-12-27T06:51:00Z</dcterms:created>
  <dcterms:modified xsi:type="dcterms:W3CDTF">2014-01-15T06:59:00Z</dcterms:modified>
</cp:coreProperties>
</file>