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173" w:rsidRDefault="00BC6173"/>
    <w:p w:rsidR="00BC6173" w:rsidRDefault="00BC6173" w:rsidP="00BC61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C6173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BC6173" w:rsidRPr="00BC6173" w:rsidRDefault="00BC6173" w:rsidP="00BC6173">
      <w:pPr>
        <w:spacing w:line="240" w:lineRule="auto"/>
        <w:ind w:left="8496" w:firstLine="708"/>
        <w:rPr>
          <w:rFonts w:ascii="Times New Roman" w:hAnsi="Times New Roman" w:cs="Times New Roman"/>
          <w:sz w:val="24"/>
          <w:szCs w:val="24"/>
        </w:rPr>
      </w:pPr>
      <w:r w:rsidRPr="00BC6173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C6173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BC6173" w:rsidRPr="00BC6173" w:rsidRDefault="00BC6173" w:rsidP="00BC6173">
      <w:pPr>
        <w:spacing w:line="240" w:lineRule="auto"/>
        <w:ind w:left="849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BC6173">
        <w:rPr>
          <w:rFonts w:ascii="Times New Roman" w:hAnsi="Times New Roman" w:cs="Times New Roman"/>
          <w:sz w:val="24"/>
          <w:szCs w:val="24"/>
        </w:rPr>
        <w:t>ородского округа Чапаевск</w:t>
      </w:r>
    </w:p>
    <w:p w:rsidR="00BC6173" w:rsidRDefault="00BC6173" w:rsidP="00BC6173">
      <w:pPr>
        <w:spacing w:line="240" w:lineRule="auto"/>
        <w:ind w:left="8496" w:firstLine="708"/>
      </w:pPr>
      <w:r>
        <w:rPr>
          <w:rFonts w:ascii="Times New Roman" w:hAnsi="Times New Roman" w:cs="Times New Roman"/>
          <w:sz w:val="24"/>
          <w:szCs w:val="24"/>
        </w:rPr>
        <w:t>№</w:t>
      </w:r>
      <w:r w:rsidR="00655C2A">
        <w:rPr>
          <w:rFonts w:ascii="Times New Roman" w:hAnsi="Times New Roman" w:cs="Times New Roman"/>
          <w:sz w:val="24"/>
          <w:szCs w:val="24"/>
        </w:rPr>
        <w:t>1343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655C2A">
        <w:rPr>
          <w:rFonts w:ascii="Times New Roman" w:hAnsi="Times New Roman" w:cs="Times New Roman"/>
          <w:sz w:val="24"/>
          <w:szCs w:val="24"/>
        </w:rPr>
        <w:t xml:space="preserve">  05 декабря </w:t>
      </w:r>
      <w:r w:rsidRPr="00BC6173">
        <w:rPr>
          <w:rFonts w:ascii="Times New Roman" w:hAnsi="Times New Roman" w:cs="Times New Roman"/>
          <w:sz w:val="24"/>
          <w:szCs w:val="24"/>
        </w:rPr>
        <w:t>2011г.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C6173" w:rsidRDefault="00BC6173"/>
    <w:p w:rsidR="00BC6173" w:rsidRDefault="00BC6173"/>
    <w:p w:rsidR="00BC6173" w:rsidRDefault="00BC6173"/>
    <w:tbl>
      <w:tblPr>
        <w:tblStyle w:val="a3"/>
        <w:tblW w:w="15417" w:type="dxa"/>
        <w:tblLayout w:type="fixed"/>
        <w:tblLook w:val="04A0"/>
      </w:tblPr>
      <w:tblGrid>
        <w:gridCol w:w="488"/>
        <w:gridCol w:w="43"/>
        <w:gridCol w:w="1498"/>
        <w:gridCol w:w="136"/>
        <w:gridCol w:w="1421"/>
        <w:gridCol w:w="138"/>
        <w:gridCol w:w="1626"/>
        <w:gridCol w:w="217"/>
        <w:gridCol w:w="141"/>
        <w:gridCol w:w="960"/>
        <w:gridCol w:w="174"/>
        <w:gridCol w:w="142"/>
        <w:gridCol w:w="142"/>
        <w:gridCol w:w="709"/>
        <w:gridCol w:w="141"/>
        <w:gridCol w:w="2346"/>
        <w:gridCol w:w="300"/>
        <w:gridCol w:w="256"/>
        <w:gridCol w:w="74"/>
        <w:gridCol w:w="803"/>
        <w:gridCol w:w="258"/>
        <w:gridCol w:w="48"/>
        <w:gridCol w:w="19"/>
        <w:gridCol w:w="84"/>
        <w:gridCol w:w="27"/>
        <w:gridCol w:w="1421"/>
        <w:gridCol w:w="27"/>
        <w:gridCol w:w="502"/>
        <w:gridCol w:w="142"/>
        <w:gridCol w:w="1106"/>
        <w:gridCol w:w="28"/>
      </w:tblGrid>
      <w:tr w:rsidR="005F6E23" w:rsidTr="003C1F72">
        <w:tc>
          <w:tcPr>
            <w:tcW w:w="1541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6E23" w:rsidRPr="00903999" w:rsidRDefault="005F6E23" w:rsidP="005F6E23">
            <w:pPr>
              <w:pStyle w:val="a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03999">
              <w:rPr>
                <w:rFonts w:ascii="Times New Roman" w:hAnsi="Times New Roman" w:cs="Times New Roman"/>
                <w:sz w:val="32"/>
                <w:szCs w:val="32"/>
              </w:rPr>
              <w:t>Реестр муниципальных услуг</w:t>
            </w:r>
            <w:r w:rsidR="00903999" w:rsidRPr="00903999">
              <w:rPr>
                <w:rFonts w:ascii="Times New Roman" w:hAnsi="Times New Roman" w:cs="Times New Roman"/>
                <w:sz w:val="32"/>
                <w:szCs w:val="32"/>
              </w:rPr>
              <w:t>, предоставляемых  органами местного самоуправления</w:t>
            </w:r>
            <w:r w:rsidRPr="00903999">
              <w:rPr>
                <w:rFonts w:ascii="Times New Roman" w:hAnsi="Times New Roman" w:cs="Times New Roman"/>
                <w:sz w:val="32"/>
                <w:szCs w:val="32"/>
              </w:rPr>
              <w:t xml:space="preserve"> городского округа Чап</w:t>
            </w:r>
            <w:r w:rsidRPr="00903999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 w:rsidRPr="00903999">
              <w:rPr>
                <w:rFonts w:ascii="Times New Roman" w:hAnsi="Times New Roman" w:cs="Times New Roman"/>
                <w:sz w:val="32"/>
                <w:szCs w:val="32"/>
              </w:rPr>
              <w:t>евск</w:t>
            </w:r>
            <w:r w:rsidR="00903999" w:rsidRPr="00903999">
              <w:rPr>
                <w:rFonts w:ascii="Times New Roman" w:hAnsi="Times New Roman" w:cs="Times New Roman"/>
                <w:sz w:val="32"/>
                <w:szCs w:val="32"/>
              </w:rPr>
              <w:t xml:space="preserve"> и подведомственными им муниципальными учреждениями</w:t>
            </w:r>
          </w:p>
          <w:p w:rsidR="005F6E23" w:rsidRDefault="005F6E23" w:rsidP="000C658E">
            <w:pPr>
              <w:jc w:val="center"/>
            </w:pPr>
          </w:p>
        </w:tc>
      </w:tr>
      <w:tr w:rsidR="003144C6" w:rsidTr="003C1F72">
        <w:tc>
          <w:tcPr>
            <w:tcW w:w="1541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C6" w:rsidRDefault="003144C6" w:rsidP="000C658E">
            <w:pPr>
              <w:jc w:val="center"/>
            </w:pPr>
          </w:p>
        </w:tc>
      </w:tr>
      <w:tr w:rsidR="00AA597F" w:rsidRPr="000C658E" w:rsidTr="003C1F72">
        <w:tc>
          <w:tcPr>
            <w:tcW w:w="488" w:type="dxa"/>
            <w:tcBorders>
              <w:top w:val="single" w:sz="4" w:space="0" w:color="auto"/>
            </w:tcBorders>
          </w:tcPr>
          <w:p w:rsidR="00701F75" w:rsidRPr="000C658E" w:rsidRDefault="00CC7568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</w:tcPr>
          <w:p w:rsidR="00701F75" w:rsidRPr="000C658E" w:rsidRDefault="00CC7568" w:rsidP="00737275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Наименова</w:t>
            </w:r>
            <w:r w:rsidR="0006030C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ние муниц</w:t>
            </w:r>
            <w:r w:rsidRPr="000C658E">
              <w:rPr>
                <w:rFonts w:ascii="Times New Roman" w:hAnsi="Times New Roman" w:cs="Times New Roman"/>
              </w:rPr>
              <w:t>и</w:t>
            </w:r>
            <w:r w:rsidRPr="000C658E">
              <w:rPr>
                <w:rFonts w:ascii="Times New Roman" w:hAnsi="Times New Roman" w:cs="Times New Roman"/>
              </w:rPr>
              <w:t>пальной у</w:t>
            </w:r>
            <w:r w:rsidRPr="000C658E">
              <w:rPr>
                <w:rFonts w:ascii="Times New Roman" w:hAnsi="Times New Roman" w:cs="Times New Roman"/>
              </w:rPr>
              <w:t>с</w:t>
            </w:r>
            <w:r w:rsidRPr="000C658E">
              <w:rPr>
                <w:rFonts w:ascii="Times New Roman" w:hAnsi="Times New Roman" w:cs="Times New Roman"/>
              </w:rPr>
              <w:t>луги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:rsidR="00701F75" w:rsidRPr="000C658E" w:rsidRDefault="00622C7F" w:rsidP="00737275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Орган, отве</w:t>
            </w:r>
            <w:r w:rsidRPr="000C658E">
              <w:rPr>
                <w:rFonts w:ascii="Times New Roman" w:hAnsi="Times New Roman" w:cs="Times New Roman"/>
              </w:rPr>
              <w:t>т</w:t>
            </w:r>
            <w:r w:rsidRPr="000C658E">
              <w:rPr>
                <w:rFonts w:ascii="Times New Roman" w:hAnsi="Times New Roman" w:cs="Times New Roman"/>
              </w:rPr>
              <w:t>ственный за организацию предоставле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ния муниц</w:t>
            </w:r>
            <w:r w:rsidRPr="000C658E">
              <w:rPr>
                <w:rFonts w:ascii="Times New Roman" w:hAnsi="Times New Roman" w:cs="Times New Roman"/>
              </w:rPr>
              <w:t>и</w:t>
            </w:r>
            <w:r w:rsidRPr="000C658E">
              <w:rPr>
                <w:rFonts w:ascii="Times New Roman" w:hAnsi="Times New Roman" w:cs="Times New Roman"/>
              </w:rPr>
              <w:t>пальной у</w:t>
            </w:r>
            <w:r w:rsidRPr="000C658E">
              <w:rPr>
                <w:rFonts w:ascii="Times New Roman" w:hAnsi="Times New Roman" w:cs="Times New Roman"/>
              </w:rPr>
              <w:t>с</w:t>
            </w:r>
            <w:r w:rsidRPr="000C658E">
              <w:rPr>
                <w:rFonts w:ascii="Times New Roman" w:hAnsi="Times New Roman" w:cs="Times New Roman"/>
              </w:rPr>
              <w:t>луги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</w:tcBorders>
          </w:tcPr>
          <w:p w:rsidR="00701F75" w:rsidRPr="000C658E" w:rsidRDefault="00852D7C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Содержание муниципальной услуги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</w:tcBorders>
          </w:tcPr>
          <w:p w:rsidR="00701F75" w:rsidRPr="000C658E" w:rsidRDefault="00852D7C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Категория получа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телей м</w:t>
            </w:r>
            <w:r w:rsidRPr="000C658E">
              <w:rPr>
                <w:rFonts w:ascii="Times New Roman" w:hAnsi="Times New Roman" w:cs="Times New Roman"/>
              </w:rPr>
              <w:t>у</w:t>
            </w:r>
            <w:r w:rsidRPr="000C658E">
              <w:rPr>
                <w:rFonts w:ascii="Times New Roman" w:hAnsi="Times New Roman" w:cs="Times New Roman"/>
              </w:rPr>
              <w:t>ници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пальной услуги</w:t>
            </w:r>
          </w:p>
        </w:tc>
        <w:tc>
          <w:tcPr>
            <w:tcW w:w="1167" w:type="dxa"/>
            <w:gridSpan w:val="4"/>
            <w:tcBorders>
              <w:top w:val="single" w:sz="4" w:space="0" w:color="auto"/>
            </w:tcBorders>
          </w:tcPr>
          <w:p w:rsidR="00701F75" w:rsidRPr="000C658E" w:rsidRDefault="00852D7C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Возмо</w:t>
            </w:r>
            <w:r w:rsidRPr="000C658E">
              <w:rPr>
                <w:rFonts w:ascii="Times New Roman" w:hAnsi="Times New Roman" w:cs="Times New Roman"/>
              </w:rPr>
              <w:t>ж</w:t>
            </w:r>
            <w:r w:rsidRPr="000C658E">
              <w:rPr>
                <w:rFonts w:ascii="Times New Roman" w:hAnsi="Times New Roman" w:cs="Times New Roman"/>
              </w:rPr>
              <w:t>ность предо</w:t>
            </w:r>
            <w:r w:rsidRPr="000C658E">
              <w:rPr>
                <w:rFonts w:ascii="Times New Roman" w:hAnsi="Times New Roman" w:cs="Times New Roman"/>
              </w:rPr>
              <w:t>с</w:t>
            </w:r>
            <w:r w:rsidRPr="000C658E">
              <w:rPr>
                <w:rFonts w:ascii="Times New Roman" w:hAnsi="Times New Roman" w:cs="Times New Roman"/>
              </w:rPr>
              <w:t>тавления услуги в эле</w:t>
            </w:r>
            <w:r w:rsidRPr="000C658E">
              <w:rPr>
                <w:rFonts w:ascii="Times New Roman" w:hAnsi="Times New Roman" w:cs="Times New Roman"/>
              </w:rPr>
              <w:t>к</w:t>
            </w:r>
            <w:r w:rsidRPr="000C658E">
              <w:rPr>
                <w:rFonts w:ascii="Times New Roman" w:hAnsi="Times New Roman" w:cs="Times New Roman"/>
              </w:rPr>
              <w:t>тронном виде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</w:tcBorders>
          </w:tcPr>
          <w:p w:rsidR="00701F75" w:rsidRPr="000C658E" w:rsidRDefault="00852D7C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Нормативный правовой акт, </w:t>
            </w:r>
            <w:r w:rsidR="00AA597F" w:rsidRPr="000C658E">
              <w:rPr>
                <w:rFonts w:ascii="Times New Roman" w:hAnsi="Times New Roman" w:cs="Times New Roman"/>
              </w:rPr>
              <w:t>регламентирую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="00AA597F" w:rsidRPr="000C658E">
              <w:rPr>
                <w:rFonts w:ascii="Times New Roman" w:hAnsi="Times New Roman" w:cs="Times New Roman"/>
              </w:rPr>
              <w:t xml:space="preserve">щий </w:t>
            </w:r>
            <w:r w:rsidRPr="000C658E">
              <w:rPr>
                <w:rFonts w:ascii="Times New Roman" w:hAnsi="Times New Roman" w:cs="Times New Roman"/>
              </w:rPr>
              <w:t>предоставление муниципальной услуги</w:t>
            </w:r>
          </w:p>
        </w:tc>
        <w:tc>
          <w:tcPr>
            <w:tcW w:w="1758" w:type="dxa"/>
            <w:gridSpan w:val="7"/>
            <w:tcBorders>
              <w:top w:val="single" w:sz="4" w:space="0" w:color="auto"/>
            </w:tcBorders>
          </w:tcPr>
          <w:p w:rsidR="00701F75" w:rsidRPr="000C658E" w:rsidRDefault="00852D7C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Источник ф</w:t>
            </w:r>
            <w:r w:rsidRPr="000C658E">
              <w:rPr>
                <w:rFonts w:ascii="Times New Roman" w:hAnsi="Times New Roman" w:cs="Times New Roman"/>
              </w:rPr>
              <w:t>и</w:t>
            </w:r>
            <w:r w:rsidRPr="000C658E">
              <w:rPr>
                <w:rFonts w:ascii="Times New Roman" w:hAnsi="Times New Roman" w:cs="Times New Roman"/>
              </w:rPr>
              <w:t>нансирования</w:t>
            </w:r>
            <w:r w:rsidR="00560CB9" w:rsidRPr="000C658E">
              <w:rPr>
                <w:rFonts w:ascii="Times New Roman" w:hAnsi="Times New Roman" w:cs="Times New Roman"/>
              </w:rPr>
              <w:t xml:space="preserve"> предоставления муниципаль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="00560CB9" w:rsidRPr="000C658E">
              <w:rPr>
                <w:rFonts w:ascii="Times New Roman" w:hAnsi="Times New Roman" w:cs="Times New Roman"/>
              </w:rPr>
              <w:t>ной услуги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</w:tcBorders>
          </w:tcPr>
          <w:p w:rsidR="00701F75" w:rsidRPr="000C658E" w:rsidRDefault="00560CB9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Контактная информация</w:t>
            </w:r>
          </w:p>
        </w:tc>
        <w:tc>
          <w:tcPr>
            <w:tcW w:w="1778" w:type="dxa"/>
            <w:gridSpan w:val="4"/>
            <w:tcBorders>
              <w:top w:val="single" w:sz="4" w:space="0" w:color="auto"/>
            </w:tcBorders>
          </w:tcPr>
          <w:p w:rsidR="00701F75" w:rsidRPr="000C658E" w:rsidRDefault="00560CB9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Сведения об администра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тивном  регл</w:t>
            </w:r>
            <w:r w:rsidRPr="000C658E">
              <w:rPr>
                <w:rFonts w:ascii="Times New Roman" w:hAnsi="Times New Roman" w:cs="Times New Roman"/>
              </w:rPr>
              <w:t>а</w:t>
            </w:r>
            <w:r w:rsidRPr="000C658E">
              <w:rPr>
                <w:rFonts w:ascii="Times New Roman" w:hAnsi="Times New Roman" w:cs="Times New Roman"/>
              </w:rPr>
              <w:t>менте</w:t>
            </w:r>
          </w:p>
        </w:tc>
      </w:tr>
      <w:tr w:rsidR="00AA597F" w:rsidRPr="000C658E" w:rsidTr="003C1F72">
        <w:tc>
          <w:tcPr>
            <w:tcW w:w="488" w:type="dxa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1" w:type="dxa"/>
            <w:gridSpan w:val="2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7" w:type="dxa"/>
            <w:gridSpan w:val="2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4" w:type="dxa"/>
            <w:gridSpan w:val="2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8" w:type="dxa"/>
            <w:gridSpan w:val="3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7" w:type="dxa"/>
            <w:gridSpan w:val="4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gridSpan w:val="2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8" w:type="dxa"/>
            <w:gridSpan w:val="7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4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78" w:type="dxa"/>
            <w:gridSpan w:val="4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10</w:t>
            </w:r>
          </w:p>
        </w:tc>
      </w:tr>
      <w:tr w:rsidR="00AA597F" w:rsidTr="003C1F72">
        <w:tc>
          <w:tcPr>
            <w:tcW w:w="15417" w:type="dxa"/>
            <w:gridSpan w:val="31"/>
          </w:tcPr>
          <w:p w:rsidR="00AA597F" w:rsidRPr="00CC11E9" w:rsidRDefault="000C658E" w:rsidP="00353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Муниципальные услуги, предоставляемые органами местного самоуправления городского округа Чапаевск</w:t>
            </w:r>
          </w:p>
        </w:tc>
      </w:tr>
      <w:tr w:rsidR="000C658E" w:rsidTr="003C1F72">
        <w:tc>
          <w:tcPr>
            <w:tcW w:w="15417" w:type="dxa"/>
            <w:gridSpan w:val="31"/>
          </w:tcPr>
          <w:p w:rsidR="000C658E" w:rsidRPr="00CC11E9" w:rsidRDefault="000C658E" w:rsidP="000C6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земельно- имущественной сфере</w:t>
            </w:r>
          </w:p>
        </w:tc>
      </w:tr>
      <w:tr w:rsidR="00CC2822" w:rsidTr="003C1F72">
        <w:tc>
          <w:tcPr>
            <w:tcW w:w="15417" w:type="dxa"/>
            <w:gridSpan w:val="31"/>
          </w:tcPr>
          <w:p w:rsidR="00CC2822" w:rsidRPr="00CC11E9" w:rsidRDefault="00CC2822" w:rsidP="00474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1E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 Комитет по управлению муниципальным имуществом</w:t>
            </w:r>
            <w:r w:rsidR="0047470E" w:rsidRPr="00CC11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Чапаевск</w:t>
            </w:r>
          </w:p>
        </w:tc>
      </w:tr>
      <w:tr w:rsidR="00AA597F" w:rsidRPr="0027411B" w:rsidTr="003C1F72">
        <w:tc>
          <w:tcPr>
            <w:tcW w:w="488" w:type="dxa"/>
          </w:tcPr>
          <w:p w:rsidR="00701F75" w:rsidRPr="0027411B" w:rsidRDefault="0047470E">
            <w:pPr>
              <w:rPr>
                <w:rFonts w:ascii="Times New Roman" w:hAnsi="Times New Roman" w:cs="Times New Roman"/>
              </w:rPr>
            </w:pPr>
            <w:r w:rsidRPr="002741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41" w:type="dxa"/>
            <w:gridSpan w:val="2"/>
          </w:tcPr>
          <w:p w:rsidR="00701F75" w:rsidRPr="0027411B" w:rsidRDefault="00AD3578" w:rsidP="00737275">
            <w:pPr>
              <w:rPr>
                <w:rFonts w:ascii="Times New Roman" w:hAnsi="Times New Roman" w:cs="Times New Roman"/>
              </w:rPr>
            </w:pPr>
            <w:r w:rsidRPr="0027411B">
              <w:rPr>
                <w:rFonts w:ascii="Times New Roman" w:hAnsi="Times New Roman" w:cs="Times New Roman"/>
              </w:rPr>
              <w:t>Передача м</w:t>
            </w:r>
            <w:r w:rsidRPr="0027411B">
              <w:rPr>
                <w:rFonts w:ascii="Times New Roman" w:hAnsi="Times New Roman" w:cs="Times New Roman"/>
              </w:rPr>
              <w:t>у</w:t>
            </w:r>
            <w:r w:rsidRPr="0027411B">
              <w:rPr>
                <w:rFonts w:ascii="Times New Roman" w:hAnsi="Times New Roman" w:cs="Times New Roman"/>
              </w:rPr>
              <w:t>ниципаль</w:t>
            </w:r>
            <w:r w:rsidR="00FA0FC1"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hAnsi="Times New Roman" w:cs="Times New Roman"/>
              </w:rPr>
              <w:t>ного имущ</w:t>
            </w:r>
            <w:r w:rsidRPr="0027411B">
              <w:rPr>
                <w:rFonts w:ascii="Times New Roman" w:hAnsi="Times New Roman" w:cs="Times New Roman"/>
              </w:rPr>
              <w:t>е</w:t>
            </w:r>
            <w:r w:rsidRPr="0027411B">
              <w:rPr>
                <w:rFonts w:ascii="Times New Roman" w:hAnsi="Times New Roman" w:cs="Times New Roman"/>
              </w:rPr>
              <w:t>ства в бе</w:t>
            </w:r>
            <w:r w:rsidRPr="0027411B">
              <w:rPr>
                <w:rFonts w:ascii="Times New Roman" w:hAnsi="Times New Roman" w:cs="Times New Roman"/>
              </w:rPr>
              <w:t>з</w:t>
            </w:r>
            <w:r w:rsidRPr="0027411B">
              <w:rPr>
                <w:rFonts w:ascii="Times New Roman" w:hAnsi="Times New Roman" w:cs="Times New Roman"/>
              </w:rPr>
              <w:t xml:space="preserve">возмездное </w:t>
            </w:r>
            <w:r w:rsidRPr="0027411B">
              <w:rPr>
                <w:rFonts w:ascii="Times New Roman" w:hAnsi="Times New Roman" w:cs="Times New Roman"/>
              </w:rPr>
              <w:lastRenderedPageBreak/>
              <w:t>пользование</w:t>
            </w:r>
          </w:p>
        </w:tc>
        <w:tc>
          <w:tcPr>
            <w:tcW w:w="1557" w:type="dxa"/>
            <w:gridSpan w:val="2"/>
          </w:tcPr>
          <w:p w:rsidR="00701F75" w:rsidRPr="0027411B" w:rsidRDefault="00AD3578" w:rsidP="00737275">
            <w:pPr>
              <w:rPr>
                <w:rFonts w:ascii="Times New Roman" w:hAnsi="Times New Roman" w:cs="Times New Roman"/>
              </w:rPr>
            </w:pPr>
            <w:r w:rsidRPr="0027411B">
              <w:rPr>
                <w:rFonts w:ascii="Times New Roman" w:hAnsi="Times New Roman" w:cs="Times New Roman"/>
              </w:rPr>
              <w:lastRenderedPageBreak/>
              <w:t>Комитет по управлению муниципаль</w:t>
            </w:r>
            <w:r w:rsidR="00FA0FC1"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hAnsi="Times New Roman" w:cs="Times New Roman"/>
              </w:rPr>
              <w:t>ным имущ</w:t>
            </w:r>
            <w:r w:rsidRPr="0027411B">
              <w:rPr>
                <w:rFonts w:ascii="Times New Roman" w:hAnsi="Times New Roman" w:cs="Times New Roman"/>
              </w:rPr>
              <w:t>е</w:t>
            </w:r>
            <w:r w:rsidRPr="0027411B">
              <w:rPr>
                <w:rFonts w:ascii="Times New Roman" w:hAnsi="Times New Roman" w:cs="Times New Roman"/>
              </w:rPr>
              <w:t>ством адм</w:t>
            </w:r>
            <w:r w:rsidRPr="0027411B">
              <w:rPr>
                <w:rFonts w:ascii="Times New Roman" w:hAnsi="Times New Roman" w:cs="Times New Roman"/>
              </w:rPr>
              <w:t>и</w:t>
            </w:r>
            <w:r w:rsidRPr="0027411B">
              <w:rPr>
                <w:rFonts w:ascii="Times New Roman" w:hAnsi="Times New Roman" w:cs="Times New Roman"/>
              </w:rPr>
              <w:lastRenderedPageBreak/>
              <w:t>нистрации городского округа Чап</w:t>
            </w:r>
            <w:r w:rsidRPr="0027411B">
              <w:rPr>
                <w:rFonts w:ascii="Times New Roman" w:hAnsi="Times New Roman" w:cs="Times New Roman"/>
              </w:rPr>
              <w:t>а</w:t>
            </w:r>
            <w:r w:rsidRPr="0027411B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06030C" w:rsidRPr="0027411B" w:rsidRDefault="0006030C" w:rsidP="0006030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hAnsi="Times New Roman" w:cs="Times New Roman"/>
              </w:rPr>
              <w:lastRenderedPageBreak/>
              <w:t>А</w:t>
            </w:r>
            <w:r w:rsidRPr="0027411B">
              <w:rPr>
                <w:rFonts w:ascii="Times New Roman" w:eastAsia="Calibri" w:hAnsi="Times New Roman" w:cs="Times New Roman"/>
              </w:rPr>
              <w:t>дминистра</w:t>
            </w:r>
            <w:r w:rsid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>тивные проце</w:t>
            </w:r>
            <w:r w:rsid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>дуры:</w:t>
            </w:r>
          </w:p>
          <w:p w:rsidR="0006030C" w:rsidRPr="0027411B" w:rsidRDefault="0006030C" w:rsidP="0006030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</w:rPr>
              <w:t>1)прием и рег</w:t>
            </w:r>
            <w:r w:rsidRPr="0027411B">
              <w:rPr>
                <w:rFonts w:ascii="Times New Roman" w:eastAsia="Calibri" w:hAnsi="Times New Roman" w:cs="Times New Roman"/>
              </w:rPr>
              <w:t>и</w:t>
            </w:r>
            <w:r w:rsidRPr="0027411B">
              <w:rPr>
                <w:rFonts w:ascii="Times New Roman" w:eastAsia="Calibri" w:hAnsi="Times New Roman" w:cs="Times New Roman"/>
              </w:rPr>
              <w:t>страция док</w:t>
            </w:r>
            <w:r w:rsidRPr="0027411B">
              <w:rPr>
                <w:rFonts w:ascii="Times New Roman" w:eastAsia="Calibri" w:hAnsi="Times New Roman" w:cs="Times New Roman"/>
              </w:rPr>
              <w:t>у</w:t>
            </w:r>
            <w:r w:rsidRPr="0027411B">
              <w:rPr>
                <w:rFonts w:ascii="Times New Roman" w:eastAsia="Calibri" w:hAnsi="Times New Roman" w:cs="Times New Roman"/>
              </w:rPr>
              <w:lastRenderedPageBreak/>
              <w:t xml:space="preserve">ментов в </w:t>
            </w:r>
            <w:r w:rsidRPr="0027411B">
              <w:rPr>
                <w:rFonts w:ascii="Times New Roman" w:eastAsia="Calibri" w:hAnsi="Times New Roman" w:cs="Times New Roman"/>
                <w:spacing w:val="-1"/>
              </w:rPr>
              <w:t>отделе делопроизво</w:t>
            </w:r>
            <w:r w:rsidRPr="0027411B">
              <w:rPr>
                <w:rFonts w:ascii="Times New Roman" w:eastAsia="Calibri" w:hAnsi="Times New Roman" w:cs="Times New Roman"/>
                <w:spacing w:val="-1"/>
              </w:rPr>
              <w:t>д</w:t>
            </w:r>
            <w:r w:rsidRPr="0027411B">
              <w:rPr>
                <w:rFonts w:ascii="Times New Roman" w:eastAsia="Calibri" w:hAnsi="Times New Roman" w:cs="Times New Roman"/>
                <w:spacing w:val="-1"/>
              </w:rPr>
              <w:t>ства и докуме</w:t>
            </w:r>
            <w:r w:rsidRPr="0027411B">
              <w:rPr>
                <w:rFonts w:ascii="Times New Roman" w:eastAsia="Calibri" w:hAnsi="Times New Roman" w:cs="Times New Roman"/>
                <w:spacing w:val="-1"/>
              </w:rPr>
              <w:t>н</w:t>
            </w:r>
            <w:r w:rsidRPr="0027411B">
              <w:rPr>
                <w:rFonts w:ascii="Times New Roman" w:eastAsia="Calibri" w:hAnsi="Times New Roman" w:cs="Times New Roman"/>
                <w:spacing w:val="-1"/>
              </w:rPr>
              <w:t>тооборота</w:t>
            </w:r>
            <w:r w:rsidRPr="0027411B">
              <w:rPr>
                <w:rFonts w:ascii="Times New Roman" w:eastAsia="Calibri" w:hAnsi="Times New Roman" w:cs="Times New Roman"/>
              </w:rPr>
              <w:t xml:space="preserve"> а</w:t>
            </w:r>
            <w:r w:rsidRPr="0027411B">
              <w:rPr>
                <w:rFonts w:ascii="Times New Roman" w:eastAsia="Calibri" w:hAnsi="Times New Roman" w:cs="Times New Roman"/>
              </w:rPr>
              <w:t>д</w:t>
            </w:r>
            <w:r w:rsidRPr="0027411B">
              <w:rPr>
                <w:rFonts w:ascii="Times New Roman" w:eastAsia="Calibri" w:hAnsi="Times New Roman" w:cs="Times New Roman"/>
              </w:rPr>
              <w:t xml:space="preserve">министрации </w:t>
            </w:r>
            <w:r w:rsidRPr="0027411B">
              <w:rPr>
                <w:rFonts w:ascii="Times New Roman" w:hAnsi="Times New Roman" w:cs="Times New Roman"/>
              </w:rPr>
              <w:t>г</w:t>
            </w:r>
            <w:r w:rsidRPr="0027411B">
              <w:rPr>
                <w:rFonts w:ascii="Times New Roman" w:eastAsia="Calibri" w:hAnsi="Times New Roman" w:cs="Times New Roman"/>
              </w:rPr>
              <w:t>ородского о</w:t>
            </w:r>
            <w:r w:rsidRPr="0027411B">
              <w:rPr>
                <w:rFonts w:ascii="Times New Roman" w:eastAsia="Calibri" w:hAnsi="Times New Roman" w:cs="Times New Roman"/>
              </w:rPr>
              <w:t>к</w:t>
            </w:r>
            <w:r w:rsidRPr="0027411B">
              <w:rPr>
                <w:rFonts w:ascii="Times New Roman" w:eastAsia="Calibri" w:hAnsi="Times New Roman" w:cs="Times New Roman"/>
              </w:rPr>
              <w:t>руга;</w:t>
            </w:r>
          </w:p>
          <w:p w:rsidR="0014134C" w:rsidRDefault="0006030C" w:rsidP="0006030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</w:rPr>
              <w:t>2)проверка до</w:t>
            </w:r>
            <w:r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27411B"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>ва;</w:t>
            </w:r>
          </w:p>
          <w:p w:rsidR="0006030C" w:rsidRPr="0027411B" w:rsidRDefault="0006030C" w:rsidP="0006030C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7411B">
              <w:rPr>
                <w:rFonts w:ascii="Times New Roman" w:eastAsia="Calibri" w:hAnsi="Times New Roman" w:cs="Times New Roman"/>
              </w:rPr>
              <w:t>3)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шения</w:t>
            </w:r>
            <w:r w:rsidRPr="0027411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о пер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даче муни</w:t>
            </w:r>
            <w:r w:rsidRPr="0027411B">
              <w:rPr>
                <w:rFonts w:ascii="Times New Roman" w:hAnsi="Times New Roman" w:cs="Times New Roman"/>
                <w:color w:val="000000"/>
              </w:rPr>
              <w:t>-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ципального имущества в безвозмездное пользование</w:t>
            </w:r>
            <w:r w:rsidRPr="0027411B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;</w:t>
            </w:r>
          </w:p>
          <w:p w:rsidR="00E35C9C" w:rsidRDefault="0006030C" w:rsidP="0006030C">
            <w:pPr>
              <w:rPr>
                <w:rFonts w:ascii="Times New Roman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</w:rPr>
              <w:t>4) получение результатов му</w:t>
            </w:r>
            <w:r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>ниципальной услуги</w:t>
            </w:r>
            <w:r w:rsidRPr="0027411B">
              <w:rPr>
                <w:rFonts w:ascii="Times New Roman" w:hAnsi="Times New Roman" w:cs="Times New Roman"/>
              </w:rPr>
              <w:t>.</w:t>
            </w:r>
          </w:p>
          <w:p w:rsidR="00E35C9C" w:rsidRDefault="0006030C" w:rsidP="0006030C">
            <w:pPr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</w:rPr>
              <w:t>Основание</w:t>
            </w:r>
            <w:r w:rsidR="00E35C9C">
              <w:rPr>
                <w:rFonts w:ascii="Times New Roman" w:eastAsia="Calibri" w:hAnsi="Times New Roman" w:cs="Times New Roman"/>
              </w:rPr>
              <w:t>-</w:t>
            </w:r>
          </w:p>
          <w:p w:rsidR="0006030C" w:rsidRPr="0027411B" w:rsidRDefault="0006030C" w:rsidP="0006030C">
            <w:pPr>
              <w:rPr>
                <w:rFonts w:ascii="Times New Roman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  <w:color w:val="000000"/>
              </w:rPr>
              <w:t xml:space="preserve"> за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явление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 xml:space="preserve"> з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интересован</w:t>
            </w:r>
            <w:r w:rsidRPr="0027411B">
              <w:rPr>
                <w:rFonts w:ascii="Times New Roman" w:hAnsi="Times New Roman" w:cs="Times New Roman"/>
                <w:color w:val="000000"/>
              </w:rPr>
              <w:t>-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ного лица о пе</w:t>
            </w:r>
            <w:r w:rsidRPr="0027411B">
              <w:rPr>
                <w:rFonts w:ascii="Times New Roman" w:hAnsi="Times New Roman" w:cs="Times New Roman"/>
                <w:color w:val="000000"/>
              </w:rPr>
              <w:t>-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редаче муници</w:t>
            </w:r>
            <w:r w:rsidRPr="0027411B">
              <w:rPr>
                <w:rFonts w:ascii="Times New Roman" w:hAnsi="Times New Roman" w:cs="Times New Roman"/>
                <w:color w:val="000000"/>
              </w:rPr>
              <w:t>-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пального иму</w:t>
            </w:r>
            <w:r w:rsidRPr="0027411B">
              <w:rPr>
                <w:rFonts w:ascii="Times New Roman" w:hAnsi="Times New Roman" w:cs="Times New Roman"/>
                <w:color w:val="000000"/>
              </w:rPr>
              <w:t>-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щества в без</w:t>
            </w:r>
            <w:r w:rsidRPr="0027411B">
              <w:rPr>
                <w:rFonts w:ascii="Times New Roman" w:hAnsi="Times New Roman" w:cs="Times New Roman"/>
                <w:color w:val="000000"/>
              </w:rPr>
              <w:t>-</w:t>
            </w:r>
            <w:r w:rsidRPr="0027411B">
              <w:rPr>
                <w:rFonts w:ascii="Times New Roman" w:eastAsia="Calibri" w:hAnsi="Times New Roman" w:cs="Times New Roman"/>
                <w:color w:val="000000"/>
              </w:rPr>
              <w:t>возмездное пользование</w:t>
            </w:r>
            <w:r w:rsidRPr="0027411B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06030C" w:rsidRPr="0027411B" w:rsidRDefault="0006030C" w:rsidP="003932A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  <w:color w:val="000000"/>
              </w:rPr>
              <w:t>Результат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932AB" w:rsidRPr="0027411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C11E9">
              <w:rPr>
                <w:rFonts w:ascii="Times New Roman" w:eastAsia="Calibri" w:hAnsi="Times New Roman" w:cs="Times New Roman"/>
              </w:rPr>
              <w:t>и</w:t>
            </w:r>
            <w:r w:rsidRPr="00CC11E9">
              <w:rPr>
                <w:rFonts w:ascii="Times New Roman" w:eastAsia="Calibri" w:hAnsi="Times New Roman" w:cs="Times New Roman"/>
              </w:rPr>
              <w:t>з</w:t>
            </w:r>
            <w:r w:rsidRPr="00CC11E9">
              <w:rPr>
                <w:rFonts w:ascii="Times New Roman" w:eastAsia="Calibri" w:hAnsi="Times New Roman" w:cs="Times New Roman"/>
              </w:rPr>
              <w:t>дание пост</w:t>
            </w:r>
            <w:r w:rsidRPr="00CC11E9">
              <w:rPr>
                <w:rFonts w:ascii="Times New Roman" w:eastAsia="Calibri" w:hAnsi="Times New Roman" w:cs="Times New Roman"/>
              </w:rPr>
              <w:t>а</w:t>
            </w:r>
            <w:r w:rsidRPr="00CC11E9">
              <w:rPr>
                <w:rFonts w:ascii="Times New Roman" w:eastAsia="Calibri" w:hAnsi="Times New Roman" w:cs="Times New Roman"/>
              </w:rPr>
              <w:t>новления о п</w:t>
            </w:r>
            <w:r w:rsidRPr="00CC11E9">
              <w:rPr>
                <w:rFonts w:ascii="Times New Roman" w:eastAsia="Calibri" w:hAnsi="Times New Roman" w:cs="Times New Roman"/>
              </w:rPr>
              <w:t>е</w:t>
            </w:r>
            <w:r w:rsidRPr="00CC11E9">
              <w:rPr>
                <w:rFonts w:ascii="Times New Roman" w:eastAsia="Calibri" w:hAnsi="Times New Roman" w:cs="Times New Roman"/>
              </w:rPr>
              <w:t>редаче заявит</w:t>
            </w:r>
            <w:r w:rsidRPr="00CC11E9">
              <w:rPr>
                <w:rFonts w:ascii="Times New Roman" w:eastAsia="Calibri" w:hAnsi="Times New Roman" w:cs="Times New Roman"/>
              </w:rPr>
              <w:t>е</w:t>
            </w:r>
            <w:r w:rsidRPr="00CC11E9">
              <w:rPr>
                <w:rFonts w:ascii="Times New Roman" w:eastAsia="Calibri" w:hAnsi="Times New Roman" w:cs="Times New Roman"/>
              </w:rPr>
              <w:t>лю муниц</w:t>
            </w:r>
            <w:r w:rsidRPr="00CC11E9">
              <w:rPr>
                <w:rFonts w:ascii="Times New Roman" w:eastAsia="Calibri" w:hAnsi="Times New Roman" w:cs="Times New Roman"/>
              </w:rPr>
              <w:t>и</w:t>
            </w:r>
            <w:r w:rsidRPr="00CC11E9">
              <w:rPr>
                <w:rFonts w:ascii="Times New Roman" w:eastAsia="Calibri" w:hAnsi="Times New Roman" w:cs="Times New Roman"/>
              </w:rPr>
              <w:lastRenderedPageBreak/>
              <w:t>пального им</w:t>
            </w:r>
            <w:r w:rsidRPr="00CC11E9">
              <w:rPr>
                <w:rFonts w:ascii="Times New Roman" w:eastAsia="Calibri" w:hAnsi="Times New Roman" w:cs="Times New Roman"/>
              </w:rPr>
              <w:t>у</w:t>
            </w:r>
            <w:r w:rsidRPr="00CC11E9">
              <w:rPr>
                <w:rFonts w:ascii="Times New Roman" w:eastAsia="Calibri" w:hAnsi="Times New Roman" w:cs="Times New Roman"/>
              </w:rPr>
              <w:t>щества в бе</w:t>
            </w:r>
            <w:r w:rsidRPr="00CC11E9">
              <w:rPr>
                <w:rFonts w:ascii="Times New Roman" w:eastAsia="Calibri" w:hAnsi="Times New Roman" w:cs="Times New Roman"/>
              </w:rPr>
              <w:t>з</w:t>
            </w:r>
            <w:r w:rsidRPr="00CC11E9">
              <w:rPr>
                <w:rFonts w:ascii="Times New Roman" w:eastAsia="Calibri" w:hAnsi="Times New Roman" w:cs="Times New Roman"/>
              </w:rPr>
              <w:t>возмездное пользование;</w:t>
            </w:r>
            <w:r w:rsidR="008539FA" w:rsidRPr="00CC11E9">
              <w:rPr>
                <w:rFonts w:ascii="Times New Roman" w:eastAsia="Calibri" w:hAnsi="Times New Roman" w:cs="Times New Roman"/>
              </w:rPr>
              <w:t xml:space="preserve"> </w:t>
            </w:r>
            <w:r w:rsidRPr="0027411B">
              <w:rPr>
                <w:rFonts w:ascii="Times New Roman" w:eastAsia="Calibri" w:hAnsi="Times New Roman" w:cs="Times New Roman"/>
              </w:rPr>
              <w:t>заключение с заявителем д</w:t>
            </w:r>
            <w:r w:rsidRPr="0027411B">
              <w:rPr>
                <w:rFonts w:ascii="Times New Roman" w:eastAsia="Calibri" w:hAnsi="Times New Roman" w:cs="Times New Roman"/>
              </w:rPr>
              <w:t>о</w:t>
            </w:r>
            <w:r w:rsidRPr="0027411B">
              <w:rPr>
                <w:rFonts w:ascii="Times New Roman" w:eastAsia="Calibri" w:hAnsi="Times New Roman" w:cs="Times New Roman"/>
              </w:rPr>
              <w:t>говора о пер</w:t>
            </w:r>
            <w:r w:rsidRPr="0027411B">
              <w:rPr>
                <w:rFonts w:ascii="Times New Roman" w:eastAsia="Calibri" w:hAnsi="Times New Roman" w:cs="Times New Roman"/>
              </w:rPr>
              <w:t>е</w:t>
            </w:r>
            <w:r w:rsidRPr="0027411B">
              <w:rPr>
                <w:rFonts w:ascii="Times New Roman" w:eastAsia="Calibri" w:hAnsi="Times New Roman" w:cs="Times New Roman"/>
              </w:rPr>
              <w:t xml:space="preserve">даче </w:t>
            </w:r>
            <w:r w:rsidR="003932AB" w:rsidRPr="0027411B">
              <w:rPr>
                <w:rFonts w:ascii="Times New Roman" w:hAnsi="Times New Roman" w:cs="Times New Roman"/>
              </w:rPr>
              <w:t>м</w:t>
            </w:r>
            <w:r w:rsidRPr="0027411B">
              <w:rPr>
                <w:rFonts w:ascii="Times New Roman" w:eastAsia="Calibri" w:hAnsi="Times New Roman" w:cs="Times New Roman"/>
              </w:rPr>
              <w:t>униц</w:t>
            </w:r>
            <w:r w:rsidRPr="0027411B">
              <w:rPr>
                <w:rFonts w:ascii="Times New Roman" w:eastAsia="Calibri" w:hAnsi="Times New Roman" w:cs="Times New Roman"/>
              </w:rPr>
              <w:t>и</w:t>
            </w:r>
            <w:r w:rsidRPr="0027411B">
              <w:rPr>
                <w:rFonts w:ascii="Times New Roman" w:eastAsia="Calibri" w:hAnsi="Times New Roman" w:cs="Times New Roman"/>
              </w:rPr>
              <w:t>пального им</w:t>
            </w:r>
            <w:r w:rsidRPr="0027411B">
              <w:rPr>
                <w:rFonts w:ascii="Times New Roman" w:eastAsia="Calibri" w:hAnsi="Times New Roman" w:cs="Times New Roman"/>
              </w:rPr>
              <w:t>у</w:t>
            </w:r>
            <w:r w:rsidRPr="0027411B">
              <w:rPr>
                <w:rFonts w:ascii="Times New Roman" w:eastAsia="Calibri" w:hAnsi="Times New Roman" w:cs="Times New Roman"/>
              </w:rPr>
              <w:t>щества в бе</w:t>
            </w:r>
            <w:r w:rsidRPr="0027411B">
              <w:rPr>
                <w:rFonts w:ascii="Times New Roman" w:eastAsia="Calibri" w:hAnsi="Times New Roman" w:cs="Times New Roman"/>
              </w:rPr>
              <w:t>з</w:t>
            </w:r>
            <w:r w:rsidRPr="0027411B">
              <w:rPr>
                <w:rFonts w:ascii="Times New Roman" w:eastAsia="Calibri" w:hAnsi="Times New Roman" w:cs="Times New Roman"/>
              </w:rPr>
              <w:t>возмездное пользование;</w:t>
            </w:r>
          </w:p>
          <w:p w:rsidR="0006030C" w:rsidRPr="008539FA" w:rsidRDefault="003932AB" w:rsidP="003932AB">
            <w:pPr>
              <w:pStyle w:val="aa"/>
              <w:jc w:val="both"/>
              <w:rPr>
                <w:sz w:val="22"/>
                <w:szCs w:val="22"/>
              </w:rPr>
            </w:pPr>
            <w:r w:rsidRPr="008539FA">
              <w:rPr>
                <w:sz w:val="22"/>
                <w:szCs w:val="22"/>
              </w:rPr>
              <w:t>мотивирован-</w:t>
            </w:r>
            <w:r w:rsidR="0006030C" w:rsidRPr="008539FA">
              <w:rPr>
                <w:sz w:val="22"/>
                <w:szCs w:val="22"/>
              </w:rPr>
              <w:t>ный отказ</w:t>
            </w:r>
            <w:r w:rsidRPr="008539FA">
              <w:rPr>
                <w:sz w:val="22"/>
                <w:szCs w:val="22"/>
              </w:rPr>
              <w:t xml:space="preserve"> </w:t>
            </w:r>
            <w:r w:rsidR="0006030C" w:rsidRPr="008539FA">
              <w:rPr>
                <w:sz w:val="22"/>
                <w:szCs w:val="22"/>
              </w:rPr>
              <w:t>в случае невоз</w:t>
            </w:r>
            <w:r w:rsidRPr="008539FA">
              <w:rPr>
                <w:sz w:val="22"/>
                <w:szCs w:val="22"/>
              </w:rPr>
              <w:t>-</w:t>
            </w:r>
            <w:r w:rsidR="0006030C" w:rsidRPr="008539FA">
              <w:rPr>
                <w:sz w:val="22"/>
                <w:szCs w:val="22"/>
              </w:rPr>
              <w:t>можности пре</w:t>
            </w:r>
            <w:r w:rsidRPr="008539FA">
              <w:rPr>
                <w:sz w:val="22"/>
                <w:szCs w:val="22"/>
              </w:rPr>
              <w:t>-</w:t>
            </w:r>
            <w:r w:rsidR="0006030C" w:rsidRPr="008539FA">
              <w:rPr>
                <w:sz w:val="22"/>
                <w:szCs w:val="22"/>
              </w:rPr>
              <w:t>доставления муниципаль</w:t>
            </w:r>
            <w:r w:rsidRPr="008539FA">
              <w:rPr>
                <w:sz w:val="22"/>
                <w:szCs w:val="22"/>
              </w:rPr>
              <w:t>-</w:t>
            </w:r>
            <w:r w:rsidR="0006030C" w:rsidRPr="008539FA">
              <w:rPr>
                <w:sz w:val="22"/>
                <w:szCs w:val="22"/>
              </w:rPr>
              <w:t>ной услуги.</w:t>
            </w:r>
          </w:p>
          <w:p w:rsidR="0006030C" w:rsidRPr="0027411B" w:rsidRDefault="0006030C" w:rsidP="00060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27411B" w:rsidRPr="0027411B" w:rsidRDefault="0027411B" w:rsidP="0027411B">
            <w:pPr>
              <w:jc w:val="both"/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</w:rPr>
              <w:lastRenderedPageBreak/>
              <w:t>Заявител</w:t>
            </w:r>
            <w:r w:rsidR="00FA2BD5">
              <w:rPr>
                <w:rFonts w:ascii="Times New Roman" w:eastAsia="Calibri" w:hAnsi="Times New Roman" w:cs="Times New Roman"/>
              </w:rPr>
              <w:t>и</w:t>
            </w:r>
            <w:r w:rsidRPr="0027411B"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14134C" w:rsidRDefault="00C96BCA" w:rsidP="0014134C">
            <w:pPr>
              <w:pStyle w:val="ac"/>
              <w:spacing w:before="0" w:beforeAutospacing="0" w:after="0" w:afterAutospacing="0"/>
              <w:ind w:right="-66"/>
              <w:jc w:val="both"/>
              <w:rPr>
                <w:color w:val="000000"/>
                <w:sz w:val="22"/>
                <w:szCs w:val="22"/>
              </w:rPr>
            </w:pPr>
            <w:r w:rsidRPr="008539FA">
              <w:rPr>
                <w:color w:val="000000"/>
                <w:sz w:val="22"/>
                <w:szCs w:val="22"/>
              </w:rPr>
              <w:t>го</w:t>
            </w:r>
            <w:r w:rsidR="0027411B" w:rsidRPr="008539FA">
              <w:rPr>
                <w:color w:val="000000"/>
                <w:sz w:val="22"/>
                <w:szCs w:val="22"/>
              </w:rPr>
              <w:t>сударс</w:t>
            </w:r>
            <w:r w:rsidR="0027411B" w:rsidRPr="008539FA">
              <w:rPr>
                <w:color w:val="000000"/>
                <w:sz w:val="22"/>
                <w:szCs w:val="22"/>
              </w:rPr>
              <w:t>т</w:t>
            </w:r>
            <w:r w:rsidR="0027411B" w:rsidRPr="008539FA">
              <w:rPr>
                <w:color w:val="000000"/>
                <w:sz w:val="22"/>
                <w:szCs w:val="22"/>
              </w:rPr>
              <w:t>венные орг</w:t>
            </w:r>
            <w:r w:rsidR="0027411B" w:rsidRPr="008539FA">
              <w:rPr>
                <w:color w:val="000000"/>
                <w:sz w:val="22"/>
                <w:szCs w:val="22"/>
              </w:rPr>
              <w:t>а</w:t>
            </w:r>
            <w:r w:rsidR="0027411B" w:rsidRPr="008539FA">
              <w:rPr>
                <w:color w:val="000000"/>
                <w:sz w:val="22"/>
                <w:szCs w:val="22"/>
              </w:rPr>
              <w:t>ны,</w:t>
            </w:r>
            <w:r w:rsidR="0014134C">
              <w:rPr>
                <w:color w:val="000000"/>
                <w:sz w:val="22"/>
                <w:szCs w:val="22"/>
              </w:rPr>
              <w:t xml:space="preserve"> </w:t>
            </w:r>
            <w:r w:rsidRPr="008539FA">
              <w:rPr>
                <w:color w:val="000000"/>
                <w:sz w:val="22"/>
                <w:szCs w:val="22"/>
              </w:rPr>
              <w:t>о</w:t>
            </w:r>
            <w:r w:rsidR="0027411B" w:rsidRPr="008539FA">
              <w:rPr>
                <w:color w:val="000000"/>
                <w:sz w:val="22"/>
                <w:szCs w:val="22"/>
              </w:rPr>
              <w:t>рганы местного с</w:t>
            </w:r>
            <w:r w:rsidR="0027411B" w:rsidRPr="008539FA">
              <w:rPr>
                <w:color w:val="000000"/>
                <w:sz w:val="22"/>
                <w:szCs w:val="22"/>
              </w:rPr>
              <w:t>а</w:t>
            </w:r>
            <w:r w:rsidR="0027411B" w:rsidRPr="008539FA">
              <w:rPr>
                <w:color w:val="000000"/>
                <w:sz w:val="22"/>
                <w:szCs w:val="22"/>
              </w:rPr>
              <w:lastRenderedPageBreak/>
              <w:t>моуправл</w:t>
            </w:r>
            <w:r w:rsidR="0027411B" w:rsidRPr="008539FA">
              <w:rPr>
                <w:color w:val="000000"/>
                <w:sz w:val="22"/>
                <w:szCs w:val="22"/>
              </w:rPr>
              <w:t>е</w:t>
            </w:r>
            <w:r w:rsidR="0027411B" w:rsidRPr="008539FA">
              <w:rPr>
                <w:color w:val="000000"/>
                <w:sz w:val="22"/>
                <w:szCs w:val="22"/>
              </w:rPr>
              <w:t>ния,</w:t>
            </w:r>
            <w:r w:rsidR="0014134C">
              <w:rPr>
                <w:color w:val="000000"/>
                <w:sz w:val="22"/>
                <w:szCs w:val="22"/>
              </w:rPr>
              <w:t xml:space="preserve"> </w:t>
            </w:r>
            <w:r w:rsidR="0027411B" w:rsidRPr="008539FA">
              <w:rPr>
                <w:color w:val="000000"/>
                <w:sz w:val="22"/>
                <w:szCs w:val="22"/>
              </w:rPr>
              <w:t>а также государстве</w:t>
            </w:r>
            <w:r w:rsidR="0014134C">
              <w:rPr>
                <w:color w:val="000000"/>
                <w:sz w:val="22"/>
                <w:szCs w:val="22"/>
              </w:rPr>
              <w:t>н-</w:t>
            </w:r>
          </w:p>
          <w:p w:rsidR="0027411B" w:rsidRPr="008539FA" w:rsidRDefault="0014134C" w:rsidP="0014134C">
            <w:pPr>
              <w:pStyle w:val="ac"/>
              <w:spacing w:before="0" w:beforeAutospacing="0" w:after="0" w:afterAutospacing="0"/>
              <w:ind w:right="-6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27411B" w:rsidRPr="008539FA">
              <w:rPr>
                <w:color w:val="000000"/>
                <w:sz w:val="22"/>
                <w:szCs w:val="22"/>
              </w:rPr>
              <w:t>ые вне</w:t>
            </w:r>
            <w:r>
              <w:rPr>
                <w:color w:val="000000"/>
                <w:sz w:val="22"/>
                <w:szCs w:val="22"/>
              </w:rPr>
              <w:t>-</w:t>
            </w:r>
            <w:r w:rsidR="0027411B" w:rsidRPr="008539FA">
              <w:rPr>
                <w:color w:val="000000"/>
                <w:sz w:val="22"/>
                <w:szCs w:val="22"/>
              </w:rPr>
              <w:t>бюджетные фонды, Це</w:t>
            </w:r>
            <w:r w:rsidR="0027411B" w:rsidRPr="008539FA">
              <w:rPr>
                <w:color w:val="000000"/>
                <w:sz w:val="22"/>
                <w:szCs w:val="22"/>
              </w:rPr>
              <w:t>н</w:t>
            </w:r>
            <w:r w:rsidR="0027411B" w:rsidRPr="008539FA">
              <w:rPr>
                <w:color w:val="000000"/>
                <w:sz w:val="22"/>
                <w:szCs w:val="22"/>
              </w:rPr>
              <w:t>тральный банк Р</w:t>
            </w:r>
            <w:r w:rsidR="00C96BCA" w:rsidRPr="008539FA">
              <w:rPr>
                <w:color w:val="000000"/>
                <w:sz w:val="22"/>
                <w:szCs w:val="22"/>
              </w:rPr>
              <w:t>Ф</w:t>
            </w:r>
            <w:r w:rsidR="0027411B" w:rsidRPr="008539FA">
              <w:rPr>
                <w:color w:val="000000"/>
                <w:sz w:val="22"/>
                <w:szCs w:val="22"/>
              </w:rPr>
              <w:t>,государственные</w:t>
            </w:r>
            <w:r w:rsidR="0027411B" w:rsidRPr="0027411B">
              <w:rPr>
                <w:color w:val="000000"/>
              </w:rPr>
              <w:t xml:space="preserve"> </w:t>
            </w:r>
            <w:r w:rsidR="0027411B" w:rsidRPr="008539FA">
              <w:rPr>
                <w:color w:val="000000"/>
                <w:sz w:val="22"/>
                <w:szCs w:val="22"/>
              </w:rPr>
              <w:t>и м</w:t>
            </w:r>
            <w:r w:rsidR="0027411B" w:rsidRPr="008539FA">
              <w:rPr>
                <w:color w:val="000000"/>
                <w:sz w:val="22"/>
                <w:szCs w:val="22"/>
              </w:rPr>
              <w:t>у</w:t>
            </w:r>
            <w:r w:rsidR="0027411B" w:rsidRPr="008539FA">
              <w:rPr>
                <w:color w:val="000000"/>
                <w:sz w:val="22"/>
                <w:szCs w:val="22"/>
              </w:rPr>
              <w:t>ниципальные учреждения, государс</w:t>
            </w:r>
            <w:r w:rsidR="0027411B" w:rsidRPr="008539FA">
              <w:rPr>
                <w:color w:val="000000"/>
                <w:sz w:val="22"/>
                <w:szCs w:val="22"/>
              </w:rPr>
              <w:t>т</w:t>
            </w:r>
            <w:r w:rsidR="0027411B" w:rsidRPr="008539FA">
              <w:rPr>
                <w:color w:val="000000"/>
                <w:sz w:val="22"/>
                <w:szCs w:val="22"/>
              </w:rPr>
              <w:t>венные ко</w:t>
            </w:r>
            <w:r w:rsidR="0027411B" w:rsidRPr="008539FA">
              <w:rPr>
                <w:color w:val="000000"/>
                <w:sz w:val="22"/>
                <w:szCs w:val="22"/>
              </w:rPr>
              <w:t>р</w:t>
            </w:r>
            <w:r w:rsidR="0027411B" w:rsidRPr="008539FA">
              <w:rPr>
                <w:color w:val="000000"/>
                <w:sz w:val="22"/>
                <w:szCs w:val="22"/>
              </w:rPr>
              <w:t>порации, г</w:t>
            </w:r>
            <w:r w:rsidR="0027411B" w:rsidRPr="008539FA">
              <w:rPr>
                <w:color w:val="000000"/>
                <w:sz w:val="22"/>
                <w:szCs w:val="22"/>
              </w:rPr>
              <w:t>о</w:t>
            </w:r>
            <w:r w:rsidR="0027411B" w:rsidRPr="008539FA">
              <w:rPr>
                <w:color w:val="000000"/>
                <w:sz w:val="22"/>
                <w:szCs w:val="22"/>
              </w:rPr>
              <w:t>сударствен</w:t>
            </w:r>
            <w:r w:rsidR="00C96BCA" w:rsidRPr="008539FA">
              <w:rPr>
                <w:color w:val="000000"/>
                <w:sz w:val="22"/>
                <w:szCs w:val="22"/>
              </w:rPr>
              <w:t>-</w:t>
            </w:r>
            <w:r w:rsidR="0027411B" w:rsidRPr="008539FA">
              <w:rPr>
                <w:color w:val="000000"/>
                <w:sz w:val="22"/>
                <w:szCs w:val="22"/>
              </w:rPr>
              <w:t>ные комп</w:t>
            </w:r>
            <w:r w:rsidR="0027411B" w:rsidRPr="008539FA">
              <w:rPr>
                <w:color w:val="000000"/>
                <w:sz w:val="22"/>
                <w:szCs w:val="22"/>
              </w:rPr>
              <w:t>а</w:t>
            </w:r>
            <w:r w:rsidR="0027411B" w:rsidRPr="008539FA">
              <w:rPr>
                <w:color w:val="000000"/>
                <w:sz w:val="22"/>
                <w:szCs w:val="22"/>
              </w:rPr>
              <w:t>нии;</w:t>
            </w:r>
          </w:p>
          <w:p w:rsidR="0027411B" w:rsidRPr="008539FA" w:rsidRDefault="00C96BCA" w:rsidP="0014134C">
            <w:pPr>
              <w:pStyle w:val="ac"/>
              <w:spacing w:before="0" w:beforeAutospacing="0" w:after="0" w:afterAutospacing="0"/>
              <w:ind w:right="-66"/>
              <w:jc w:val="both"/>
              <w:rPr>
                <w:color w:val="000000"/>
                <w:sz w:val="22"/>
                <w:szCs w:val="22"/>
              </w:rPr>
            </w:pPr>
            <w:r w:rsidRPr="008539FA">
              <w:rPr>
                <w:color w:val="000000"/>
                <w:sz w:val="22"/>
                <w:szCs w:val="22"/>
              </w:rPr>
              <w:t>некоммер</w:t>
            </w:r>
            <w:r w:rsidR="0027411B" w:rsidRPr="008539FA">
              <w:rPr>
                <w:color w:val="000000"/>
                <w:sz w:val="22"/>
                <w:szCs w:val="22"/>
              </w:rPr>
              <w:t>ч</w:t>
            </w:r>
            <w:r w:rsidR="0027411B" w:rsidRPr="008539FA">
              <w:rPr>
                <w:color w:val="000000"/>
                <w:sz w:val="22"/>
                <w:szCs w:val="22"/>
              </w:rPr>
              <w:t>е</w:t>
            </w:r>
            <w:r w:rsidR="0027411B" w:rsidRPr="008539FA">
              <w:rPr>
                <w:color w:val="000000"/>
                <w:sz w:val="22"/>
                <w:szCs w:val="22"/>
              </w:rPr>
              <w:t>ские орган</w:t>
            </w:r>
            <w:r w:rsidR="0027411B" w:rsidRPr="008539FA">
              <w:rPr>
                <w:color w:val="000000"/>
                <w:sz w:val="22"/>
                <w:szCs w:val="22"/>
              </w:rPr>
              <w:t>и</w:t>
            </w:r>
            <w:r w:rsidR="0027411B" w:rsidRPr="008539FA">
              <w:rPr>
                <w:color w:val="000000"/>
                <w:sz w:val="22"/>
                <w:szCs w:val="22"/>
              </w:rPr>
              <w:t>за</w:t>
            </w:r>
            <w:r w:rsidRPr="008539FA">
              <w:rPr>
                <w:color w:val="000000"/>
                <w:sz w:val="22"/>
                <w:szCs w:val="22"/>
              </w:rPr>
              <w:t xml:space="preserve">ции </w:t>
            </w:r>
            <w:r w:rsidR="0027411B" w:rsidRPr="008539FA">
              <w:rPr>
                <w:color w:val="000000"/>
                <w:sz w:val="22"/>
                <w:szCs w:val="22"/>
              </w:rPr>
              <w:t>в сл</w:t>
            </w:r>
            <w:r w:rsidR="0027411B" w:rsidRPr="008539FA">
              <w:rPr>
                <w:color w:val="000000"/>
                <w:sz w:val="22"/>
                <w:szCs w:val="22"/>
              </w:rPr>
              <w:t>у</w:t>
            </w:r>
            <w:r w:rsidR="0027411B" w:rsidRPr="008539FA">
              <w:rPr>
                <w:color w:val="000000"/>
                <w:sz w:val="22"/>
                <w:szCs w:val="22"/>
              </w:rPr>
              <w:t>чаях</w:t>
            </w:r>
            <w:r w:rsidRPr="008539FA">
              <w:rPr>
                <w:color w:val="000000"/>
                <w:sz w:val="22"/>
                <w:szCs w:val="22"/>
              </w:rPr>
              <w:t>,</w:t>
            </w:r>
            <w:r w:rsidR="0027411B" w:rsidRPr="008539FA">
              <w:rPr>
                <w:color w:val="000000"/>
                <w:sz w:val="22"/>
                <w:szCs w:val="22"/>
              </w:rPr>
              <w:t xml:space="preserve"> уст</w:t>
            </w:r>
            <w:r w:rsidR="0027411B" w:rsidRPr="008539FA">
              <w:rPr>
                <w:color w:val="000000"/>
                <w:sz w:val="22"/>
                <w:szCs w:val="22"/>
              </w:rPr>
              <w:t>а</w:t>
            </w:r>
            <w:r w:rsidR="0027411B" w:rsidRPr="008539FA">
              <w:rPr>
                <w:color w:val="000000"/>
                <w:sz w:val="22"/>
                <w:szCs w:val="22"/>
              </w:rPr>
              <w:t>но</w:t>
            </w:r>
            <w:r w:rsidR="0014134C">
              <w:rPr>
                <w:color w:val="000000"/>
                <w:sz w:val="22"/>
                <w:szCs w:val="22"/>
              </w:rPr>
              <w:t>в</w:t>
            </w:r>
            <w:r w:rsidR="0027411B" w:rsidRPr="008539FA">
              <w:rPr>
                <w:color w:val="000000"/>
                <w:sz w:val="22"/>
                <w:szCs w:val="22"/>
              </w:rPr>
              <w:t xml:space="preserve">ленных федеральным </w:t>
            </w:r>
            <w:r w:rsidR="0014134C">
              <w:rPr>
                <w:color w:val="000000"/>
                <w:sz w:val="22"/>
                <w:szCs w:val="22"/>
              </w:rPr>
              <w:t>зако</w:t>
            </w:r>
            <w:r w:rsidRPr="008539FA">
              <w:rPr>
                <w:color w:val="000000"/>
                <w:sz w:val="22"/>
                <w:szCs w:val="22"/>
              </w:rPr>
              <w:t>но</w:t>
            </w:r>
            <w:r w:rsidR="0027411B" w:rsidRPr="008539FA">
              <w:rPr>
                <w:color w:val="000000"/>
                <w:sz w:val="22"/>
                <w:szCs w:val="22"/>
              </w:rPr>
              <w:t>да</w:t>
            </w:r>
            <w:r w:rsidR="0014134C">
              <w:rPr>
                <w:color w:val="000000"/>
                <w:sz w:val="22"/>
                <w:szCs w:val="22"/>
              </w:rPr>
              <w:t>-</w:t>
            </w:r>
            <w:r w:rsidR="0027411B" w:rsidRPr="008539FA">
              <w:rPr>
                <w:color w:val="000000"/>
                <w:sz w:val="22"/>
                <w:szCs w:val="22"/>
              </w:rPr>
              <w:t xml:space="preserve">тельством; </w:t>
            </w:r>
          </w:p>
          <w:p w:rsidR="00C96BCA" w:rsidRPr="008539FA" w:rsidRDefault="0027411B" w:rsidP="00382EC4">
            <w:pPr>
              <w:pStyle w:val="ac"/>
              <w:spacing w:before="0" w:beforeAutospacing="0" w:after="0" w:afterAutospacing="0"/>
              <w:ind w:right="-66"/>
              <w:jc w:val="both"/>
              <w:rPr>
                <w:color w:val="000000"/>
                <w:sz w:val="22"/>
                <w:szCs w:val="22"/>
              </w:rPr>
            </w:pPr>
            <w:r w:rsidRPr="008539FA">
              <w:rPr>
                <w:color w:val="000000"/>
                <w:sz w:val="22"/>
                <w:szCs w:val="22"/>
              </w:rPr>
              <w:t>адвока</w:t>
            </w:r>
            <w:r w:rsidR="00382EC4">
              <w:rPr>
                <w:color w:val="000000"/>
                <w:sz w:val="22"/>
                <w:szCs w:val="22"/>
              </w:rPr>
              <w:t>тс</w:t>
            </w:r>
            <w:r w:rsidRPr="008539FA">
              <w:rPr>
                <w:color w:val="000000"/>
                <w:sz w:val="22"/>
                <w:szCs w:val="22"/>
              </w:rPr>
              <w:t xml:space="preserve">кие, </w:t>
            </w:r>
            <w:r w:rsidR="00C96BCA" w:rsidRPr="008539FA">
              <w:rPr>
                <w:color w:val="000000"/>
                <w:sz w:val="22"/>
                <w:szCs w:val="22"/>
              </w:rPr>
              <w:t>н</w:t>
            </w:r>
            <w:r w:rsidRPr="008539FA">
              <w:rPr>
                <w:color w:val="000000"/>
                <w:sz w:val="22"/>
                <w:szCs w:val="22"/>
              </w:rPr>
              <w:t>ота</w:t>
            </w:r>
            <w:r w:rsidR="00382EC4">
              <w:rPr>
                <w:color w:val="000000"/>
                <w:sz w:val="22"/>
                <w:szCs w:val="22"/>
              </w:rPr>
              <w:t>-</w:t>
            </w:r>
          </w:p>
          <w:p w:rsidR="0027411B" w:rsidRPr="008539FA" w:rsidRDefault="0027411B" w:rsidP="00382EC4">
            <w:pPr>
              <w:pStyle w:val="ac"/>
              <w:spacing w:before="0" w:beforeAutospacing="0" w:after="0" w:afterAutospacing="0"/>
              <w:ind w:right="-66"/>
              <w:jc w:val="both"/>
              <w:rPr>
                <w:color w:val="000000"/>
                <w:sz w:val="22"/>
                <w:szCs w:val="22"/>
              </w:rPr>
            </w:pPr>
            <w:r w:rsidRPr="008539FA">
              <w:rPr>
                <w:color w:val="000000"/>
                <w:sz w:val="22"/>
                <w:szCs w:val="22"/>
              </w:rPr>
              <w:t>риальные, торгово-промы</w:t>
            </w:r>
            <w:r w:rsidR="00382EC4">
              <w:rPr>
                <w:color w:val="000000"/>
                <w:sz w:val="22"/>
                <w:szCs w:val="22"/>
              </w:rPr>
              <w:t>ш</w:t>
            </w:r>
            <w:r w:rsidRPr="008539FA">
              <w:rPr>
                <w:color w:val="000000"/>
                <w:sz w:val="22"/>
                <w:szCs w:val="22"/>
              </w:rPr>
              <w:t>ле</w:t>
            </w:r>
            <w:r w:rsidRPr="008539FA">
              <w:rPr>
                <w:color w:val="000000"/>
                <w:sz w:val="22"/>
                <w:szCs w:val="22"/>
              </w:rPr>
              <w:t>н</w:t>
            </w:r>
            <w:r w:rsidRPr="008539FA">
              <w:rPr>
                <w:color w:val="000000"/>
                <w:sz w:val="22"/>
                <w:szCs w:val="22"/>
              </w:rPr>
              <w:t>ные палаты;</w:t>
            </w:r>
          </w:p>
          <w:p w:rsidR="0014134C" w:rsidRDefault="0027411B" w:rsidP="0014134C">
            <w:pPr>
              <w:pStyle w:val="ac"/>
              <w:spacing w:before="0" w:beforeAutospacing="0" w:after="0" w:afterAutospacing="0"/>
              <w:ind w:right="-66"/>
              <w:jc w:val="both"/>
              <w:rPr>
                <w:color w:val="000000"/>
                <w:sz w:val="22"/>
                <w:szCs w:val="22"/>
              </w:rPr>
            </w:pPr>
            <w:r w:rsidRPr="008539FA">
              <w:rPr>
                <w:color w:val="000000"/>
                <w:sz w:val="22"/>
                <w:szCs w:val="22"/>
              </w:rPr>
              <w:t>образова</w:t>
            </w:r>
            <w:r w:rsidR="00C96BCA" w:rsidRPr="008539FA">
              <w:rPr>
                <w:color w:val="000000"/>
                <w:sz w:val="22"/>
                <w:szCs w:val="22"/>
              </w:rPr>
              <w:t>-</w:t>
            </w:r>
            <w:r w:rsidRPr="008539FA">
              <w:rPr>
                <w:color w:val="000000"/>
                <w:sz w:val="22"/>
                <w:szCs w:val="22"/>
              </w:rPr>
              <w:t>тельные у</w:t>
            </w:r>
            <w:r w:rsidRPr="008539FA">
              <w:rPr>
                <w:color w:val="000000"/>
                <w:sz w:val="22"/>
                <w:szCs w:val="22"/>
              </w:rPr>
              <w:t>ч</w:t>
            </w:r>
            <w:r w:rsidRPr="008539FA">
              <w:rPr>
                <w:color w:val="000000"/>
                <w:sz w:val="22"/>
                <w:szCs w:val="22"/>
              </w:rPr>
              <w:t>реждения, медицинские учреждения частной си</w:t>
            </w:r>
            <w:r w:rsidRPr="008539FA">
              <w:rPr>
                <w:color w:val="000000"/>
                <w:sz w:val="22"/>
                <w:szCs w:val="22"/>
              </w:rPr>
              <w:t>с</w:t>
            </w:r>
            <w:r w:rsidRPr="008539FA">
              <w:rPr>
                <w:color w:val="000000"/>
                <w:sz w:val="22"/>
                <w:szCs w:val="22"/>
              </w:rPr>
              <w:t xml:space="preserve">темы </w:t>
            </w:r>
            <w:r w:rsidR="00C96BCA" w:rsidRPr="008539FA">
              <w:rPr>
                <w:color w:val="000000"/>
                <w:sz w:val="22"/>
                <w:szCs w:val="22"/>
              </w:rPr>
              <w:t>з</w:t>
            </w:r>
            <w:r w:rsidRPr="008539FA">
              <w:rPr>
                <w:color w:val="000000"/>
                <w:sz w:val="22"/>
                <w:szCs w:val="22"/>
              </w:rPr>
              <w:t>драв</w:t>
            </w:r>
            <w:r w:rsidRPr="008539FA">
              <w:rPr>
                <w:color w:val="000000"/>
                <w:sz w:val="22"/>
                <w:szCs w:val="22"/>
              </w:rPr>
              <w:t>о</w:t>
            </w:r>
            <w:r w:rsidRPr="008539FA">
              <w:rPr>
                <w:color w:val="000000"/>
                <w:sz w:val="22"/>
                <w:szCs w:val="22"/>
              </w:rPr>
              <w:lastRenderedPageBreak/>
              <w:t>охранения;</w:t>
            </w:r>
            <w:r w:rsidR="008539FA">
              <w:rPr>
                <w:color w:val="000000"/>
                <w:sz w:val="22"/>
                <w:szCs w:val="22"/>
              </w:rPr>
              <w:t xml:space="preserve"> </w:t>
            </w:r>
            <w:r w:rsidRPr="008539FA">
              <w:rPr>
                <w:color w:val="000000"/>
                <w:sz w:val="22"/>
                <w:szCs w:val="22"/>
              </w:rPr>
              <w:t>организа</w:t>
            </w:r>
            <w:r w:rsidR="0014134C">
              <w:rPr>
                <w:color w:val="000000"/>
                <w:sz w:val="22"/>
                <w:szCs w:val="22"/>
              </w:rPr>
              <w:t>-</w:t>
            </w:r>
          </w:p>
          <w:p w:rsidR="0027411B" w:rsidRPr="008539FA" w:rsidRDefault="0027411B" w:rsidP="0014134C">
            <w:pPr>
              <w:pStyle w:val="ac"/>
              <w:spacing w:before="0" w:beforeAutospacing="0" w:after="0" w:afterAutospacing="0"/>
              <w:ind w:right="-66"/>
              <w:jc w:val="both"/>
              <w:rPr>
                <w:color w:val="000000"/>
                <w:sz w:val="22"/>
                <w:szCs w:val="22"/>
              </w:rPr>
            </w:pPr>
            <w:r w:rsidRPr="008539FA">
              <w:rPr>
                <w:color w:val="000000"/>
                <w:sz w:val="22"/>
                <w:szCs w:val="22"/>
              </w:rPr>
              <w:t>ции, осущ</w:t>
            </w:r>
            <w:r w:rsidRPr="008539FA">
              <w:rPr>
                <w:color w:val="000000"/>
                <w:sz w:val="22"/>
                <w:szCs w:val="22"/>
              </w:rPr>
              <w:t>е</w:t>
            </w:r>
            <w:r w:rsidRPr="008539FA">
              <w:rPr>
                <w:color w:val="000000"/>
                <w:sz w:val="22"/>
                <w:szCs w:val="22"/>
              </w:rPr>
              <w:t xml:space="preserve">ствляющие почтовую связь. </w:t>
            </w:r>
          </w:p>
          <w:p w:rsidR="00701F75" w:rsidRPr="0027411B" w:rsidRDefault="00701F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701F75" w:rsidRPr="0027411B" w:rsidRDefault="00AD4DB8" w:rsidP="00AD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117" w:type="dxa"/>
            <w:gridSpan w:val="5"/>
          </w:tcPr>
          <w:p w:rsidR="00A33671" w:rsidRPr="0027411B" w:rsidRDefault="00A33671" w:rsidP="002741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  <w:iCs/>
              </w:rPr>
              <w:t>Ко</w:t>
            </w:r>
            <w:r w:rsidRPr="0027411B">
              <w:rPr>
                <w:rFonts w:ascii="Times New Roman" w:hAnsi="Times New Roman" w:cs="Times New Roman"/>
                <w:iCs/>
              </w:rPr>
              <w:t>нституция</w:t>
            </w:r>
            <w:r w:rsidRPr="0027411B">
              <w:rPr>
                <w:rFonts w:ascii="Times New Roman" w:eastAsia="Calibri" w:hAnsi="Times New Roman" w:cs="Times New Roman"/>
                <w:iCs/>
              </w:rPr>
              <w:t xml:space="preserve"> РФ </w:t>
            </w:r>
            <w:r w:rsidRPr="0027411B">
              <w:rPr>
                <w:rFonts w:ascii="Times New Roman" w:hAnsi="Times New Roman" w:cs="Times New Roman"/>
                <w:iCs/>
              </w:rPr>
              <w:t xml:space="preserve">от </w:t>
            </w:r>
            <w:r w:rsidRPr="0027411B">
              <w:rPr>
                <w:rFonts w:ascii="Times New Roman" w:eastAsia="Calibri" w:hAnsi="Times New Roman" w:cs="Times New Roman"/>
                <w:iCs/>
              </w:rPr>
              <w:t>12.12.1993</w:t>
            </w:r>
            <w:r w:rsidRPr="0027411B">
              <w:rPr>
                <w:rFonts w:ascii="Times New Roman" w:eastAsia="Calibri" w:hAnsi="Times New Roman" w:cs="Times New Roman"/>
              </w:rPr>
              <w:t>; Граждански</w:t>
            </w:r>
            <w:r w:rsidRPr="0027411B">
              <w:rPr>
                <w:rFonts w:ascii="Times New Roman" w:hAnsi="Times New Roman" w:cs="Times New Roman"/>
              </w:rPr>
              <w:t>й</w:t>
            </w:r>
            <w:r w:rsidRPr="0027411B">
              <w:rPr>
                <w:rFonts w:ascii="Times New Roman" w:eastAsia="Calibri" w:hAnsi="Times New Roman" w:cs="Times New Roman"/>
              </w:rPr>
              <w:t xml:space="preserve"> </w:t>
            </w:r>
            <w:r w:rsidRPr="0027411B">
              <w:rPr>
                <w:rFonts w:ascii="Times New Roman" w:hAnsi="Times New Roman" w:cs="Times New Roman"/>
              </w:rPr>
              <w:t>к</w:t>
            </w:r>
            <w:r w:rsidRPr="0027411B">
              <w:rPr>
                <w:rFonts w:ascii="Times New Roman" w:eastAsia="Calibri" w:hAnsi="Times New Roman" w:cs="Times New Roman"/>
              </w:rPr>
              <w:t>о</w:t>
            </w:r>
            <w:r w:rsidRPr="0027411B">
              <w:rPr>
                <w:rFonts w:ascii="Times New Roman" w:eastAsia="Calibri" w:hAnsi="Times New Roman" w:cs="Times New Roman"/>
              </w:rPr>
              <w:t>декс</w:t>
            </w:r>
            <w:r w:rsidRPr="0027411B">
              <w:rPr>
                <w:rFonts w:ascii="Times New Roman" w:hAnsi="Times New Roman" w:cs="Times New Roman"/>
              </w:rPr>
              <w:t xml:space="preserve"> РФ</w:t>
            </w:r>
            <w:r w:rsidRPr="0027411B">
              <w:rPr>
                <w:rFonts w:ascii="Times New Roman" w:eastAsia="Calibri" w:hAnsi="Times New Roman" w:cs="Times New Roman"/>
              </w:rPr>
              <w:t>(часть первая, вторая) от 26.01.1996 № 14-ФЗ</w:t>
            </w:r>
            <w:r w:rsidRPr="0027411B">
              <w:rPr>
                <w:rFonts w:ascii="Times New Roman" w:eastAsia="Calibri" w:hAnsi="Times New Roman" w:cs="Times New Roman"/>
                <w:iCs/>
              </w:rPr>
              <w:t xml:space="preserve">; </w:t>
            </w:r>
            <w:r w:rsidRPr="0027411B">
              <w:rPr>
                <w:rFonts w:ascii="Times New Roman" w:hAnsi="Times New Roman" w:cs="Times New Roman"/>
                <w:iCs/>
              </w:rPr>
              <w:t>Ф</w:t>
            </w:r>
            <w:r w:rsidR="007D33F1">
              <w:rPr>
                <w:rFonts w:ascii="Times New Roman" w:hAnsi="Times New Roman" w:cs="Times New Roman"/>
                <w:iCs/>
              </w:rPr>
              <w:t>З</w:t>
            </w:r>
            <w:r w:rsidRPr="0027411B">
              <w:rPr>
                <w:rFonts w:ascii="Times New Roman" w:eastAsia="Calibri" w:hAnsi="Times New Roman" w:cs="Times New Roman"/>
              </w:rPr>
              <w:t xml:space="preserve"> от 06.10.2003 № 131-ФЗ «Об о</w:t>
            </w:r>
            <w:r w:rsidRPr="0027411B">
              <w:rPr>
                <w:rFonts w:ascii="Times New Roman" w:eastAsia="Calibri" w:hAnsi="Times New Roman" w:cs="Times New Roman"/>
              </w:rPr>
              <w:t>б</w:t>
            </w:r>
            <w:r w:rsidRPr="0027411B">
              <w:rPr>
                <w:rFonts w:ascii="Times New Roman" w:eastAsia="Calibri" w:hAnsi="Times New Roman" w:cs="Times New Roman"/>
              </w:rPr>
              <w:lastRenderedPageBreak/>
              <w:t xml:space="preserve">щих </w:t>
            </w:r>
            <w:r w:rsidRPr="0027411B">
              <w:rPr>
                <w:rFonts w:ascii="Times New Roman" w:hAnsi="Times New Roman" w:cs="Times New Roman"/>
              </w:rPr>
              <w:t>п</w:t>
            </w:r>
            <w:r w:rsidRPr="0027411B">
              <w:rPr>
                <w:rFonts w:ascii="Times New Roman" w:eastAsia="Calibri" w:hAnsi="Times New Roman" w:cs="Times New Roman"/>
              </w:rPr>
              <w:t>ринципах организации местного само</w:t>
            </w:r>
            <w:r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>управления в Р</w:t>
            </w:r>
            <w:r w:rsidRPr="0027411B">
              <w:rPr>
                <w:rFonts w:ascii="Times New Roman" w:hAnsi="Times New Roman" w:cs="Times New Roman"/>
              </w:rPr>
              <w:t>Ф</w:t>
            </w:r>
            <w:r w:rsidRPr="0027411B">
              <w:rPr>
                <w:rFonts w:ascii="Times New Roman" w:eastAsia="Calibri" w:hAnsi="Times New Roman" w:cs="Times New Roman"/>
              </w:rPr>
              <w:t>»; Ф</w:t>
            </w:r>
            <w:r w:rsidR="007D33F1">
              <w:rPr>
                <w:rFonts w:ascii="Times New Roman" w:eastAsia="Calibri" w:hAnsi="Times New Roman" w:cs="Times New Roman"/>
              </w:rPr>
              <w:t>З</w:t>
            </w:r>
            <w:r w:rsidRPr="0027411B">
              <w:rPr>
                <w:rFonts w:ascii="Times New Roman" w:eastAsia="Calibri" w:hAnsi="Times New Roman" w:cs="Times New Roman"/>
              </w:rPr>
              <w:t xml:space="preserve"> от 02.05.2006 № 59-ФЗ «О порядке рассмотрения обращений граждан РФ»; Ф</w:t>
            </w:r>
            <w:r w:rsidR="007D33F1">
              <w:rPr>
                <w:rFonts w:ascii="Times New Roman" w:eastAsia="Calibri" w:hAnsi="Times New Roman" w:cs="Times New Roman"/>
              </w:rPr>
              <w:t>З</w:t>
            </w:r>
            <w:r w:rsidRPr="0027411B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Pr="0027411B">
              <w:rPr>
                <w:rFonts w:ascii="Times New Roman" w:eastAsia="Calibri" w:hAnsi="Times New Roman" w:cs="Times New Roman"/>
              </w:rPr>
              <w:t>в</w:t>
            </w:r>
            <w:r w:rsidRPr="0027411B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Pr="0027411B">
              <w:rPr>
                <w:rFonts w:ascii="Times New Roman" w:eastAsia="Calibri" w:hAnsi="Times New Roman" w:cs="Times New Roman"/>
              </w:rPr>
              <w:t>у</w:t>
            </w:r>
            <w:r w:rsidRPr="0027411B">
              <w:rPr>
                <w:rFonts w:ascii="Times New Roman" w:eastAsia="Calibri" w:hAnsi="Times New Roman" w:cs="Times New Roman"/>
              </w:rPr>
              <w:t>ници</w:t>
            </w:r>
            <w:r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>пальных услуг»;</w:t>
            </w:r>
          </w:p>
          <w:p w:rsidR="00E35C9C" w:rsidRDefault="00A33671" w:rsidP="002741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</w:rPr>
              <w:t>Ф</w:t>
            </w:r>
            <w:r w:rsidR="007D33F1">
              <w:rPr>
                <w:rFonts w:ascii="Times New Roman" w:eastAsia="Calibri" w:hAnsi="Times New Roman" w:cs="Times New Roman"/>
              </w:rPr>
              <w:t>З</w:t>
            </w:r>
            <w:r w:rsidRPr="0027411B">
              <w:rPr>
                <w:rFonts w:ascii="Times New Roman" w:eastAsia="Calibri" w:hAnsi="Times New Roman" w:cs="Times New Roman"/>
              </w:rPr>
              <w:t>от 26.07.2006 №135-ФЗ «О защите конкуренции»</w:t>
            </w:r>
            <w:r w:rsidR="009729B2" w:rsidRPr="0027411B">
              <w:rPr>
                <w:rFonts w:ascii="Times New Roman" w:hAnsi="Times New Roman" w:cs="Times New Roman"/>
              </w:rPr>
              <w:t>;</w:t>
            </w:r>
            <w:r w:rsidR="0027411B" w:rsidRPr="0027411B">
              <w:rPr>
                <w:rFonts w:ascii="Times New Roman" w:hAnsi="Times New Roman" w:cs="Times New Roman"/>
              </w:rPr>
              <w:t xml:space="preserve"> </w:t>
            </w:r>
            <w:r w:rsidRPr="0027411B">
              <w:rPr>
                <w:rFonts w:ascii="Times New Roman" w:eastAsia="Calibri" w:hAnsi="Times New Roman" w:cs="Times New Roman"/>
              </w:rPr>
              <w:t>Устав городского окру</w:t>
            </w:r>
            <w:r w:rsidR="009729B2" w:rsidRPr="0027411B">
              <w:rPr>
                <w:rFonts w:ascii="Times New Roman" w:hAnsi="Times New Roman" w:cs="Times New Roman"/>
              </w:rPr>
              <w:t xml:space="preserve">га </w:t>
            </w:r>
            <w:r w:rsidRPr="0027411B">
              <w:rPr>
                <w:rFonts w:ascii="Times New Roman" w:eastAsia="Calibri" w:hAnsi="Times New Roman" w:cs="Times New Roman"/>
              </w:rPr>
              <w:t>Чапаевск (принят Постановлением Ч</w:t>
            </w:r>
            <w:r w:rsidRPr="0027411B">
              <w:rPr>
                <w:rFonts w:ascii="Times New Roman" w:eastAsia="Calibri" w:hAnsi="Times New Roman" w:cs="Times New Roman"/>
              </w:rPr>
              <w:t>а</w:t>
            </w:r>
            <w:r w:rsidRPr="0027411B">
              <w:rPr>
                <w:rFonts w:ascii="Times New Roman" w:eastAsia="Calibri" w:hAnsi="Times New Roman" w:cs="Times New Roman"/>
              </w:rPr>
              <w:t xml:space="preserve">паевской </w:t>
            </w:r>
            <w:r w:rsidR="009729B2" w:rsidRPr="0027411B">
              <w:rPr>
                <w:rFonts w:ascii="Times New Roman" w:hAnsi="Times New Roman" w:cs="Times New Roman"/>
              </w:rPr>
              <w:t>г</w:t>
            </w:r>
            <w:r w:rsidRPr="0027411B">
              <w:rPr>
                <w:rFonts w:ascii="Times New Roman" w:eastAsia="Calibri" w:hAnsi="Times New Roman" w:cs="Times New Roman"/>
              </w:rPr>
              <w:t>о</w:t>
            </w:r>
            <w:r w:rsidR="009729B2"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>родской Дум</w:t>
            </w:r>
            <w:r w:rsidR="009729B2" w:rsidRPr="0027411B">
              <w:rPr>
                <w:rFonts w:ascii="Times New Roman" w:hAnsi="Times New Roman" w:cs="Times New Roman"/>
              </w:rPr>
              <w:t xml:space="preserve">ы </w:t>
            </w:r>
            <w:r w:rsidRPr="0027411B">
              <w:rPr>
                <w:rFonts w:ascii="Times New Roman" w:eastAsia="Calibri" w:hAnsi="Times New Roman" w:cs="Times New Roman"/>
              </w:rPr>
              <w:t xml:space="preserve">Самарской области от 30.06.2005 №118), </w:t>
            </w:r>
          </w:p>
          <w:p w:rsidR="00A33671" w:rsidRPr="0027411B" w:rsidRDefault="00A33671" w:rsidP="002741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eastAsia="Calibri" w:hAnsi="Times New Roman" w:cs="Times New Roman"/>
              </w:rPr>
              <w:t>Положение об управлении муниципальной собственн</w:t>
            </w:r>
            <w:r w:rsidRPr="0027411B">
              <w:rPr>
                <w:rFonts w:ascii="Times New Roman" w:eastAsia="Calibri" w:hAnsi="Times New Roman" w:cs="Times New Roman"/>
              </w:rPr>
              <w:t>о</w:t>
            </w:r>
            <w:r w:rsidRPr="0027411B">
              <w:rPr>
                <w:rFonts w:ascii="Times New Roman" w:eastAsia="Calibri" w:hAnsi="Times New Roman" w:cs="Times New Roman"/>
              </w:rPr>
              <w:t xml:space="preserve">стью города Чапаевска </w:t>
            </w:r>
            <w:r w:rsidR="009729B2" w:rsidRPr="0027411B">
              <w:rPr>
                <w:rFonts w:ascii="Times New Roman" w:hAnsi="Times New Roman" w:cs="Times New Roman"/>
              </w:rPr>
              <w:t>(</w:t>
            </w:r>
            <w:r w:rsidRPr="0027411B">
              <w:rPr>
                <w:rFonts w:ascii="Times New Roman" w:eastAsia="Calibri" w:hAnsi="Times New Roman" w:cs="Times New Roman"/>
              </w:rPr>
              <w:t>П</w:t>
            </w:r>
            <w:r w:rsidRPr="0027411B">
              <w:rPr>
                <w:rFonts w:ascii="Times New Roman" w:eastAsia="Calibri" w:hAnsi="Times New Roman" w:cs="Times New Roman"/>
              </w:rPr>
              <w:t>о</w:t>
            </w:r>
            <w:r w:rsidRPr="0027411B">
              <w:rPr>
                <w:rFonts w:ascii="Times New Roman" w:eastAsia="Calibri" w:hAnsi="Times New Roman" w:cs="Times New Roman"/>
              </w:rPr>
              <w:t>становление Чапаевской г</w:t>
            </w:r>
            <w:r w:rsidRPr="0027411B">
              <w:rPr>
                <w:rFonts w:ascii="Times New Roman" w:eastAsia="Calibri" w:hAnsi="Times New Roman" w:cs="Times New Roman"/>
              </w:rPr>
              <w:t>о</w:t>
            </w:r>
            <w:r w:rsidRPr="0027411B">
              <w:rPr>
                <w:rFonts w:ascii="Times New Roman" w:eastAsia="Calibri" w:hAnsi="Times New Roman" w:cs="Times New Roman"/>
              </w:rPr>
              <w:t>родской Думы от 29.09.2003 №196);Положение о Комитете по управлению муниципал</w:t>
            </w:r>
            <w:r w:rsidRPr="0027411B">
              <w:rPr>
                <w:rFonts w:ascii="Times New Roman" w:eastAsia="Calibri" w:hAnsi="Times New Roman" w:cs="Times New Roman"/>
              </w:rPr>
              <w:t>ь</w:t>
            </w:r>
            <w:r w:rsidRPr="0027411B">
              <w:rPr>
                <w:rFonts w:ascii="Times New Roman" w:eastAsia="Calibri" w:hAnsi="Times New Roman" w:cs="Times New Roman"/>
              </w:rPr>
              <w:t>ным имуществом админис</w:t>
            </w:r>
            <w:r w:rsidRPr="0027411B">
              <w:rPr>
                <w:rFonts w:ascii="Times New Roman" w:eastAsia="Calibri" w:hAnsi="Times New Roman" w:cs="Times New Roman"/>
              </w:rPr>
              <w:t>т</w:t>
            </w:r>
            <w:r w:rsidRPr="0027411B">
              <w:rPr>
                <w:rFonts w:ascii="Times New Roman" w:eastAsia="Calibri" w:hAnsi="Times New Roman" w:cs="Times New Roman"/>
              </w:rPr>
              <w:t>рации городского округа Ч</w:t>
            </w:r>
            <w:r w:rsidRPr="0027411B">
              <w:rPr>
                <w:rFonts w:ascii="Times New Roman" w:eastAsia="Calibri" w:hAnsi="Times New Roman" w:cs="Times New Roman"/>
              </w:rPr>
              <w:t>а</w:t>
            </w:r>
            <w:r w:rsidRPr="0027411B">
              <w:rPr>
                <w:rFonts w:ascii="Times New Roman" w:eastAsia="Calibri" w:hAnsi="Times New Roman" w:cs="Times New Roman"/>
              </w:rPr>
              <w:t>паевск (утверждено Пост</w:t>
            </w:r>
            <w:r w:rsidRPr="0027411B">
              <w:rPr>
                <w:rFonts w:ascii="Times New Roman" w:eastAsia="Calibri" w:hAnsi="Times New Roman" w:cs="Times New Roman"/>
              </w:rPr>
              <w:t>а</w:t>
            </w:r>
            <w:r w:rsidRPr="0027411B">
              <w:rPr>
                <w:rFonts w:ascii="Times New Roman" w:eastAsia="Calibri" w:hAnsi="Times New Roman" w:cs="Times New Roman"/>
              </w:rPr>
              <w:t>новлением Чапаевской горо</w:t>
            </w:r>
            <w:r w:rsidRPr="0027411B">
              <w:rPr>
                <w:rFonts w:ascii="Times New Roman" w:eastAsia="Calibri" w:hAnsi="Times New Roman" w:cs="Times New Roman"/>
              </w:rPr>
              <w:t>д</w:t>
            </w:r>
            <w:r w:rsidRPr="0027411B">
              <w:rPr>
                <w:rFonts w:ascii="Times New Roman" w:eastAsia="Calibri" w:hAnsi="Times New Roman" w:cs="Times New Roman"/>
              </w:rPr>
              <w:t>ской Думы № 42-ЧД от 30.11.2005)</w:t>
            </w:r>
          </w:p>
          <w:p w:rsidR="00701F75" w:rsidRPr="0027411B" w:rsidRDefault="00701F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gridSpan w:val="6"/>
          </w:tcPr>
          <w:p w:rsidR="00701F75" w:rsidRPr="0027411B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7D33F1" w:rsidRDefault="009729B2" w:rsidP="009729B2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27411B">
              <w:rPr>
                <w:rFonts w:ascii="Times New Roman" w:hAnsi="Times New Roman" w:cs="Times New Roman"/>
              </w:rPr>
              <w:t>446100,</w:t>
            </w:r>
            <w:r w:rsidRPr="0027411B">
              <w:rPr>
                <w:rFonts w:ascii="Times New Roman" w:eastAsia="Calibri" w:hAnsi="Times New Roman" w:cs="Times New Roman"/>
              </w:rPr>
              <w:t>Са</w:t>
            </w:r>
            <w:r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 xml:space="preserve">марская </w:t>
            </w:r>
            <w:r w:rsidR="0095019E" w:rsidRPr="0027411B">
              <w:rPr>
                <w:rFonts w:ascii="Times New Roman" w:hAnsi="Times New Roman" w:cs="Times New Roman"/>
              </w:rPr>
              <w:t>о</w:t>
            </w:r>
            <w:r w:rsidRPr="0027411B">
              <w:rPr>
                <w:rFonts w:ascii="Times New Roman" w:eastAsia="Calibri" w:hAnsi="Times New Roman" w:cs="Times New Roman"/>
              </w:rPr>
              <w:t>бл</w:t>
            </w:r>
            <w:r w:rsidRPr="0027411B">
              <w:rPr>
                <w:rFonts w:ascii="Times New Roman" w:hAnsi="Times New Roman" w:cs="Times New Roman"/>
              </w:rPr>
              <w:t>.</w:t>
            </w:r>
            <w:r w:rsidRPr="0027411B">
              <w:rPr>
                <w:rFonts w:ascii="Times New Roman" w:eastAsia="Calibri" w:hAnsi="Times New Roman" w:cs="Times New Roman"/>
              </w:rPr>
              <w:t>, г</w:t>
            </w:r>
            <w:r w:rsidRPr="0027411B">
              <w:rPr>
                <w:rFonts w:ascii="Times New Roman" w:hAnsi="Times New Roman" w:cs="Times New Roman"/>
              </w:rPr>
              <w:t>.</w:t>
            </w:r>
            <w:r w:rsidRPr="0027411B">
              <w:rPr>
                <w:rFonts w:ascii="Times New Roman" w:eastAsia="Calibri" w:hAnsi="Times New Roman" w:cs="Times New Roman"/>
              </w:rPr>
              <w:t>Чапа</w:t>
            </w:r>
            <w:r w:rsidR="0095019E"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t>евск, ул</w:t>
            </w:r>
            <w:r w:rsidRPr="0027411B">
              <w:rPr>
                <w:rFonts w:ascii="Times New Roman" w:hAnsi="Times New Roman" w:cs="Times New Roman"/>
              </w:rPr>
              <w:t>.</w:t>
            </w:r>
            <w:r w:rsidRPr="0027411B">
              <w:rPr>
                <w:rFonts w:ascii="Times New Roman" w:eastAsia="Calibri" w:hAnsi="Times New Roman" w:cs="Times New Roman"/>
              </w:rPr>
              <w:t xml:space="preserve"> Железнодо</w:t>
            </w:r>
            <w:r w:rsidR="0095019E" w:rsidRPr="0027411B">
              <w:rPr>
                <w:rFonts w:ascii="Times New Roman" w:hAnsi="Times New Roman" w:cs="Times New Roman"/>
              </w:rPr>
              <w:t>-</w:t>
            </w:r>
            <w:r w:rsidRPr="0027411B">
              <w:rPr>
                <w:rFonts w:ascii="Times New Roman" w:eastAsia="Calibri" w:hAnsi="Times New Roman" w:cs="Times New Roman"/>
              </w:rPr>
              <w:lastRenderedPageBreak/>
              <w:t>рожная,д</w:t>
            </w:r>
            <w:r w:rsidRPr="0027411B">
              <w:rPr>
                <w:rFonts w:ascii="Times New Roman" w:hAnsi="Times New Roman" w:cs="Times New Roman"/>
              </w:rPr>
              <w:t>.</w:t>
            </w:r>
            <w:r w:rsidR="0095019E" w:rsidRPr="0027411B">
              <w:rPr>
                <w:rFonts w:ascii="Times New Roman" w:hAnsi="Times New Roman" w:cs="Times New Roman"/>
              </w:rPr>
              <w:t>3</w:t>
            </w:r>
            <w:r w:rsidRPr="0027411B">
              <w:rPr>
                <w:rFonts w:ascii="Times New Roman" w:eastAsia="Calibri" w:hAnsi="Times New Roman" w:cs="Times New Roman"/>
              </w:rPr>
              <w:t>5</w:t>
            </w:r>
            <w:r w:rsidRPr="0027411B">
              <w:rPr>
                <w:rFonts w:ascii="Times New Roman" w:hAnsi="Times New Roman" w:cs="Times New Roman"/>
              </w:rPr>
              <w:t>.</w:t>
            </w:r>
            <w:r w:rsidRPr="0027411B">
              <w:rPr>
                <w:rFonts w:ascii="Times New Roman" w:eastAsia="Calibri" w:hAnsi="Times New Roman" w:cs="Times New Roman"/>
              </w:rPr>
              <w:t xml:space="preserve"> </w:t>
            </w:r>
            <w:r w:rsidRPr="00274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7D33F1">
              <w:rPr>
                <w:rFonts w:ascii="Times New Roman" w:eastAsia="Calibri" w:hAnsi="Times New Roman" w:cs="Times New Roman"/>
              </w:rPr>
              <w:t>Контактный телефон/</w:t>
            </w:r>
          </w:p>
          <w:p w:rsidR="009729B2" w:rsidRPr="007D33F1" w:rsidRDefault="009729B2" w:rsidP="009729B2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7D33F1">
              <w:rPr>
                <w:rFonts w:ascii="Times New Roman" w:eastAsia="Calibri" w:hAnsi="Times New Roman" w:cs="Times New Roman"/>
              </w:rPr>
              <w:t>факс (84639) 23755, 23973</w:t>
            </w:r>
            <w:r w:rsidRPr="007D33F1">
              <w:rPr>
                <w:rFonts w:ascii="Times New Roman" w:hAnsi="Times New Roman" w:cs="Times New Roman"/>
              </w:rPr>
              <w:t>.</w:t>
            </w:r>
          </w:p>
          <w:p w:rsidR="009729B2" w:rsidRPr="007D33F1" w:rsidRDefault="009729B2" w:rsidP="009729B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33F1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7D33F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7D33F1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7D33F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7D33F1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7D33F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7D33F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D33F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701F75" w:rsidRPr="0027411B" w:rsidRDefault="00701F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701F75" w:rsidRPr="0027411B" w:rsidRDefault="00701F75">
            <w:pPr>
              <w:rPr>
                <w:rFonts w:ascii="Times New Roman" w:hAnsi="Times New Roman" w:cs="Times New Roman"/>
              </w:rPr>
            </w:pPr>
          </w:p>
        </w:tc>
      </w:tr>
      <w:tr w:rsidR="00AA597F" w:rsidRPr="007A5BFF" w:rsidTr="003C1F72">
        <w:tc>
          <w:tcPr>
            <w:tcW w:w="488" w:type="dxa"/>
          </w:tcPr>
          <w:p w:rsidR="00701F75" w:rsidRPr="007A5BFF" w:rsidRDefault="00AD4DB8">
            <w:pPr>
              <w:rPr>
                <w:rFonts w:ascii="Times New Roman" w:hAnsi="Times New Roman" w:cs="Times New Roman"/>
              </w:rPr>
            </w:pPr>
            <w:r w:rsidRPr="007A5BFF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41" w:type="dxa"/>
            <w:gridSpan w:val="2"/>
          </w:tcPr>
          <w:p w:rsidR="00701F75" w:rsidRPr="007A5BFF" w:rsidRDefault="007429B1" w:rsidP="007A5BFF">
            <w:pPr>
              <w:rPr>
                <w:rFonts w:ascii="Times New Roman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Предоставле</w:t>
            </w:r>
            <w:r w:rsid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ние земель</w:t>
            </w:r>
            <w:r w:rsid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ных участков, находящихся в собствен</w:t>
            </w:r>
            <w:r w:rsid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ности муни</w:t>
            </w:r>
            <w:r w:rsid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ципального образования, для целей, не связанных со строительст</w:t>
            </w:r>
            <w:r w:rsid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вом</w:t>
            </w:r>
          </w:p>
        </w:tc>
        <w:tc>
          <w:tcPr>
            <w:tcW w:w="1557" w:type="dxa"/>
            <w:gridSpan w:val="2"/>
          </w:tcPr>
          <w:p w:rsidR="00701F75" w:rsidRPr="007A5BFF" w:rsidRDefault="007429B1" w:rsidP="0014134C">
            <w:pPr>
              <w:rPr>
                <w:rFonts w:ascii="Times New Roman" w:hAnsi="Times New Roman" w:cs="Times New Roman"/>
              </w:rPr>
            </w:pPr>
            <w:r w:rsidRPr="007A5BFF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7A5BFF">
              <w:rPr>
                <w:rFonts w:ascii="Times New Roman" w:hAnsi="Times New Roman" w:cs="Times New Roman"/>
              </w:rPr>
              <w:t>е</w:t>
            </w:r>
            <w:r w:rsidRPr="007A5BFF">
              <w:rPr>
                <w:rFonts w:ascii="Times New Roman" w:hAnsi="Times New Roman" w:cs="Times New Roman"/>
              </w:rPr>
              <w:t>ством адм</w:t>
            </w:r>
            <w:r w:rsidRPr="007A5BFF">
              <w:rPr>
                <w:rFonts w:ascii="Times New Roman" w:hAnsi="Times New Roman" w:cs="Times New Roman"/>
              </w:rPr>
              <w:t>и</w:t>
            </w:r>
            <w:r w:rsidRPr="007A5BFF">
              <w:rPr>
                <w:rFonts w:ascii="Times New Roman" w:hAnsi="Times New Roman" w:cs="Times New Roman"/>
              </w:rPr>
              <w:t>нистрации городского округа Чап</w:t>
            </w:r>
            <w:r w:rsidRPr="007A5BFF">
              <w:rPr>
                <w:rFonts w:ascii="Times New Roman" w:hAnsi="Times New Roman" w:cs="Times New Roman"/>
              </w:rPr>
              <w:t>а</w:t>
            </w:r>
            <w:r w:rsidRPr="007A5BFF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7429B1" w:rsidRPr="007A5BFF" w:rsidRDefault="007A5BFF" w:rsidP="007A5BF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7429B1" w:rsidRPr="007A5BFF">
              <w:rPr>
                <w:rFonts w:ascii="Times New Roman" w:eastAsia="Calibri" w:hAnsi="Times New Roman" w:cs="Times New Roman"/>
              </w:rPr>
              <w:t>дминистр</w:t>
            </w:r>
            <w:r w:rsidR="007429B1" w:rsidRPr="007A5BFF">
              <w:rPr>
                <w:rFonts w:ascii="Times New Roman" w:eastAsia="Calibri" w:hAnsi="Times New Roman" w:cs="Times New Roman"/>
              </w:rPr>
              <w:t>а</w:t>
            </w:r>
            <w:r w:rsidR="007429B1" w:rsidRPr="007A5BFF">
              <w:rPr>
                <w:rFonts w:ascii="Times New Roman" w:eastAsia="Calibri" w:hAnsi="Times New Roman" w:cs="Times New Roman"/>
              </w:rPr>
              <w:t>тивные проц</w:t>
            </w:r>
            <w:r w:rsidR="007429B1" w:rsidRPr="007A5BFF">
              <w:rPr>
                <w:rFonts w:ascii="Times New Roman" w:eastAsia="Calibri" w:hAnsi="Times New Roman" w:cs="Times New Roman"/>
              </w:rPr>
              <w:t>е</w:t>
            </w:r>
            <w:r w:rsidR="007429B1" w:rsidRPr="007A5BFF">
              <w:rPr>
                <w:rFonts w:ascii="Times New Roman" w:eastAsia="Calibri" w:hAnsi="Times New Roman" w:cs="Times New Roman"/>
              </w:rPr>
              <w:t>дуры:</w:t>
            </w:r>
          </w:p>
          <w:p w:rsidR="007429B1" w:rsidRPr="007A5BFF" w:rsidRDefault="007429B1" w:rsidP="007A5BFF">
            <w:pPr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1)прием и рег</w:t>
            </w:r>
            <w:r w:rsidRPr="007A5BFF">
              <w:rPr>
                <w:rFonts w:ascii="Times New Roman" w:eastAsia="Calibri" w:hAnsi="Times New Roman" w:cs="Times New Roman"/>
              </w:rPr>
              <w:t>и</w:t>
            </w:r>
            <w:r w:rsidRPr="007A5BFF">
              <w:rPr>
                <w:rFonts w:ascii="Times New Roman" w:eastAsia="Calibri" w:hAnsi="Times New Roman" w:cs="Times New Roman"/>
              </w:rPr>
              <w:t>страция док</w:t>
            </w:r>
            <w:r w:rsidRPr="007A5BFF">
              <w:rPr>
                <w:rFonts w:ascii="Times New Roman" w:eastAsia="Calibri" w:hAnsi="Times New Roman" w:cs="Times New Roman"/>
              </w:rPr>
              <w:t>у</w:t>
            </w:r>
            <w:r w:rsidRPr="007A5BFF">
              <w:rPr>
                <w:rFonts w:ascii="Times New Roman" w:eastAsia="Calibri" w:hAnsi="Times New Roman" w:cs="Times New Roman"/>
              </w:rPr>
              <w:t xml:space="preserve">ментов в </w:t>
            </w:r>
            <w:r w:rsidRPr="007A5BFF">
              <w:rPr>
                <w:rFonts w:ascii="Times New Roman" w:eastAsia="Calibri" w:hAnsi="Times New Roman" w:cs="Times New Roman"/>
                <w:spacing w:val="-1"/>
              </w:rPr>
              <w:t>отделе делопроизво</w:t>
            </w:r>
            <w:r w:rsidRPr="007A5BFF">
              <w:rPr>
                <w:rFonts w:ascii="Times New Roman" w:eastAsia="Calibri" w:hAnsi="Times New Roman" w:cs="Times New Roman"/>
                <w:spacing w:val="-1"/>
              </w:rPr>
              <w:t>д</w:t>
            </w:r>
            <w:r w:rsidRPr="007A5BFF">
              <w:rPr>
                <w:rFonts w:ascii="Times New Roman" w:eastAsia="Calibri" w:hAnsi="Times New Roman" w:cs="Times New Roman"/>
                <w:spacing w:val="-1"/>
              </w:rPr>
              <w:t>ства и докуме</w:t>
            </w:r>
            <w:r w:rsidRPr="007A5BFF">
              <w:rPr>
                <w:rFonts w:ascii="Times New Roman" w:eastAsia="Calibri" w:hAnsi="Times New Roman" w:cs="Times New Roman"/>
                <w:spacing w:val="-1"/>
              </w:rPr>
              <w:t>н</w:t>
            </w:r>
            <w:r w:rsidRPr="007A5BFF">
              <w:rPr>
                <w:rFonts w:ascii="Times New Roman" w:eastAsia="Calibri" w:hAnsi="Times New Roman" w:cs="Times New Roman"/>
                <w:spacing w:val="-1"/>
              </w:rPr>
              <w:t>тооборота</w:t>
            </w:r>
            <w:r w:rsidR="007A5BFF">
              <w:rPr>
                <w:rFonts w:ascii="Times New Roman" w:hAnsi="Times New Roman" w:cs="Times New Roman"/>
              </w:rPr>
              <w:t xml:space="preserve"> </w:t>
            </w:r>
            <w:r w:rsidRPr="007A5BFF">
              <w:rPr>
                <w:rFonts w:ascii="Times New Roman" w:eastAsia="Calibri" w:hAnsi="Times New Roman" w:cs="Times New Roman"/>
              </w:rPr>
              <w:t>а</w:t>
            </w:r>
            <w:r w:rsidRPr="007A5BFF">
              <w:rPr>
                <w:rFonts w:ascii="Times New Roman" w:eastAsia="Calibri" w:hAnsi="Times New Roman" w:cs="Times New Roman"/>
              </w:rPr>
              <w:t>д</w:t>
            </w:r>
            <w:r w:rsidRPr="007A5BFF">
              <w:rPr>
                <w:rFonts w:ascii="Times New Roman" w:eastAsia="Calibri" w:hAnsi="Times New Roman" w:cs="Times New Roman"/>
              </w:rPr>
              <w:t>министрации городского о</w:t>
            </w:r>
            <w:r w:rsidRPr="007A5BFF">
              <w:rPr>
                <w:rFonts w:ascii="Times New Roman" w:eastAsia="Calibri" w:hAnsi="Times New Roman" w:cs="Times New Roman"/>
              </w:rPr>
              <w:t>к</w:t>
            </w:r>
            <w:r w:rsidRPr="007A5BFF">
              <w:rPr>
                <w:rFonts w:ascii="Times New Roman" w:eastAsia="Calibri" w:hAnsi="Times New Roman" w:cs="Times New Roman"/>
              </w:rPr>
              <w:t>руга;</w:t>
            </w:r>
          </w:p>
          <w:p w:rsidR="007429B1" w:rsidRPr="007A5BFF" w:rsidRDefault="007429B1" w:rsidP="007A5BFF">
            <w:pPr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2)проверка д</w:t>
            </w:r>
            <w:r w:rsidRPr="007A5BFF">
              <w:rPr>
                <w:rFonts w:ascii="Times New Roman" w:eastAsia="Calibri" w:hAnsi="Times New Roman" w:cs="Times New Roman"/>
              </w:rPr>
              <w:t>о</w:t>
            </w:r>
            <w:r w:rsidRPr="007A5BFF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ва;</w:t>
            </w:r>
          </w:p>
          <w:p w:rsidR="007429B1" w:rsidRPr="007A5BFF" w:rsidRDefault="007429B1" w:rsidP="007A5BFF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7A5BFF">
              <w:rPr>
                <w:rFonts w:ascii="Times New Roman" w:eastAsia="Calibri" w:hAnsi="Times New Roman" w:cs="Times New Roman"/>
              </w:rPr>
              <w:lastRenderedPageBreak/>
              <w:t>3)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шения о пр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доставлении в</w:t>
            </w:r>
            <w:r w:rsidRPr="007A5BF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 xml:space="preserve"> постоянное (бессрочное) пользование, в безвозмездное пользование, аренду 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земель</w:t>
            </w:r>
            <w:r w:rsidR="007A5BFF">
              <w:rPr>
                <w:rFonts w:ascii="Times New Roman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ного участка, </w:t>
            </w:r>
            <w:r w:rsidRPr="007A5BFF">
              <w:rPr>
                <w:rFonts w:ascii="Times New Roman" w:eastAsia="Calibri" w:hAnsi="Times New Roman" w:cs="Times New Roman"/>
              </w:rPr>
              <w:t>находящегося в собственности муниципально</w:t>
            </w:r>
            <w:r w:rsid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го образования, для целей, не связанных со строительством</w:t>
            </w:r>
            <w:r w:rsidRPr="007A5BF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, юридическим лицам и гра</w:t>
            </w:r>
            <w:r w:rsidRPr="007A5BF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ж</w:t>
            </w:r>
            <w:r w:rsidRPr="007A5BF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данам;</w:t>
            </w:r>
          </w:p>
          <w:p w:rsidR="007429B1" w:rsidRPr="007A5BFF" w:rsidRDefault="007429B1" w:rsidP="007A5BFF">
            <w:pPr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4)</w:t>
            </w:r>
            <w:r w:rsidR="007A5BFF">
              <w:rPr>
                <w:rFonts w:ascii="Times New Roman" w:hAnsi="Times New Roman" w:cs="Times New Roman"/>
              </w:rPr>
              <w:t>п</w:t>
            </w:r>
            <w:r w:rsidRPr="007A5BFF">
              <w:rPr>
                <w:rFonts w:ascii="Times New Roman" w:eastAsia="Calibri" w:hAnsi="Times New Roman" w:cs="Times New Roman"/>
              </w:rPr>
              <w:t>олучение результатов м</w:t>
            </w:r>
            <w:r w:rsidRPr="007A5BFF">
              <w:rPr>
                <w:rFonts w:ascii="Times New Roman" w:eastAsia="Calibri" w:hAnsi="Times New Roman" w:cs="Times New Roman"/>
              </w:rPr>
              <w:t>у</w:t>
            </w:r>
            <w:r w:rsidRPr="007A5BFF">
              <w:rPr>
                <w:rFonts w:ascii="Times New Roman" w:eastAsia="Calibri" w:hAnsi="Times New Roman" w:cs="Times New Roman"/>
              </w:rPr>
              <w:t>ниципальной услуги</w:t>
            </w:r>
            <w:r w:rsidR="007A5BFF">
              <w:rPr>
                <w:rFonts w:ascii="Times New Roman" w:hAnsi="Times New Roman" w:cs="Times New Roman"/>
              </w:rPr>
              <w:t>.</w:t>
            </w:r>
          </w:p>
          <w:p w:rsidR="00701F75" w:rsidRPr="007A5BFF" w:rsidRDefault="007429B1">
            <w:pPr>
              <w:rPr>
                <w:rFonts w:ascii="Times New Roman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Основание</w:t>
            </w:r>
            <w:r w:rsidR="00E35C9C">
              <w:rPr>
                <w:rFonts w:ascii="Times New Roman" w:eastAsia="Calibri" w:hAnsi="Times New Roman" w:cs="Times New Roman"/>
              </w:rPr>
              <w:t xml:space="preserve"> 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 заявлени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 заи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тересованного лица </w:t>
            </w:r>
            <w:r w:rsidRPr="007A5BFF">
              <w:rPr>
                <w:rFonts w:ascii="Times New Roman" w:eastAsia="Calibri" w:hAnsi="Times New Roman" w:cs="Times New Roman"/>
              </w:rPr>
              <w:t xml:space="preserve">о 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предо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тавлении з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мельного уч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стка, </w:t>
            </w:r>
            <w:r w:rsidRPr="007A5BFF">
              <w:rPr>
                <w:rFonts w:ascii="Times New Roman" w:eastAsia="Calibri" w:hAnsi="Times New Roman" w:cs="Times New Roman"/>
              </w:rPr>
              <w:t>нахо</w:t>
            </w:r>
            <w:r w:rsid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дящегося в со</w:t>
            </w:r>
            <w:r w:rsidRPr="007A5BFF">
              <w:rPr>
                <w:rFonts w:ascii="Times New Roman" w:eastAsia="Calibri" w:hAnsi="Times New Roman" w:cs="Times New Roman"/>
              </w:rPr>
              <w:t>б</w:t>
            </w:r>
            <w:r w:rsidRPr="007A5BFF">
              <w:rPr>
                <w:rFonts w:ascii="Times New Roman" w:eastAsia="Calibri" w:hAnsi="Times New Roman" w:cs="Times New Roman"/>
              </w:rPr>
              <w:t>ственности м</w:t>
            </w:r>
            <w:r w:rsidRPr="007A5BFF">
              <w:rPr>
                <w:rFonts w:ascii="Times New Roman" w:eastAsia="Calibri" w:hAnsi="Times New Roman" w:cs="Times New Roman"/>
              </w:rPr>
              <w:t>у</w:t>
            </w:r>
            <w:r w:rsidRPr="007A5BFF">
              <w:rPr>
                <w:rFonts w:ascii="Times New Roman" w:eastAsia="Calibri" w:hAnsi="Times New Roman" w:cs="Times New Roman"/>
              </w:rPr>
              <w:t>ниципального образования, для целей, не связанных со строительством</w:t>
            </w:r>
            <w:r w:rsidRPr="007A5BFF">
              <w:rPr>
                <w:rFonts w:ascii="Times New Roman" w:hAnsi="Times New Roman" w:cs="Times New Roman"/>
              </w:rPr>
              <w:t>.</w:t>
            </w:r>
          </w:p>
          <w:p w:rsidR="00E63317" w:rsidRPr="007A5BFF" w:rsidRDefault="00E63317" w:rsidP="00DE205B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7A5BFF">
              <w:rPr>
                <w:rFonts w:ascii="Times New Roman" w:eastAsia="Calibri" w:hAnsi="Times New Roman" w:cs="Times New Roman"/>
                <w:color w:val="000000"/>
              </w:rPr>
              <w:t>Результат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E63317" w:rsidRPr="007A5BFF" w:rsidRDefault="00E63317" w:rsidP="00E63317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7A5BFF">
              <w:rPr>
                <w:rFonts w:ascii="Times New Roman" w:eastAsia="Calibri" w:hAnsi="Times New Roman" w:cs="Times New Roman"/>
                <w:color w:val="000000"/>
              </w:rPr>
              <w:lastRenderedPageBreak/>
              <w:t>принятие реш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ния о предо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тавлении </w:t>
            </w:r>
            <w:r w:rsidRPr="007A5BFF">
              <w:rPr>
                <w:rFonts w:ascii="Times New Roman" w:eastAsia="Calibri" w:hAnsi="Times New Roman" w:cs="Times New Roman"/>
              </w:rPr>
              <w:t>з</w:t>
            </w:r>
            <w:r w:rsidRPr="007A5BFF">
              <w:rPr>
                <w:rFonts w:ascii="Times New Roman" w:eastAsia="Calibri" w:hAnsi="Times New Roman" w:cs="Times New Roman"/>
              </w:rPr>
              <w:t>е</w:t>
            </w:r>
            <w:r w:rsidRPr="007A5BFF">
              <w:rPr>
                <w:rFonts w:ascii="Times New Roman" w:eastAsia="Calibri" w:hAnsi="Times New Roman" w:cs="Times New Roman"/>
              </w:rPr>
              <w:t>мельного уч</w:t>
            </w:r>
            <w:r w:rsidRPr="007A5BFF">
              <w:rPr>
                <w:rFonts w:ascii="Times New Roman" w:eastAsia="Calibri" w:hAnsi="Times New Roman" w:cs="Times New Roman"/>
              </w:rPr>
              <w:t>а</w:t>
            </w:r>
            <w:r w:rsidRPr="007A5BFF">
              <w:rPr>
                <w:rFonts w:ascii="Times New Roman" w:eastAsia="Calibri" w:hAnsi="Times New Roman" w:cs="Times New Roman"/>
              </w:rPr>
              <w:t>стка нахо</w:t>
            </w:r>
            <w:r w:rsidR="00DE205B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дящегося в со</w:t>
            </w:r>
            <w:r w:rsidRPr="007A5BFF">
              <w:rPr>
                <w:rFonts w:ascii="Times New Roman" w:eastAsia="Calibri" w:hAnsi="Times New Roman" w:cs="Times New Roman"/>
              </w:rPr>
              <w:t>б</w:t>
            </w:r>
            <w:r w:rsidRPr="007A5BFF">
              <w:rPr>
                <w:rFonts w:ascii="Times New Roman" w:eastAsia="Calibri" w:hAnsi="Times New Roman" w:cs="Times New Roman"/>
              </w:rPr>
              <w:t>ственности м</w:t>
            </w:r>
            <w:r w:rsidRPr="007A5BFF">
              <w:rPr>
                <w:rFonts w:ascii="Times New Roman" w:eastAsia="Calibri" w:hAnsi="Times New Roman" w:cs="Times New Roman"/>
              </w:rPr>
              <w:t>у</w:t>
            </w:r>
            <w:r w:rsidRPr="007A5BFF">
              <w:rPr>
                <w:rFonts w:ascii="Times New Roman" w:eastAsia="Calibri" w:hAnsi="Times New Roman" w:cs="Times New Roman"/>
              </w:rPr>
              <w:t>ниципального образования, для целей, не связанных со строительством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, в постоянное (бессрочное) пользование; </w:t>
            </w:r>
          </w:p>
          <w:p w:rsidR="00E63317" w:rsidRPr="007A5BFF" w:rsidRDefault="00E63317" w:rsidP="00E63317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7A5BFF">
              <w:rPr>
                <w:rFonts w:ascii="Times New Roman" w:eastAsia="Calibri" w:hAnsi="Times New Roman" w:cs="Times New Roman"/>
                <w:color w:val="000000"/>
              </w:rPr>
              <w:t>принятие реше</w:t>
            </w:r>
            <w:r w:rsidR="00DE205B">
              <w:rPr>
                <w:rFonts w:ascii="Times New Roman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ния о предо</w:t>
            </w:r>
            <w:r w:rsidR="007F10C4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ставлении зе</w:t>
            </w:r>
            <w:r w:rsidR="007F10C4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мельного участ</w:t>
            </w:r>
            <w:r w:rsidR="007F10C4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ка</w:t>
            </w:r>
            <w:r w:rsidR="007F10C4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A5BFF">
              <w:rPr>
                <w:rFonts w:ascii="Times New Roman" w:eastAsia="Calibri" w:hAnsi="Times New Roman" w:cs="Times New Roman"/>
              </w:rPr>
              <w:t>находя</w:t>
            </w:r>
            <w:r w:rsidR="007F10C4">
              <w:rPr>
                <w:rFonts w:ascii="Times New Roman" w:eastAsia="Calibri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щегося в собс</w:t>
            </w:r>
            <w:r w:rsidRPr="007A5BFF">
              <w:rPr>
                <w:rFonts w:ascii="Times New Roman" w:eastAsia="Calibri" w:hAnsi="Times New Roman" w:cs="Times New Roman"/>
              </w:rPr>
              <w:t>т</w:t>
            </w:r>
            <w:r w:rsidRPr="007A5BFF">
              <w:rPr>
                <w:rFonts w:ascii="Times New Roman" w:eastAsia="Calibri" w:hAnsi="Times New Roman" w:cs="Times New Roman"/>
              </w:rPr>
              <w:t>венности мун</w:t>
            </w:r>
            <w:r w:rsidRPr="007A5BFF">
              <w:rPr>
                <w:rFonts w:ascii="Times New Roman" w:eastAsia="Calibri" w:hAnsi="Times New Roman" w:cs="Times New Roman"/>
              </w:rPr>
              <w:t>и</w:t>
            </w:r>
            <w:r w:rsidRPr="007A5BFF">
              <w:rPr>
                <w:rFonts w:ascii="Times New Roman" w:eastAsia="Calibri" w:hAnsi="Times New Roman" w:cs="Times New Roman"/>
              </w:rPr>
              <w:t>ципального о</w:t>
            </w:r>
            <w:r w:rsidRPr="007A5BFF">
              <w:rPr>
                <w:rFonts w:ascii="Times New Roman" w:eastAsia="Calibri" w:hAnsi="Times New Roman" w:cs="Times New Roman"/>
              </w:rPr>
              <w:t>б</w:t>
            </w:r>
            <w:r w:rsidRPr="007A5BFF">
              <w:rPr>
                <w:rFonts w:ascii="Times New Roman" w:eastAsia="Calibri" w:hAnsi="Times New Roman" w:cs="Times New Roman"/>
              </w:rPr>
              <w:t>разования, для целей, не св</w:t>
            </w:r>
            <w:r w:rsidRPr="007A5BFF">
              <w:rPr>
                <w:rFonts w:ascii="Times New Roman" w:eastAsia="Calibri" w:hAnsi="Times New Roman" w:cs="Times New Roman"/>
              </w:rPr>
              <w:t>я</w:t>
            </w:r>
            <w:r w:rsidRPr="007A5BFF">
              <w:rPr>
                <w:rFonts w:ascii="Times New Roman" w:eastAsia="Calibri" w:hAnsi="Times New Roman" w:cs="Times New Roman"/>
              </w:rPr>
              <w:t>занных со строительством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, в безвозмездное срочное поль</w:t>
            </w:r>
            <w:r w:rsidR="00DE205B">
              <w:rPr>
                <w:rFonts w:ascii="Times New Roman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зование;приня</w:t>
            </w:r>
            <w:r w:rsidR="007F10C4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тие решения о предоставлении земельного уч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стка</w:t>
            </w:r>
            <w:r w:rsidR="00DE205B">
              <w:rPr>
                <w:rFonts w:ascii="Times New Roman" w:hAnsi="Times New Roman" w:cs="Times New Roman"/>
                <w:color w:val="000000"/>
              </w:rPr>
              <w:t>,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A5BFF">
              <w:rPr>
                <w:rFonts w:ascii="Times New Roman" w:eastAsia="Calibri" w:hAnsi="Times New Roman" w:cs="Times New Roman"/>
              </w:rPr>
              <w:t>нахо</w:t>
            </w:r>
            <w:r w:rsidR="00DE205B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дящегося в со</w:t>
            </w:r>
            <w:r w:rsidRPr="007A5BFF">
              <w:rPr>
                <w:rFonts w:ascii="Times New Roman" w:eastAsia="Calibri" w:hAnsi="Times New Roman" w:cs="Times New Roman"/>
              </w:rPr>
              <w:t>б</w:t>
            </w:r>
            <w:r w:rsidRPr="007A5BFF">
              <w:rPr>
                <w:rFonts w:ascii="Times New Roman" w:eastAsia="Calibri" w:hAnsi="Times New Roman" w:cs="Times New Roman"/>
              </w:rPr>
              <w:t>ственности м</w:t>
            </w:r>
            <w:r w:rsidRPr="007A5BFF">
              <w:rPr>
                <w:rFonts w:ascii="Times New Roman" w:eastAsia="Calibri" w:hAnsi="Times New Roman" w:cs="Times New Roman"/>
              </w:rPr>
              <w:t>у</w:t>
            </w:r>
            <w:r w:rsidRPr="007A5BFF">
              <w:rPr>
                <w:rFonts w:ascii="Times New Roman" w:eastAsia="Calibri" w:hAnsi="Times New Roman" w:cs="Times New Roman"/>
              </w:rPr>
              <w:t xml:space="preserve">ниципального образования, для целей, не </w:t>
            </w:r>
            <w:r w:rsidRPr="007A5BFF">
              <w:rPr>
                <w:rFonts w:ascii="Times New Roman" w:eastAsia="Calibri" w:hAnsi="Times New Roman" w:cs="Times New Roman"/>
              </w:rPr>
              <w:lastRenderedPageBreak/>
              <w:t>связанных со строительством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, в аренду; з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ключение  со</w:t>
            </w:r>
            <w:r w:rsidR="007F10C4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ответствующе</w:t>
            </w:r>
            <w:r w:rsidR="007F10C4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 xml:space="preserve">го договора; </w:t>
            </w:r>
          </w:p>
          <w:p w:rsidR="00E63317" w:rsidRPr="007A5BFF" w:rsidRDefault="00E63317" w:rsidP="00E63317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7A5BFF">
              <w:rPr>
                <w:rFonts w:ascii="Times New Roman" w:eastAsia="Calibri" w:hAnsi="Times New Roman" w:cs="Times New Roman"/>
                <w:color w:val="000000"/>
              </w:rPr>
              <w:t>принятие реше</w:t>
            </w:r>
            <w:r w:rsidR="007F10C4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ния о возврате заявления и приложенных к нему докумен</w:t>
            </w:r>
            <w:r w:rsidR="00DE205B">
              <w:rPr>
                <w:rFonts w:ascii="Times New Roman" w:hAnsi="Times New Roman" w:cs="Times New Roman"/>
                <w:color w:val="000000"/>
              </w:rPr>
              <w:t>-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тов; принятие решения об о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т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казе в предо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тавлении з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мельного   уч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5BFF">
              <w:rPr>
                <w:rFonts w:ascii="Times New Roman" w:eastAsia="Calibri" w:hAnsi="Times New Roman" w:cs="Times New Roman"/>
                <w:color w:val="000000"/>
              </w:rPr>
              <w:t>стка.</w:t>
            </w:r>
          </w:p>
          <w:p w:rsidR="007429B1" w:rsidRPr="007A5BFF" w:rsidRDefault="007429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7429B1" w:rsidRPr="007A5BFF" w:rsidRDefault="001538F1" w:rsidP="00DE205B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Заявители:</w:t>
            </w:r>
            <w:r w:rsidR="007429B1" w:rsidRPr="007A5BFF"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7429B1" w:rsidRPr="007A5BFF" w:rsidRDefault="00E35C9C" w:rsidP="007429B1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  <w:r w:rsidR="007429B1" w:rsidRPr="007A5BFF">
              <w:rPr>
                <w:rFonts w:ascii="Times New Roman" w:eastAsia="Calibri" w:hAnsi="Times New Roman" w:cs="Times New Roman"/>
              </w:rPr>
              <w:t>осударст</w:t>
            </w:r>
            <w:r w:rsidR="00DE205B">
              <w:rPr>
                <w:rFonts w:ascii="Times New Roman" w:hAnsi="Times New Roman" w:cs="Times New Roman"/>
              </w:rPr>
              <w:t>-</w:t>
            </w:r>
            <w:r w:rsidR="007429B1" w:rsidRPr="007A5BFF">
              <w:rPr>
                <w:rFonts w:ascii="Times New Roman" w:eastAsia="Calibri" w:hAnsi="Times New Roman" w:cs="Times New Roman"/>
              </w:rPr>
              <w:t>венные и муниципа</w:t>
            </w:r>
            <w:r w:rsidR="00DE205B">
              <w:rPr>
                <w:rFonts w:ascii="Times New Roman" w:hAnsi="Times New Roman" w:cs="Times New Roman"/>
              </w:rPr>
              <w:t>-</w:t>
            </w:r>
            <w:r w:rsidR="007429B1" w:rsidRPr="007A5BFF">
              <w:rPr>
                <w:rFonts w:ascii="Times New Roman" w:eastAsia="Calibri" w:hAnsi="Times New Roman" w:cs="Times New Roman"/>
              </w:rPr>
              <w:t>льные уч</w:t>
            </w:r>
            <w:r w:rsidR="00DE205B">
              <w:rPr>
                <w:rFonts w:ascii="Times New Roman" w:hAnsi="Times New Roman" w:cs="Times New Roman"/>
              </w:rPr>
              <w:t>-</w:t>
            </w:r>
            <w:r w:rsidR="007429B1" w:rsidRPr="007A5BFF">
              <w:rPr>
                <w:rFonts w:ascii="Times New Roman" w:eastAsia="Calibri" w:hAnsi="Times New Roman" w:cs="Times New Roman"/>
              </w:rPr>
              <w:t xml:space="preserve">реждения; </w:t>
            </w:r>
          </w:p>
          <w:p w:rsidR="007429B1" w:rsidRPr="007A5BFF" w:rsidRDefault="007429B1" w:rsidP="007429B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казенные предприя</w:t>
            </w:r>
            <w:r w:rsidR="00DE205B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 xml:space="preserve">тия; </w:t>
            </w:r>
          </w:p>
          <w:p w:rsidR="007429B1" w:rsidRPr="007A5BFF" w:rsidRDefault="007429B1" w:rsidP="007429B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органы гос</w:t>
            </w:r>
            <w:r w:rsidRPr="007A5BFF">
              <w:rPr>
                <w:rFonts w:ascii="Times New Roman" w:eastAsia="Calibri" w:hAnsi="Times New Roman" w:cs="Times New Roman"/>
              </w:rPr>
              <w:t>у</w:t>
            </w:r>
            <w:r w:rsidRPr="007A5BFF">
              <w:rPr>
                <w:rFonts w:ascii="Times New Roman" w:eastAsia="Calibri" w:hAnsi="Times New Roman" w:cs="Times New Roman"/>
              </w:rPr>
              <w:t>дарст</w:t>
            </w:r>
            <w:r w:rsidR="00DE205B">
              <w:rPr>
                <w:rFonts w:ascii="Times New Roman" w:hAnsi="Times New Roman" w:cs="Times New Roman"/>
              </w:rPr>
              <w:t xml:space="preserve">венной власти и </w:t>
            </w:r>
            <w:r w:rsidRPr="007A5BFF">
              <w:rPr>
                <w:rFonts w:ascii="Times New Roman" w:eastAsia="Calibri" w:hAnsi="Times New Roman" w:cs="Times New Roman"/>
              </w:rPr>
              <w:t>о</w:t>
            </w:r>
            <w:r w:rsidRPr="007A5BFF">
              <w:rPr>
                <w:rFonts w:ascii="Times New Roman" w:eastAsia="Calibri" w:hAnsi="Times New Roman" w:cs="Times New Roman"/>
              </w:rPr>
              <w:t>р</w:t>
            </w:r>
            <w:r w:rsidRPr="007A5BFF">
              <w:rPr>
                <w:rFonts w:ascii="Times New Roman" w:eastAsia="Calibri" w:hAnsi="Times New Roman" w:cs="Times New Roman"/>
              </w:rPr>
              <w:t>ганы местн</w:t>
            </w:r>
            <w:r w:rsidRPr="007A5BFF">
              <w:rPr>
                <w:rFonts w:ascii="Times New Roman" w:eastAsia="Calibri" w:hAnsi="Times New Roman" w:cs="Times New Roman"/>
              </w:rPr>
              <w:t>о</w:t>
            </w:r>
            <w:r w:rsidRPr="007A5BFF">
              <w:rPr>
                <w:rFonts w:ascii="Times New Roman" w:eastAsia="Calibri" w:hAnsi="Times New Roman" w:cs="Times New Roman"/>
              </w:rPr>
              <w:t>го  сам</w:t>
            </w:r>
            <w:r w:rsidRPr="007A5BFF">
              <w:rPr>
                <w:rFonts w:ascii="Times New Roman" w:eastAsia="Calibri" w:hAnsi="Times New Roman" w:cs="Times New Roman"/>
              </w:rPr>
              <w:t>о</w:t>
            </w:r>
            <w:r w:rsidRPr="007A5BFF">
              <w:rPr>
                <w:rFonts w:ascii="Times New Roman" w:eastAsia="Calibri" w:hAnsi="Times New Roman" w:cs="Times New Roman"/>
              </w:rPr>
              <w:t xml:space="preserve">управления; </w:t>
            </w:r>
          </w:p>
          <w:p w:rsidR="007429B1" w:rsidRPr="007A5BFF" w:rsidRDefault="007429B1" w:rsidP="007429B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религиоз</w:t>
            </w:r>
            <w:r w:rsidR="00DE205B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ные орга</w:t>
            </w:r>
            <w:r w:rsidR="00DE205B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низации;</w:t>
            </w:r>
          </w:p>
          <w:p w:rsidR="007429B1" w:rsidRPr="007A5BFF" w:rsidRDefault="007429B1" w:rsidP="007429B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иные юри</w:t>
            </w:r>
            <w:r w:rsidR="00DE205B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lastRenderedPageBreak/>
              <w:t>дические  лица;</w:t>
            </w:r>
          </w:p>
          <w:p w:rsidR="007429B1" w:rsidRPr="007A5BFF" w:rsidRDefault="007429B1" w:rsidP="007429B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физические лица.</w:t>
            </w:r>
          </w:p>
          <w:p w:rsidR="00701F75" w:rsidRPr="007A5BFF" w:rsidRDefault="00701F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701F75" w:rsidRPr="007A5BFF" w:rsidRDefault="00E63317" w:rsidP="00E80E07">
            <w:pPr>
              <w:jc w:val="center"/>
              <w:rPr>
                <w:rFonts w:ascii="Times New Roman" w:hAnsi="Times New Roman" w:cs="Times New Roman"/>
              </w:rPr>
            </w:pPr>
            <w:r w:rsidRPr="007A5BFF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117" w:type="dxa"/>
            <w:gridSpan w:val="5"/>
          </w:tcPr>
          <w:p w:rsidR="00DE205B" w:rsidRPr="007A5BFF" w:rsidRDefault="00E63317" w:rsidP="00DE20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  <w:iCs/>
              </w:rPr>
              <w:t>Конституци</w:t>
            </w:r>
            <w:r w:rsidR="00DE205B">
              <w:rPr>
                <w:rFonts w:ascii="Times New Roman" w:hAnsi="Times New Roman" w:cs="Times New Roman"/>
                <w:iCs/>
              </w:rPr>
              <w:t>я</w:t>
            </w:r>
            <w:r w:rsidRPr="007A5BFF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="00DE205B">
              <w:rPr>
                <w:rFonts w:ascii="Times New Roman" w:hAnsi="Times New Roman" w:cs="Times New Roman"/>
                <w:iCs/>
              </w:rPr>
              <w:t>РФ от 12.12.1993;</w:t>
            </w:r>
          </w:p>
          <w:p w:rsidR="00DE205B" w:rsidRPr="007A5BFF" w:rsidRDefault="00E63317" w:rsidP="00DE20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5BFF">
              <w:rPr>
                <w:rFonts w:ascii="Times New Roman" w:eastAsia="Calibri" w:hAnsi="Times New Roman" w:cs="Times New Roman"/>
              </w:rPr>
              <w:t>Земельны</w:t>
            </w:r>
            <w:r w:rsidR="00DE205B">
              <w:rPr>
                <w:rFonts w:ascii="Times New Roman" w:hAnsi="Times New Roman" w:cs="Times New Roman"/>
              </w:rPr>
              <w:t>й</w:t>
            </w:r>
            <w:r w:rsidRPr="007A5BFF">
              <w:rPr>
                <w:rFonts w:ascii="Times New Roman" w:eastAsia="Calibri" w:hAnsi="Times New Roman" w:cs="Times New Roman"/>
              </w:rPr>
              <w:t xml:space="preserve">  кодекс  РФ </w:t>
            </w:r>
            <w:r w:rsidR="00DE205B">
              <w:rPr>
                <w:rFonts w:ascii="Times New Roman" w:hAnsi="Times New Roman" w:cs="Times New Roman"/>
                <w:iCs/>
              </w:rPr>
              <w:t>от 25.10.2001 N 136-ФЗ;</w:t>
            </w:r>
          </w:p>
          <w:p w:rsidR="00E63317" w:rsidRPr="007A5BFF" w:rsidRDefault="00E63317" w:rsidP="007F10C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  <w:iCs/>
              </w:rPr>
              <w:t>Ф</w:t>
            </w:r>
            <w:r w:rsidR="007D33F1">
              <w:rPr>
                <w:rFonts w:ascii="Times New Roman" w:eastAsia="Calibri" w:hAnsi="Times New Roman" w:cs="Times New Roman"/>
                <w:iCs/>
              </w:rPr>
              <w:t>З</w:t>
            </w:r>
            <w:r w:rsidR="001B02F2">
              <w:rPr>
                <w:rFonts w:ascii="Times New Roman" w:hAnsi="Times New Roman" w:cs="Times New Roman"/>
                <w:iCs/>
              </w:rPr>
              <w:t>от 25.10.2001 N 137-ФЗ</w:t>
            </w:r>
            <w:r w:rsidRPr="007A5BFF">
              <w:rPr>
                <w:rFonts w:ascii="Times New Roman" w:eastAsia="Calibri" w:hAnsi="Times New Roman" w:cs="Times New Roman"/>
                <w:iCs/>
              </w:rPr>
              <w:t>"О введении в действие Земел</w:t>
            </w:r>
            <w:r w:rsidRPr="007A5BFF">
              <w:rPr>
                <w:rFonts w:ascii="Times New Roman" w:eastAsia="Calibri" w:hAnsi="Times New Roman" w:cs="Times New Roman"/>
                <w:iCs/>
              </w:rPr>
              <w:t>ь</w:t>
            </w:r>
            <w:r w:rsidRPr="007A5BFF">
              <w:rPr>
                <w:rFonts w:ascii="Times New Roman" w:eastAsia="Calibri" w:hAnsi="Times New Roman" w:cs="Times New Roman"/>
                <w:iCs/>
              </w:rPr>
              <w:t>ного кодекса Российской Ф</w:t>
            </w:r>
            <w:r w:rsidRPr="007A5BFF">
              <w:rPr>
                <w:rFonts w:ascii="Times New Roman" w:eastAsia="Calibri" w:hAnsi="Times New Roman" w:cs="Times New Roman"/>
                <w:iCs/>
              </w:rPr>
              <w:t>е</w:t>
            </w:r>
            <w:r w:rsidRPr="007A5BFF">
              <w:rPr>
                <w:rFonts w:ascii="Times New Roman" w:eastAsia="Calibri" w:hAnsi="Times New Roman" w:cs="Times New Roman"/>
                <w:iCs/>
              </w:rPr>
              <w:t>дерации"</w:t>
            </w:r>
            <w:r w:rsidR="001B02F2">
              <w:rPr>
                <w:rFonts w:ascii="Times New Roman" w:hAnsi="Times New Roman" w:cs="Times New Roman"/>
                <w:iCs/>
              </w:rPr>
              <w:t>;</w:t>
            </w:r>
            <w:r w:rsidRPr="007A5BFF">
              <w:rPr>
                <w:rFonts w:ascii="Times New Roman" w:eastAsia="Calibri" w:hAnsi="Times New Roman" w:cs="Times New Roman"/>
              </w:rPr>
              <w:t xml:space="preserve"> Ф</w:t>
            </w:r>
            <w:r w:rsidR="007D33F1">
              <w:rPr>
                <w:rFonts w:ascii="Times New Roman" w:eastAsia="Calibri" w:hAnsi="Times New Roman" w:cs="Times New Roman"/>
              </w:rPr>
              <w:t>З</w:t>
            </w:r>
            <w:r w:rsidRPr="007A5BFF">
              <w:rPr>
                <w:rFonts w:ascii="Times New Roman" w:eastAsia="Calibri" w:hAnsi="Times New Roman" w:cs="Times New Roman"/>
              </w:rPr>
              <w:t xml:space="preserve"> от 24.07.2007 № 221-ФЗ «О го</w:t>
            </w:r>
            <w:r w:rsidR="007D33F1">
              <w:rPr>
                <w:rFonts w:ascii="Times New Roman" w:eastAsia="Calibri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 xml:space="preserve">сударственном кадастре недвижимости»; </w:t>
            </w:r>
          </w:p>
          <w:p w:rsidR="00E80E07" w:rsidRPr="007A5BFF" w:rsidRDefault="00E63317" w:rsidP="00E80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Закон Самарской области от 11.03.2005 № 94-ГД «О зе</w:t>
            </w:r>
            <w:r w:rsidRPr="007A5BFF">
              <w:rPr>
                <w:rFonts w:ascii="Times New Roman" w:eastAsia="Calibri" w:hAnsi="Times New Roman" w:cs="Times New Roman"/>
              </w:rPr>
              <w:t>м</w:t>
            </w:r>
            <w:r w:rsidRPr="007A5BFF">
              <w:rPr>
                <w:rFonts w:ascii="Times New Roman" w:eastAsia="Calibri" w:hAnsi="Times New Roman" w:cs="Times New Roman"/>
              </w:rPr>
              <w:t>ле»;  Ф</w:t>
            </w:r>
            <w:r w:rsidR="007D33F1">
              <w:rPr>
                <w:rFonts w:ascii="Times New Roman" w:eastAsia="Calibri" w:hAnsi="Times New Roman" w:cs="Times New Roman"/>
              </w:rPr>
              <w:t>З</w:t>
            </w:r>
            <w:r w:rsidRPr="007A5BFF">
              <w:rPr>
                <w:rFonts w:ascii="Times New Roman" w:eastAsia="Calibri" w:hAnsi="Times New Roman" w:cs="Times New Roman"/>
              </w:rPr>
              <w:t xml:space="preserve"> от 06.10.2003 № 131-ФЗ «Об общих принципах о</w:t>
            </w:r>
            <w:r w:rsidRPr="007A5BFF">
              <w:rPr>
                <w:rFonts w:ascii="Times New Roman" w:eastAsia="Calibri" w:hAnsi="Times New Roman" w:cs="Times New Roman"/>
              </w:rPr>
              <w:t>р</w:t>
            </w:r>
            <w:r w:rsidRPr="007A5BFF">
              <w:rPr>
                <w:rFonts w:ascii="Times New Roman" w:eastAsia="Calibri" w:hAnsi="Times New Roman" w:cs="Times New Roman"/>
              </w:rPr>
              <w:t>ганизации местного сам</w:t>
            </w:r>
            <w:r w:rsidRPr="007A5BFF">
              <w:rPr>
                <w:rFonts w:ascii="Times New Roman" w:eastAsia="Calibri" w:hAnsi="Times New Roman" w:cs="Times New Roman"/>
              </w:rPr>
              <w:t>о</w:t>
            </w:r>
            <w:r w:rsidR="001B02F2">
              <w:rPr>
                <w:rFonts w:ascii="Times New Roman" w:hAnsi="Times New Roman" w:cs="Times New Roman"/>
              </w:rPr>
              <w:t xml:space="preserve">управления в      </w:t>
            </w:r>
            <w:r w:rsidRPr="007A5BFF">
              <w:rPr>
                <w:rFonts w:ascii="Times New Roman" w:eastAsia="Calibri" w:hAnsi="Times New Roman" w:cs="Times New Roman"/>
              </w:rPr>
              <w:t>РФ»; Ф</w:t>
            </w:r>
            <w:r w:rsidR="007D33F1">
              <w:rPr>
                <w:rFonts w:ascii="Times New Roman" w:eastAsia="Calibri" w:hAnsi="Times New Roman" w:cs="Times New Roman"/>
              </w:rPr>
              <w:t>З</w:t>
            </w:r>
            <w:r w:rsidRPr="007A5BFF">
              <w:rPr>
                <w:rFonts w:ascii="Times New Roman" w:eastAsia="Calibri" w:hAnsi="Times New Roman" w:cs="Times New Roman"/>
              </w:rPr>
              <w:t xml:space="preserve"> от 02.05.2006 № 59-ФЗ «О п</w:t>
            </w:r>
            <w:r w:rsidRPr="007A5BFF">
              <w:rPr>
                <w:rFonts w:ascii="Times New Roman" w:eastAsia="Calibri" w:hAnsi="Times New Roman" w:cs="Times New Roman"/>
              </w:rPr>
              <w:t>о</w:t>
            </w:r>
            <w:r w:rsidRPr="007A5BFF">
              <w:rPr>
                <w:rFonts w:ascii="Times New Roman" w:eastAsia="Calibri" w:hAnsi="Times New Roman" w:cs="Times New Roman"/>
              </w:rPr>
              <w:t>рядке рассмотрения обращ</w:t>
            </w:r>
            <w:r w:rsidRPr="007A5BFF">
              <w:rPr>
                <w:rFonts w:ascii="Times New Roman" w:eastAsia="Calibri" w:hAnsi="Times New Roman" w:cs="Times New Roman"/>
              </w:rPr>
              <w:t>е</w:t>
            </w:r>
            <w:r w:rsidRPr="007A5BFF">
              <w:rPr>
                <w:rFonts w:ascii="Times New Roman" w:eastAsia="Calibri" w:hAnsi="Times New Roman" w:cs="Times New Roman"/>
              </w:rPr>
              <w:t>ний граждан Российской Ф</w:t>
            </w:r>
            <w:r w:rsidRPr="007A5BFF">
              <w:rPr>
                <w:rFonts w:ascii="Times New Roman" w:eastAsia="Calibri" w:hAnsi="Times New Roman" w:cs="Times New Roman"/>
              </w:rPr>
              <w:t>е</w:t>
            </w:r>
            <w:r w:rsidRPr="007A5BFF">
              <w:rPr>
                <w:rFonts w:ascii="Times New Roman" w:eastAsia="Calibri" w:hAnsi="Times New Roman" w:cs="Times New Roman"/>
              </w:rPr>
              <w:lastRenderedPageBreak/>
              <w:t>дерации»</w:t>
            </w:r>
            <w:r w:rsidR="00E80E07">
              <w:rPr>
                <w:rFonts w:ascii="Times New Roman" w:hAnsi="Times New Roman" w:cs="Times New Roman"/>
              </w:rPr>
              <w:t>;</w:t>
            </w:r>
          </w:p>
          <w:p w:rsidR="00E35C9C" w:rsidRDefault="00E63317" w:rsidP="00E80E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Ф</w:t>
            </w:r>
            <w:r w:rsidR="007D33F1">
              <w:rPr>
                <w:rFonts w:ascii="Times New Roman" w:eastAsia="Calibri" w:hAnsi="Times New Roman" w:cs="Times New Roman"/>
              </w:rPr>
              <w:t>З</w:t>
            </w:r>
            <w:r w:rsidRPr="007A5BFF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Pr="007A5BFF">
              <w:rPr>
                <w:rFonts w:ascii="Times New Roman" w:eastAsia="Calibri" w:hAnsi="Times New Roman" w:cs="Times New Roman"/>
              </w:rPr>
              <w:t>в</w:t>
            </w:r>
            <w:r w:rsidRPr="007A5BFF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Pr="007A5BFF">
              <w:rPr>
                <w:rFonts w:ascii="Times New Roman" w:eastAsia="Calibri" w:hAnsi="Times New Roman" w:cs="Times New Roman"/>
              </w:rPr>
              <w:t>у</w:t>
            </w:r>
            <w:r w:rsidRPr="007A5BFF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E63317" w:rsidRPr="007A5BFF" w:rsidRDefault="00E63317" w:rsidP="00E80E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Устав городского округа Ч</w:t>
            </w:r>
            <w:r w:rsidRPr="007A5BFF">
              <w:rPr>
                <w:rFonts w:ascii="Times New Roman" w:eastAsia="Calibri" w:hAnsi="Times New Roman" w:cs="Times New Roman"/>
              </w:rPr>
              <w:t>а</w:t>
            </w:r>
            <w:r w:rsidRPr="007A5BFF">
              <w:rPr>
                <w:rFonts w:ascii="Times New Roman" w:eastAsia="Calibri" w:hAnsi="Times New Roman" w:cs="Times New Roman"/>
              </w:rPr>
              <w:t>паевск (принят Постанов</w:t>
            </w:r>
            <w:r w:rsidR="00E77A3F">
              <w:rPr>
                <w:rFonts w:ascii="Times New Roman" w:eastAsia="Calibri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лением Чапаевской городской Дум</w:t>
            </w:r>
            <w:r w:rsidR="00E80E07">
              <w:rPr>
                <w:rFonts w:ascii="Times New Roman" w:hAnsi="Times New Roman" w:cs="Times New Roman"/>
              </w:rPr>
              <w:t>ы</w:t>
            </w:r>
            <w:r w:rsidRPr="007A5BFF">
              <w:rPr>
                <w:rFonts w:ascii="Times New Roman" w:eastAsia="Calibri" w:hAnsi="Times New Roman" w:cs="Times New Roman"/>
              </w:rPr>
              <w:t xml:space="preserve"> Самарской области от 30.06.2005 №118);</w:t>
            </w:r>
          </w:p>
          <w:p w:rsidR="00E63317" w:rsidRPr="007A5BFF" w:rsidRDefault="00E63317" w:rsidP="00E80E07">
            <w:pPr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eastAsia="Calibri" w:hAnsi="Times New Roman" w:cs="Times New Roman"/>
              </w:rPr>
              <w:t>Положение об управлении муниципальной собственн</w:t>
            </w:r>
            <w:r w:rsidRPr="007A5BFF">
              <w:rPr>
                <w:rFonts w:ascii="Times New Roman" w:eastAsia="Calibri" w:hAnsi="Times New Roman" w:cs="Times New Roman"/>
              </w:rPr>
              <w:t>о</w:t>
            </w:r>
            <w:r w:rsidRPr="007A5BFF">
              <w:rPr>
                <w:rFonts w:ascii="Times New Roman" w:eastAsia="Calibri" w:hAnsi="Times New Roman" w:cs="Times New Roman"/>
              </w:rPr>
              <w:t>стью города Чапаевска;</w:t>
            </w:r>
          </w:p>
          <w:p w:rsidR="00E63317" w:rsidRPr="007A5BFF" w:rsidRDefault="00E63317" w:rsidP="00E80E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324049"/>
              </w:rPr>
            </w:pPr>
            <w:r w:rsidRPr="007A5BFF">
              <w:rPr>
                <w:rFonts w:ascii="Times New Roman" w:eastAsia="Calibri" w:hAnsi="Times New Roman" w:cs="Times New Roman"/>
                <w:iCs/>
              </w:rPr>
              <w:t>Положение об управлении и распоряжении земельными участками на территории г. Чапаевска (принято Поста</w:t>
            </w:r>
            <w:r w:rsidR="0044728A">
              <w:rPr>
                <w:rFonts w:ascii="Times New Roman" w:eastAsia="Calibri" w:hAnsi="Times New Roman" w:cs="Times New Roman"/>
                <w:iCs/>
              </w:rPr>
              <w:t>-</w:t>
            </w:r>
            <w:r w:rsidRPr="007A5BFF">
              <w:rPr>
                <w:rFonts w:ascii="Times New Roman" w:eastAsia="Calibri" w:hAnsi="Times New Roman" w:cs="Times New Roman"/>
                <w:iCs/>
              </w:rPr>
              <w:t>новлением Чапаевской го</w:t>
            </w:r>
            <w:r w:rsidR="0044728A">
              <w:rPr>
                <w:rFonts w:ascii="Times New Roman" w:eastAsia="Calibri" w:hAnsi="Times New Roman" w:cs="Times New Roman"/>
                <w:iCs/>
              </w:rPr>
              <w:t>-</w:t>
            </w:r>
            <w:r w:rsidRPr="007A5BFF">
              <w:rPr>
                <w:rFonts w:ascii="Times New Roman" w:eastAsia="Calibri" w:hAnsi="Times New Roman" w:cs="Times New Roman"/>
                <w:iCs/>
              </w:rPr>
              <w:t>родской Думы Самарской об</w:t>
            </w:r>
            <w:r w:rsidR="0044728A">
              <w:rPr>
                <w:rFonts w:ascii="Times New Roman" w:eastAsia="Calibri" w:hAnsi="Times New Roman" w:cs="Times New Roman"/>
                <w:iCs/>
              </w:rPr>
              <w:t>-</w:t>
            </w:r>
            <w:r w:rsidRPr="007A5BFF">
              <w:rPr>
                <w:rFonts w:ascii="Times New Roman" w:eastAsia="Calibri" w:hAnsi="Times New Roman" w:cs="Times New Roman"/>
                <w:iCs/>
              </w:rPr>
              <w:t>ласти от 30.11.2005 N 44-ЧД)</w:t>
            </w:r>
            <w:r w:rsidR="00E80E07">
              <w:rPr>
                <w:rFonts w:ascii="Times New Roman" w:hAnsi="Times New Roman" w:cs="Times New Roman"/>
                <w:iCs/>
              </w:rPr>
              <w:t>;</w:t>
            </w:r>
            <w:r w:rsidRPr="007A5BFF">
              <w:rPr>
                <w:rFonts w:ascii="Times New Roman" w:eastAsia="Calibri" w:hAnsi="Times New Roman" w:cs="Times New Roman"/>
              </w:rPr>
              <w:t xml:space="preserve"> Положение          о</w:t>
            </w:r>
            <w:r w:rsidR="00E80E07">
              <w:rPr>
                <w:rFonts w:ascii="Times New Roman" w:hAnsi="Times New Roman" w:cs="Times New Roman"/>
              </w:rPr>
              <w:t xml:space="preserve">          </w:t>
            </w:r>
            <w:r w:rsidRPr="007A5BFF">
              <w:rPr>
                <w:rFonts w:ascii="Times New Roman" w:eastAsia="Calibri" w:hAnsi="Times New Roman" w:cs="Times New Roman"/>
              </w:rPr>
              <w:t>Ком</w:t>
            </w:r>
            <w:r w:rsidRPr="007A5BFF">
              <w:rPr>
                <w:rFonts w:ascii="Times New Roman" w:eastAsia="Calibri" w:hAnsi="Times New Roman" w:cs="Times New Roman"/>
              </w:rPr>
              <w:t>и</w:t>
            </w:r>
            <w:r w:rsidRPr="007A5BFF">
              <w:rPr>
                <w:rFonts w:ascii="Times New Roman" w:eastAsia="Calibri" w:hAnsi="Times New Roman" w:cs="Times New Roman"/>
              </w:rPr>
              <w:t>тете по управлению муниц</w:t>
            </w:r>
            <w:r w:rsidRPr="007A5BFF">
              <w:rPr>
                <w:rFonts w:ascii="Times New Roman" w:eastAsia="Calibri" w:hAnsi="Times New Roman" w:cs="Times New Roman"/>
              </w:rPr>
              <w:t>и</w:t>
            </w:r>
            <w:r w:rsidRPr="007A5BFF">
              <w:rPr>
                <w:rFonts w:ascii="Times New Roman" w:eastAsia="Calibri" w:hAnsi="Times New Roman" w:cs="Times New Roman"/>
              </w:rPr>
              <w:t>пальным имуществом адм</w:t>
            </w:r>
            <w:r w:rsidRPr="007A5BFF">
              <w:rPr>
                <w:rFonts w:ascii="Times New Roman" w:eastAsia="Calibri" w:hAnsi="Times New Roman" w:cs="Times New Roman"/>
              </w:rPr>
              <w:t>и</w:t>
            </w:r>
            <w:r w:rsidRPr="007A5BFF">
              <w:rPr>
                <w:rFonts w:ascii="Times New Roman" w:eastAsia="Calibri" w:hAnsi="Times New Roman" w:cs="Times New Roman"/>
              </w:rPr>
              <w:t>нистрации          городского округа Чапаевск     (принято Постановлением Чапаевской городской Думы № 42- ЧД от 30.11.2005г.).</w:t>
            </w:r>
            <w:r w:rsidRPr="007A5BFF">
              <w:rPr>
                <w:rFonts w:ascii="Times New Roman" w:eastAsia="Calibri" w:hAnsi="Times New Roman" w:cs="Times New Roman"/>
                <w:color w:val="324049"/>
              </w:rPr>
              <w:br/>
            </w:r>
          </w:p>
          <w:p w:rsidR="00701F75" w:rsidRPr="007A5BFF" w:rsidRDefault="00701F75" w:rsidP="00E633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gridSpan w:val="6"/>
          </w:tcPr>
          <w:p w:rsidR="00701F75" w:rsidRPr="007A5BFF" w:rsidRDefault="00701F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gridSpan w:val="2"/>
          </w:tcPr>
          <w:p w:rsidR="00B80BB5" w:rsidRDefault="007429B1" w:rsidP="007429B1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7A5BFF">
              <w:rPr>
                <w:rFonts w:ascii="Times New Roman" w:hAnsi="Times New Roman" w:cs="Times New Roman"/>
              </w:rPr>
              <w:t>446100,</w:t>
            </w:r>
            <w:r w:rsidRPr="007A5BFF">
              <w:rPr>
                <w:rFonts w:ascii="Times New Roman" w:eastAsia="Calibri" w:hAnsi="Times New Roman" w:cs="Times New Roman"/>
              </w:rPr>
              <w:t>Са</w:t>
            </w:r>
            <w:r w:rsidRP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7A5BFF">
              <w:rPr>
                <w:rFonts w:ascii="Times New Roman" w:hAnsi="Times New Roman" w:cs="Times New Roman"/>
              </w:rPr>
              <w:t>о</w:t>
            </w:r>
            <w:r w:rsidRPr="007A5BFF">
              <w:rPr>
                <w:rFonts w:ascii="Times New Roman" w:eastAsia="Calibri" w:hAnsi="Times New Roman" w:cs="Times New Roman"/>
              </w:rPr>
              <w:t>бл</w:t>
            </w:r>
            <w:r w:rsidRPr="007A5BFF">
              <w:rPr>
                <w:rFonts w:ascii="Times New Roman" w:hAnsi="Times New Roman" w:cs="Times New Roman"/>
              </w:rPr>
              <w:t>.</w:t>
            </w:r>
            <w:r w:rsidRPr="007A5BFF">
              <w:rPr>
                <w:rFonts w:ascii="Times New Roman" w:eastAsia="Calibri" w:hAnsi="Times New Roman" w:cs="Times New Roman"/>
              </w:rPr>
              <w:t>, г</w:t>
            </w:r>
            <w:r w:rsidRPr="007A5BFF">
              <w:rPr>
                <w:rFonts w:ascii="Times New Roman" w:hAnsi="Times New Roman" w:cs="Times New Roman"/>
              </w:rPr>
              <w:t>.</w:t>
            </w:r>
            <w:r w:rsidRPr="007A5BFF">
              <w:rPr>
                <w:rFonts w:ascii="Times New Roman" w:eastAsia="Calibri" w:hAnsi="Times New Roman" w:cs="Times New Roman"/>
              </w:rPr>
              <w:t>Чапа</w:t>
            </w:r>
            <w:r w:rsidRP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евск, ул</w:t>
            </w:r>
            <w:r w:rsidRPr="007A5BFF">
              <w:rPr>
                <w:rFonts w:ascii="Times New Roman" w:hAnsi="Times New Roman" w:cs="Times New Roman"/>
              </w:rPr>
              <w:t>.</w:t>
            </w:r>
            <w:r w:rsidRPr="007A5BFF">
              <w:rPr>
                <w:rFonts w:ascii="Times New Roman" w:eastAsia="Calibri" w:hAnsi="Times New Roman" w:cs="Times New Roman"/>
              </w:rPr>
              <w:t xml:space="preserve"> Железнодо</w:t>
            </w:r>
            <w:r w:rsidRPr="007A5BFF">
              <w:rPr>
                <w:rFonts w:ascii="Times New Roman" w:hAnsi="Times New Roman" w:cs="Times New Roman"/>
              </w:rPr>
              <w:t>-</w:t>
            </w:r>
            <w:r w:rsidRPr="007A5BFF">
              <w:rPr>
                <w:rFonts w:ascii="Times New Roman" w:eastAsia="Calibri" w:hAnsi="Times New Roman" w:cs="Times New Roman"/>
              </w:rPr>
              <w:t>рожная,д</w:t>
            </w:r>
            <w:r w:rsidRPr="007A5BFF">
              <w:rPr>
                <w:rFonts w:ascii="Times New Roman" w:hAnsi="Times New Roman" w:cs="Times New Roman"/>
              </w:rPr>
              <w:t>.3</w:t>
            </w:r>
            <w:r w:rsidRPr="007A5BFF">
              <w:rPr>
                <w:rFonts w:ascii="Times New Roman" w:eastAsia="Calibri" w:hAnsi="Times New Roman" w:cs="Times New Roman"/>
              </w:rPr>
              <w:t>5</w:t>
            </w:r>
            <w:r w:rsidRPr="007A5BFF">
              <w:rPr>
                <w:rFonts w:ascii="Times New Roman" w:hAnsi="Times New Roman" w:cs="Times New Roman"/>
              </w:rPr>
              <w:t>.</w:t>
            </w:r>
            <w:r w:rsidRPr="007A5BFF">
              <w:rPr>
                <w:rFonts w:ascii="Times New Roman" w:eastAsia="Calibri" w:hAnsi="Times New Roman" w:cs="Times New Roman"/>
              </w:rPr>
              <w:t xml:space="preserve"> </w:t>
            </w:r>
            <w:r w:rsidRPr="007A5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B80BB5">
              <w:rPr>
                <w:rFonts w:ascii="Times New Roman" w:eastAsia="Calibri" w:hAnsi="Times New Roman" w:cs="Times New Roman"/>
              </w:rPr>
              <w:t>Контактный телефон/</w:t>
            </w:r>
          </w:p>
          <w:p w:rsidR="007429B1" w:rsidRPr="00B80BB5" w:rsidRDefault="007429B1" w:rsidP="007429B1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B80BB5">
              <w:rPr>
                <w:rFonts w:ascii="Times New Roman" w:eastAsia="Calibri" w:hAnsi="Times New Roman" w:cs="Times New Roman"/>
              </w:rPr>
              <w:t>факс (84639) 23755, 23973</w:t>
            </w:r>
            <w:r w:rsidRPr="00B80BB5">
              <w:rPr>
                <w:rFonts w:ascii="Times New Roman" w:hAnsi="Times New Roman" w:cs="Times New Roman"/>
              </w:rPr>
              <w:t>.</w:t>
            </w:r>
          </w:p>
          <w:p w:rsidR="007429B1" w:rsidRPr="00B80BB5" w:rsidRDefault="007429B1" w:rsidP="007429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BB5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B80B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B80BB5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B80B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B80BB5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B80B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B80B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B80B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701F75" w:rsidRPr="007A5BFF" w:rsidRDefault="00701F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701F75" w:rsidRPr="007A5BFF" w:rsidRDefault="00701F75">
            <w:pPr>
              <w:rPr>
                <w:rFonts w:ascii="Times New Roman" w:hAnsi="Times New Roman" w:cs="Times New Roman"/>
              </w:rPr>
            </w:pPr>
          </w:p>
        </w:tc>
      </w:tr>
      <w:tr w:rsidR="00E80E07" w:rsidRPr="00183EC5" w:rsidTr="003C1F72">
        <w:tc>
          <w:tcPr>
            <w:tcW w:w="488" w:type="dxa"/>
          </w:tcPr>
          <w:p w:rsidR="00E80E07" w:rsidRPr="00183EC5" w:rsidRDefault="00E80E07">
            <w:pPr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541" w:type="dxa"/>
            <w:gridSpan w:val="2"/>
          </w:tcPr>
          <w:p w:rsidR="00E80E07" w:rsidRPr="00183EC5" w:rsidRDefault="00E80E07" w:rsidP="0014134C">
            <w:pPr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Сдача в аре</w:t>
            </w:r>
            <w:r w:rsidRPr="00183EC5">
              <w:rPr>
                <w:rFonts w:ascii="Times New Roman" w:hAnsi="Times New Roman" w:cs="Times New Roman"/>
              </w:rPr>
              <w:t>н</w:t>
            </w:r>
            <w:r w:rsidRPr="00183EC5">
              <w:rPr>
                <w:rFonts w:ascii="Times New Roman" w:hAnsi="Times New Roman" w:cs="Times New Roman"/>
              </w:rPr>
              <w:t>ду нежилых помещений, находящихся в муниц</w:t>
            </w:r>
            <w:r w:rsidRPr="00183EC5">
              <w:rPr>
                <w:rFonts w:ascii="Times New Roman" w:hAnsi="Times New Roman" w:cs="Times New Roman"/>
              </w:rPr>
              <w:t>и</w:t>
            </w:r>
            <w:r w:rsidRPr="00183EC5">
              <w:rPr>
                <w:rFonts w:ascii="Times New Roman" w:hAnsi="Times New Roman" w:cs="Times New Roman"/>
              </w:rPr>
              <w:t>пальной со</w:t>
            </w:r>
            <w:r w:rsidRPr="00183EC5">
              <w:rPr>
                <w:rFonts w:ascii="Times New Roman" w:hAnsi="Times New Roman" w:cs="Times New Roman"/>
              </w:rPr>
              <w:t>б</w:t>
            </w:r>
            <w:r w:rsidRPr="00183EC5">
              <w:rPr>
                <w:rFonts w:ascii="Times New Roman" w:hAnsi="Times New Roman" w:cs="Times New Roman"/>
              </w:rPr>
              <w:t>ственности</w:t>
            </w:r>
          </w:p>
        </w:tc>
        <w:tc>
          <w:tcPr>
            <w:tcW w:w="1557" w:type="dxa"/>
            <w:gridSpan w:val="2"/>
          </w:tcPr>
          <w:p w:rsidR="00E80E07" w:rsidRPr="00183EC5" w:rsidRDefault="00183EC5" w:rsidP="00663624">
            <w:pPr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183EC5">
              <w:rPr>
                <w:rFonts w:ascii="Times New Roman" w:hAnsi="Times New Roman" w:cs="Times New Roman"/>
              </w:rPr>
              <w:t>е</w:t>
            </w:r>
            <w:r w:rsidRPr="00183EC5">
              <w:rPr>
                <w:rFonts w:ascii="Times New Roman" w:hAnsi="Times New Roman" w:cs="Times New Roman"/>
              </w:rPr>
              <w:t>ством адм</w:t>
            </w:r>
            <w:r w:rsidRPr="00183EC5">
              <w:rPr>
                <w:rFonts w:ascii="Times New Roman" w:hAnsi="Times New Roman" w:cs="Times New Roman"/>
              </w:rPr>
              <w:t>и</w:t>
            </w:r>
            <w:r w:rsidRPr="00183EC5">
              <w:rPr>
                <w:rFonts w:ascii="Times New Roman" w:hAnsi="Times New Roman" w:cs="Times New Roman"/>
              </w:rPr>
              <w:t>нистрации городского округа Чап</w:t>
            </w:r>
            <w:r w:rsidRPr="00183EC5">
              <w:rPr>
                <w:rFonts w:ascii="Times New Roman" w:hAnsi="Times New Roman" w:cs="Times New Roman"/>
              </w:rPr>
              <w:t>а</w:t>
            </w:r>
            <w:r w:rsidRPr="00183EC5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183EC5" w:rsidRPr="00183EC5" w:rsidRDefault="009D7FEB" w:rsidP="009D7F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83EC5" w:rsidRPr="00183EC5">
              <w:rPr>
                <w:rFonts w:ascii="Times New Roman" w:hAnsi="Times New Roman" w:cs="Times New Roman"/>
              </w:rPr>
              <w:t>дминистр</w:t>
            </w:r>
            <w:r w:rsidR="00183EC5" w:rsidRPr="00183EC5">
              <w:rPr>
                <w:rFonts w:ascii="Times New Roman" w:hAnsi="Times New Roman" w:cs="Times New Roman"/>
              </w:rPr>
              <w:t>а</w:t>
            </w:r>
            <w:r w:rsidR="00183EC5" w:rsidRPr="00183EC5">
              <w:rPr>
                <w:rFonts w:ascii="Times New Roman" w:hAnsi="Times New Roman" w:cs="Times New Roman"/>
              </w:rPr>
              <w:t>тивные проц</w:t>
            </w:r>
            <w:r w:rsidR="00183EC5" w:rsidRPr="00183EC5">
              <w:rPr>
                <w:rFonts w:ascii="Times New Roman" w:hAnsi="Times New Roman" w:cs="Times New Roman"/>
              </w:rPr>
              <w:t>е</w:t>
            </w:r>
            <w:r w:rsidR="00183EC5" w:rsidRPr="00183EC5">
              <w:rPr>
                <w:rFonts w:ascii="Times New Roman" w:hAnsi="Times New Roman" w:cs="Times New Roman"/>
              </w:rPr>
              <w:t>дуры:</w:t>
            </w:r>
          </w:p>
          <w:p w:rsidR="00183EC5" w:rsidRPr="00183EC5" w:rsidRDefault="00183EC5" w:rsidP="009D7FEB">
            <w:pPr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1)прием и рег</w:t>
            </w:r>
            <w:r w:rsidRPr="00183EC5">
              <w:rPr>
                <w:rFonts w:ascii="Times New Roman" w:hAnsi="Times New Roman" w:cs="Times New Roman"/>
              </w:rPr>
              <w:t>и</w:t>
            </w:r>
            <w:r w:rsidRPr="00183EC5">
              <w:rPr>
                <w:rFonts w:ascii="Times New Roman" w:hAnsi="Times New Roman" w:cs="Times New Roman"/>
              </w:rPr>
              <w:t>страция док</w:t>
            </w:r>
            <w:r w:rsidRPr="00183EC5">
              <w:rPr>
                <w:rFonts w:ascii="Times New Roman" w:hAnsi="Times New Roman" w:cs="Times New Roman"/>
              </w:rPr>
              <w:t>у</w:t>
            </w:r>
            <w:r w:rsidRPr="00183EC5">
              <w:rPr>
                <w:rFonts w:ascii="Times New Roman" w:hAnsi="Times New Roman" w:cs="Times New Roman"/>
              </w:rPr>
              <w:t xml:space="preserve">ментов в </w:t>
            </w:r>
            <w:r w:rsidRPr="00183EC5">
              <w:rPr>
                <w:rFonts w:ascii="Times New Roman" w:hAnsi="Times New Roman" w:cs="Times New Roman"/>
                <w:spacing w:val="-1"/>
              </w:rPr>
              <w:t>отделе делопроизво</w:t>
            </w:r>
            <w:r w:rsidRPr="00183EC5">
              <w:rPr>
                <w:rFonts w:ascii="Times New Roman" w:hAnsi="Times New Roman" w:cs="Times New Roman"/>
                <w:spacing w:val="-1"/>
              </w:rPr>
              <w:t>д</w:t>
            </w:r>
            <w:r w:rsidRPr="00183EC5">
              <w:rPr>
                <w:rFonts w:ascii="Times New Roman" w:hAnsi="Times New Roman" w:cs="Times New Roman"/>
                <w:spacing w:val="-1"/>
              </w:rPr>
              <w:t>ства и докуме</w:t>
            </w:r>
            <w:r w:rsidRPr="00183EC5">
              <w:rPr>
                <w:rFonts w:ascii="Times New Roman" w:hAnsi="Times New Roman" w:cs="Times New Roman"/>
                <w:spacing w:val="-1"/>
              </w:rPr>
              <w:t>н</w:t>
            </w:r>
            <w:r w:rsidRPr="00183EC5">
              <w:rPr>
                <w:rFonts w:ascii="Times New Roman" w:hAnsi="Times New Roman" w:cs="Times New Roman"/>
                <w:spacing w:val="-1"/>
              </w:rPr>
              <w:t>тооборота</w:t>
            </w:r>
            <w:r w:rsidRPr="00183EC5">
              <w:rPr>
                <w:rFonts w:ascii="Times New Roman" w:hAnsi="Times New Roman" w:cs="Times New Roman"/>
              </w:rPr>
              <w:t xml:space="preserve"> </w:t>
            </w:r>
            <w:r w:rsidR="009D7FEB">
              <w:rPr>
                <w:rFonts w:ascii="Times New Roman" w:hAnsi="Times New Roman" w:cs="Times New Roman"/>
              </w:rPr>
              <w:t>а</w:t>
            </w:r>
            <w:r w:rsidRPr="00183EC5">
              <w:rPr>
                <w:rFonts w:ascii="Times New Roman" w:hAnsi="Times New Roman" w:cs="Times New Roman"/>
              </w:rPr>
              <w:t>д</w:t>
            </w:r>
            <w:r w:rsidRPr="00183EC5">
              <w:rPr>
                <w:rFonts w:ascii="Times New Roman" w:hAnsi="Times New Roman" w:cs="Times New Roman"/>
              </w:rPr>
              <w:t>министрации городского о</w:t>
            </w:r>
            <w:r w:rsidRPr="00183EC5">
              <w:rPr>
                <w:rFonts w:ascii="Times New Roman" w:hAnsi="Times New Roman" w:cs="Times New Roman"/>
              </w:rPr>
              <w:t>к</w:t>
            </w:r>
            <w:r w:rsidRPr="00183EC5">
              <w:rPr>
                <w:rFonts w:ascii="Times New Roman" w:hAnsi="Times New Roman" w:cs="Times New Roman"/>
              </w:rPr>
              <w:t xml:space="preserve">руга </w:t>
            </w:r>
            <w:r w:rsidR="009D7FEB">
              <w:rPr>
                <w:rFonts w:ascii="Times New Roman" w:hAnsi="Times New Roman" w:cs="Times New Roman"/>
              </w:rPr>
              <w:t>Ч</w:t>
            </w:r>
            <w:r w:rsidRPr="00183EC5">
              <w:rPr>
                <w:rFonts w:ascii="Times New Roman" w:hAnsi="Times New Roman" w:cs="Times New Roman"/>
              </w:rPr>
              <w:t>апаевск;</w:t>
            </w:r>
          </w:p>
          <w:p w:rsidR="00183EC5" w:rsidRPr="00183EC5" w:rsidRDefault="00183EC5" w:rsidP="009D7FEB">
            <w:pPr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2)проверка д</w:t>
            </w:r>
            <w:r w:rsidRPr="00183EC5">
              <w:rPr>
                <w:rFonts w:ascii="Times New Roman" w:hAnsi="Times New Roman" w:cs="Times New Roman"/>
              </w:rPr>
              <w:t>о</w:t>
            </w:r>
            <w:r w:rsidRPr="00183EC5">
              <w:rPr>
                <w:rFonts w:ascii="Times New Roman" w:hAnsi="Times New Roman" w:cs="Times New Roman"/>
              </w:rPr>
              <w:t>кументов на соответствие требованиям действующего законодательст</w:t>
            </w:r>
            <w:r w:rsidR="009D7FEB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</w:rPr>
              <w:t>ва;</w:t>
            </w:r>
          </w:p>
          <w:p w:rsidR="00183EC5" w:rsidRPr="00183EC5" w:rsidRDefault="00183EC5" w:rsidP="009D7FEB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83EC5">
              <w:rPr>
                <w:rFonts w:ascii="Times New Roman" w:hAnsi="Times New Roman" w:cs="Times New Roman"/>
              </w:rPr>
              <w:t>3)</w:t>
            </w:r>
            <w:r w:rsidRPr="00183EC5">
              <w:rPr>
                <w:rFonts w:ascii="Times New Roman" w:hAnsi="Times New Roman" w:cs="Times New Roman"/>
                <w:color w:val="000000"/>
              </w:rPr>
              <w:t>принятие р</w:t>
            </w:r>
            <w:r w:rsidRPr="00183EC5">
              <w:rPr>
                <w:rFonts w:ascii="Times New Roman" w:hAnsi="Times New Roman" w:cs="Times New Roman"/>
                <w:color w:val="000000"/>
              </w:rPr>
              <w:t>е</w:t>
            </w:r>
            <w:r w:rsidRPr="00183EC5">
              <w:rPr>
                <w:rFonts w:ascii="Times New Roman" w:hAnsi="Times New Roman" w:cs="Times New Roman"/>
                <w:color w:val="000000"/>
              </w:rPr>
              <w:t>шения о пр</w:t>
            </w:r>
            <w:r w:rsidRPr="00183EC5">
              <w:rPr>
                <w:rFonts w:ascii="Times New Roman" w:hAnsi="Times New Roman" w:cs="Times New Roman"/>
                <w:color w:val="000000"/>
              </w:rPr>
              <w:t>е</w:t>
            </w:r>
            <w:r w:rsidRPr="00183EC5">
              <w:rPr>
                <w:rFonts w:ascii="Times New Roman" w:hAnsi="Times New Roman" w:cs="Times New Roman"/>
                <w:color w:val="000000"/>
              </w:rPr>
              <w:lastRenderedPageBreak/>
              <w:t>доставлении</w:t>
            </w:r>
            <w:r w:rsidRPr="00183EC5">
              <w:rPr>
                <w:rFonts w:ascii="Times New Roman" w:hAnsi="Times New Roman" w:cs="Times New Roman"/>
              </w:rPr>
              <w:t xml:space="preserve"> муниципальной услуги путем заключения до</w:t>
            </w:r>
            <w:r w:rsidR="009D7FEB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</w:rPr>
              <w:t>говора аренды нежилого поме</w:t>
            </w:r>
            <w:r w:rsidR="009D7FEB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</w:rPr>
              <w:t>щения, находя</w:t>
            </w:r>
            <w:r w:rsidR="009D7FEB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</w:rPr>
              <w:t>щегося в мун</w:t>
            </w:r>
            <w:r w:rsidRPr="00183EC5">
              <w:rPr>
                <w:rFonts w:ascii="Times New Roman" w:hAnsi="Times New Roman" w:cs="Times New Roman"/>
              </w:rPr>
              <w:t>и</w:t>
            </w:r>
            <w:r w:rsidRPr="00183EC5">
              <w:rPr>
                <w:rFonts w:ascii="Times New Roman" w:hAnsi="Times New Roman" w:cs="Times New Roman"/>
              </w:rPr>
              <w:t>ципальной со</w:t>
            </w:r>
            <w:r w:rsidRPr="00183EC5">
              <w:rPr>
                <w:rFonts w:ascii="Times New Roman" w:hAnsi="Times New Roman" w:cs="Times New Roman"/>
              </w:rPr>
              <w:t>б</w:t>
            </w:r>
            <w:r w:rsidRPr="00183EC5">
              <w:rPr>
                <w:rFonts w:ascii="Times New Roman" w:hAnsi="Times New Roman" w:cs="Times New Roman"/>
              </w:rPr>
              <w:t>ственности</w:t>
            </w:r>
            <w:r w:rsidRPr="00183EC5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;</w:t>
            </w:r>
          </w:p>
          <w:p w:rsidR="00E80E07" w:rsidRPr="00183EC5" w:rsidRDefault="009D7FEB" w:rsidP="00183E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="00183EC5" w:rsidRPr="00183EC5">
              <w:rPr>
                <w:rFonts w:ascii="Times New Roman" w:hAnsi="Times New Roman" w:cs="Times New Roman"/>
              </w:rPr>
              <w:t>получение результатов м</w:t>
            </w:r>
            <w:r w:rsidR="00183EC5" w:rsidRPr="00183EC5">
              <w:rPr>
                <w:rFonts w:ascii="Times New Roman" w:hAnsi="Times New Roman" w:cs="Times New Roman"/>
              </w:rPr>
              <w:t>у</w:t>
            </w:r>
            <w:r w:rsidR="00183EC5" w:rsidRPr="00183EC5">
              <w:rPr>
                <w:rFonts w:ascii="Times New Roman" w:hAnsi="Times New Roman" w:cs="Times New Roman"/>
              </w:rPr>
              <w:t>ниципальной услуги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83EC5" w:rsidRPr="00183EC5" w:rsidRDefault="00183EC5" w:rsidP="00183EC5">
            <w:pPr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Основание</w:t>
            </w:r>
            <w:r w:rsidR="00663624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  <w:color w:val="000000"/>
              </w:rPr>
              <w:t xml:space="preserve"> письменно</w:t>
            </w:r>
            <w:r w:rsidR="00663624">
              <w:rPr>
                <w:rFonts w:ascii="Times New Roman" w:hAnsi="Times New Roman" w:cs="Times New Roman"/>
                <w:color w:val="000000"/>
              </w:rPr>
              <w:t>е</w:t>
            </w:r>
            <w:r w:rsidRPr="00183EC5">
              <w:rPr>
                <w:rFonts w:ascii="Times New Roman" w:hAnsi="Times New Roman" w:cs="Times New Roman"/>
                <w:color w:val="000000"/>
              </w:rPr>
              <w:t xml:space="preserve"> з</w:t>
            </w:r>
            <w:r w:rsidRPr="00183EC5">
              <w:rPr>
                <w:rFonts w:ascii="Times New Roman" w:hAnsi="Times New Roman" w:cs="Times New Roman"/>
                <w:color w:val="000000"/>
              </w:rPr>
              <w:t>а</w:t>
            </w:r>
            <w:r w:rsidRPr="00183EC5">
              <w:rPr>
                <w:rFonts w:ascii="Times New Roman" w:hAnsi="Times New Roman" w:cs="Times New Roman"/>
                <w:color w:val="000000"/>
              </w:rPr>
              <w:t>явления заинте</w:t>
            </w:r>
            <w:r w:rsidR="009D7FEB">
              <w:rPr>
                <w:rFonts w:ascii="Times New Roman" w:hAnsi="Times New Roman" w:cs="Times New Roman"/>
                <w:color w:val="000000"/>
              </w:rPr>
              <w:t>-</w:t>
            </w:r>
            <w:r w:rsidRPr="00183EC5">
              <w:rPr>
                <w:rFonts w:ascii="Times New Roman" w:hAnsi="Times New Roman" w:cs="Times New Roman"/>
                <w:color w:val="000000"/>
              </w:rPr>
              <w:t xml:space="preserve">ресованного лица о </w:t>
            </w:r>
            <w:r w:rsidRPr="00183EC5">
              <w:rPr>
                <w:rFonts w:ascii="Times New Roman" w:hAnsi="Times New Roman" w:cs="Times New Roman"/>
              </w:rPr>
              <w:t>предо</w:t>
            </w:r>
            <w:r w:rsidRPr="00183EC5">
              <w:rPr>
                <w:rFonts w:ascii="Times New Roman" w:hAnsi="Times New Roman" w:cs="Times New Roman"/>
              </w:rPr>
              <w:t>с</w:t>
            </w:r>
            <w:r w:rsidRPr="00183EC5">
              <w:rPr>
                <w:rFonts w:ascii="Times New Roman" w:hAnsi="Times New Roman" w:cs="Times New Roman"/>
              </w:rPr>
              <w:t>тавлении в аренду нежил</w:t>
            </w:r>
            <w:r w:rsidRPr="00183EC5">
              <w:rPr>
                <w:rFonts w:ascii="Times New Roman" w:hAnsi="Times New Roman" w:cs="Times New Roman"/>
              </w:rPr>
              <w:t>о</w:t>
            </w:r>
            <w:r w:rsidRPr="00183EC5">
              <w:rPr>
                <w:rFonts w:ascii="Times New Roman" w:hAnsi="Times New Roman" w:cs="Times New Roman"/>
              </w:rPr>
              <w:t>го помещения, находящегося в муниципальной собственности.</w:t>
            </w:r>
          </w:p>
          <w:p w:rsidR="00183EC5" w:rsidRPr="00183EC5" w:rsidRDefault="009D7FEB" w:rsidP="009D7FE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83EC5" w:rsidRPr="00183EC5">
              <w:rPr>
                <w:rFonts w:ascii="Times New Roman" w:hAnsi="Times New Roman" w:cs="Times New Roman"/>
              </w:rPr>
              <w:t>езультат</w:t>
            </w:r>
            <w:r w:rsidR="00663624">
              <w:rPr>
                <w:rFonts w:ascii="Times New Roman" w:hAnsi="Times New Roman" w:cs="Times New Roman"/>
              </w:rPr>
              <w:t>-</w:t>
            </w:r>
          </w:p>
          <w:p w:rsidR="00183EC5" w:rsidRPr="00183EC5" w:rsidRDefault="00183EC5" w:rsidP="00183EC5">
            <w:pPr>
              <w:rPr>
                <w:rFonts w:ascii="Times New Roman" w:hAnsi="Times New Roman" w:cs="Times New Roman"/>
                <w:color w:val="000000"/>
              </w:rPr>
            </w:pPr>
            <w:r w:rsidRPr="00183EC5">
              <w:rPr>
                <w:rFonts w:ascii="Times New Roman" w:hAnsi="Times New Roman" w:cs="Times New Roman"/>
                <w:color w:val="000000"/>
              </w:rPr>
              <w:t>- заключение договора арен</w:t>
            </w:r>
            <w:r w:rsidR="009D7FEB">
              <w:rPr>
                <w:rFonts w:ascii="Times New Roman" w:hAnsi="Times New Roman" w:cs="Times New Roman"/>
                <w:color w:val="000000"/>
              </w:rPr>
              <w:t>-</w:t>
            </w:r>
            <w:r w:rsidRPr="00183EC5">
              <w:rPr>
                <w:rFonts w:ascii="Times New Roman" w:hAnsi="Times New Roman" w:cs="Times New Roman"/>
                <w:color w:val="000000"/>
              </w:rPr>
              <w:t>ды нежилых помещений, находящихся в муниципальной собственности в случае приня</w:t>
            </w:r>
            <w:r w:rsidR="009D7FEB">
              <w:rPr>
                <w:rFonts w:ascii="Times New Roman" w:hAnsi="Times New Roman" w:cs="Times New Roman"/>
                <w:color w:val="000000"/>
              </w:rPr>
              <w:t>-</w:t>
            </w:r>
            <w:r w:rsidRPr="00183EC5">
              <w:rPr>
                <w:rFonts w:ascii="Times New Roman" w:hAnsi="Times New Roman" w:cs="Times New Roman"/>
                <w:color w:val="000000"/>
              </w:rPr>
              <w:t>тия решения о предоставлении в аренду нежи</w:t>
            </w:r>
            <w:r w:rsidR="009D7FEB">
              <w:rPr>
                <w:rFonts w:ascii="Times New Roman" w:hAnsi="Times New Roman" w:cs="Times New Roman"/>
                <w:color w:val="000000"/>
              </w:rPr>
              <w:t>-лых помещ</w:t>
            </w:r>
            <w:r w:rsidR="009D7FEB">
              <w:rPr>
                <w:rFonts w:ascii="Times New Roman" w:hAnsi="Times New Roman" w:cs="Times New Roman"/>
                <w:color w:val="000000"/>
              </w:rPr>
              <w:t>е</w:t>
            </w:r>
            <w:r w:rsidR="009D7FEB">
              <w:rPr>
                <w:rFonts w:ascii="Times New Roman" w:hAnsi="Times New Roman" w:cs="Times New Roman"/>
                <w:color w:val="000000"/>
              </w:rPr>
              <w:t>ний,</w:t>
            </w:r>
            <w:r w:rsidRPr="00183EC5">
              <w:rPr>
                <w:rFonts w:ascii="Times New Roman" w:hAnsi="Times New Roman" w:cs="Times New Roman"/>
                <w:color w:val="000000"/>
              </w:rPr>
              <w:t>находящих</w:t>
            </w:r>
            <w:r w:rsidR="000C1E26">
              <w:rPr>
                <w:rFonts w:ascii="Times New Roman" w:hAnsi="Times New Roman" w:cs="Times New Roman"/>
                <w:color w:val="000000"/>
              </w:rPr>
              <w:t>-</w:t>
            </w:r>
            <w:r w:rsidRPr="00183EC5">
              <w:rPr>
                <w:rFonts w:ascii="Times New Roman" w:hAnsi="Times New Roman" w:cs="Times New Roman"/>
                <w:color w:val="000000"/>
              </w:rPr>
              <w:lastRenderedPageBreak/>
              <w:t>ся в муниц</w:t>
            </w:r>
            <w:r w:rsidRPr="00183EC5">
              <w:rPr>
                <w:rFonts w:ascii="Times New Roman" w:hAnsi="Times New Roman" w:cs="Times New Roman"/>
                <w:color w:val="000000"/>
              </w:rPr>
              <w:t>и</w:t>
            </w:r>
            <w:r w:rsidRPr="00183EC5">
              <w:rPr>
                <w:rFonts w:ascii="Times New Roman" w:hAnsi="Times New Roman" w:cs="Times New Roman"/>
                <w:color w:val="000000"/>
              </w:rPr>
              <w:t>пальной собс</w:t>
            </w:r>
            <w:r w:rsidRPr="00183EC5">
              <w:rPr>
                <w:rFonts w:ascii="Times New Roman" w:hAnsi="Times New Roman" w:cs="Times New Roman"/>
                <w:color w:val="000000"/>
              </w:rPr>
              <w:t>т</w:t>
            </w:r>
            <w:r w:rsidRPr="00183EC5">
              <w:rPr>
                <w:rFonts w:ascii="Times New Roman" w:hAnsi="Times New Roman" w:cs="Times New Roman"/>
                <w:color w:val="000000"/>
              </w:rPr>
              <w:t>венности;</w:t>
            </w:r>
            <w:r w:rsidRPr="00183EC5">
              <w:rPr>
                <w:rFonts w:ascii="Times New Roman" w:hAnsi="Times New Roman" w:cs="Times New Roman"/>
              </w:rPr>
              <w:t xml:space="preserve"> </w:t>
            </w:r>
          </w:p>
          <w:p w:rsidR="00183EC5" w:rsidRPr="00183EC5" w:rsidRDefault="00183EC5" w:rsidP="000C1E26">
            <w:pPr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  <w:color w:val="000000"/>
              </w:rPr>
              <w:t>- отказ в закл</w:t>
            </w:r>
            <w:r w:rsidRPr="00183EC5">
              <w:rPr>
                <w:rFonts w:ascii="Times New Roman" w:hAnsi="Times New Roman" w:cs="Times New Roman"/>
                <w:color w:val="000000"/>
              </w:rPr>
              <w:t>ю</w:t>
            </w:r>
            <w:r w:rsidRPr="00183EC5">
              <w:rPr>
                <w:rFonts w:ascii="Times New Roman" w:hAnsi="Times New Roman" w:cs="Times New Roman"/>
                <w:color w:val="000000"/>
              </w:rPr>
              <w:t>чени договор</w:t>
            </w:r>
            <w:r w:rsidR="009D7FEB">
              <w:rPr>
                <w:rFonts w:ascii="Times New Roman" w:hAnsi="Times New Roman" w:cs="Times New Roman"/>
                <w:color w:val="000000"/>
              </w:rPr>
              <w:t>а</w:t>
            </w:r>
            <w:r w:rsidRPr="00183EC5">
              <w:rPr>
                <w:rFonts w:ascii="Times New Roman" w:hAnsi="Times New Roman" w:cs="Times New Roman"/>
                <w:color w:val="000000"/>
              </w:rPr>
              <w:t xml:space="preserve"> аренды неж</w:t>
            </w:r>
            <w:r w:rsidRPr="00183EC5">
              <w:rPr>
                <w:rFonts w:ascii="Times New Roman" w:hAnsi="Times New Roman" w:cs="Times New Roman"/>
                <w:color w:val="000000"/>
              </w:rPr>
              <w:t>и</w:t>
            </w:r>
            <w:r w:rsidRPr="00183EC5">
              <w:rPr>
                <w:rFonts w:ascii="Times New Roman" w:hAnsi="Times New Roman" w:cs="Times New Roman"/>
                <w:color w:val="000000"/>
              </w:rPr>
              <w:t>лых помещ</w:t>
            </w:r>
            <w:r w:rsidRPr="00183EC5">
              <w:rPr>
                <w:rFonts w:ascii="Times New Roman" w:hAnsi="Times New Roman" w:cs="Times New Roman"/>
                <w:color w:val="000000"/>
              </w:rPr>
              <w:t>е</w:t>
            </w:r>
            <w:r w:rsidRPr="00183EC5">
              <w:rPr>
                <w:rFonts w:ascii="Times New Roman" w:hAnsi="Times New Roman" w:cs="Times New Roman"/>
                <w:color w:val="000000"/>
              </w:rPr>
              <w:t>ний</w:t>
            </w:r>
            <w:r w:rsidR="009D7FEB">
              <w:rPr>
                <w:rFonts w:ascii="Times New Roman" w:hAnsi="Times New Roman" w:cs="Times New Roman"/>
                <w:color w:val="000000"/>
              </w:rPr>
              <w:t>,</w:t>
            </w:r>
            <w:r w:rsidRPr="00183EC5">
              <w:rPr>
                <w:rFonts w:ascii="Times New Roman" w:hAnsi="Times New Roman" w:cs="Times New Roman"/>
                <w:color w:val="000000"/>
              </w:rPr>
              <w:t>находящих</w:t>
            </w:r>
            <w:r w:rsidR="000C1E26">
              <w:rPr>
                <w:rFonts w:ascii="Times New Roman" w:hAnsi="Times New Roman" w:cs="Times New Roman"/>
                <w:color w:val="000000"/>
              </w:rPr>
              <w:t>-</w:t>
            </w:r>
            <w:r w:rsidRPr="00183EC5">
              <w:rPr>
                <w:rFonts w:ascii="Times New Roman" w:hAnsi="Times New Roman" w:cs="Times New Roman"/>
                <w:color w:val="000000"/>
              </w:rPr>
              <w:t>ся в муниц</w:t>
            </w:r>
            <w:r w:rsidRPr="00183EC5">
              <w:rPr>
                <w:rFonts w:ascii="Times New Roman" w:hAnsi="Times New Roman" w:cs="Times New Roman"/>
                <w:color w:val="000000"/>
              </w:rPr>
              <w:t>и</w:t>
            </w:r>
            <w:r w:rsidRPr="00183EC5">
              <w:rPr>
                <w:rFonts w:ascii="Times New Roman" w:hAnsi="Times New Roman" w:cs="Times New Roman"/>
                <w:color w:val="000000"/>
              </w:rPr>
              <w:t>пальной собс</w:t>
            </w:r>
            <w:r w:rsidRPr="00183EC5">
              <w:rPr>
                <w:rFonts w:ascii="Times New Roman" w:hAnsi="Times New Roman" w:cs="Times New Roman"/>
                <w:color w:val="000000"/>
              </w:rPr>
              <w:t>т</w:t>
            </w:r>
            <w:r w:rsidRPr="00183EC5">
              <w:rPr>
                <w:rFonts w:ascii="Times New Roman" w:hAnsi="Times New Roman" w:cs="Times New Roman"/>
                <w:color w:val="000000"/>
              </w:rPr>
              <w:t>венности</w:t>
            </w:r>
            <w:r w:rsidR="009D7FE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92" w:type="dxa"/>
            <w:gridSpan w:val="4"/>
          </w:tcPr>
          <w:p w:rsidR="00183EC5" w:rsidRPr="008539FA" w:rsidRDefault="00183EC5" w:rsidP="0014134C">
            <w:pPr>
              <w:pStyle w:val="ConsPlusNormal"/>
              <w:widowControl/>
              <w:ind w:right="-66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Заявителя</w:t>
            </w:r>
            <w:r w:rsidR="00835EC6"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 и лицами, уполномо</w:t>
            </w:r>
            <w:r w:rsidR="00835EC6"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ченными в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ы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ступать от их имени при исполнении муни</w:t>
            </w:r>
            <w:r w:rsidR="00835EC6"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ципальной услуги, 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явл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ются</w:t>
            </w:r>
            <w:r w:rsidRPr="008539F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юрид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ческие и ф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зические л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ца, в том чи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ле </w:t>
            </w:r>
            <w:r w:rsidR="00835EC6" w:rsidRPr="008539FA">
              <w:rPr>
                <w:rFonts w:ascii="Times New Roman" w:hAnsi="Times New Roman" w:cs="Times New Roman"/>
                <w:sz w:val="22"/>
                <w:szCs w:val="22"/>
              </w:rPr>
              <w:t>ин-ди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видуал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ные пред</w:t>
            </w:r>
            <w:r w:rsidR="00835EC6" w:rsidRPr="008539F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принима</w:t>
            </w:r>
            <w:r w:rsidR="00835EC6" w:rsidRPr="008539F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тели, за</w:t>
            </w:r>
            <w:r w:rsidR="00835EC6" w:rsidRPr="008539F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интересо</w:t>
            </w:r>
            <w:r w:rsidR="00835EC6" w:rsidRPr="008539F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ванные в п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лучении ими в аренду н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жилых пом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щений, 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нах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дящихся в муниципал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ь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ной собствен</w:t>
            </w:r>
            <w:r w:rsidR="00BD530B"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8539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ности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80E07" w:rsidRPr="00183EC5" w:rsidRDefault="00E80E07" w:rsidP="00DE2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E80E07" w:rsidRPr="00183EC5" w:rsidRDefault="00183EC5" w:rsidP="00E80E07">
            <w:pPr>
              <w:jc w:val="center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117" w:type="dxa"/>
            <w:gridSpan w:val="5"/>
          </w:tcPr>
          <w:p w:rsidR="00183EC5" w:rsidRPr="00BD530B" w:rsidRDefault="00465EDD" w:rsidP="00183E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Конституция</w:t>
            </w:r>
            <w:r w:rsidR="007F10C4">
              <w:rPr>
                <w:rFonts w:ascii="Times New Roman" w:hAnsi="Times New Roman" w:cs="Times New Roman"/>
                <w:iCs/>
              </w:rPr>
              <w:t xml:space="preserve"> </w:t>
            </w:r>
            <w:r w:rsidR="00183EC5" w:rsidRPr="00183EC5">
              <w:rPr>
                <w:rFonts w:ascii="Times New Roman" w:hAnsi="Times New Roman" w:cs="Times New Roman"/>
                <w:iCs/>
              </w:rPr>
              <w:t>Р</w:t>
            </w:r>
            <w:r w:rsidR="00BD530B">
              <w:rPr>
                <w:rFonts w:ascii="Times New Roman" w:hAnsi="Times New Roman" w:cs="Times New Roman"/>
                <w:iCs/>
              </w:rPr>
              <w:t>Ф от</w:t>
            </w:r>
            <w:r w:rsidR="00183EC5" w:rsidRPr="00183EC5">
              <w:rPr>
                <w:rFonts w:ascii="Times New Roman" w:hAnsi="Times New Roman" w:cs="Times New Roman"/>
                <w:iCs/>
              </w:rPr>
              <w:t xml:space="preserve"> 12.12.1993</w:t>
            </w:r>
            <w:r w:rsidR="00183EC5" w:rsidRPr="00183EC5">
              <w:rPr>
                <w:rFonts w:ascii="Times New Roman" w:hAnsi="Times New Roman" w:cs="Times New Roman"/>
              </w:rPr>
              <w:t>;</w:t>
            </w:r>
          </w:p>
          <w:p w:rsidR="00183EC5" w:rsidRPr="00183EC5" w:rsidRDefault="00183EC5" w:rsidP="00BD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Граждански</w:t>
            </w:r>
            <w:r w:rsidR="00BD530B">
              <w:rPr>
                <w:rFonts w:ascii="Times New Roman" w:hAnsi="Times New Roman" w:cs="Times New Roman"/>
              </w:rPr>
              <w:t>й</w:t>
            </w:r>
            <w:r w:rsidRPr="00183EC5">
              <w:rPr>
                <w:rFonts w:ascii="Times New Roman" w:hAnsi="Times New Roman" w:cs="Times New Roman"/>
              </w:rPr>
              <w:t xml:space="preserve"> кодекс</w:t>
            </w:r>
            <w:r w:rsidR="00BD530B">
              <w:rPr>
                <w:rFonts w:ascii="Times New Roman" w:hAnsi="Times New Roman" w:cs="Times New Roman"/>
              </w:rPr>
              <w:t xml:space="preserve"> </w:t>
            </w:r>
            <w:r w:rsidRPr="00183EC5">
              <w:rPr>
                <w:rFonts w:ascii="Times New Roman" w:hAnsi="Times New Roman" w:cs="Times New Roman"/>
              </w:rPr>
              <w:t>РФ (часть вторая) от 26.01.1996 № 14-ФЗ</w:t>
            </w:r>
            <w:r w:rsidRPr="00183EC5">
              <w:rPr>
                <w:rFonts w:ascii="Times New Roman" w:hAnsi="Times New Roman" w:cs="Times New Roman"/>
                <w:iCs/>
              </w:rPr>
              <w:t xml:space="preserve">; </w:t>
            </w:r>
          </w:p>
          <w:p w:rsidR="00183EC5" w:rsidRPr="00183EC5" w:rsidRDefault="00183EC5" w:rsidP="00BD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Ф</w:t>
            </w:r>
            <w:r w:rsidR="0044728A">
              <w:rPr>
                <w:rFonts w:ascii="Times New Roman" w:hAnsi="Times New Roman" w:cs="Times New Roman"/>
              </w:rPr>
              <w:t>З</w:t>
            </w:r>
            <w:r w:rsidRPr="00183EC5">
              <w:rPr>
                <w:rFonts w:ascii="Times New Roman" w:hAnsi="Times New Roman" w:cs="Times New Roman"/>
              </w:rPr>
              <w:t>от 06.10.2003 № 131-ФЗ «Об общих принципах орг</w:t>
            </w:r>
            <w:r w:rsidRPr="00183EC5">
              <w:rPr>
                <w:rFonts w:ascii="Times New Roman" w:hAnsi="Times New Roman" w:cs="Times New Roman"/>
              </w:rPr>
              <w:t>а</w:t>
            </w:r>
            <w:r w:rsidRPr="00183EC5">
              <w:rPr>
                <w:rFonts w:ascii="Times New Roman" w:hAnsi="Times New Roman" w:cs="Times New Roman"/>
              </w:rPr>
              <w:t>низации местного само</w:t>
            </w:r>
            <w:r w:rsidR="00BD530B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</w:rPr>
              <w:t>управления в Р Ф»;</w:t>
            </w:r>
          </w:p>
          <w:p w:rsidR="00183EC5" w:rsidRPr="00183EC5" w:rsidRDefault="00183EC5" w:rsidP="00BD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Ф</w:t>
            </w:r>
            <w:r w:rsidR="0044728A">
              <w:rPr>
                <w:rFonts w:ascii="Times New Roman" w:hAnsi="Times New Roman" w:cs="Times New Roman"/>
              </w:rPr>
              <w:t>З</w:t>
            </w:r>
            <w:r w:rsidRPr="00183EC5">
              <w:rPr>
                <w:rFonts w:ascii="Times New Roman" w:hAnsi="Times New Roman" w:cs="Times New Roman"/>
              </w:rPr>
              <w:t>от 02.05.2006 № 59-ФЗ «О порядке рассмотрения обра</w:t>
            </w:r>
            <w:r w:rsidR="00E77A3F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</w:rPr>
              <w:t>щений граждан Российской Федерации</w:t>
            </w:r>
            <w:r w:rsidR="00BD530B">
              <w:rPr>
                <w:rFonts w:ascii="Times New Roman" w:hAnsi="Times New Roman" w:cs="Times New Roman"/>
              </w:rPr>
              <w:t>»</w:t>
            </w:r>
            <w:r w:rsidRPr="00183EC5">
              <w:rPr>
                <w:rFonts w:ascii="Times New Roman" w:hAnsi="Times New Roman" w:cs="Times New Roman"/>
              </w:rPr>
              <w:t>;</w:t>
            </w:r>
          </w:p>
          <w:p w:rsidR="00183EC5" w:rsidRPr="00183EC5" w:rsidRDefault="00183EC5" w:rsidP="00BD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Ф</w:t>
            </w:r>
            <w:r w:rsidR="0044728A">
              <w:rPr>
                <w:rFonts w:ascii="Times New Roman" w:hAnsi="Times New Roman" w:cs="Times New Roman"/>
              </w:rPr>
              <w:t>З</w:t>
            </w:r>
            <w:r w:rsidRPr="00183EC5">
              <w:rPr>
                <w:rFonts w:ascii="Times New Roman" w:hAnsi="Times New Roman" w:cs="Times New Roman"/>
              </w:rPr>
              <w:t>от 27.07.2010 № 210-ФЗ «Об организации предоста</w:t>
            </w:r>
            <w:r w:rsidRPr="00183EC5">
              <w:rPr>
                <w:rFonts w:ascii="Times New Roman" w:hAnsi="Times New Roman" w:cs="Times New Roman"/>
              </w:rPr>
              <w:t>в</w:t>
            </w:r>
            <w:r w:rsidRPr="00183EC5">
              <w:rPr>
                <w:rFonts w:ascii="Times New Roman" w:hAnsi="Times New Roman" w:cs="Times New Roman"/>
              </w:rPr>
              <w:t>ления государственных и м</w:t>
            </w:r>
            <w:r w:rsidRPr="00183EC5">
              <w:rPr>
                <w:rFonts w:ascii="Times New Roman" w:hAnsi="Times New Roman" w:cs="Times New Roman"/>
              </w:rPr>
              <w:t>у</w:t>
            </w:r>
            <w:r w:rsidRPr="00183EC5">
              <w:rPr>
                <w:rFonts w:ascii="Times New Roman" w:hAnsi="Times New Roman" w:cs="Times New Roman"/>
              </w:rPr>
              <w:t>ниципальных услуг»;</w:t>
            </w:r>
          </w:p>
          <w:p w:rsidR="00183EC5" w:rsidRPr="00183EC5" w:rsidRDefault="00183EC5" w:rsidP="00BD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ФЗ</w:t>
            </w:r>
            <w:r w:rsidR="0044728A">
              <w:rPr>
                <w:rFonts w:ascii="Times New Roman" w:hAnsi="Times New Roman" w:cs="Times New Roman"/>
              </w:rPr>
              <w:t>от 0</w:t>
            </w:r>
            <w:r w:rsidRPr="00183EC5">
              <w:rPr>
                <w:rFonts w:ascii="Times New Roman" w:hAnsi="Times New Roman" w:cs="Times New Roman"/>
              </w:rPr>
              <w:t>6.07.2006  № 135-ФЗ «О защите конкуренции»</w:t>
            </w:r>
            <w:r w:rsidR="00BD530B">
              <w:rPr>
                <w:rFonts w:ascii="Times New Roman" w:hAnsi="Times New Roman" w:cs="Times New Roman"/>
              </w:rPr>
              <w:t>;</w:t>
            </w:r>
            <w:r w:rsidRPr="00183EC5">
              <w:rPr>
                <w:rFonts w:ascii="Times New Roman" w:hAnsi="Times New Roman" w:cs="Times New Roman"/>
              </w:rPr>
              <w:t xml:space="preserve"> </w:t>
            </w:r>
          </w:p>
          <w:p w:rsidR="00183EC5" w:rsidRPr="00183EC5" w:rsidRDefault="00183EC5" w:rsidP="00BD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  <w:color w:val="000000"/>
              </w:rPr>
              <w:t>Ф</w:t>
            </w:r>
            <w:r w:rsidR="0044728A">
              <w:rPr>
                <w:rFonts w:ascii="Times New Roman" w:hAnsi="Times New Roman" w:cs="Times New Roman"/>
                <w:color w:val="000000"/>
              </w:rPr>
              <w:t>З</w:t>
            </w:r>
            <w:r w:rsidRPr="00183EC5">
              <w:rPr>
                <w:rFonts w:ascii="Times New Roman" w:hAnsi="Times New Roman" w:cs="Times New Roman"/>
                <w:color w:val="000000"/>
              </w:rPr>
              <w:t xml:space="preserve">от 24.07.2007 № 209-ФЗ «О развитии малого и среднего </w:t>
            </w:r>
            <w:r w:rsidRPr="00183EC5"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предпринимательства в Ро</w:t>
            </w:r>
            <w:r w:rsidRPr="00183EC5">
              <w:rPr>
                <w:rFonts w:ascii="Times New Roman" w:hAnsi="Times New Roman" w:cs="Times New Roman"/>
                <w:color w:val="000000"/>
              </w:rPr>
              <w:t>с</w:t>
            </w:r>
            <w:r w:rsidRPr="00183EC5">
              <w:rPr>
                <w:rFonts w:ascii="Times New Roman" w:hAnsi="Times New Roman" w:cs="Times New Roman"/>
                <w:color w:val="000000"/>
              </w:rPr>
              <w:t>сийской Федерации»</w:t>
            </w:r>
            <w:r w:rsidRPr="00183EC5">
              <w:rPr>
                <w:rFonts w:ascii="Times New Roman" w:hAnsi="Times New Roman" w:cs="Times New Roman"/>
              </w:rPr>
              <w:t>;</w:t>
            </w:r>
          </w:p>
          <w:p w:rsidR="00183EC5" w:rsidRPr="00183EC5" w:rsidRDefault="00183EC5" w:rsidP="00B82A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Устав городского округа Ч</w:t>
            </w:r>
            <w:r w:rsidRPr="00183EC5">
              <w:rPr>
                <w:rFonts w:ascii="Times New Roman" w:hAnsi="Times New Roman" w:cs="Times New Roman"/>
              </w:rPr>
              <w:t>а</w:t>
            </w:r>
            <w:r w:rsidRPr="00183EC5">
              <w:rPr>
                <w:rFonts w:ascii="Times New Roman" w:hAnsi="Times New Roman" w:cs="Times New Roman"/>
              </w:rPr>
              <w:t>паевск (принят Постанов</w:t>
            </w:r>
            <w:r w:rsidR="00E77A3F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</w:rPr>
              <w:t>лением Чапаевской город</w:t>
            </w:r>
            <w:r w:rsidR="00E77A3F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</w:rPr>
              <w:t>ской Дум</w:t>
            </w:r>
            <w:r w:rsidR="00B82A76">
              <w:rPr>
                <w:rFonts w:ascii="Times New Roman" w:hAnsi="Times New Roman" w:cs="Times New Roman"/>
              </w:rPr>
              <w:t>ы</w:t>
            </w:r>
            <w:r w:rsidRPr="00183EC5">
              <w:rPr>
                <w:rFonts w:ascii="Times New Roman" w:hAnsi="Times New Roman" w:cs="Times New Roman"/>
              </w:rPr>
              <w:t xml:space="preserve"> Самарской об</w:t>
            </w:r>
            <w:r w:rsidR="00E77A3F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hAnsi="Times New Roman" w:cs="Times New Roman"/>
              </w:rPr>
              <w:t>ласти от 30.06.2005 №118);</w:t>
            </w:r>
          </w:p>
          <w:p w:rsidR="00183EC5" w:rsidRPr="00183EC5" w:rsidRDefault="00183EC5" w:rsidP="00B82A76">
            <w:pPr>
              <w:rPr>
                <w:rFonts w:ascii="Times New Roman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Положение об управлении муниципальной собственн</w:t>
            </w:r>
            <w:r w:rsidRPr="00183EC5">
              <w:rPr>
                <w:rFonts w:ascii="Times New Roman" w:hAnsi="Times New Roman" w:cs="Times New Roman"/>
              </w:rPr>
              <w:t>о</w:t>
            </w:r>
            <w:r w:rsidRPr="00183EC5">
              <w:rPr>
                <w:rFonts w:ascii="Times New Roman" w:hAnsi="Times New Roman" w:cs="Times New Roman"/>
              </w:rPr>
              <w:t>стью города Чапаевска (пр</w:t>
            </w:r>
            <w:r w:rsidRPr="00183EC5">
              <w:rPr>
                <w:rFonts w:ascii="Times New Roman" w:hAnsi="Times New Roman" w:cs="Times New Roman"/>
              </w:rPr>
              <w:t>и</w:t>
            </w:r>
            <w:r w:rsidRPr="00183EC5">
              <w:rPr>
                <w:rFonts w:ascii="Times New Roman" w:hAnsi="Times New Roman" w:cs="Times New Roman"/>
              </w:rPr>
              <w:t>нято Постановлением Чапае</w:t>
            </w:r>
            <w:r w:rsidRPr="00183EC5">
              <w:rPr>
                <w:rFonts w:ascii="Times New Roman" w:hAnsi="Times New Roman" w:cs="Times New Roman"/>
              </w:rPr>
              <w:t>в</w:t>
            </w:r>
            <w:r w:rsidRPr="00183EC5">
              <w:rPr>
                <w:rFonts w:ascii="Times New Roman" w:hAnsi="Times New Roman" w:cs="Times New Roman"/>
              </w:rPr>
              <w:t>ской городской Думы от 29.09.2003г. №196);</w:t>
            </w:r>
          </w:p>
          <w:p w:rsidR="00183EC5" w:rsidRPr="00183EC5" w:rsidRDefault="00B82A76" w:rsidP="00B82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Положение</w:t>
            </w:r>
            <w:r w:rsidR="00183EC5" w:rsidRPr="00183EC5">
              <w:rPr>
                <w:rFonts w:ascii="Times New Roman" w:hAnsi="Times New Roman" w:cs="Times New Roman"/>
              </w:rPr>
              <w:t xml:space="preserve"> о К</w:t>
            </w:r>
            <w:r w:rsidR="00E35C9C">
              <w:rPr>
                <w:rFonts w:ascii="Times New Roman" w:hAnsi="Times New Roman" w:cs="Times New Roman"/>
              </w:rPr>
              <w:t>УМИ</w:t>
            </w:r>
            <w:r w:rsidR="00183EC5" w:rsidRPr="00183EC5">
              <w:rPr>
                <w:rFonts w:ascii="Times New Roman" w:hAnsi="Times New Roman" w:cs="Times New Roman"/>
              </w:rPr>
              <w:t xml:space="preserve"> админ</w:t>
            </w:r>
            <w:r w:rsidR="00183EC5" w:rsidRPr="00183EC5">
              <w:rPr>
                <w:rFonts w:ascii="Times New Roman" w:hAnsi="Times New Roman" w:cs="Times New Roman"/>
              </w:rPr>
              <w:t>и</w:t>
            </w:r>
            <w:r w:rsidR="00183EC5" w:rsidRPr="00183EC5">
              <w:rPr>
                <w:rFonts w:ascii="Times New Roman" w:hAnsi="Times New Roman" w:cs="Times New Roman"/>
              </w:rPr>
              <w:t>страции городского округа Чапаевск (утверждено Пост</w:t>
            </w:r>
            <w:r w:rsidR="00183EC5" w:rsidRPr="00183EC5">
              <w:rPr>
                <w:rFonts w:ascii="Times New Roman" w:hAnsi="Times New Roman" w:cs="Times New Roman"/>
              </w:rPr>
              <w:t>а</w:t>
            </w:r>
            <w:r w:rsidR="00183EC5" w:rsidRPr="00183EC5">
              <w:rPr>
                <w:rFonts w:ascii="Times New Roman" w:hAnsi="Times New Roman" w:cs="Times New Roman"/>
              </w:rPr>
              <w:t>новлением Чапаевской горо</w:t>
            </w:r>
            <w:r w:rsidR="00183EC5" w:rsidRPr="00183EC5">
              <w:rPr>
                <w:rFonts w:ascii="Times New Roman" w:hAnsi="Times New Roman" w:cs="Times New Roman"/>
              </w:rPr>
              <w:t>д</w:t>
            </w:r>
            <w:r w:rsidR="00183EC5" w:rsidRPr="00183EC5">
              <w:rPr>
                <w:rFonts w:ascii="Times New Roman" w:hAnsi="Times New Roman" w:cs="Times New Roman"/>
              </w:rPr>
              <w:t>ской Думы № 42- ЧД от 30.11.2005г.)</w:t>
            </w:r>
          </w:p>
          <w:p w:rsidR="00E80E07" w:rsidRDefault="00E80E07" w:rsidP="00DE20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062F91" w:rsidRPr="00183EC5" w:rsidRDefault="00062F91" w:rsidP="00DE20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E80E07" w:rsidRPr="00183EC5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183EC5" w:rsidRPr="0044728A" w:rsidRDefault="00183EC5" w:rsidP="00183EC5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83EC5">
              <w:rPr>
                <w:rFonts w:ascii="Times New Roman" w:hAnsi="Times New Roman" w:cs="Times New Roman"/>
              </w:rPr>
              <w:t>446100,</w:t>
            </w:r>
            <w:r w:rsidRPr="00183EC5">
              <w:rPr>
                <w:rFonts w:ascii="Times New Roman" w:eastAsia="Calibri" w:hAnsi="Times New Roman" w:cs="Times New Roman"/>
              </w:rPr>
              <w:t>Са</w:t>
            </w:r>
            <w:r w:rsidRPr="00183EC5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183EC5">
              <w:rPr>
                <w:rFonts w:ascii="Times New Roman" w:hAnsi="Times New Roman" w:cs="Times New Roman"/>
              </w:rPr>
              <w:t>о</w:t>
            </w:r>
            <w:r w:rsidRPr="00183EC5">
              <w:rPr>
                <w:rFonts w:ascii="Times New Roman" w:eastAsia="Calibri" w:hAnsi="Times New Roman" w:cs="Times New Roman"/>
              </w:rPr>
              <w:t>бл</w:t>
            </w:r>
            <w:r w:rsidRPr="00183EC5">
              <w:rPr>
                <w:rFonts w:ascii="Times New Roman" w:hAnsi="Times New Roman" w:cs="Times New Roman"/>
              </w:rPr>
              <w:t>.</w:t>
            </w:r>
            <w:r w:rsidRPr="00183EC5">
              <w:rPr>
                <w:rFonts w:ascii="Times New Roman" w:eastAsia="Calibri" w:hAnsi="Times New Roman" w:cs="Times New Roman"/>
              </w:rPr>
              <w:t>, г</w:t>
            </w:r>
            <w:r w:rsidRPr="00183EC5">
              <w:rPr>
                <w:rFonts w:ascii="Times New Roman" w:hAnsi="Times New Roman" w:cs="Times New Roman"/>
              </w:rPr>
              <w:t>.</w:t>
            </w:r>
            <w:r w:rsidRPr="00183EC5">
              <w:rPr>
                <w:rFonts w:ascii="Times New Roman" w:eastAsia="Calibri" w:hAnsi="Times New Roman" w:cs="Times New Roman"/>
              </w:rPr>
              <w:t>Чапа</w:t>
            </w:r>
            <w:r w:rsidRPr="00183EC5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eastAsia="Calibri" w:hAnsi="Times New Roman" w:cs="Times New Roman"/>
              </w:rPr>
              <w:t>евск, ул</w:t>
            </w:r>
            <w:r w:rsidRPr="00183EC5">
              <w:rPr>
                <w:rFonts w:ascii="Times New Roman" w:hAnsi="Times New Roman" w:cs="Times New Roman"/>
              </w:rPr>
              <w:t>.</w:t>
            </w:r>
            <w:r w:rsidRPr="00183EC5">
              <w:rPr>
                <w:rFonts w:ascii="Times New Roman" w:eastAsia="Calibri" w:hAnsi="Times New Roman" w:cs="Times New Roman"/>
              </w:rPr>
              <w:t xml:space="preserve"> Железнодо</w:t>
            </w:r>
            <w:r w:rsidRPr="00183EC5">
              <w:rPr>
                <w:rFonts w:ascii="Times New Roman" w:hAnsi="Times New Roman" w:cs="Times New Roman"/>
              </w:rPr>
              <w:t>-</w:t>
            </w:r>
            <w:r w:rsidRPr="00183EC5">
              <w:rPr>
                <w:rFonts w:ascii="Times New Roman" w:eastAsia="Calibri" w:hAnsi="Times New Roman" w:cs="Times New Roman"/>
              </w:rPr>
              <w:t>рожная,д</w:t>
            </w:r>
            <w:r w:rsidRPr="00183EC5">
              <w:rPr>
                <w:rFonts w:ascii="Times New Roman" w:hAnsi="Times New Roman" w:cs="Times New Roman"/>
              </w:rPr>
              <w:t>.3</w:t>
            </w:r>
            <w:r w:rsidRPr="00183EC5">
              <w:rPr>
                <w:rFonts w:ascii="Times New Roman" w:eastAsia="Calibri" w:hAnsi="Times New Roman" w:cs="Times New Roman"/>
              </w:rPr>
              <w:t>5</w:t>
            </w:r>
            <w:r w:rsidRPr="00183EC5">
              <w:rPr>
                <w:rFonts w:ascii="Times New Roman" w:hAnsi="Times New Roman" w:cs="Times New Roman"/>
              </w:rPr>
              <w:t>.</w:t>
            </w:r>
            <w:r w:rsidRPr="00183EC5">
              <w:rPr>
                <w:rFonts w:ascii="Times New Roman" w:eastAsia="Calibri" w:hAnsi="Times New Roman" w:cs="Times New Roman"/>
              </w:rPr>
              <w:t xml:space="preserve"> </w:t>
            </w:r>
            <w:r w:rsidRPr="00183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44728A">
              <w:rPr>
                <w:rFonts w:ascii="Times New Roman" w:eastAsia="Calibri" w:hAnsi="Times New Roman" w:cs="Times New Roman"/>
              </w:rPr>
              <w:t>Контактный тел</w:t>
            </w:r>
            <w:r w:rsidRPr="0044728A">
              <w:rPr>
                <w:rFonts w:ascii="Times New Roman" w:eastAsia="Calibri" w:hAnsi="Times New Roman" w:cs="Times New Roman"/>
              </w:rPr>
              <w:t>е</w:t>
            </w:r>
            <w:r w:rsidRPr="0044728A">
              <w:rPr>
                <w:rFonts w:ascii="Times New Roman" w:eastAsia="Calibri" w:hAnsi="Times New Roman" w:cs="Times New Roman"/>
              </w:rPr>
              <w:t>фон/факс (84639) 23755, 23973</w:t>
            </w:r>
            <w:r w:rsidRPr="0044728A">
              <w:rPr>
                <w:rFonts w:ascii="Times New Roman" w:hAnsi="Times New Roman" w:cs="Times New Roman"/>
              </w:rPr>
              <w:t>.</w:t>
            </w:r>
          </w:p>
          <w:p w:rsidR="00183EC5" w:rsidRPr="0044728A" w:rsidRDefault="00183EC5" w:rsidP="00183E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728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hyperlink r:id="rId8" w:history="1">
              <w:r w:rsidR="00B82A76" w:rsidRPr="0044728A">
                <w:rPr>
                  <w:rStyle w:val="ad"/>
                  <w:rFonts w:ascii="Times New Roman" w:hAnsi="Times New Roman" w:cs="Times New Roman"/>
                  <w:sz w:val="22"/>
                  <w:szCs w:val="22"/>
                  <w:lang w:val="en-US"/>
                </w:rPr>
                <w:t>Kumi</w:t>
              </w:r>
              <w:r w:rsidR="00B82A76" w:rsidRPr="0044728A">
                <w:rPr>
                  <w:rStyle w:val="ad"/>
                  <w:rFonts w:ascii="Times New Roman" w:hAnsi="Times New Roman" w:cs="Times New Roman"/>
                  <w:sz w:val="22"/>
                  <w:szCs w:val="22"/>
                </w:rPr>
                <w:t>_</w:t>
              </w:r>
              <w:r w:rsidR="00B82A76" w:rsidRPr="0044728A">
                <w:rPr>
                  <w:rStyle w:val="ad"/>
                  <w:rFonts w:ascii="Times New Roman" w:hAnsi="Times New Roman" w:cs="Times New Roman"/>
                  <w:sz w:val="22"/>
                  <w:szCs w:val="22"/>
                  <w:lang w:val="en-US"/>
                </w:rPr>
                <w:t>chap</w:t>
              </w:r>
              <w:r w:rsidR="00B82A76" w:rsidRPr="0044728A">
                <w:rPr>
                  <w:rStyle w:val="ad"/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="00B82A76" w:rsidRPr="0044728A">
                <w:rPr>
                  <w:rStyle w:val="ad"/>
                  <w:rFonts w:ascii="Times New Roman" w:hAnsi="Times New Roman" w:cs="Times New Roman"/>
                  <w:sz w:val="22"/>
                  <w:szCs w:val="22"/>
                  <w:lang w:val="en-US"/>
                </w:rPr>
                <w:t>mail</w:t>
              </w:r>
              <w:r w:rsidR="00B82A76" w:rsidRPr="0044728A">
                <w:rPr>
                  <w:rStyle w:val="ad"/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="00B82A76" w:rsidRPr="0044728A">
                <w:rPr>
                  <w:rStyle w:val="ad"/>
                  <w:rFonts w:ascii="Times New Roman" w:hAnsi="Times New Roman" w:cs="Times New Roman"/>
                  <w:sz w:val="22"/>
                  <w:szCs w:val="22"/>
                  <w:lang w:val="en-US"/>
                </w:rPr>
                <w:t>ru</w:t>
              </w:r>
            </w:hyperlink>
          </w:p>
          <w:p w:rsidR="00E80E07" w:rsidRPr="00183EC5" w:rsidRDefault="00E80E07" w:rsidP="007429B1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E80E07" w:rsidRPr="00183EC5" w:rsidRDefault="00E80E07">
            <w:pPr>
              <w:rPr>
                <w:rFonts w:ascii="Times New Roman" w:hAnsi="Times New Roman" w:cs="Times New Roman"/>
              </w:rPr>
            </w:pPr>
          </w:p>
        </w:tc>
      </w:tr>
      <w:tr w:rsidR="00B82A76" w:rsidRPr="00465EDD" w:rsidTr="003C1F72">
        <w:tc>
          <w:tcPr>
            <w:tcW w:w="488" w:type="dxa"/>
          </w:tcPr>
          <w:p w:rsidR="00B82A76" w:rsidRPr="00465EDD" w:rsidRDefault="00B82A76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541" w:type="dxa"/>
            <w:gridSpan w:val="2"/>
          </w:tcPr>
          <w:p w:rsidR="00B82A76" w:rsidRPr="00711B00" w:rsidRDefault="001F39E8" w:rsidP="00E64FA4">
            <w:pPr>
              <w:ind w:right="-27"/>
              <w:rPr>
                <w:rFonts w:ascii="Times New Roman" w:hAnsi="Times New Roman" w:cs="Times New Roman"/>
              </w:rPr>
            </w:pPr>
            <w:r w:rsidRPr="00711B00">
              <w:rPr>
                <w:rFonts w:ascii="Times New Roman" w:eastAsia="Calibri" w:hAnsi="Times New Roman" w:cs="Times New Roman"/>
              </w:rPr>
              <w:t>Заключение договора  на установку и эксплуатацию рекламных конструкций на земельном участке, зд</w:t>
            </w:r>
            <w:r w:rsidRPr="00711B00">
              <w:rPr>
                <w:rFonts w:ascii="Times New Roman" w:eastAsia="Calibri" w:hAnsi="Times New Roman" w:cs="Times New Roman"/>
              </w:rPr>
              <w:t>а</w:t>
            </w:r>
            <w:r w:rsidRPr="00711B00">
              <w:rPr>
                <w:rFonts w:ascii="Times New Roman" w:eastAsia="Calibri" w:hAnsi="Times New Roman" w:cs="Times New Roman"/>
              </w:rPr>
              <w:t>нии или ином недвижимом имуществе, находящемся в муниц</w:t>
            </w:r>
            <w:r w:rsidRPr="00711B00">
              <w:rPr>
                <w:rFonts w:ascii="Times New Roman" w:eastAsia="Calibri" w:hAnsi="Times New Roman" w:cs="Times New Roman"/>
              </w:rPr>
              <w:t>и</w:t>
            </w:r>
            <w:r w:rsidRPr="00711B00">
              <w:rPr>
                <w:rFonts w:ascii="Times New Roman" w:eastAsia="Calibri" w:hAnsi="Times New Roman" w:cs="Times New Roman"/>
              </w:rPr>
              <w:t>пальной со</w:t>
            </w:r>
            <w:r w:rsidRPr="00711B00">
              <w:rPr>
                <w:rFonts w:ascii="Times New Roman" w:eastAsia="Calibri" w:hAnsi="Times New Roman" w:cs="Times New Roman"/>
              </w:rPr>
              <w:t>б</w:t>
            </w:r>
            <w:r w:rsidRPr="00711B00">
              <w:rPr>
                <w:rFonts w:ascii="Times New Roman" w:eastAsia="Calibri" w:hAnsi="Times New Roman" w:cs="Times New Roman"/>
              </w:rPr>
              <w:t>ственности</w:t>
            </w:r>
          </w:p>
        </w:tc>
        <w:tc>
          <w:tcPr>
            <w:tcW w:w="1557" w:type="dxa"/>
            <w:gridSpan w:val="2"/>
          </w:tcPr>
          <w:p w:rsidR="00B82A76" w:rsidRPr="00465EDD" w:rsidRDefault="001F39E8" w:rsidP="00E64FA4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нистрации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1F39E8" w:rsidRPr="00465EDD" w:rsidRDefault="00465EDD" w:rsidP="00465EDD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1F39E8" w:rsidRPr="00465EDD">
              <w:rPr>
                <w:rFonts w:ascii="Times New Roman" w:eastAsia="Calibri" w:hAnsi="Times New Roman" w:cs="Times New Roman"/>
              </w:rPr>
              <w:t>дминистр</w:t>
            </w:r>
            <w:r w:rsidR="001F39E8" w:rsidRPr="00465EDD">
              <w:rPr>
                <w:rFonts w:ascii="Times New Roman" w:eastAsia="Calibri" w:hAnsi="Times New Roman" w:cs="Times New Roman"/>
              </w:rPr>
              <w:t>а</w:t>
            </w:r>
            <w:r w:rsidR="001F39E8" w:rsidRPr="00465EDD">
              <w:rPr>
                <w:rFonts w:ascii="Times New Roman" w:eastAsia="Calibri" w:hAnsi="Times New Roman" w:cs="Times New Roman"/>
              </w:rPr>
              <w:t>тивные проц</w:t>
            </w:r>
            <w:r w:rsidR="001F39E8" w:rsidRPr="00465EDD">
              <w:rPr>
                <w:rFonts w:ascii="Times New Roman" w:eastAsia="Calibri" w:hAnsi="Times New Roman" w:cs="Times New Roman"/>
              </w:rPr>
              <w:t>е</w:t>
            </w:r>
            <w:r w:rsidR="001F39E8" w:rsidRPr="00465EDD">
              <w:rPr>
                <w:rFonts w:ascii="Times New Roman" w:eastAsia="Calibri" w:hAnsi="Times New Roman" w:cs="Times New Roman"/>
              </w:rPr>
              <w:t>дуры:</w:t>
            </w:r>
          </w:p>
          <w:p w:rsidR="001F39E8" w:rsidRPr="00465EDD" w:rsidRDefault="001F39E8" w:rsidP="00465EDD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1)прием и рег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страция док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 xml:space="preserve">ментов в 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отделе делопроизвод</w:t>
            </w:r>
            <w:r w:rsidR="000C1E26">
              <w:rPr>
                <w:rFonts w:ascii="Times New Roman" w:eastAsia="Calibri" w:hAnsi="Times New Roman" w:cs="Times New Roman"/>
                <w:spacing w:val="-1"/>
              </w:rPr>
              <w:t>-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ства и докуме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н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тооборота</w:t>
            </w:r>
            <w:r w:rsidRPr="00465EDD">
              <w:rPr>
                <w:rFonts w:ascii="Times New Roman" w:eastAsia="Calibri" w:hAnsi="Times New Roman" w:cs="Times New Roman"/>
              </w:rPr>
              <w:t xml:space="preserve"> а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министрации городского о</w:t>
            </w:r>
            <w:r w:rsidRPr="00465EDD">
              <w:rPr>
                <w:rFonts w:ascii="Times New Roman" w:eastAsia="Calibri" w:hAnsi="Times New Roman" w:cs="Times New Roman"/>
              </w:rPr>
              <w:t>к</w:t>
            </w:r>
            <w:r w:rsidRPr="00465EDD">
              <w:rPr>
                <w:rFonts w:ascii="Times New Roman" w:eastAsia="Calibri" w:hAnsi="Times New Roman" w:cs="Times New Roman"/>
              </w:rPr>
              <w:t>руга;</w:t>
            </w:r>
          </w:p>
          <w:p w:rsidR="001F39E8" w:rsidRPr="00465EDD" w:rsidRDefault="001F39E8" w:rsidP="00465EDD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2)проверка д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465EDD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ва;</w:t>
            </w:r>
          </w:p>
          <w:p w:rsidR="001F39E8" w:rsidRPr="00465EDD" w:rsidRDefault="001F39E8" w:rsidP="00465EDD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3)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шения об </w:t>
            </w:r>
            <w:r w:rsidRPr="00465EDD">
              <w:rPr>
                <w:rFonts w:ascii="Times New Roman" w:eastAsia="Calibri" w:hAnsi="Times New Roman" w:cs="Times New Roman"/>
              </w:rPr>
              <w:t>уст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новке и эк</w:t>
            </w:r>
            <w:r w:rsidRPr="00465EDD">
              <w:rPr>
                <w:rFonts w:ascii="Times New Roman" w:eastAsia="Calibri" w:hAnsi="Times New Roman" w:cs="Times New Roman"/>
              </w:rPr>
              <w:t>с</w:t>
            </w:r>
            <w:r w:rsidRPr="00465EDD">
              <w:rPr>
                <w:rFonts w:ascii="Times New Roman" w:eastAsia="Calibri" w:hAnsi="Times New Roman" w:cs="Times New Roman"/>
              </w:rPr>
              <w:t>плуатации ре</w:t>
            </w:r>
            <w:r w:rsidRPr="00465EDD">
              <w:rPr>
                <w:rFonts w:ascii="Times New Roman" w:eastAsia="Calibri" w:hAnsi="Times New Roman" w:cs="Times New Roman"/>
              </w:rPr>
              <w:t>к</w:t>
            </w:r>
            <w:r w:rsidRPr="00465EDD">
              <w:rPr>
                <w:rFonts w:ascii="Times New Roman" w:eastAsia="Calibri" w:hAnsi="Times New Roman" w:cs="Times New Roman"/>
              </w:rPr>
              <w:t>ламных конс</w:t>
            </w:r>
            <w:r w:rsidRPr="00465EDD">
              <w:rPr>
                <w:rFonts w:ascii="Times New Roman" w:eastAsia="Calibri" w:hAnsi="Times New Roman" w:cs="Times New Roman"/>
              </w:rPr>
              <w:t>т</w:t>
            </w:r>
            <w:r w:rsidRPr="00465EDD">
              <w:rPr>
                <w:rFonts w:ascii="Times New Roman" w:eastAsia="Calibri" w:hAnsi="Times New Roman" w:cs="Times New Roman"/>
              </w:rPr>
              <w:t>рукций на з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мельном учас</w:t>
            </w:r>
            <w:r w:rsidRPr="00465EDD">
              <w:rPr>
                <w:rFonts w:ascii="Times New Roman" w:eastAsia="Calibri" w:hAnsi="Times New Roman" w:cs="Times New Roman"/>
              </w:rPr>
              <w:t>т</w:t>
            </w:r>
            <w:r w:rsidRPr="00465EDD">
              <w:rPr>
                <w:rFonts w:ascii="Times New Roman" w:eastAsia="Calibri" w:hAnsi="Times New Roman" w:cs="Times New Roman"/>
              </w:rPr>
              <w:t>ке, здании или ином недвиж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мом имуществе, находящемся в муниципальной собственности</w:t>
            </w:r>
            <w:r w:rsidRPr="00465EDD">
              <w:rPr>
                <w:rStyle w:val="a9"/>
                <w:rFonts w:ascii="Times New Roman" w:eastAsia="Calibri" w:hAnsi="Times New Roman" w:cs="Times New Roman"/>
                <w:color w:val="000000"/>
              </w:rPr>
              <w:t>;</w:t>
            </w:r>
          </w:p>
          <w:p w:rsidR="00B82A76" w:rsidRPr="00465EDD" w:rsidRDefault="001F39E8" w:rsidP="001F39E8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4)получение результатов м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ниципальной услуги</w:t>
            </w:r>
            <w:r w:rsidR="00465EDD">
              <w:rPr>
                <w:rFonts w:ascii="Times New Roman" w:eastAsia="Calibri" w:hAnsi="Times New Roman" w:cs="Times New Roman"/>
              </w:rPr>
              <w:t>.</w:t>
            </w:r>
          </w:p>
          <w:p w:rsidR="001F39E8" w:rsidRPr="00465EDD" w:rsidRDefault="001F39E8" w:rsidP="001F39E8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Основание</w:t>
            </w:r>
            <w:r w:rsidR="00E35C9C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письменно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явлени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заинт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ресованного лица об </w:t>
            </w:r>
            <w:r w:rsidRPr="00465EDD">
              <w:rPr>
                <w:rFonts w:ascii="Times New Roman" w:eastAsia="Calibri" w:hAnsi="Times New Roman" w:cs="Times New Roman"/>
              </w:rPr>
              <w:t>уст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новке и эк</w:t>
            </w:r>
            <w:r w:rsidRPr="00465EDD">
              <w:rPr>
                <w:rFonts w:ascii="Times New Roman" w:eastAsia="Calibri" w:hAnsi="Times New Roman" w:cs="Times New Roman"/>
              </w:rPr>
              <w:t>с</w:t>
            </w:r>
            <w:r w:rsidRPr="00465EDD">
              <w:rPr>
                <w:rFonts w:ascii="Times New Roman" w:eastAsia="Calibri" w:hAnsi="Times New Roman" w:cs="Times New Roman"/>
              </w:rPr>
              <w:t>плуатации ре</w:t>
            </w:r>
            <w:r w:rsidRPr="00465EDD">
              <w:rPr>
                <w:rFonts w:ascii="Times New Roman" w:eastAsia="Calibri" w:hAnsi="Times New Roman" w:cs="Times New Roman"/>
              </w:rPr>
              <w:t>к</w:t>
            </w:r>
            <w:r w:rsidRPr="00465EDD">
              <w:rPr>
                <w:rFonts w:ascii="Times New Roman" w:eastAsia="Calibri" w:hAnsi="Times New Roman" w:cs="Times New Roman"/>
              </w:rPr>
              <w:t>ламных конс</w:t>
            </w:r>
            <w:r w:rsidRPr="00465EDD">
              <w:rPr>
                <w:rFonts w:ascii="Times New Roman" w:eastAsia="Calibri" w:hAnsi="Times New Roman" w:cs="Times New Roman"/>
              </w:rPr>
              <w:t>т</w:t>
            </w:r>
            <w:r w:rsidRPr="00465EDD">
              <w:rPr>
                <w:rFonts w:ascii="Times New Roman" w:eastAsia="Calibri" w:hAnsi="Times New Roman" w:cs="Times New Roman"/>
              </w:rPr>
              <w:t>рукций на з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мельном учас</w:t>
            </w:r>
            <w:r w:rsidRPr="00465EDD">
              <w:rPr>
                <w:rFonts w:ascii="Times New Roman" w:eastAsia="Calibri" w:hAnsi="Times New Roman" w:cs="Times New Roman"/>
              </w:rPr>
              <w:t>т</w:t>
            </w:r>
            <w:r w:rsidRPr="00465EDD">
              <w:rPr>
                <w:rFonts w:ascii="Times New Roman" w:eastAsia="Calibri" w:hAnsi="Times New Roman" w:cs="Times New Roman"/>
              </w:rPr>
              <w:t>ке, здании или ином недвиж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мом имуществе, находящемся в муниципальной собственности</w:t>
            </w:r>
            <w:r w:rsidR="00465EDD">
              <w:rPr>
                <w:rFonts w:ascii="Times New Roman" w:eastAsia="Calibri" w:hAnsi="Times New Roman" w:cs="Times New Roman"/>
              </w:rPr>
              <w:t>.</w:t>
            </w:r>
          </w:p>
          <w:p w:rsidR="001F39E8" w:rsidRPr="00465EDD" w:rsidRDefault="00465EDD" w:rsidP="00465EDD">
            <w:pPr>
              <w:adjustRightInd w:val="0"/>
              <w:outlineLvl w:val="2"/>
              <w:rPr>
                <w:rFonts w:ascii="Times New Roman" w:eastAsia="Calibri" w:hAnsi="Times New Roman" w:cs="Times New Roman"/>
                <w:color w:val="706D6D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1F39E8" w:rsidRPr="00465EDD">
              <w:rPr>
                <w:rFonts w:ascii="Times New Roman" w:eastAsia="Calibri" w:hAnsi="Times New Roman" w:cs="Times New Roman"/>
              </w:rPr>
              <w:t>езультат:</w:t>
            </w:r>
            <w:r w:rsidR="001F39E8" w:rsidRPr="00465EDD">
              <w:rPr>
                <w:rStyle w:val="a9"/>
                <w:rFonts w:ascii="Times New Roman" w:eastAsia="Calibri" w:hAnsi="Times New Roman" w:cs="Times New Roman"/>
                <w:bCs w:val="0"/>
                <w:color w:val="000000"/>
              </w:rPr>
              <w:t> </w:t>
            </w:r>
          </w:p>
          <w:p w:rsidR="001F39E8" w:rsidRPr="00465EDD" w:rsidRDefault="001F39E8" w:rsidP="001F39E8">
            <w:pPr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- заключение договора  на установку и эксплуатацию рекламных ко</w:t>
            </w:r>
            <w:r w:rsidRPr="00465EDD">
              <w:rPr>
                <w:rFonts w:ascii="Times New Roman" w:eastAsia="Calibri" w:hAnsi="Times New Roman" w:cs="Times New Roman"/>
              </w:rPr>
              <w:t>н</w:t>
            </w:r>
            <w:r w:rsidRPr="00465EDD">
              <w:rPr>
                <w:rFonts w:ascii="Times New Roman" w:eastAsia="Calibri" w:hAnsi="Times New Roman" w:cs="Times New Roman"/>
              </w:rPr>
              <w:t>струкций на земельном уч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стке, здании или ином н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движимом имуществе</w:t>
            </w:r>
          </w:p>
          <w:p w:rsidR="001F39E8" w:rsidRPr="00465EDD" w:rsidRDefault="001F39E8" w:rsidP="001F39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1F39E8" w:rsidRPr="00465EDD" w:rsidRDefault="001F39E8" w:rsidP="00465EDD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lastRenderedPageBreak/>
              <w:t>Заявители</w:t>
            </w:r>
            <w:r w:rsidR="002052D0">
              <w:rPr>
                <w:rFonts w:ascii="Times New Roman" w:eastAsia="Calibri" w:hAnsi="Times New Roman" w:cs="Times New Roman"/>
              </w:rPr>
              <w:t>: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F39E8" w:rsidRPr="00465EDD" w:rsidRDefault="00226D3C" w:rsidP="00226D3C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ю</w:t>
            </w:r>
            <w:r w:rsidR="001F39E8" w:rsidRPr="00465EDD">
              <w:rPr>
                <w:rFonts w:ascii="Times New Roman" w:eastAsia="Calibri" w:hAnsi="Times New Roman" w:cs="Times New Roman"/>
                <w:color w:val="000000"/>
              </w:rPr>
              <w:t>ридичес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F39E8" w:rsidRPr="00465EDD">
              <w:rPr>
                <w:rFonts w:ascii="Times New Roman" w:eastAsia="Calibri" w:hAnsi="Times New Roman" w:cs="Times New Roman"/>
                <w:color w:val="000000"/>
              </w:rPr>
              <w:t>кие лица;</w:t>
            </w:r>
          </w:p>
          <w:p w:rsidR="001F39E8" w:rsidRPr="00465EDD" w:rsidRDefault="001F39E8" w:rsidP="00226D3C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физические лица, в том числе</w:t>
            </w:r>
            <w:r w:rsidR="00226D3C">
              <w:rPr>
                <w:rFonts w:ascii="Times New Roman" w:eastAsia="Calibri" w:hAnsi="Times New Roman" w:cs="Times New Roman"/>
                <w:color w:val="000000"/>
              </w:rPr>
              <w:t xml:space="preserve"> ин-див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идуаль</w:t>
            </w:r>
            <w:r w:rsidR="00226D3C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ные пред</w:t>
            </w:r>
            <w:r w:rsidR="00226D3C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принимат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ли.</w:t>
            </w:r>
          </w:p>
          <w:p w:rsidR="001F39E8" w:rsidRPr="00465EDD" w:rsidRDefault="001F39E8" w:rsidP="00226D3C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При пре</w:t>
            </w:r>
            <w:r w:rsidR="00226D3C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доставлении муниципаль</w:t>
            </w:r>
            <w:r w:rsidR="005411B8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ной услуги от имени зая</w:t>
            </w:r>
            <w:r w:rsidR="00226D3C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вителей вправе в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ы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ступать их законные представи</w:t>
            </w:r>
            <w:r w:rsidR="000C1E26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тели или их представит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ли по дов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ренности.</w:t>
            </w:r>
          </w:p>
          <w:p w:rsidR="00B82A76" w:rsidRPr="00465EDD" w:rsidRDefault="00B82A76" w:rsidP="00835E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B82A76" w:rsidRPr="00465EDD" w:rsidRDefault="001F39E8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226D3C" w:rsidRPr="00465EDD" w:rsidRDefault="001F39E8" w:rsidP="00226D3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Конституци</w:t>
            </w:r>
            <w:r w:rsidR="00226D3C">
              <w:rPr>
                <w:rFonts w:ascii="Times New Roman" w:eastAsia="Calibri" w:hAnsi="Times New Roman" w:cs="Times New Roman"/>
                <w:iCs/>
              </w:rPr>
              <w:t>я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РФ </w:t>
            </w:r>
            <w:r w:rsidR="00226D3C">
              <w:rPr>
                <w:rFonts w:ascii="Times New Roman" w:eastAsia="Calibri" w:hAnsi="Times New Roman" w:cs="Times New Roman"/>
                <w:iCs/>
              </w:rPr>
              <w:t xml:space="preserve">от </w:t>
            </w:r>
            <w:r w:rsidRPr="00465EDD">
              <w:rPr>
                <w:rFonts w:ascii="Times New Roman" w:eastAsia="Calibri" w:hAnsi="Times New Roman" w:cs="Times New Roman"/>
                <w:iCs/>
              </w:rPr>
              <w:t>12.12.</w:t>
            </w:r>
            <w:r w:rsidR="00226D3C">
              <w:rPr>
                <w:rFonts w:ascii="Times New Roman" w:eastAsia="Calibri" w:hAnsi="Times New Roman" w:cs="Times New Roman"/>
                <w:iCs/>
              </w:rPr>
              <w:t>1993г.;</w:t>
            </w:r>
          </w:p>
          <w:p w:rsidR="001F39E8" w:rsidRPr="00465EDD" w:rsidRDefault="001F39E8" w:rsidP="00226D3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Граждански</w:t>
            </w:r>
            <w:r w:rsidR="00226D3C">
              <w:rPr>
                <w:rFonts w:ascii="Times New Roman" w:eastAsia="Calibri" w:hAnsi="Times New Roman" w:cs="Times New Roman"/>
              </w:rPr>
              <w:t>й</w:t>
            </w:r>
            <w:r w:rsidRPr="00465EDD">
              <w:rPr>
                <w:rFonts w:ascii="Times New Roman" w:eastAsia="Calibri" w:hAnsi="Times New Roman" w:cs="Times New Roman"/>
              </w:rPr>
              <w:t xml:space="preserve"> кодекс РФ (часть первая) от 26.01.1996 № 14-ФЗ газета", N 238-239, 08.12.1994; </w:t>
            </w:r>
          </w:p>
          <w:p w:rsidR="00226D3C" w:rsidRPr="00465EDD" w:rsidRDefault="00226D3C" w:rsidP="00226D3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  <w:r w:rsidR="0044728A">
              <w:rPr>
                <w:rFonts w:ascii="Times New Roman" w:eastAsia="Calibri" w:hAnsi="Times New Roman" w:cs="Times New Roman"/>
              </w:rPr>
              <w:t>З</w:t>
            </w:r>
            <w:r w:rsidR="001F39E8" w:rsidRPr="00465EDD">
              <w:rPr>
                <w:rFonts w:ascii="Times New Roman" w:eastAsia="Calibri" w:hAnsi="Times New Roman" w:cs="Times New Roman"/>
              </w:rPr>
              <w:t>от 06.10.2003 № 131-ФЗ «Об общих принципах орг</w:t>
            </w:r>
            <w:r w:rsidR="001F39E8" w:rsidRPr="00465EDD">
              <w:rPr>
                <w:rFonts w:ascii="Times New Roman" w:eastAsia="Calibri" w:hAnsi="Times New Roman" w:cs="Times New Roman"/>
              </w:rPr>
              <w:t>а</w:t>
            </w:r>
            <w:r w:rsidR="001F39E8" w:rsidRPr="00465EDD">
              <w:rPr>
                <w:rFonts w:ascii="Times New Roman" w:eastAsia="Calibri" w:hAnsi="Times New Roman" w:cs="Times New Roman"/>
              </w:rPr>
              <w:t>низации местного самоупра</w:t>
            </w:r>
            <w:r>
              <w:rPr>
                <w:rFonts w:ascii="Times New Roman" w:eastAsia="Calibri" w:hAnsi="Times New Roman" w:cs="Times New Roman"/>
              </w:rPr>
              <w:t>в</w:t>
            </w:r>
            <w:r>
              <w:rPr>
                <w:rFonts w:ascii="Times New Roman" w:eastAsia="Calibri" w:hAnsi="Times New Roman" w:cs="Times New Roman"/>
              </w:rPr>
              <w:t>ления в Российской Федер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ции»;</w:t>
            </w:r>
          </w:p>
          <w:p w:rsidR="00226D3C" w:rsidRPr="00465EDD" w:rsidRDefault="001F39E8" w:rsidP="00226D3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Ф</w:t>
            </w:r>
            <w:r w:rsidR="0044728A">
              <w:rPr>
                <w:rFonts w:ascii="Times New Roman" w:eastAsia="Calibri" w:hAnsi="Times New Roman" w:cs="Times New Roman"/>
              </w:rPr>
              <w:t>З</w:t>
            </w:r>
            <w:r w:rsidRPr="00465EDD">
              <w:rPr>
                <w:rFonts w:ascii="Times New Roman" w:eastAsia="Calibri" w:hAnsi="Times New Roman" w:cs="Times New Roman"/>
              </w:rPr>
              <w:t>от 02.05.2006 № 59-ФЗ «О порядке рассмотрения обра</w:t>
            </w:r>
            <w:r w:rsidR="00226D3C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щений граждан Российской Федерации»</w:t>
            </w:r>
            <w:r w:rsidR="00226D3C">
              <w:rPr>
                <w:rFonts w:ascii="Times New Roman" w:eastAsia="Calibri" w:hAnsi="Times New Roman" w:cs="Times New Roman"/>
              </w:rPr>
              <w:t>;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F39E8" w:rsidRPr="00465EDD" w:rsidRDefault="0044728A" w:rsidP="00226D3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1F39E8" w:rsidRPr="00465EDD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="001F39E8" w:rsidRPr="00465EDD">
              <w:rPr>
                <w:rFonts w:ascii="Times New Roman" w:eastAsia="Calibri" w:hAnsi="Times New Roman" w:cs="Times New Roman"/>
              </w:rPr>
              <w:t>в</w:t>
            </w:r>
            <w:r w:rsidR="001F39E8" w:rsidRPr="00465EDD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1F39E8" w:rsidRPr="00465EDD">
              <w:rPr>
                <w:rFonts w:ascii="Times New Roman" w:eastAsia="Calibri" w:hAnsi="Times New Roman" w:cs="Times New Roman"/>
              </w:rPr>
              <w:t>у</w:t>
            </w:r>
            <w:r w:rsidR="001F39E8" w:rsidRPr="00465EDD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226D3C" w:rsidRPr="00465EDD" w:rsidRDefault="001F39E8" w:rsidP="00226D3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Ф</w:t>
            </w:r>
            <w:r w:rsidR="0044728A">
              <w:rPr>
                <w:rFonts w:ascii="Times New Roman" w:eastAsia="Calibri" w:hAnsi="Times New Roman" w:cs="Times New Roman"/>
                <w:color w:val="000000"/>
              </w:rPr>
              <w:t>Зот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13</w:t>
            </w:r>
            <w:r w:rsidR="0044728A">
              <w:rPr>
                <w:rFonts w:ascii="Times New Roman" w:eastAsia="Calibri" w:hAnsi="Times New Roman" w:cs="Times New Roman"/>
                <w:color w:val="000000"/>
              </w:rPr>
              <w:t>.03.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2006       № 38-ФЗ «О рекламе»</w:t>
            </w:r>
            <w:r w:rsidRPr="00465EDD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226D3C" w:rsidRPr="00465EDD" w:rsidRDefault="001F39E8" w:rsidP="00226D3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Устав</w:t>
            </w:r>
            <w:r w:rsidR="00226D3C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</w:rPr>
              <w:t>городского округа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 (принят Постано</w:t>
            </w:r>
            <w:r w:rsidR="00226D3C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влением Чапаевской горо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ской Дум</w:t>
            </w:r>
            <w:r w:rsidR="00226D3C">
              <w:rPr>
                <w:rFonts w:ascii="Times New Roman" w:eastAsia="Calibri" w:hAnsi="Times New Roman" w:cs="Times New Roman"/>
              </w:rPr>
              <w:t xml:space="preserve">ы </w:t>
            </w:r>
            <w:r w:rsidRPr="00465EDD">
              <w:rPr>
                <w:rFonts w:ascii="Times New Roman" w:eastAsia="Calibri" w:hAnsi="Times New Roman" w:cs="Times New Roman"/>
              </w:rPr>
              <w:t>Самарской обла</w:t>
            </w:r>
            <w:r w:rsidRPr="00465EDD">
              <w:rPr>
                <w:rFonts w:ascii="Times New Roman" w:eastAsia="Calibri" w:hAnsi="Times New Roman" w:cs="Times New Roman"/>
              </w:rPr>
              <w:t>с</w:t>
            </w:r>
            <w:r w:rsidRPr="00465EDD">
              <w:rPr>
                <w:rFonts w:ascii="Times New Roman" w:eastAsia="Calibri" w:hAnsi="Times New Roman" w:cs="Times New Roman"/>
              </w:rPr>
              <w:t>ти от 30.06.2005г. №118)</w:t>
            </w:r>
            <w:r w:rsidR="00226D3C">
              <w:rPr>
                <w:rFonts w:ascii="Times New Roman" w:eastAsia="Calibri" w:hAnsi="Times New Roman" w:cs="Times New Roman"/>
              </w:rPr>
              <w:t>;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F39E8" w:rsidRPr="00465EDD" w:rsidRDefault="001F39E8" w:rsidP="00226D3C">
            <w:pPr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 об управлении муниципальной собственн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стью города Чапаевска (пр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нято Постановлением Чапае</w:t>
            </w:r>
            <w:r w:rsidRPr="00465EDD">
              <w:rPr>
                <w:rFonts w:ascii="Times New Roman" w:eastAsia="Calibri" w:hAnsi="Times New Roman" w:cs="Times New Roman"/>
              </w:rPr>
              <w:t>в</w:t>
            </w:r>
            <w:r w:rsidRPr="00465EDD">
              <w:rPr>
                <w:rFonts w:ascii="Times New Roman" w:eastAsia="Calibri" w:hAnsi="Times New Roman" w:cs="Times New Roman"/>
              </w:rPr>
              <w:t>ской городской Думы от 29.09.2003г. №196);</w:t>
            </w:r>
          </w:p>
          <w:p w:rsidR="001F39E8" w:rsidRPr="00465EDD" w:rsidRDefault="001F39E8" w:rsidP="000F2B29">
            <w:pPr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 о Комитете по управлению муниципальным имуществом администрации городского округа Чапаевск (утверждено Постановлением Чапаевской городской Думы № 42- ЧД от 30.11.2005г.)</w:t>
            </w:r>
          </w:p>
          <w:p w:rsidR="001F39E8" w:rsidRPr="00465EDD" w:rsidRDefault="001F39E8" w:rsidP="001F39E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</w:rPr>
            </w:pPr>
          </w:p>
          <w:p w:rsidR="00B82A76" w:rsidRPr="00465EDD" w:rsidRDefault="00B82A76" w:rsidP="00183E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B82A76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FE6224" w:rsidRDefault="001F39E8" w:rsidP="00E64FA4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дорожная,</w:t>
            </w:r>
          </w:p>
          <w:p w:rsidR="001F39E8" w:rsidRPr="008539FA" w:rsidRDefault="001F39E8" w:rsidP="00E64FA4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телефон/факс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1F39E8" w:rsidRPr="008539FA" w:rsidRDefault="001F39E8" w:rsidP="001F39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hyperlink r:id="rId9" w:history="1">
              <w:r w:rsidRPr="008539FA">
                <w:rPr>
                  <w:rStyle w:val="ad"/>
                  <w:rFonts w:ascii="Times New Roman" w:hAnsi="Times New Roman" w:cs="Times New Roman"/>
                  <w:sz w:val="22"/>
                  <w:szCs w:val="22"/>
                  <w:lang w:val="en-US"/>
                </w:rPr>
                <w:t>Kumi</w:t>
              </w:r>
              <w:r w:rsidRPr="008539FA">
                <w:rPr>
                  <w:rStyle w:val="ad"/>
                  <w:rFonts w:ascii="Times New Roman" w:hAnsi="Times New Roman" w:cs="Times New Roman"/>
                  <w:sz w:val="22"/>
                  <w:szCs w:val="22"/>
                </w:rPr>
                <w:t>_</w:t>
              </w:r>
              <w:r w:rsidRPr="008539FA">
                <w:rPr>
                  <w:rStyle w:val="ad"/>
                  <w:rFonts w:ascii="Times New Roman" w:hAnsi="Times New Roman" w:cs="Times New Roman"/>
                  <w:sz w:val="22"/>
                  <w:szCs w:val="22"/>
                  <w:lang w:val="en-US"/>
                </w:rPr>
                <w:t>chap</w:t>
              </w:r>
              <w:r w:rsidRPr="008539FA">
                <w:rPr>
                  <w:rStyle w:val="ad"/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539FA">
                <w:rPr>
                  <w:rStyle w:val="ad"/>
                  <w:rFonts w:ascii="Times New Roman" w:hAnsi="Times New Roman" w:cs="Times New Roman"/>
                  <w:sz w:val="22"/>
                  <w:szCs w:val="22"/>
                  <w:lang w:val="en-US"/>
                </w:rPr>
                <w:t>mail</w:t>
              </w:r>
              <w:r w:rsidRPr="008539FA">
                <w:rPr>
                  <w:rStyle w:val="ad"/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539FA">
                <w:rPr>
                  <w:rStyle w:val="ad"/>
                  <w:rFonts w:ascii="Times New Roman" w:hAnsi="Times New Roman" w:cs="Times New Roman"/>
                  <w:sz w:val="22"/>
                  <w:szCs w:val="22"/>
                  <w:lang w:val="en-US"/>
                </w:rPr>
                <w:t>ru</w:t>
              </w:r>
            </w:hyperlink>
          </w:p>
          <w:p w:rsidR="00B82A76" w:rsidRPr="00465EDD" w:rsidRDefault="00B82A76" w:rsidP="00183EC5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B82A76" w:rsidRPr="00465EDD" w:rsidRDefault="00B82A76">
            <w:pPr>
              <w:rPr>
                <w:rFonts w:ascii="Times New Roman" w:hAnsi="Times New Roman" w:cs="Times New Roman"/>
              </w:rPr>
            </w:pPr>
          </w:p>
        </w:tc>
      </w:tr>
      <w:tr w:rsidR="002302B5" w:rsidRPr="00465EDD" w:rsidTr="003C1F72">
        <w:tc>
          <w:tcPr>
            <w:tcW w:w="488" w:type="dxa"/>
          </w:tcPr>
          <w:p w:rsidR="002302B5" w:rsidRPr="00465EDD" w:rsidRDefault="002302B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541" w:type="dxa"/>
            <w:gridSpan w:val="2"/>
          </w:tcPr>
          <w:p w:rsidR="002302B5" w:rsidRPr="00465EDD" w:rsidRDefault="002302B5" w:rsidP="007A5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EDD">
              <w:rPr>
                <w:rFonts w:ascii="Times New Roman" w:hAnsi="Times New Roman" w:cs="Times New Roman"/>
              </w:rPr>
              <w:t>Приватизация муниципал</w:t>
            </w:r>
            <w:r w:rsidRPr="00465EDD">
              <w:rPr>
                <w:rFonts w:ascii="Times New Roman" w:hAnsi="Times New Roman" w:cs="Times New Roman"/>
              </w:rPr>
              <w:t>ь</w:t>
            </w:r>
            <w:r w:rsidRPr="00465EDD">
              <w:rPr>
                <w:rFonts w:ascii="Times New Roman" w:hAnsi="Times New Roman" w:cs="Times New Roman"/>
              </w:rPr>
              <w:lastRenderedPageBreak/>
              <w:t>ного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ства</w:t>
            </w:r>
          </w:p>
        </w:tc>
        <w:tc>
          <w:tcPr>
            <w:tcW w:w="1557" w:type="dxa"/>
            <w:gridSpan w:val="2"/>
          </w:tcPr>
          <w:p w:rsidR="002302B5" w:rsidRPr="00465EDD" w:rsidRDefault="002302B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 xml:space="preserve">Комитет по управлению </w:t>
            </w:r>
            <w:r w:rsidRPr="00465EDD">
              <w:rPr>
                <w:rFonts w:ascii="Times New Roman" w:hAnsi="Times New Roman" w:cs="Times New Roman"/>
              </w:rPr>
              <w:lastRenderedPageBreak/>
              <w:t>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="00366BB5">
              <w:rPr>
                <w:rFonts w:ascii="Times New Roman" w:hAnsi="Times New Roman" w:cs="Times New Roman"/>
              </w:rPr>
              <w:t>нистра</w:t>
            </w:r>
            <w:r w:rsidRPr="00465EDD">
              <w:rPr>
                <w:rFonts w:ascii="Times New Roman" w:hAnsi="Times New Roman" w:cs="Times New Roman"/>
              </w:rPr>
              <w:t>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2302B5" w:rsidRPr="00465EDD" w:rsidRDefault="000F2B29" w:rsidP="000F2B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="002302B5" w:rsidRPr="00465EDD">
              <w:rPr>
                <w:rFonts w:ascii="Times New Roman" w:hAnsi="Times New Roman" w:cs="Times New Roman"/>
              </w:rPr>
              <w:t>дминистр</w:t>
            </w:r>
            <w:r w:rsidR="002302B5" w:rsidRPr="00465EDD">
              <w:rPr>
                <w:rFonts w:ascii="Times New Roman" w:hAnsi="Times New Roman" w:cs="Times New Roman"/>
              </w:rPr>
              <w:t>а</w:t>
            </w:r>
            <w:r w:rsidR="002302B5" w:rsidRPr="00465EDD">
              <w:rPr>
                <w:rFonts w:ascii="Times New Roman" w:hAnsi="Times New Roman" w:cs="Times New Roman"/>
              </w:rPr>
              <w:t>тивные проц</w:t>
            </w:r>
            <w:r w:rsidR="002302B5" w:rsidRPr="00465EDD">
              <w:rPr>
                <w:rFonts w:ascii="Times New Roman" w:hAnsi="Times New Roman" w:cs="Times New Roman"/>
              </w:rPr>
              <w:t>е</w:t>
            </w:r>
            <w:r w:rsidR="002302B5" w:rsidRPr="00465EDD">
              <w:rPr>
                <w:rFonts w:ascii="Times New Roman" w:hAnsi="Times New Roman" w:cs="Times New Roman"/>
              </w:rPr>
              <w:lastRenderedPageBreak/>
              <w:t>дуры:</w:t>
            </w:r>
          </w:p>
          <w:p w:rsidR="000F2B29" w:rsidRPr="00465EDD" w:rsidRDefault="002302B5" w:rsidP="000F2B29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1) прием и р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гистрация д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hAnsi="Times New Roman" w:cs="Times New Roman"/>
              </w:rPr>
              <w:t>кументов</w:t>
            </w:r>
            <w:r w:rsidR="000F2B29">
              <w:rPr>
                <w:rFonts w:ascii="Times New Roman" w:hAnsi="Times New Roman" w:cs="Times New Roman"/>
              </w:rPr>
              <w:t>;</w:t>
            </w:r>
            <w:r w:rsidRPr="00465EDD">
              <w:rPr>
                <w:rFonts w:ascii="Times New Roman" w:hAnsi="Times New Roman" w:cs="Times New Roman"/>
              </w:rPr>
              <w:t xml:space="preserve"> </w:t>
            </w:r>
          </w:p>
          <w:p w:rsidR="002302B5" w:rsidRPr="00465EDD" w:rsidRDefault="000F2B29" w:rsidP="000F2B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="002302B5" w:rsidRPr="00465EDD">
              <w:rPr>
                <w:rFonts w:ascii="Times New Roman" w:hAnsi="Times New Roman" w:cs="Times New Roman"/>
              </w:rPr>
              <w:t>проверка д</w:t>
            </w:r>
            <w:r w:rsidR="002302B5" w:rsidRPr="00465EDD">
              <w:rPr>
                <w:rFonts w:ascii="Times New Roman" w:hAnsi="Times New Roman" w:cs="Times New Roman"/>
              </w:rPr>
              <w:t>о</w:t>
            </w:r>
            <w:r w:rsidR="002302B5" w:rsidRPr="00465EDD">
              <w:rPr>
                <w:rFonts w:ascii="Times New Roman" w:hAnsi="Times New Roman" w:cs="Times New Roman"/>
              </w:rPr>
              <w:t>кументов на соответствие требованиям действующего законодательс</w:t>
            </w:r>
            <w:r w:rsidR="002302B5" w:rsidRPr="00465EDD">
              <w:rPr>
                <w:rFonts w:ascii="Times New Roman" w:hAnsi="Times New Roman" w:cs="Times New Roman"/>
              </w:rPr>
              <w:t>т</w:t>
            </w:r>
            <w:r w:rsidR="002302B5" w:rsidRPr="00465EDD">
              <w:rPr>
                <w:rFonts w:ascii="Times New Roman" w:hAnsi="Times New Roman" w:cs="Times New Roman"/>
              </w:rPr>
              <w:t>ва;</w:t>
            </w:r>
          </w:p>
          <w:p w:rsidR="002302B5" w:rsidRPr="00465EDD" w:rsidRDefault="002302B5" w:rsidP="000F2B29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65EDD">
              <w:rPr>
                <w:rFonts w:ascii="Times New Roman" w:hAnsi="Times New Roman" w:cs="Times New Roman"/>
              </w:rPr>
              <w:t>3)</w:t>
            </w:r>
            <w:r w:rsidRPr="00465EDD">
              <w:rPr>
                <w:rFonts w:ascii="Times New Roman" w:hAnsi="Times New Roman" w:cs="Times New Roman"/>
                <w:color w:val="000000"/>
              </w:rPr>
              <w:t>принятие р</w:t>
            </w:r>
            <w:r w:rsidRPr="00465EDD">
              <w:rPr>
                <w:rFonts w:ascii="Times New Roman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hAnsi="Times New Roman" w:cs="Times New Roman"/>
                <w:color w:val="000000"/>
              </w:rPr>
              <w:t>шения о прив</w:t>
            </w:r>
            <w:r w:rsidRPr="00465EDD">
              <w:rPr>
                <w:rFonts w:ascii="Times New Roman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hAnsi="Times New Roman" w:cs="Times New Roman"/>
                <w:color w:val="000000"/>
              </w:rPr>
              <w:t>тизации мун</w:t>
            </w:r>
            <w:r w:rsidRPr="00465EDD">
              <w:rPr>
                <w:rFonts w:ascii="Times New Roman" w:hAnsi="Times New Roman" w:cs="Times New Roman"/>
                <w:color w:val="000000"/>
              </w:rPr>
              <w:t>и</w:t>
            </w:r>
            <w:r w:rsidRPr="00465EDD">
              <w:rPr>
                <w:rFonts w:ascii="Times New Roman" w:hAnsi="Times New Roman" w:cs="Times New Roman"/>
                <w:color w:val="000000"/>
              </w:rPr>
              <w:t>ципального имущества</w:t>
            </w:r>
            <w:r w:rsidRPr="00465ED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;</w:t>
            </w:r>
          </w:p>
          <w:p w:rsidR="002302B5" w:rsidRPr="00465EDD" w:rsidRDefault="002302B5" w:rsidP="000F2B29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4)получение результатов м</w:t>
            </w:r>
            <w:r w:rsidRPr="00465EDD">
              <w:rPr>
                <w:rFonts w:ascii="Times New Roman" w:hAnsi="Times New Roman" w:cs="Times New Roman"/>
              </w:rPr>
              <w:t>у</w:t>
            </w:r>
            <w:r w:rsidRPr="00465EDD">
              <w:rPr>
                <w:rFonts w:ascii="Times New Roman" w:hAnsi="Times New Roman" w:cs="Times New Roman"/>
              </w:rPr>
              <w:t>ниципальной услуги</w:t>
            </w:r>
          </w:p>
          <w:p w:rsidR="002302B5" w:rsidRPr="00465EDD" w:rsidRDefault="002302B5" w:rsidP="000F2B29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Основание</w:t>
            </w:r>
            <w:r w:rsidR="00E35C9C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 з</w:t>
            </w:r>
            <w:r w:rsidRPr="00465EDD">
              <w:rPr>
                <w:rFonts w:ascii="Times New Roman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hAnsi="Times New Roman" w:cs="Times New Roman"/>
                <w:color w:val="000000"/>
              </w:rPr>
              <w:t>явк</w:t>
            </w:r>
            <w:r w:rsidR="00E35C9C">
              <w:rPr>
                <w:rFonts w:ascii="Times New Roman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 заинтер</w:t>
            </w:r>
            <w:r w:rsidRPr="00465EDD">
              <w:rPr>
                <w:rFonts w:ascii="Times New Roman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сованного лица о </w:t>
            </w:r>
            <w:r w:rsidRPr="00465ED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приватизации муниципально</w:t>
            </w:r>
            <w:r w:rsidR="000F2B29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го имущества</w:t>
            </w:r>
            <w:r w:rsidR="000F2B29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.</w:t>
            </w:r>
          </w:p>
          <w:p w:rsidR="002302B5" w:rsidRPr="00465EDD" w:rsidRDefault="002302B5" w:rsidP="000F2B2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 xml:space="preserve">Результат: </w:t>
            </w:r>
          </w:p>
          <w:p w:rsidR="002302B5" w:rsidRPr="00465EDD" w:rsidRDefault="002302B5" w:rsidP="002302B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 xml:space="preserve">- заключение  договора купли-продажи; </w:t>
            </w:r>
          </w:p>
          <w:p w:rsidR="002302B5" w:rsidRPr="00465EDD" w:rsidRDefault="002302B5" w:rsidP="002302B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- принятие р</w:t>
            </w:r>
            <w:r w:rsidRPr="00465EDD">
              <w:rPr>
                <w:rFonts w:ascii="Times New Roman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hAnsi="Times New Roman" w:cs="Times New Roman"/>
                <w:color w:val="000000"/>
              </w:rPr>
              <w:t>шения об отказе в предоставл</w:t>
            </w:r>
            <w:r w:rsidRPr="00465EDD">
              <w:rPr>
                <w:rFonts w:ascii="Times New Roman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hAnsi="Times New Roman" w:cs="Times New Roman"/>
                <w:color w:val="000000"/>
              </w:rPr>
              <w:t>нии муниц</w:t>
            </w:r>
            <w:r w:rsidRPr="00465EDD">
              <w:rPr>
                <w:rFonts w:ascii="Times New Roman" w:hAnsi="Times New Roman" w:cs="Times New Roman"/>
                <w:color w:val="000000"/>
              </w:rPr>
              <w:t>и</w:t>
            </w:r>
            <w:r w:rsidRPr="00465EDD">
              <w:rPr>
                <w:rFonts w:ascii="Times New Roman" w:hAnsi="Times New Roman" w:cs="Times New Roman"/>
                <w:color w:val="000000"/>
              </w:rPr>
              <w:t>пальной услуги.</w:t>
            </w:r>
          </w:p>
          <w:p w:rsidR="002302B5" w:rsidRPr="00465EDD" w:rsidRDefault="002302B5" w:rsidP="002302B5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0F2B29" w:rsidRPr="00465EDD" w:rsidRDefault="002302B5" w:rsidP="000F2B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Покупатели</w:t>
            </w:r>
            <w:r w:rsidR="003477E5">
              <w:rPr>
                <w:rFonts w:ascii="Times New Roman" w:hAnsi="Times New Roman" w:cs="Times New Roman"/>
              </w:rPr>
              <w:t>:</w:t>
            </w:r>
            <w:r w:rsidRPr="00465EDD">
              <w:rPr>
                <w:rFonts w:ascii="Times New Roman" w:hAnsi="Times New Roman" w:cs="Times New Roman"/>
              </w:rPr>
              <w:t xml:space="preserve"> физические и </w:t>
            </w:r>
            <w:r w:rsidRPr="00465EDD">
              <w:rPr>
                <w:rFonts w:ascii="Times New Roman" w:hAnsi="Times New Roman" w:cs="Times New Roman"/>
              </w:rPr>
              <w:lastRenderedPageBreak/>
              <w:t>юридические лица, за и</w:t>
            </w:r>
            <w:r w:rsidRPr="00465EDD">
              <w:rPr>
                <w:rFonts w:ascii="Times New Roman" w:hAnsi="Times New Roman" w:cs="Times New Roman"/>
              </w:rPr>
              <w:t>с</w:t>
            </w:r>
            <w:r w:rsidRPr="00465EDD">
              <w:rPr>
                <w:rFonts w:ascii="Times New Roman" w:hAnsi="Times New Roman" w:cs="Times New Roman"/>
              </w:rPr>
              <w:t>ключением государст</w:t>
            </w:r>
            <w:r w:rsidR="002273E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венных и муниципа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льных уни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тарных предприя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тий, гос</w:t>
            </w:r>
            <w:r w:rsidRPr="00465EDD">
              <w:rPr>
                <w:rFonts w:ascii="Times New Roman" w:hAnsi="Times New Roman" w:cs="Times New Roman"/>
              </w:rPr>
              <w:t>у</w:t>
            </w:r>
            <w:r w:rsidRPr="00465EDD">
              <w:rPr>
                <w:rFonts w:ascii="Times New Roman" w:hAnsi="Times New Roman" w:cs="Times New Roman"/>
              </w:rPr>
              <w:t>дарст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венных и муниципа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льных уч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реждений, а также юр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дических лиц, в уста</w:t>
            </w:r>
            <w:r w:rsidRPr="00465EDD">
              <w:rPr>
                <w:rFonts w:ascii="Times New Roman" w:hAnsi="Times New Roman" w:cs="Times New Roman"/>
              </w:rPr>
              <w:t>в</w:t>
            </w:r>
            <w:r w:rsidRPr="00465EDD">
              <w:rPr>
                <w:rFonts w:ascii="Times New Roman" w:hAnsi="Times New Roman" w:cs="Times New Roman"/>
              </w:rPr>
              <w:t>ном капитале которых д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hAnsi="Times New Roman" w:cs="Times New Roman"/>
              </w:rPr>
              <w:t>ля РФ, суб</w:t>
            </w:r>
            <w:r w:rsidRPr="00465EDD">
              <w:rPr>
                <w:rFonts w:ascii="Times New Roman" w:hAnsi="Times New Roman" w:cs="Times New Roman"/>
              </w:rPr>
              <w:t>ъ</w:t>
            </w:r>
            <w:r w:rsidRPr="00465EDD">
              <w:rPr>
                <w:rFonts w:ascii="Times New Roman" w:hAnsi="Times New Roman" w:cs="Times New Roman"/>
              </w:rPr>
              <w:t>ектов РФ</w:t>
            </w:r>
            <w:r w:rsidR="000F2B29">
              <w:rPr>
                <w:rFonts w:ascii="Times New Roman" w:hAnsi="Times New Roman" w:cs="Times New Roman"/>
              </w:rPr>
              <w:t xml:space="preserve"> </w:t>
            </w:r>
            <w:r w:rsidRPr="00465EDD">
              <w:rPr>
                <w:rFonts w:ascii="Times New Roman" w:hAnsi="Times New Roman" w:cs="Times New Roman"/>
              </w:rPr>
              <w:t>и муниципа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льных об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разований превышает 25%, кроме случаев, пр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дусмот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ренных Фе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 xml:space="preserve">деральным </w:t>
            </w:r>
            <w:hyperlink r:id="rId10" w:history="1">
              <w:r w:rsidRPr="00465EDD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465EDD">
              <w:rPr>
                <w:rFonts w:ascii="Times New Roman" w:hAnsi="Times New Roman" w:cs="Times New Roman"/>
              </w:rPr>
              <w:t xml:space="preserve"> "О приватиза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ции госу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дарственного и муниципа</w:t>
            </w:r>
            <w:r w:rsidR="000F2B29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льного им</w:t>
            </w:r>
            <w:r w:rsidRPr="00465EDD">
              <w:rPr>
                <w:rFonts w:ascii="Times New Roman" w:hAnsi="Times New Roman" w:cs="Times New Roman"/>
              </w:rPr>
              <w:t>у</w:t>
            </w:r>
            <w:r w:rsidRPr="00465EDD">
              <w:rPr>
                <w:rFonts w:ascii="Times New Roman" w:hAnsi="Times New Roman" w:cs="Times New Roman"/>
              </w:rPr>
              <w:t xml:space="preserve">щества". </w:t>
            </w:r>
          </w:p>
          <w:p w:rsidR="002302B5" w:rsidRPr="00465EDD" w:rsidRDefault="002302B5" w:rsidP="000F2B2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2302B5" w:rsidRPr="00465EDD" w:rsidRDefault="002302B5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117" w:type="dxa"/>
            <w:gridSpan w:val="5"/>
          </w:tcPr>
          <w:p w:rsidR="000F2B29" w:rsidRPr="00465EDD" w:rsidRDefault="002302B5" w:rsidP="000F2B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  <w:iCs/>
              </w:rPr>
              <w:t>Конституци</w:t>
            </w:r>
            <w:r w:rsidR="000F2B29">
              <w:rPr>
                <w:rFonts w:ascii="Times New Roman" w:hAnsi="Times New Roman" w:cs="Times New Roman"/>
                <w:iCs/>
              </w:rPr>
              <w:t>я</w:t>
            </w:r>
            <w:r w:rsidRPr="00465EDD">
              <w:rPr>
                <w:rFonts w:ascii="Times New Roman" w:hAnsi="Times New Roman" w:cs="Times New Roman"/>
                <w:iCs/>
              </w:rPr>
              <w:t xml:space="preserve"> РФ </w:t>
            </w:r>
            <w:r w:rsidR="000F2B29">
              <w:rPr>
                <w:rFonts w:ascii="Times New Roman" w:hAnsi="Times New Roman" w:cs="Times New Roman"/>
                <w:iCs/>
              </w:rPr>
              <w:t xml:space="preserve">от </w:t>
            </w:r>
            <w:r w:rsidRPr="00465EDD">
              <w:rPr>
                <w:rFonts w:ascii="Times New Roman" w:hAnsi="Times New Roman" w:cs="Times New Roman"/>
                <w:iCs/>
              </w:rPr>
              <w:t>12.12.1993</w:t>
            </w:r>
            <w:r w:rsidR="000F2B29">
              <w:rPr>
                <w:rFonts w:ascii="Times New Roman" w:hAnsi="Times New Roman" w:cs="Times New Roman"/>
                <w:iCs/>
              </w:rPr>
              <w:t>;</w:t>
            </w:r>
            <w:r w:rsidRPr="00465EDD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2302B5" w:rsidRPr="00465EDD" w:rsidRDefault="000F2B29" w:rsidP="000F2B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="0044728A">
              <w:rPr>
                <w:rFonts w:ascii="Times New Roman" w:hAnsi="Times New Roman" w:cs="Times New Roman"/>
              </w:rPr>
              <w:t>З</w:t>
            </w:r>
            <w:r w:rsidR="002302B5" w:rsidRPr="00465EDD">
              <w:rPr>
                <w:rFonts w:ascii="Times New Roman" w:hAnsi="Times New Roman" w:cs="Times New Roman"/>
              </w:rPr>
              <w:t>от 06.10.2003 № 131-ФЗ «Об общих принципах орга</w:t>
            </w:r>
            <w:r>
              <w:rPr>
                <w:rFonts w:ascii="Times New Roman" w:hAnsi="Times New Roman" w:cs="Times New Roman"/>
              </w:rPr>
              <w:t>-</w:t>
            </w:r>
            <w:r w:rsidR="002302B5" w:rsidRPr="00465EDD">
              <w:rPr>
                <w:rFonts w:ascii="Times New Roman" w:hAnsi="Times New Roman" w:cs="Times New Roman"/>
              </w:rPr>
              <w:t>низации местного самоупра</w:t>
            </w:r>
            <w:r w:rsidR="002302B5" w:rsidRPr="00465EDD">
              <w:rPr>
                <w:rFonts w:ascii="Times New Roman" w:hAnsi="Times New Roman" w:cs="Times New Roman"/>
              </w:rPr>
              <w:t>в</w:t>
            </w:r>
            <w:r w:rsidR="002302B5" w:rsidRPr="00465EDD">
              <w:rPr>
                <w:rFonts w:ascii="Times New Roman" w:hAnsi="Times New Roman" w:cs="Times New Roman"/>
              </w:rPr>
              <w:t>ления в РФ;</w:t>
            </w:r>
          </w:p>
          <w:p w:rsidR="002302B5" w:rsidRPr="00465EDD" w:rsidRDefault="002302B5" w:rsidP="002625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Ф</w:t>
            </w:r>
            <w:r w:rsidR="0044728A">
              <w:rPr>
                <w:rFonts w:ascii="Times New Roman" w:hAnsi="Times New Roman" w:cs="Times New Roman"/>
              </w:rPr>
              <w:t>З</w:t>
            </w:r>
            <w:r w:rsidRPr="00465EDD">
              <w:rPr>
                <w:rFonts w:ascii="Times New Roman" w:hAnsi="Times New Roman" w:cs="Times New Roman"/>
              </w:rPr>
              <w:t>от 02.05.2006 № 59-ФЗ «О порядке рассмотрения об</w:t>
            </w:r>
            <w:r w:rsidR="00262555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ращений граждан Р</w:t>
            </w:r>
            <w:r w:rsidR="00262555">
              <w:rPr>
                <w:rFonts w:ascii="Times New Roman" w:hAnsi="Times New Roman" w:cs="Times New Roman"/>
              </w:rPr>
              <w:t>Ф</w:t>
            </w:r>
            <w:r w:rsidRPr="00465EDD">
              <w:rPr>
                <w:rFonts w:ascii="Times New Roman" w:hAnsi="Times New Roman" w:cs="Times New Roman"/>
              </w:rPr>
              <w:t>»;</w:t>
            </w:r>
          </w:p>
          <w:p w:rsidR="002302B5" w:rsidRPr="00465EDD" w:rsidRDefault="002302B5" w:rsidP="0044728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Ф</w:t>
            </w:r>
            <w:r w:rsidR="0044728A">
              <w:rPr>
                <w:rFonts w:ascii="Times New Roman" w:hAnsi="Times New Roman" w:cs="Times New Roman"/>
              </w:rPr>
              <w:t>З</w:t>
            </w:r>
            <w:r w:rsidRPr="00465EDD">
              <w:rPr>
                <w:rFonts w:ascii="Times New Roman" w:hAnsi="Times New Roman" w:cs="Times New Roman"/>
              </w:rPr>
              <w:t>от 27.07.2010 № 210-ФЗ «Об организации предоставления государственных и муниц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пальных услуг»;</w:t>
            </w:r>
            <w:r w:rsidRPr="00465EDD">
              <w:rPr>
                <w:rFonts w:ascii="Times New Roman" w:hAnsi="Times New Roman" w:cs="Times New Roman"/>
                <w:color w:val="324049"/>
              </w:rPr>
              <w:t xml:space="preserve">      </w:t>
            </w:r>
            <w:r w:rsidRPr="00465EDD">
              <w:rPr>
                <w:rFonts w:ascii="Times New Roman" w:hAnsi="Times New Roman" w:cs="Times New Roman"/>
                <w:color w:val="000000"/>
              </w:rPr>
              <w:t>Ф</w:t>
            </w:r>
            <w:r w:rsidR="0044728A">
              <w:rPr>
                <w:rFonts w:ascii="Times New Roman" w:hAnsi="Times New Roman" w:cs="Times New Roman"/>
                <w:color w:val="000000"/>
              </w:rPr>
              <w:t>З</w:t>
            </w:r>
            <w:r w:rsidRPr="00465EDD">
              <w:rPr>
                <w:rFonts w:ascii="Times New Roman" w:hAnsi="Times New Roman" w:cs="Times New Roman"/>
                <w:color w:val="000000"/>
              </w:rPr>
              <w:t>от 21.12.2010 N178-ФЗ «О прив</w:t>
            </w:r>
            <w:r w:rsidRPr="00465EDD">
              <w:rPr>
                <w:rFonts w:ascii="Times New Roman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hAnsi="Times New Roman" w:cs="Times New Roman"/>
                <w:color w:val="000000"/>
              </w:rPr>
              <w:t>тизации государственного и муниципального имущества»</w:t>
            </w:r>
            <w:r w:rsidRPr="00465EDD">
              <w:rPr>
                <w:rFonts w:ascii="Times New Roman" w:hAnsi="Times New Roman" w:cs="Times New Roman"/>
              </w:rPr>
              <w:t>;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       Ф</w:t>
            </w:r>
            <w:r w:rsidR="0044728A">
              <w:rPr>
                <w:rFonts w:ascii="Times New Roman" w:hAnsi="Times New Roman" w:cs="Times New Roman"/>
                <w:color w:val="000000"/>
              </w:rPr>
              <w:t>З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 от 22.07.2008 N159-ФЗ </w:t>
            </w:r>
            <w:r w:rsidRPr="00465EDD">
              <w:rPr>
                <w:rFonts w:ascii="Times New Roman" w:hAnsi="Times New Roman" w:cs="Times New Roman"/>
                <w:b/>
              </w:rPr>
              <w:t>«</w:t>
            </w:r>
            <w:r w:rsidRPr="00465EDD">
              <w:rPr>
                <w:rFonts w:ascii="Times New Roman" w:hAnsi="Times New Roman" w:cs="Times New Roman"/>
              </w:rPr>
              <w:t>Об особенностях отчуждения н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движимого имущества, нах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hAnsi="Times New Roman" w:cs="Times New Roman"/>
              </w:rPr>
              <w:t>дящегося в го</w:t>
            </w:r>
            <w:r w:rsidR="0044728A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сударственной собственности субъектов РФ или в муниципальной собс</w:t>
            </w:r>
            <w:r w:rsidRPr="00465EDD">
              <w:rPr>
                <w:rFonts w:ascii="Times New Roman" w:hAnsi="Times New Roman" w:cs="Times New Roman"/>
              </w:rPr>
              <w:t>т</w:t>
            </w:r>
            <w:r w:rsidRPr="00465EDD">
              <w:rPr>
                <w:rFonts w:ascii="Times New Roman" w:hAnsi="Times New Roman" w:cs="Times New Roman"/>
              </w:rPr>
              <w:t>венности и арендуемого суб</w:t>
            </w:r>
            <w:r w:rsidRPr="00465EDD">
              <w:rPr>
                <w:rFonts w:ascii="Times New Roman" w:hAnsi="Times New Roman" w:cs="Times New Roman"/>
              </w:rPr>
              <w:t>ъ</w:t>
            </w:r>
            <w:r w:rsidRPr="00465EDD">
              <w:rPr>
                <w:rFonts w:ascii="Times New Roman" w:hAnsi="Times New Roman" w:cs="Times New Roman"/>
              </w:rPr>
              <w:t xml:space="preserve">ектами </w:t>
            </w:r>
            <w:r w:rsidR="00262555">
              <w:rPr>
                <w:rFonts w:ascii="Times New Roman" w:hAnsi="Times New Roman" w:cs="Times New Roman"/>
              </w:rPr>
              <w:t>ма</w:t>
            </w:r>
            <w:r w:rsidRPr="00465EDD">
              <w:rPr>
                <w:rFonts w:ascii="Times New Roman" w:hAnsi="Times New Roman" w:cs="Times New Roman"/>
              </w:rPr>
              <w:t>лого и среднего предпринимательства, и о вн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 xml:space="preserve">сении изменений в отдельные </w:t>
            </w:r>
            <w:r w:rsidR="007F10C4">
              <w:rPr>
                <w:rFonts w:ascii="Times New Roman" w:hAnsi="Times New Roman" w:cs="Times New Roman"/>
              </w:rPr>
              <w:t>законо</w:t>
            </w:r>
            <w:r w:rsidRPr="00465EDD">
              <w:rPr>
                <w:rFonts w:ascii="Times New Roman" w:hAnsi="Times New Roman" w:cs="Times New Roman"/>
              </w:rPr>
              <w:t>дательные акты РФ</w:t>
            </w:r>
            <w:r w:rsidRPr="00465EDD">
              <w:rPr>
                <w:rFonts w:ascii="Times New Roman" w:hAnsi="Times New Roman" w:cs="Times New Roman"/>
                <w:b/>
              </w:rPr>
              <w:t>»</w:t>
            </w:r>
            <w:r w:rsidRPr="00465EDD">
              <w:rPr>
                <w:rFonts w:ascii="Times New Roman" w:hAnsi="Times New Roman" w:cs="Times New Roman"/>
              </w:rPr>
              <w:t>;</w:t>
            </w:r>
          </w:p>
          <w:p w:rsidR="001C461F" w:rsidRDefault="00262555" w:rsidP="002625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1C461F">
              <w:rPr>
                <w:rFonts w:ascii="Times New Roman" w:hAnsi="Times New Roman" w:cs="Times New Roman"/>
              </w:rPr>
              <w:t>З</w:t>
            </w:r>
            <w:r w:rsidR="002302B5" w:rsidRPr="00465EDD">
              <w:rPr>
                <w:rFonts w:ascii="Times New Roman" w:hAnsi="Times New Roman" w:cs="Times New Roman"/>
                <w:color w:val="000000"/>
              </w:rPr>
              <w:t>от 26.07.2006 N135-ФЗ «О защите конкуренции»</w:t>
            </w:r>
            <w:r w:rsidR="002302B5" w:rsidRPr="00465EDD">
              <w:rPr>
                <w:rFonts w:ascii="Times New Roman" w:hAnsi="Times New Roman" w:cs="Times New Roman"/>
              </w:rPr>
              <w:t>;</w:t>
            </w:r>
            <w:r w:rsidR="002302B5" w:rsidRPr="00465ED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C461F" w:rsidRDefault="002302B5" w:rsidP="002625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Ф</w:t>
            </w:r>
            <w:r w:rsidR="001C461F">
              <w:rPr>
                <w:rFonts w:ascii="Times New Roman" w:hAnsi="Times New Roman" w:cs="Times New Roman"/>
                <w:color w:val="000000"/>
              </w:rPr>
              <w:t>З</w:t>
            </w:r>
            <w:r w:rsidRPr="00465EDD">
              <w:rPr>
                <w:rFonts w:ascii="Times New Roman" w:hAnsi="Times New Roman" w:cs="Times New Roman"/>
                <w:color w:val="000000"/>
              </w:rPr>
              <w:t>от 29.07.1998</w:t>
            </w:r>
          </w:p>
          <w:p w:rsidR="002302B5" w:rsidRPr="00465EDD" w:rsidRDefault="002302B5" w:rsidP="002625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N135-ФЗ «Об оценочной де</w:t>
            </w:r>
            <w:r w:rsidRPr="00465EDD">
              <w:rPr>
                <w:rFonts w:ascii="Times New Roman" w:hAnsi="Times New Roman" w:cs="Times New Roman"/>
                <w:color w:val="000000"/>
              </w:rPr>
              <w:t>я</w:t>
            </w:r>
            <w:r w:rsidRPr="00465EDD">
              <w:rPr>
                <w:rFonts w:ascii="Times New Roman" w:hAnsi="Times New Roman" w:cs="Times New Roman"/>
                <w:color w:val="000000"/>
              </w:rPr>
              <w:t>тельности в РФ»</w:t>
            </w:r>
            <w:r w:rsidRPr="00465EDD">
              <w:rPr>
                <w:rFonts w:ascii="Times New Roman" w:hAnsi="Times New Roman" w:cs="Times New Roman"/>
              </w:rPr>
              <w:t>;</w:t>
            </w:r>
          </w:p>
          <w:p w:rsidR="002302B5" w:rsidRPr="00465EDD" w:rsidRDefault="00487434" w:rsidP="0048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</w:t>
            </w:r>
            <w:r w:rsidR="001C461F">
              <w:rPr>
                <w:rFonts w:ascii="Times New Roman" w:hAnsi="Times New Roman" w:cs="Times New Roman"/>
                <w:color w:val="000000"/>
              </w:rPr>
              <w:t>З</w:t>
            </w:r>
            <w:r w:rsidR="002302B5" w:rsidRPr="00465EDD">
              <w:rPr>
                <w:rFonts w:ascii="Times New Roman" w:hAnsi="Times New Roman" w:cs="Times New Roman"/>
                <w:color w:val="000000"/>
              </w:rPr>
              <w:t>от 24.07.2007 N209-ФЗ «О развитии малого и среднего предпринимательства в РФ»</w:t>
            </w:r>
            <w:r w:rsidR="002302B5" w:rsidRPr="00465EDD">
              <w:rPr>
                <w:rFonts w:ascii="Times New Roman" w:hAnsi="Times New Roman" w:cs="Times New Roman"/>
              </w:rPr>
              <w:t>;</w:t>
            </w:r>
          </w:p>
          <w:p w:rsidR="001C461F" w:rsidRDefault="002302B5" w:rsidP="0048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Постановление Правительства</w:t>
            </w:r>
          </w:p>
          <w:p w:rsidR="001C461F" w:rsidRDefault="002302B5" w:rsidP="0048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РФ от 12.08.2002</w:t>
            </w:r>
          </w:p>
          <w:p w:rsidR="002302B5" w:rsidRPr="00465EDD" w:rsidRDefault="002302B5" w:rsidP="0048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 xml:space="preserve"> N585 «Об утверждении По</w:t>
            </w:r>
            <w:r w:rsidR="001C461F">
              <w:rPr>
                <w:rFonts w:ascii="Times New Roman" w:hAnsi="Times New Roman" w:cs="Times New Roman"/>
                <w:color w:val="000000"/>
              </w:rPr>
              <w:t>-</w:t>
            </w:r>
            <w:r w:rsidRPr="00465EDD">
              <w:rPr>
                <w:rFonts w:ascii="Times New Roman" w:hAnsi="Times New Roman" w:cs="Times New Roman"/>
                <w:color w:val="000000"/>
              </w:rPr>
              <w:t>ложения об организации пр</w:t>
            </w:r>
            <w:r w:rsidRPr="00465EDD">
              <w:rPr>
                <w:rFonts w:ascii="Times New Roman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дажи государственного или муниципального имущества </w:t>
            </w:r>
            <w:r w:rsidRPr="00465EDD">
              <w:rPr>
                <w:rFonts w:ascii="Times New Roman" w:hAnsi="Times New Roman" w:cs="Times New Roman"/>
                <w:color w:val="000000"/>
              </w:rPr>
              <w:lastRenderedPageBreak/>
              <w:t>на аукционе и Положения об организации продажи нах</w:t>
            </w:r>
            <w:r w:rsidRPr="00465EDD">
              <w:rPr>
                <w:rFonts w:ascii="Times New Roman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hAnsi="Times New Roman" w:cs="Times New Roman"/>
                <w:color w:val="000000"/>
              </w:rPr>
              <w:t>дящихся в госу</w:t>
            </w:r>
            <w:r w:rsidR="001C461F">
              <w:rPr>
                <w:rFonts w:ascii="Times New Roman" w:hAnsi="Times New Roman" w:cs="Times New Roman"/>
                <w:color w:val="000000"/>
              </w:rPr>
              <w:t>-</w:t>
            </w:r>
            <w:r w:rsidRPr="00465EDD">
              <w:rPr>
                <w:rFonts w:ascii="Times New Roman" w:hAnsi="Times New Roman" w:cs="Times New Roman"/>
                <w:color w:val="000000"/>
              </w:rPr>
              <w:t>дарственной или муниципальной собстве</w:t>
            </w:r>
            <w:r w:rsidRPr="00465EDD">
              <w:rPr>
                <w:rFonts w:ascii="Times New Roman" w:hAnsi="Times New Roman" w:cs="Times New Roman"/>
                <w:color w:val="000000"/>
              </w:rPr>
              <w:t>н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ности акций открытых </w:t>
            </w:r>
            <w:r w:rsidR="00487434">
              <w:rPr>
                <w:rFonts w:ascii="Times New Roman" w:hAnsi="Times New Roman" w:cs="Times New Roman"/>
                <w:color w:val="000000"/>
              </w:rPr>
              <w:t>акци</w:t>
            </w:r>
            <w:r w:rsidRPr="00465EDD">
              <w:rPr>
                <w:rFonts w:ascii="Times New Roman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hAnsi="Times New Roman" w:cs="Times New Roman"/>
                <w:color w:val="000000"/>
              </w:rPr>
              <w:t>нерных обществ на спе</w:t>
            </w:r>
            <w:r w:rsidR="00A72813">
              <w:rPr>
                <w:rFonts w:ascii="Times New Roman" w:hAnsi="Times New Roman" w:cs="Times New Roman"/>
                <w:color w:val="000000"/>
              </w:rPr>
              <w:t>-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циализированном аукционе» (утверждено </w:t>
            </w:r>
            <w:r w:rsidR="001C461F">
              <w:rPr>
                <w:rFonts w:ascii="Times New Roman" w:hAnsi="Times New Roman" w:cs="Times New Roman"/>
                <w:color w:val="000000"/>
              </w:rPr>
              <w:t xml:space="preserve">Постановлением Правительства РФ </w:t>
            </w:r>
            <w:r w:rsidRPr="00465EDD">
              <w:rPr>
                <w:rFonts w:ascii="Times New Roman" w:hAnsi="Times New Roman" w:cs="Times New Roman"/>
                <w:color w:val="000000"/>
              </w:rPr>
              <w:t>от 12.08.2002г);</w:t>
            </w:r>
          </w:p>
          <w:p w:rsidR="002302B5" w:rsidRPr="00465EDD" w:rsidRDefault="00487434" w:rsidP="0048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Устав</w:t>
            </w:r>
            <w:r w:rsidR="002302B5" w:rsidRPr="00465EDD">
              <w:rPr>
                <w:rFonts w:ascii="Times New Roman" w:hAnsi="Times New Roman" w:cs="Times New Roman"/>
              </w:rPr>
              <w:t xml:space="preserve"> городского округа Ч</w:t>
            </w:r>
            <w:r w:rsidR="002302B5" w:rsidRPr="00465EDD">
              <w:rPr>
                <w:rFonts w:ascii="Times New Roman" w:hAnsi="Times New Roman" w:cs="Times New Roman"/>
              </w:rPr>
              <w:t>а</w:t>
            </w:r>
            <w:r w:rsidR="002302B5" w:rsidRPr="00465EDD">
              <w:rPr>
                <w:rFonts w:ascii="Times New Roman" w:hAnsi="Times New Roman" w:cs="Times New Roman"/>
              </w:rPr>
              <w:t>паевск (принят Постановле</w:t>
            </w:r>
            <w:r w:rsidR="00A72813">
              <w:rPr>
                <w:rFonts w:ascii="Times New Roman" w:hAnsi="Times New Roman" w:cs="Times New Roman"/>
              </w:rPr>
              <w:t>-</w:t>
            </w:r>
            <w:r w:rsidR="002302B5" w:rsidRPr="00465EDD">
              <w:rPr>
                <w:rFonts w:ascii="Times New Roman" w:hAnsi="Times New Roman" w:cs="Times New Roman"/>
              </w:rPr>
              <w:t>нием Чапаевской городской Дум</w:t>
            </w:r>
            <w:r w:rsidR="00D902A8">
              <w:rPr>
                <w:rFonts w:ascii="Times New Roman" w:hAnsi="Times New Roman" w:cs="Times New Roman"/>
              </w:rPr>
              <w:t>ы</w:t>
            </w:r>
            <w:r w:rsidR="002302B5" w:rsidRPr="00465EDD">
              <w:rPr>
                <w:rFonts w:ascii="Times New Roman" w:hAnsi="Times New Roman" w:cs="Times New Roman"/>
              </w:rPr>
              <w:t xml:space="preserve"> Самарс</w:t>
            </w:r>
            <w:r w:rsidR="00A72813">
              <w:rPr>
                <w:rFonts w:ascii="Times New Roman" w:hAnsi="Times New Roman" w:cs="Times New Roman"/>
              </w:rPr>
              <w:t>-</w:t>
            </w:r>
            <w:r w:rsidR="002302B5" w:rsidRPr="00465EDD">
              <w:rPr>
                <w:rFonts w:ascii="Times New Roman" w:hAnsi="Times New Roman" w:cs="Times New Roman"/>
              </w:rPr>
              <w:t>кой области от 30.06.2005г. №118;</w:t>
            </w:r>
          </w:p>
          <w:p w:rsidR="002302B5" w:rsidRPr="00465EDD" w:rsidRDefault="002302B5" w:rsidP="00D902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Положение о порядке и усл</w:t>
            </w:r>
            <w:r w:rsidRPr="00465EDD">
              <w:rPr>
                <w:rFonts w:ascii="Times New Roman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hAnsi="Times New Roman" w:cs="Times New Roman"/>
                <w:color w:val="000000"/>
              </w:rPr>
              <w:t>виях приватизации муниц</w:t>
            </w:r>
            <w:r w:rsidRPr="00465EDD">
              <w:rPr>
                <w:rFonts w:ascii="Times New Roman" w:hAnsi="Times New Roman" w:cs="Times New Roman"/>
                <w:color w:val="000000"/>
              </w:rPr>
              <w:t>и</w:t>
            </w:r>
            <w:r w:rsidRPr="00465EDD">
              <w:rPr>
                <w:rFonts w:ascii="Times New Roman" w:hAnsi="Times New Roman" w:cs="Times New Roman"/>
                <w:color w:val="000000"/>
              </w:rPr>
              <w:t>пального имущества горо</w:t>
            </w:r>
            <w:r w:rsidRPr="00465EDD">
              <w:rPr>
                <w:rFonts w:ascii="Times New Roman" w:hAnsi="Times New Roman" w:cs="Times New Roman"/>
                <w:color w:val="000000"/>
              </w:rPr>
              <w:t>д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ского округа Чапаевск </w:t>
            </w:r>
            <w:r w:rsidRPr="00465EDD">
              <w:rPr>
                <w:rFonts w:ascii="Times New Roman" w:hAnsi="Times New Roman" w:cs="Times New Roman"/>
              </w:rPr>
              <w:t xml:space="preserve">от 30 ноября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465EDD">
                <w:rPr>
                  <w:rFonts w:ascii="Times New Roman" w:hAnsi="Times New Roman" w:cs="Times New Roman"/>
                </w:rPr>
                <w:t>2006 г</w:t>
              </w:r>
            </w:smartTag>
            <w:r w:rsidRPr="00465EDD">
              <w:rPr>
                <w:rFonts w:ascii="Times New Roman" w:hAnsi="Times New Roman" w:cs="Times New Roman"/>
              </w:rPr>
              <w:t>. N 213 (утве</w:t>
            </w:r>
            <w:r w:rsidRPr="00465EDD">
              <w:rPr>
                <w:rFonts w:ascii="Times New Roman" w:hAnsi="Times New Roman" w:cs="Times New Roman"/>
              </w:rPr>
              <w:t>р</w:t>
            </w:r>
            <w:r w:rsidRPr="00465EDD">
              <w:rPr>
                <w:rFonts w:ascii="Times New Roman" w:hAnsi="Times New Roman" w:cs="Times New Roman"/>
              </w:rPr>
              <w:t>ждено Чапаевской го</w:t>
            </w:r>
            <w:r w:rsidR="00D902A8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 xml:space="preserve">родской Думой 30 ноября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465EDD">
                <w:rPr>
                  <w:rFonts w:ascii="Times New Roman" w:hAnsi="Times New Roman" w:cs="Times New Roman"/>
                </w:rPr>
                <w:t>2006 г</w:t>
              </w:r>
            </w:smartTag>
            <w:r w:rsidRPr="00465EDD">
              <w:rPr>
                <w:rFonts w:ascii="Times New Roman" w:hAnsi="Times New Roman" w:cs="Times New Roman"/>
              </w:rPr>
              <w:t>. N 213</w:t>
            </w:r>
            <w:r w:rsidR="00D902A8">
              <w:rPr>
                <w:rFonts w:ascii="Times New Roman" w:hAnsi="Times New Roman" w:cs="Times New Roman"/>
              </w:rPr>
              <w:t>)</w:t>
            </w:r>
            <w:r w:rsidRPr="00465EDD">
              <w:rPr>
                <w:rFonts w:ascii="Times New Roman" w:hAnsi="Times New Roman" w:cs="Times New Roman"/>
              </w:rPr>
              <w:t>;</w:t>
            </w:r>
          </w:p>
          <w:p w:rsidR="002302B5" w:rsidRPr="00465EDD" w:rsidRDefault="002302B5" w:rsidP="00D902A8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Положение об управлении муниципальной собственн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hAnsi="Times New Roman" w:cs="Times New Roman"/>
              </w:rPr>
              <w:t>стью города Чапаевска (пр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нято Постановлением Чапае</w:t>
            </w:r>
            <w:r w:rsidRPr="00465EDD">
              <w:rPr>
                <w:rFonts w:ascii="Times New Roman" w:hAnsi="Times New Roman" w:cs="Times New Roman"/>
              </w:rPr>
              <w:t>в</w:t>
            </w:r>
            <w:r w:rsidRPr="00465EDD">
              <w:rPr>
                <w:rFonts w:ascii="Times New Roman" w:hAnsi="Times New Roman" w:cs="Times New Roman"/>
              </w:rPr>
              <w:t>ской городской Думы от 29.09.2003г. №196);</w:t>
            </w:r>
          </w:p>
          <w:p w:rsidR="002302B5" w:rsidRPr="00465EDD" w:rsidRDefault="002302B5" w:rsidP="00D902A8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Положение          о</w:t>
            </w:r>
            <w:r w:rsidR="00D902A8">
              <w:rPr>
                <w:rFonts w:ascii="Times New Roman" w:hAnsi="Times New Roman" w:cs="Times New Roman"/>
              </w:rPr>
              <w:t xml:space="preserve">          </w:t>
            </w:r>
            <w:r w:rsidRPr="00465EDD">
              <w:rPr>
                <w:rFonts w:ascii="Times New Roman" w:hAnsi="Times New Roman" w:cs="Times New Roman"/>
              </w:rPr>
              <w:t>Ком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="00A72813">
              <w:rPr>
                <w:rFonts w:ascii="Times New Roman" w:hAnsi="Times New Roman" w:cs="Times New Roman"/>
              </w:rPr>
              <w:t xml:space="preserve">тете </w:t>
            </w:r>
            <w:r w:rsidRPr="00465EDD">
              <w:rPr>
                <w:rFonts w:ascii="Times New Roman" w:hAnsi="Times New Roman" w:cs="Times New Roman"/>
              </w:rPr>
              <w:t>по управлению муниц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пальным имуществом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нистрации          городского округа Чапаевск     (принято Постановлением Чапаевской городской Думы № 42- ЧД от 30.11.2005г.).</w:t>
            </w:r>
          </w:p>
          <w:p w:rsidR="002302B5" w:rsidRPr="00465EDD" w:rsidRDefault="002302B5" w:rsidP="001F39E8">
            <w:pPr>
              <w:rPr>
                <w:rFonts w:ascii="Times New Roman" w:hAnsi="Times New Roman" w:cs="Times New Roman"/>
                <w:color w:val="324049"/>
              </w:rPr>
            </w:pPr>
          </w:p>
          <w:p w:rsidR="002302B5" w:rsidRPr="00465EDD" w:rsidRDefault="002302B5" w:rsidP="001F39E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2302B5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Средства местного </w:t>
            </w:r>
            <w:r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1448" w:type="dxa"/>
            <w:gridSpan w:val="2"/>
          </w:tcPr>
          <w:p w:rsidR="002302B5" w:rsidRPr="008539FA" w:rsidRDefault="002302B5" w:rsidP="00D902A8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lastRenderedPageBreak/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Железнодо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рожная,д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теле</w:t>
            </w:r>
            <w:r w:rsidRPr="008539FA">
              <w:rPr>
                <w:rFonts w:ascii="Times New Roman" w:hAnsi="Times New Roman" w:cs="Times New Roman"/>
              </w:rPr>
              <w:t>-</w:t>
            </w:r>
            <w:r w:rsidRPr="008539FA">
              <w:rPr>
                <w:rFonts w:ascii="Times New Roman" w:eastAsia="Calibri" w:hAnsi="Times New Roman" w:cs="Times New Roman"/>
              </w:rPr>
              <w:t>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2302B5" w:rsidRPr="008539FA" w:rsidRDefault="002302B5" w:rsidP="00D902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2302B5" w:rsidRPr="00465EDD" w:rsidRDefault="002302B5" w:rsidP="00D902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2302B5" w:rsidRPr="00465EDD" w:rsidRDefault="002302B5">
            <w:pPr>
              <w:rPr>
                <w:rFonts w:ascii="Times New Roman" w:hAnsi="Times New Roman" w:cs="Times New Roman"/>
              </w:rPr>
            </w:pPr>
          </w:p>
        </w:tc>
      </w:tr>
      <w:tr w:rsidR="00276C07" w:rsidRPr="00465EDD" w:rsidTr="003C1F72">
        <w:tc>
          <w:tcPr>
            <w:tcW w:w="488" w:type="dxa"/>
          </w:tcPr>
          <w:p w:rsidR="00276C07" w:rsidRPr="00465EDD" w:rsidRDefault="00276C07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541" w:type="dxa"/>
            <w:gridSpan w:val="2"/>
          </w:tcPr>
          <w:p w:rsidR="00276C07" w:rsidRPr="00465EDD" w:rsidRDefault="00276C07" w:rsidP="00366BB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 xml:space="preserve">Проведение приватизации </w:t>
            </w:r>
            <w:hyperlink r:id="rId11" w:anchor="YANDEX_11" w:history="1"/>
            <w:hyperlink r:id="rId12" w:anchor="YANDEX_13" w:history="1"/>
            <w:hyperlink r:id="rId13" w:anchor="YANDEX_12" w:history="1"/>
            <w:hyperlink r:id="rId14" w:anchor="YANDEX_14" w:history="1"/>
            <w:hyperlink r:id="rId15" w:anchor="YANDEX_13" w:history="1"/>
            <w:hyperlink r:id="rId16" w:anchor="YANDEX_15" w:history="1"/>
            <w:hyperlink r:id="rId17" w:anchor="YANDEX_14" w:history="1"/>
            <w:r w:rsidRPr="00465EDD">
              <w:rPr>
                <w:rFonts w:ascii="Times New Roman" w:hAnsi="Times New Roman" w:cs="Times New Roman"/>
              </w:rPr>
              <w:t> земельных </w:t>
            </w:r>
            <w:hyperlink r:id="rId18" w:anchor="YANDEX_16" w:history="1"/>
            <w:r w:rsidRPr="00465EDD">
              <w:rPr>
                <w:rFonts w:ascii="Times New Roman" w:hAnsi="Times New Roman" w:cs="Times New Roman"/>
              </w:rPr>
              <w:t xml:space="preserve"> </w:t>
            </w:r>
            <w:hyperlink r:id="rId19" w:anchor="YANDEX_15" w:history="1"/>
            <w:r w:rsidRPr="00465EDD">
              <w:rPr>
                <w:rFonts w:ascii="Times New Roman" w:hAnsi="Times New Roman" w:cs="Times New Roman"/>
              </w:rPr>
              <w:t> участков </w:t>
            </w:r>
            <w:hyperlink r:id="rId20" w:anchor="YANDEX_17" w:history="1"/>
            <w:r w:rsidRPr="00465EDD">
              <w:rPr>
                <w:rFonts w:ascii="Times New Roman" w:hAnsi="Times New Roman" w:cs="Times New Roman"/>
              </w:rPr>
              <w:t>, на которых рас</w:t>
            </w:r>
            <w:r w:rsidR="00A64267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положены объекты не</w:t>
            </w:r>
            <w:r w:rsidR="00A64267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движимого имущества, находившие</w:t>
            </w:r>
            <w:r w:rsidR="00A64267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ся в муни</w:t>
            </w:r>
            <w:r w:rsidR="00A64267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ципальной собственнос</w:t>
            </w:r>
            <w:r w:rsidR="00A64267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 xml:space="preserve">ти, а также </w:t>
            </w:r>
            <w:hyperlink r:id="rId21" w:anchor="YANDEX_16" w:history="1"/>
            <w:r w:rsidRPr="00465EDD">
              <w:rPr>
                <w:rFonts w:ascii="Times New Roman" w:hAnsi="Times New Roman" w:cs="Times New Roman"/>
              </w:rPr>
              <w:t>земельных </w:t>
            </w:r>
            <w:hyperlink r:id="rId22" w:anchor="YANDEX_18" w:history="1"/>
            <w:r w:rsidRPr="00465EDD">
              <w:rPr>
                <w:rFonts w:ascii="Times New Roman" w:hAnsi="Times New Roman" w:cs="Times New Roman"/>
              </w:rPr>
              <w:t xml:space="preserve"> </w:t>
            </w:r>
            <w:hyperlink r:id="rId23" w:anchor="YANDEX_17" w:history="1"/>
            <w:r w:rsidRPr="00465EDD">
              <w:rPr>
                <w:rFonts w:ascii="Times New Roman" w:hAnsi="Times New Roman" w:cs="Times New Roman"/>
              </w:rPr>
              <w:t> участков</w:t>
            </w:r>
            <w:hyperlink r:id="rId24" w:anchor="YANDEX_19" w:history="1"/>
            <w:r w:rsidRPr="00465EDD">
              <w:rPr>
                <w:rFonts w:ascii="Times New Roman" w:hAnsi="Times New Roman" w:cs="Times New Roman"/>
              </w:rPr>
              <w:t>, предоста</w:t>
            </w:r>
            <w:r w:rsidRPr="00465EDD">
              <w:rPr>
                <w:rFonts w:ascii="Times New Roman" w:hAnsi="Times New Roman" w:cs="Times New Roman"/>
              </w:rPr>
              <w:t>в</w:t>
            </w:r>
            <w:r w:rsidRPr="00465EDD">
              <w:rPr>
                <w:rFonts w:ascii="Times New Roman" w:hAnsi="Times New Roman" w:cs="Times New Roman"/>
              </w:rPr>
              <w:t>ленных в с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hAnsi="Times New Roman" w:cs="Times New Roman"/>
              </w:rPr>
              <w:t>ответствии с решением исполнитель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ного органа</w:t>
            </w:r>
          </w:p>
        </w:tc>
        <w:tc>
          <w:tcPr>
            <w:tcW w:w="1557" w:type="dxa"/>
            <w:gridSpan w:val="2"/>
          </w:tcPr>
          <w:p w:rsidR="00276C07" w:rsidRPr="00465EDD" w:rsidRDefault="00276C07" w:rsidP="00366BB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нистрации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AD3FD5" w:rsidRPr="00465EDD" w:rsidRDefault="00A4605F" w:rsidP="00A460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AD3FD5" w:rsidRPr="00465EDD">
              <w:rPr>
                <w:rFonts w:ascii="Times New Roman" w:hAnsi="Times New Roman" w:cs="Times New Roman"/>
              </w:rPr>
              <w:t>дминистр</w:t>
            </w:r>
            <w:r w:rsidR="00AD3FD5" w:rsidRPr="00465EDD">
              <w:rPr>
                <w:rFonts w:ascii="Times New Roman" w:hAnsi="Times New Roman" w:cs="Times New Roman"/>
              </w:rPr>
              <w:t>а</w:t>
            </w:r>
            <w:r w:rsidR="00AD3FD5" w:rsidRPr="00465EDD">
              <w:rPr>
                <w:rFonts w:ascii="Times New Roman" w:hAnsi="Times New Roman" w:cs="Times New Roman"/>
              </w:rPr>
              <w:t>тивные проц</w:t>
            </w:r>
            <w:r w:rsidR="00AD3FD5" w:rsidRPr="00465EDD">
              <w:rPr>
                <w:rFonts w:ascii="Times New Roman" w:hAnsi="Times New Roman" w:cs="Times New Roman"/>
              </w:rPr>
              <w:t>е</w:t>
            </w:r>
            <w:r w:rsidR="00AD3FD5" w:rsidRPr="00465EDD">
              <w:rPr>
                <w:rFonts w:ascii="Times New Roman" w:hAnsi="Times New Roman" w:cs="Times New Roman"/>
              </w:rPr>
              <w:t>дуры:</w:t>
            </w:r>
          </w:p>
          <w:p w:rsidR="00AD3FD5" w:rsidRPr="00465EDD" w:rsidRDefault="00AD3FD5" w:rsidP="00A4605F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1)прием и рег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страция док</w:t>
            </w:r>
            <w:r w:rsidRPr="00465EDD">
              <w:rPr>
                <w:rFonts w:ascii="Times New Roman" w:hAnsi="Times New Roman" w:cs="Times New Roman"/>
              </w:rPr>
              <w:t>у</w:t>
            </w:r>
            <w:r w:rsidRPr="00465EDD">
              <w:rPr>
                <w:rFonts w:ascii="Times New Roman" w:hAnsi="Times New Roman" w:cs="Times New Roman"/>
              </w:rPr>
              <w:t xml:space="preserve">ментов в </w:t>
            </w:r>
            <w:r w:rsidRPr="00465EDD">
              <w:rPr>
                <w:rFonts w:ascii="Times New Roman" w:hAnsi="Times New Roman" w:cs="Times New Roman"/>
                <w:spacing w:val="-1"/>
              </w:rPr>
              <w:t>отделе делопроизвод</w:t>
            </w:r>
            <w:r w:rsidR="00366BB5">
              <w:rPr>
                <w:rFonts w:ascii="Times New Roman" w:hAnsi="Times New Roman" w:cs="Times New Roman"/>
                <w:spacing w:val="-1"/>
              </w:rPr>
              <w:t>-</w:t>
            </w:r>
            <w:r w:rsidRPr="00465EDD">
              <w:rPr>
                <w:rFonts w:ascii="Times New Roman" w:hAnsi="Times New Roman" w:cs="Times New Roman"/>
                <w:spacing w:val="-1"/>
              </w:rPr>
              <w:t>ства и докуме</w:t>
            </w:r>
            <w:r w:rsidRPr="00465EDD">
              <w:rPr>
                <w:rFonts w:ascii="Times New Roman" w:hAnsi="Times New Roman" w:cs="Times New Roman"/>
                <w:spacing w:val="-1"/>
              </w:rPr>
              <w:t>н</w:t>
            </w:r>
            <w:r w:rsidRPr="00465EDD">
              <w:rPr>
                <w:rFonts w:ascii="Times New Roman" w:hAnsi="Times New Roman" w:cs="Times New Roman"/>
                <w:spacing w:val="-1"/>
              </w:rPr>
              <w:t>тооборота</w:t>
            </w:r>
            <w:r w:rsidRPr="00465EDD">
              <w:rPr>
                <w:rFonts w:ascii="Times New Roman" w:hAnsi="Times New Roman" w:cs="Times New Roman"/>
              </w:rPr>
              <w:t xml:space="preserve"> а</w:t>
            </w:r>
            <w:r w:rsidRPr="00465EDD">
              <w:rPr>
                <w:rFonts w:ascii="Times New Roman" w:hAnsi="Times New Roman" w:cs="Times New Roman"/>
              </w:rPr>
              <w:t>д</w:t>
            </w:r>
            <w:r w:rsidRPr="00465EDD">
              <w:rPr>
                <w:rFonts w:ascii="Times New Roman" w:hAnsi="Times New Roman" w:cs="Times New Roman"/>
              </w:rPr>
              <w:t>министрации городского о</w:t>
            </w:r>
            <w:r w:rsidRPr="00465EDD">
              <w:rPr>
                <w:rFonts w:ascii="Times New Roman" w:hAnsi="Times New Roman" w:cs="Times New Roman"/>
              </w:rPr>
              <w:t>к</w:t>
            </w:r>
            <w:r w:rsidRPr="00465EDD">
              <w:rPr>
                <w:rFonts w:ascii="Times New Roman" w:hAnsi="Times New Roman" w:cs="Times New Roman"/>
              </w:rPr>
              <w:t>руга;</w:t>
            </w:r>
          </w:p>
          <w:p w:rsidR="00AD3FD5" w:rsidRPr="00465EDD" w:rsidRDefault="00AD3FD5" w:rsidP="00A4605F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2)проверка д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hAnsi="Times New Roman" w:cs="Times New Roman"/>
              </w:rPr>
              <w:t>кументов на соответствие требованиям действующего законодательст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ва;</w:t>
            </w:r>
          </w:p>
          <w:p w:rsidR="00AD3FD5" w:rsidRPr="00465EDD" w:rsidRDefault="00AD3FD5" w:rsidP="00A4605F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65EDD">
              <w:rPr>
                <w:rFonts w:ascii="Times New Roman" w:hAnsi="Times New Roman" w:cs="Times New Roman"/>
              </w:rPr>
              <w:t>3)</w:t>
            </w:r>
            <w:r w:rsidRPr="00465EDD">
              <w:rPr>
                <w:rFonts w:ascii="Times New Roman" w:hAnsi="Times New Roman" w:cs="Times New Roman"/>
                <w:color w:val="000000"/>
              </w:rPr>
              <w:t>принятие р</w:t>
            </w:r>
            <w:r w:rsidRPr="00465EDD">
              <w:rPr>
                <w:rFonts w:ascii="Times New Roman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шения о </w:t>
            </w:r>
            <w:r w:rsidRPr="00465EDD">
              <w:rPr>
                <w:rFonts w:ascii="Times New Roman" w:hAnsi="Times New Roman" w:cs="Times New Roman"/>
              </w:rPr>
              <w:t>пров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дении приват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 xml:space="preserve">зации </w:t>
            </w:r>
            <w:hyperlink r:id="rId25" w:anchor="YANDEX_11" w:history="1"/>
            <w:hyperlink r:id="rId26" w:anchor="YANDEX_13" w:history="1"/>
            <w:hyperlink r:id="rId27" w:anchor="YANDEX_12" w:history="1"/>
            <w:hyperlink r:id="rId28" w:anchor="YANDEX_14" w:history="1"/>
            <w:hyperlink r:id="rId29" w:anchor="YANDEX_13" w:history="1"/>
            <w:hyperlink r:id="rId30" w:anchor="YANDEX_15" w:history="1"/>
            <w:hyperlink r:id="rId31" w:anchor="YANDEX_14" w:history="1"/>
            <w:r w:rsidRPr="00465EDD">
              <w:rPr>
                <w:rFonts w:ascii="Times New Roman" w:hAnsi="Times New Roman" w:cs="Times New Roman"/>
              </w:rPr>
              <w:t> земел</w:t>
            </w:r>
            <w:r w:rsidRPr="00465EDD">
              <w:rPr>
                <w:rFonts w:ascii="Times New Roman" w:hAnsi="Times New Roman" w:cs="Times New Roman"/>
              </w:rPr>
              <w:t>ь</w:t>
            </w:r>
            <w:r w:rsidRPr="00465EDD">
              <w:rPr>
                <w:rFonts w:ascii="Times New Roman" w:hAnsi="Times New Roman" w:cs="Times New Roman"/>
              </w:rPr>
              <w:t>ных </w:t>
            </w:r>
            <w:hyperlink r:id="rId32" w:anchor="YANDEX_16" w:history="1"/>
            <w:r w:rsidRPr="00465EDD">
              <w:rPr>
                <w:rFonts w:ascii="Times New Roman" w:hAnsi="Times New Roman" w:cs="Times New Roman"/>
              </w:rPr>
              <w:t xml:space="preserve"> </w:t>
            </w:r>
            <w:hyperlink r:id="rId33" w:anchor="YANDEX_15" w:history="1"/>
            <w:r w:rsidRPr="00465EDD">
              <w:rPr>
                <w:rFonts w:ascii="Times New Roman" w:hAnsi="Times New Roman" w:cs="Times New Roman"/>
              </w:rPr>
              <w:t> участков </w:t>
            </w:r>
            <w:hyperlink r:id="rId34" w:anchor="YANDEX_17" w:history="1"/>
            <w:r w:rsidRPr="00465EDD">
              <w:rPr>
                <w:rFonts w:ascii="Times New Roman" w:hAnsi="Times New Roman" w:cs="Times New Roman"/>
              </w:rPr>
              <w:t>, на которых ра</w:t>
            </w:r>
            <w:r w:rsidRPr="00465EDD">
              <w:rPr>
                <w:rFonts w:ascii="Times New Roman" w:hAnsi="Times New Roman" w:cs="Times New Roman"/>
              </w:rPr>
              <w:t>с</w:t>
            </w:r>
            <w:r w:rsidRPr="00465EDD">
              <w:rPr>
                <w:rFonts w:ascii="Times New Roman" w:hAnsi="Times New Roman" w:cs="Times New Roman"/>
              </w:rPr>
              <w:t>положены об</w:t>
            </w:r>
            <w:r w:rsidRPr="00465EDD">
              <w:rPr>
                <w:rFonts w:ascii="Times New Roman" w:hAnsi="Times New Roman" w:cs="Times New Roman"/>
              </w:rPr>
              <w:t>ъ</w:t>
            </w:r>
            <w:r w:rsidRPr="00465EDD">
              <w:rPr>
                <w:rFonts w:ascii="Times New Roman" w:hAnsi="Times New Roman" w:cs="Times New Roman"/>
              </w:rPr>
              <w:t>екты недви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жимого иму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щества, нахо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дившиеся в м</w:t>
            </w:r>
            <w:r w:rsidRPr="00465EDD">
              <w:rPr>
                <w:rFonts w:ascii="Times New Roman" w:hAnsi="Times New Roman" w:cs="Times New Roman"/>
              </w:rPr>
              <w:t>у</w:t>
            </w:r>
            <w:r w:rsidRPr="00465EDD">
              <w:rPr>
                <w:rFonts w:ascii="Times New Roman" w:hAnsi="Times New Roman" w:cs="Times New Roman"/>
              </w:rPr>
              <w:t xml:space="preserve">ниципальной собственности, а также </w:t>
            </w:r>
            <w:hyperlink r:id="rId35" w:anchor="YANDEX_16" w:history="1"/>
            <w:r w:rsidRPr="00465EDD">
              <w:rPr>
                <w:rFonts w:ascii="Times New Roman" w:hAnsi="Times New Roman" w:cs="Times New Roman"/>
              </w:rPr>
              <w:t>земел</w:t>
            </w:r>
            <w:r w:rsidRPr="00465EDD">
              <w:rPr>
                <w:rFonts w:ascii="Times New Roman" w:hAnsi="Times New Roman" w:cs="Times New Roman"/>
              </w:rPr>
              <w:t>ь</w:t>
            </w:r>
            <w:r w:rsidRPr="00465EDD">
              <w:rPr>
                <w:rFonts w:ascii="Times New Roman" w:hAnsi="Times New Roman" w:cs="Times New Roman"/>
              </w:rPr>
              <w:t>ных </w:t>
            </w:r>
            <w:hyperlink r:id="rId36" w:anchor="YANDEX_18" w:history="1"/>
            <w:r w:rsidRPr="00465EDD">
              <w:rPr>
                <w:rFonts w:ascii="Times New Roman" w:hAnsi="Times New Roman" w:cs="Times New Roman"/>
              </w:rPr>
              <w:t xml:space="preserve"> </w:t>
            </w:r>
            <w:hyperlink r:id="rId37" w:anchor="YANDEX_17" w:history="1"/>
            <w:r w:rsidRPr="00465EDD">
              <w:rPr>
                <w:rFonts w:ascii="Times New Roman" w:hAnsi="Times New Roman" w:cs="Times New Roman"/>
              </w:rPr>
              <w:t>участков</w:t>
            </w:r>
            <w:hyperlink r:id="rId38" w:anchor="YANDEX_19" w:history="1"/>
            <w:r w:rsidRPr="00465EDD">
              <w:rPr>
                <w:rFonts w:ascii="Times New Roman" w:hAnsi="Times New Roman" w:cs="Times New Roman"/>
              </w:rPr>
              <w:t>, предоставлен</w:t>
            </w:r>
            <w:r w:rsidR="00366BB5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ных в соотве</w:t>
            </w:r>
            <w:r w:rsidRPr="00465EDD">
              <w:rPr>
                <w:rFonts w:ascii="Times New Roman" w:hAnsi="Times New Roman" w:cs="Times New Roman"/>
              </w:rPr>
              <w:t>т</w:t>
            </w:r>
            <w:r w:rsidRPr="00465EDD">
              <w:rPr>
                <w:rFonts w:ascii="Times New Roman" w:hAnsi="Times New Roman" w:cs="Times New Roman"/>
              </w:rPr>
              <w:t>ствии с реш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нием ис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 xml:space="preserve">полнительного </w:t>
            </w:r>
            <w:r w:rsidRPr="00465EDD">
              <w:rPr>
                <w:rFonts w:ascii="Times New Roman" w:hAnsi="Times New Roman" w:cs="Times New Roman"/>
              </w:rPr>
              <w:lastRenderedPageBreak/>
              <w:t>органа</w:t>
            </w:r>
            <w:r w:rsidRPr="00465ED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;</w:t>
            </w:r>
          </w:p>
          <w:p w:rsidR="00276C07" w:rsidRPr="00465EDD" w:rsidRDefault="00AD3FD5" w:rsidP="00A4605F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4)получение ре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зультатов муни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ципальной ус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луги</w:t>
            </w:r>
            <w:r w:rsidR="00A4605F">
              <w:rPr>
                <w:rFonts w:ascii="Times New Roman" w:hAnsi="Times New Roman" w:cs="Times New Roman"/>
              </w:rPr>
              <w:t>.</w:t>
            </w:r>
          </w:p>
          <w:p w:rsidR="00A4605F" w:rsidRDefault="00AD3FD5" w:rsidP="00A4605F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Основание</w:t>
            </w:r>
            <w:r w:rsidR="00E35C9C">
              <w:rPr>
                <w:rFonts w:ascii="Times New Roman" w:hAnsi="Times New Roman" w:cs="Times New Roman"/>
              </w:rPr>
              <w:t xml:space="preserve"> -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 письменно</w:t>
            </w:r>
            <w:r w:rsidR="00E35C9C">
              <w:rPr>
                <w:rFonts w:ascii="Times New Roman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 з</w:t>
            </w:r>
            <w:r w:rsidRPr="00465EDD">
              <w:rPr>
                <w:rFonts w:ascii="Times New Roman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hAnsi="Times New Roman" w:cs="Times New Roman"/>
                <w:color w:val="000000"/>
              </w:rPr>
              <w:t>явлени</w:t>
            </w:r>
            <w:r w:rsidR="00E35C9C">
              <w:rPr>
                <w:rFonts w:ascii="Times New Roman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 заин</w:t>
            </w:r>
            <w:r w:rsidR="00A4605F">
              <w:rPr>
                <w:rFonts w:ascii="Times New Roman" w:hAnsi="Times New Roman" w:cs="Times New Roman"/>
                <w:color w:val="000000"/>
              </w:rPr>
              <w:t>-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тересованного лица о </w:t>
            </w:r>
            <w:r w:rsidRPr="00465EDD">
              <w:rPr>
                <w:rFonts w:ascii="Times New Roman" w:hAnsi="Times New Roman" w:cs="Times New Roman"/>
              </w:rPr>
              <w:t>приват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 xml:space="preserve">зации </w:t>
            </w:r>
            <w:hyperlink r:id="rId39" w:anchor="YANDEX_11" w:history="1"/>
            <w:hyperlink r:id="rId40" w:anchor="YANDEX_13" w:history="1"/>
            <w:hyperlink r:id="rId41" w:anchor="YANDEX_12" w:history="1"/>
            <w:hyperlink r:id="rId42" w:anchor="YANDEX_14" w:history="1"/>
            <w:hyperlink r:id="rId43" w:anchor="YANDEX_13" w:history="1"/>
            <w:hyperlink r:id="rId44" w:anchor="YANDEX_15" w:history="1"/>
            <w:hyperlink r:id="rId45" w:anchor="YANDEX_14" w:history="1"/>
            <w:r w:rsidRPr="00465EDD">
              <w:rPr>
                <w:rFonts w:ascii="Times New Roman" w:hAnsi="Times New Roman" w:cs="Times New Roman"/>
              </w:rPr>
              <w:t>земельн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hAnsi="Times New Roman" w:cs="Times New Roman"/>
              </w:rPr>
              <w:t>го </w:t>
            </w:r>
            <w:hyperlink r:id="rId46" w:anchor="YANDEX_16" w:history="1"/>
            <w:r w:rsidRPr="00465EDD">
              <w:rPr>
                <w:rFonts w:ascii="Times New Roman" w:hAnsi="Times New Roman" w:cs="Times New Roman"/>
              </w:rPr>
              <w:t xml:space="preserve"> </w:t>
            </w:r>
            <w:hyperlink r:id="rId47" w:anchor="YANDEX_15" w:history="1"/>
            <w:r w:rsidRPr="00465EDD">
              <w:rPr>
                <w:rFonts w:ascii="Times New Roman" w:hAnsi="Times New Roman" w:cs="Times New Roman"/>
              </w:rPr>
              <w:t>участка</w:t>
            </w:r>
            <w:hyperlink r:id="rId48" w:anchor="YANDEX_17" w:history="1"/>
            <w:r w:rsidRPr="00465EDD">
              <w:rPr>
                <w:rFonts w:ascii="Times New Roman" w:hAnsi="Times New Roman" w:cs="Times New Roman"/>
              </w:rPr>
              <w:t>, на котором рас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положены об</w:t>
            </w:r>
            <w:r w:rsidRPr="00465EDD">
              <w:rPr>
                <w:rFonts w:ascii="Times New Roman" w:hAnsi="Times New Roman" w:cs="Times New Roman"/>
              </w:rPr>
              <w:t>ъ</w:t>
            </w:r>
            <w:r w:rsidRPr="00465EDD">
              <w:rPr>
                <w:rFonts w:ascii="Times New Roman" w:hAnsi="Times New Roman" w:cs="Times New Roman"/>
              </w:rPr>
              <w:t>екты недви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жимого иму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щества, нахо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дившиеся в м</w:t>
            </w:r>
            <w:r w:rsidRPr="00465EDD">
              <w:rPr>
                <w:rFonts w:ascii="Times New Roman" w:hAnsi="Times New Roman" w:cs="Times New Roman"/>
              </w:rPr>
              <w:t>у</w:t>
            </w:r>
            <w:r w:rsidRPr="00465EDD">
              <w:rPr>
                <w:rFonts w:ascii="Times New Roman" w:hAnsi="Times New Roman" w:cs="Times New Roman"/>
              </w:rPr>
              <w:t xml:space="preserve">ниципальной собственности, а также </w:t>
            </w:r>
            <w:hyperlink r:id="rId49" w:anchor="YANDEX_16" w:history="1"/>
            <w:r w:rsidRPr="00465EDD">
              <w:rPr>
                <w:rFonts w:ascii="Times New Roman" w:hAnsi="Times New Roman" w:cs="Times New Roman"/>
              </w:rPr>
              <w:t>земель</w:t>
            </w:r>
            <w:r w:rsidR="00854503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ного </w:t>
            </w:r>
            <w:hyperlink r:id="rId50" w:anchor="YANDEX_18" w:history="1"/>
            <w:r w:rsidRPr="00465EDD">
              <w:rPr>
                <w:rFonts w:ascii="Times New Roman" w:hAnsi="Times New Roman" w:cs="Times New Roman"/>
              </w:rPr>
              <w:t xml:space="preserve"> </w:t>
            </w:r>
            <w:hyperlink r:id="rId51" w:anchor="YANDEX_17" w:history="1"/>
            <w:r w:rsidRPr="00465EDD">
              <w:rPr>
                <w:rFonts w:ascii="Times New Roman" w:hAnsi="Times New Roman" w:cs="Times New Roman"/>
              </w:rPr>
              <w:t>участка</w:t>
            </w:r>
            <w:hyperlink r:id="rId52" w:anchor="YANDEX_19" w:history="1"/>
            <w:r w:rsidRPr="00465EDD">
              <w:rPr>
                <w:rFonts w:ascii="Times New Roman" w:hAnsi="Times New Roman" w:cs="Times New Roman"/>
              </w:rPr>
              <w:t>, предоставле</w:t>
            </w:r>
            <w:r w:rsidRPr="00465EDD">
              <w:rPr>
                <w:rFonts w:ascii="Times New Roman" w:hAnsi="Times New Roman" w:cs="Times New Roman"/>
              </w:rPr>
              <w:t>н</w:t>
            </w:r>
            <w:r w:rsidRPr="00465EDD">
              <w:rPr>
                <w:rFonts w:ascii="Times New Roman" w:hAnsi="Times New Roman" w:cs="Times New Roman"/>
              </w:rPr>
              <w:t>ного в соответ</w:t>
            </w:r>
            <w:r w:rsidR="00854503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ствии с реш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нием ис</w:t>
            </w:r>
            <w:r w:rsidR="00A4605F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пол</w:t>
            </w:r>
            <w:r w:rsidR="00A4605F">
              <w:rPr>
                <w:rFonts w:ascii="Times New Roman" w:hAnsi="Times New Roman" w:cs="Times New Roman"/>
              </w:rPr>
              <w:t>нительного</w:t>
            </w:r>
          </w:p>
          <w:p w:rsidR="00AD3FD5" w:rsidRPr="00465EDD" w:rsidRDefault="00854503" w:rsidP="00A460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D3FD5" w:rsidRPr="00465EDD">
              <w:rPr>
                <w:rFonts w:ascii="Times New Roman" w:hAnsi="Times New Roman" w:cs="Times New Roman"/>
              </w:rPr>
              <w:t>ргана</w:t>
            </w:r>
            <w:r w:rsidR="00A4605F">
              <w:rPr>
                <w:rFonts w:ascii="Times New Roman" w:hAnsi="Times New Roman" w:cs="Times New Roman"/>
              </w:rPr>
              <w:t>.</w:t>
            </w:r>
          </w:p>
          <w:p w:rsidR="00AD3FD5" w:rsidRPr="00465EDD" w:rsidRDefault="00AD3FD5" w:rsidP="00A4605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 xml:space="preserve">Результат: </w:t>
            </w:r>
          </w:p>
          <w:p w:rsidR="00AD3FD5" w:rsidRPr="00465EDD" w:rsidRDefault="00A4605F" w:rsidP="00AD3FD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hAnsi="Times New Roman" w:cs="Times New Roman"/>
                <w:color w:val="000000"/>
              </w:rPr>
              <w:t xml:space="preserve">заключение  </w:t>
            </w:r>
            <w:r w:rsidR="00AD3FD5" w:rsidRPr="00465EDD">
              <w:rPr>
                <w:rFonts w:ascii="Times New Roman" w:hAnsi="Times New Roman" w:cs="Times New Roman"/>
                <w:color w:val="333333"/>
              </w:rPr>
              <w:t>договора купли-продажи зе</w:t>
            </w:r>
            <w:r>
              <w:rPr>
                <w:rFonts w:ascii="Times New Roman" w:hAnsi="Times New Roman" w:cs="Times New Roman"/>
                <w:color w:val="333333"/>
              </w:rPr>
              <w:t>-</w:t>
            </w:r>
            <w:r w:rsidR="00AD3FD5" w:rsidRPr="00465EDD">
              <w:rPr>
                <w:rFonts w:ascii="Times New Roman" w:hAnsi="Times New Roman" w:cs="Times New Roman"/>
                <w:color w:val="333333"/>
              </w:rPr>
              <w:t xml:space="preserve">мельного </w:t>
            </w:r>
            <w:r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="00AD3FD5" w:rsidRPr="00465EDD">
              <w:rPr>
                <w:rFonts w:ascii="Times New Roman" w:hAnsi="Times New Roman" w:cs="Times New Roman"/>
                <w:color w:val="333333"/>
              </w:rPr>
              <w:t>уч</w:t>
            </w:r>
            <w:r w:rsidR="00AD3FD5" w:rsidRPr="00465EDD">
              <w:rPr>
                <w:rFonts w:ascii="Times New Roman" w:hAnsi="Times New Roman" w:cs="Times New Roman"/>
                <w:color w:val="333333"/>
              </w:rPr>
              <w:t>а</w:t>
            </w:r>
            <w:r w:rsidR="00AD3FD5" w:rsidRPr="00465EDD">
              <w:rPr>
                <w:rFonts w:ascii="Times New Roman" w:hAnsi="Times New Roman" w:cs="Times New Roman"/>
                <w:color w:val="333333"/>
              </w:rPr>
              <w:t>стка</w:t>
            </w:r>
            <w:r w:rsidR="00AD3FD5" w:rsidRPr="00465EDD">
              <w:rPr>
                <w:rFonts w:ascii="Times New Roman" w:hAnsi="Times New Roman" w:cs="Times New Roman"/>
                <w:color w:val="000000"/>
              </w:rPr>
              <w:t xml:space="preserve">; </w:t>
            </w:r>
          </w:p>
          <w:p w:rsidR="00AD3FD5" w:rsidRPr="00465EDD" w:rsidRDefault="00A4605F" w:rsidP="00AD3FD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hAnsi="Times New Roman" w:cs="Times New Roman"/>
                <w:color w:val="000000"/>
              </w:rPr>
              <w:t>принятие ре</w:t>
            </w:r>
            <w:r w:rsidR="00854503">
              <w:rPr>
                <w:rFonts w:ascii="Times New Roman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hAnsi="Times New Roman" w:cs="Times New Roman"/>
                <w:color w:val="000000"/>
              </w:rPr>
              <w:t>шения о возвр</w:t>
            </w:r>
            <w:r w:rsidR="00AD3FD5" w:rsidRPr="00465EDD">
              <w:rPr>
                <w:rFonts w:ascii="Times New Roman" w:hAnsi="Times New Roman" w:cs="Times New Roman"/>
                <w:color w:val="000000"/>
              </w:rPr>
              <w:t>а</w:t>
            </w:r>
            <w:r w:rsidR="00AD3FD5" w:rsidRPr="00465EDD">
              <w:rPr>
                <w:rFonts w:ascii="Times New Roman" w:hAnsi="Times New Roman" w:cs="Times New Roman"/>
                <w:color w:val="000000"/>
              </w:rPr>
              <w:t>те заявления и приложенных к нему доку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hAnsi="Times New Roman" w:cs="Times New Roman"/>
                <w:color w:val="000000"/>
              </w:rPr>
              <w:lastRenderedPageBreak/>
              <w:t>ментов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="00AD3FD5" w:rsidRPr="00465ED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D3FD5" w:rsidRPr="00465EDD" w:rsidRDefault="00AD3FD5" w:rsidP="00AD3FD5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AD3FD5" w:rsidRPr="00465EDD" w:rsidRDefault="003477E5" w:rsidP="00A460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Заявител</w:t>
            </w:r>
            <w:r w:rsidR="00AD3FD5" w:rsidRPr="00465ED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:</w:t>
            </w:r>
            <w:r w:rsidR="00AD3FD5" w:rsidRPr="00465EDD">
              <w:rPr>
                <w:rFonts w:ascii="Times New Roman" w:hAnsi="Times New Roman" w:cs="Times New Roman"/>
              </w:rPr>
              <w:t xml:space="preserve"> </w:t>
            </w:r>
          </w:p>
          <w:p w:rsidR="00AD3FD5" w:rsidRPr="00465EDD" w:rsidRDefault="00AD3FD5" w:rsidP="00AD3FD5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юридичес</w:t>
            </w:r>
            <w:r w:rsidR="00E8088C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кие  лица;</w:t>
            </w:r>
          </w:p>
          <w:p w:rsidR="00AD3FD5" w:rsidRPr="00465EDD" w:rsidRDefault="00AD3FD5" w:rsidP="00AD3FD5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физические лица.</w:t>
            </w:r>
          </w:p>
          <w:p w:rsidR="00276C07" w:rsidRPr="00465EDD" w:rsidRDefault="00276C07" w:rsidP="002302B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276C07" w:rsidRPr="00465EDD" w:rsidRDefault="00276C07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Граждански</w:t>
            </w:r>
            <w:r w:rsidR="00A4605F">
              <w:rPr>
                <w:rFonts w:ascii="Times New Roman" w:hAnsi="Times New Roman" w:cs="Times New Roman"/>
              </w:rPr>
              <w:t>й</w:t>
            </w:r>
            <w:r w:rsidRPr="00465EDD">
              <w:rPr>
                <w:rFonts w:ascii="Times New Roman" w:hAnsi="Times New Roman" w:cs="Times New Roman"/>
              </w:rPr>
              <w:t xml:space="preserve"> кодекс РФ (част</w:t>
            </w:r>
            <w:r w:rsidR="00E8088C">
              <w:rPr>
                <w:rFonts w:ascii="Times New Roman" w:hAnsi="Times New Roman" w:cs="Times New Roman"/>
              </w:rPr>
              <w:t>ь вторая) от 26.01.1996 № 14-ФЗ;</w:t>
            </w:r>
          </w:p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65EDD">
              <w:rPr>
                <w:rFonts w:ascii="Times New Roman" w:hAnsi="Times New Roman" w:cs="Times New Roman"/>
              </w:rPr>
              <w:t>Земельны</w:t>
            </w:r>
            <w:r w:rsidR="00E8088C">
              <w:rPr>
                <w:rFonts w:ascii="Times New Roman" w:hAnsi="Times New Roman" w:cs="Times New Roman"/>
              </w:rPr>
              <w:t>й</w:t>
            </w:r>
            <w:r w:rsidRPr="00465EDD">
              <w:rPr>
                <w:rFonts w:ascii="Times New Roman" w:hAnsi="Times New Roman" w:cs="Times New Roman"/>
              </w:rPr>
              <w:t xml:space="preserve">  кодекс  РФ </w:t>
            </w:r>
            <w:r w:rsidRPr="00465EDD">
              <w:rPr>
                <w:rFonts w:ascii="Times New Roman" w:hAnsi="Times New Roman" w:cs="Times New Roman"/>
                <w:iCs/>
              </w:rPr>
              <w:t>от 25.10.2001 N 136-ФЗ</w:t>
            </w:r>
            <w:r w:rsidR="00A72813">
              <w:rPr>
                <w:rFonts w:ascii="Times New Roman" w:hAnsi="Times New Roman" w:cs="Times New Roman"/>
                <w:iCs/>
              </w:rPr>
              <w:t>;</w:t>
            </w:r>
            <w:r w:rsidRPr="00465EDD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  <w:iCs/>
              </w:rPr>
              <w:t>Ф</w:t>
            </w:r>
            <w:r w:rsidR="00E35C9C">
              <w:rPr>
                <w:rFonts w:ascii="Times New Roman" w:hAnsi="Times New Roman" w:cs="Times New Roman"/>
                <w:iCs/>
              </w:rPr>
              <w:t>З</w:t>
            </w:r>
            <w:r w:rsidR="00E8088C">
              <w:rPr>
                <w:rFonts w:ascii="Times New Roman" w:hAnsi="Times New Roman" w:cs="Times New Roman"/>
                <w:iCs/>
              </w:rPr>
              <w:t>от 25.10.2001 N 137-ФЗ;</w:t>
            </w:r>
          </w:p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Ф</w:t>
            </w:r>
            <w:r w:rsidR="001C461F">
              <w:rPr>
                <w:rFonts w:ascii="Times New Roman" w:hAnsi="Times New Roman" w:cs="Times New Roman"/>
              </w:rPr>
              <w:t>З</w:t>
            </w:r>
            <w:r w:rsidRPr="00465EDD">
              <w:rPr>
                <w:rFonts w:ascii="Times New Roman" w:hAnsi="Times New Roman" w:cs="Times New Roman"/>
              </w:rPr>
              <w:t>от 24.07.2007 № 221-ФЗ «О государственном кадастре н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 xml:space="preserve">движимости»; </w:t>
            </w:r>
          </w:p>
          <w:p w:rsidR="001C461F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Ф</w:t>
            </w:r>
            <w:r w:rsidR="001C461F">
              <w:rPr>
                <w:rFonts w:ascii="Times New Roman" w:hAnsi="Times New Roman" w:cs="Times New Roman"/>
              </w:rPr>
              <w:t>З</w:t>
            </w:r>
            <w:r w:rsidRPr="00465EDD">
              <w:rPr>
                <w:rFonts w:ascii="Times New Roman" w:hAnsi="Times New Roman" w:cs="Times New Roman"/>
              </w:rPr>
              <w:t>от 06.10.2003 № 131-ФЗ «Об общих принципах орг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низации местного самоупра</w:t>
            </w:r>
            <w:r w:rsidRPr="00465EDD">
              <w:rPr>
                <w:rFonts w:ascii="Times New Roman" w:hAnsi="Times New Roman" w:cs="Times New Roman"/>
              </w:rPr>
              <w:t>в</w:t>
            </w:r>
            <w:r w:rsidRPr="00465EDD">
              <w:rPr>
                <w:rFonts w:ascii="Times New Roman" w:hAnsi="Times New Roman" w:cs="Times New Roman"/>
              </w:rPr>
              <w:t>ления в Российской Федер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ции»</w:t>
            </w:r>
            <w:r w:rsidR="00E8088C">
              <w:rPr>
                <w:rFonts w:ascii="Times New Roman" w:hAnsi="Times New Roman" w:cs="Times New Roman"/>
              </w:rPr>
              <w:t>;</w:t>
            </w:r>
            <w:r w:rsidRPr="00465EDD">
              <w:rPr>
                <w:rFonts w:ascii="Times New Roman" w:hAnsi="Times New Roman" w:cs="Times New Roman"/>
              </w:rPr>
              <w:t xml:space="preserve"> </w:t>
            </w:r>
          </w:p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Ф</w:t>
            </w:r>
            <w:r w:rsidR="001C461F">
              <w:rPr>
                <w:rFonts w:ascii="Times New Roman" w:hAnsi="Times New Roman" w:cs="Times New Roman"/>
              </w:rPr>
              <w:t>З</w:t>
            </w:r>
            <w:r w:rsidRPr="00465EDD">
              <w:rPr>
                <w:rFonts w:ascii="Times New Roman" w:hAnsi="Times New Roman" w:cs="Times New Roman"/>
              </w:rPr>
              <w:t>от 02.05.2006 № 59-ФЗ «О порядке рассмотрения обра</w:t>
            </w:r>
            <w:r w:rsidR="00E8088C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hAnsi="Times New Roman" w:cs="Times New Roman"/>
              </w:rPr>
              <w:t>щений граждан Российской Федерации»</w:t>
            </w:r>
            <w:r w:rsidR="00E8088C">
              <w:rPr>
                <w:rFonts w:ascii="Times New Roman" w:hAnsi="Times New Roman" w:cs="Times New Roman"/>
              </w:rPr>
              <w:t>;</w:t>
            </w:r>
            <w:r w:rsidRPr="00465EDD">
              <w:rPr>
                <w:rFonts w:ascii="Times New Roman" w:hAnsi="Times New Roman" w:cs="Times New Roman"/>
              </w:rPr>
              <w:t xml:space="preserve"> </w:t>
            </w:r>
          </w:p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</w:rPr>
              <w:t>Ф</w:t>
            </w:r>
            <w:r w:rsidR="001C461F">
              <w:rPr>
                <w:rFonts w:ascii="Times New Roman" w:hAnsi="Times New Roman" w:cs="Times New Roman"/>
              </w:rPr>
              <w:t>З</w:t>
            </w:r>
            <w:r w:rsidRPr="00465EDD">
              <w:rPr>
                <w:rFonts w:ascii="Times New Roman" w:hAnsi="Times New Roman" w:cs="Times New Roman"/>
              </w:rPr>
              <w:t>от 27.07.2010 № 210-ФЗ «Об организации предоста</w:t>
            </w:r>
            <w:r w:rsidRPr="00465EDD">
              <w:rPr>
                <w:rFonts w:ascii="Times New Roman" w:hAnsi="Times New Roman" w:cs="Times New Roman"/>
              </w:rPr>
              <w:t>в</w:t>
            </w:r>
            <w:r w:rsidRPr="00465EDD">
              <w:rPr>
                <w:rFonts w:ascii="Times New Roman" w:hAnsi="Times New Roman" w:cs="Times New Roman"/>
              </w:rPr>
              <w:t>ления государственных и м</w:t>
            </w:r>
            <w:r w:rsidRPr="00465EDD">
              <w:rPr>
                <w:rFonts w:ascii="Times New Roman" w:hAnsi="Times New Roman" w:cs="Times New Roman"/>
              </w:rPr>
              <w:t>у</w:t>
            </w:r>
            <w:r w:rsidRPr="00465EDD">
              <w:rPr>
                <w:rFonts w:ascii="Times New Roman" w:hAnsi="Times New Roman" w:cs="Times New Roman"/>
              </w:rPr>
              <w:t>ниципальных услуг»</w:t>
            </w:r>
            <w:r w:rsidR="00E8088C">
              <w:rPr>
                <w:rFonts w:ascii="Times New Roman" w:hAnsi="Times New Roman" w:cs="Times New Roman"/>
              </w:rPr>
              <w:t>;</w:t>
            </w:r>
          </w:p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Ф</w:t>
            </w:r>
            <w:r w:rsidR="001C461F">
              <w:rPr>
                <w:rFonts w:ascii="Times New Roman" w:hAnsi="Times New Roman" w:cs="Times New Roman"/>
                <w:color w:val="000000"/>
              </w:rPr>
              <w:t>З</w:t>
            </w:r>
            <w:r w:rsidRPr="00465EDD">
              <w:rPr>
                <w:rFonts w:ascii="Times New Roman" w:hAnsi="Times New Roman" w:cs="Times New Roman"/>
                <w:color w:val="000000"/>
              </w:rPr>
              <w:t>от 21.12.2010 N178-ФЗ «О приватизации государстве</w:t>
            </w:r>
            <w:r w:rsidRPr="00465EDD">
              <w:rPr>
                <w:rFonts w:ascii="Times New Roman" w:hAnsi="Times New Roman" w:cs="Times New Roman"/>
                <w:color w:val="000000"/>
              </w:rPr>
              <w:t>н</w:t>
            </w:r>
            <w:r w:rsidRPr="00465EDD">
              <w:rPr>
                <w:rFonts w:ascii="Times New Roman" w:hAnsi="Times New Roman" w:cs="Times New Roman"/>
                <w:color w:val="000000"/>
              </w:rPr>
              <w:t>ного и муниципального им</w:t>
            </w:r>
            <w:r w:rsidRPr="00465EDD">
              <w:rPr>
                <w:rFonts w:ascii="Times New Roman" w:hAnsi="Times New Roman" w:cs="Times New Roman"/>
                <w:color w:val="000000"/>
              </w:rPr>
              <w:t>у</w:t>
            </w:r>
            <w:r w:rsidRPr="00465EDD">
              <w:rPr>
                <w:rFonts w:ascii="Times New Roman" w:hAnsi="Times New Roman" w:cs="Times New Roman"/>
                <w:color w:val="000000"/>
              </w:rPr>
              <w:t>щества»</w:t>
            </w:r>
            <w:r w:rsidR="00E8088C">
              <w:rPr>
                <w:rFonts w:ascii="Times New Roman" w:hAnsi="Times New Roman" w:cs="Times New Roman"/>
                <w:color w:val="000000"/>
              </w:rPr>
              <w:t>;</w:t>
            </w:r>
            <w:r w:rsidRPr="00465EDD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Ф</w:t>
            </w:r>
            <w:r w:rsidR="00771E87">
              <w:rPr>
                <w:rFonts w:ascii="Times New Roman" w:hAnsi="Times New Roman" w:cs="Times New Roman"/>
                <w:color w:val="000000"/>
              </w:rPr>
              <w:t>З</w:t>
            </w:r>
            <w:r w:rsidRPr="00465EDD">
              <w:rPr>
                <w:rFonts w:ascii="Times New Roman" w:hAnsi="Times New Roman" w:cs="Times New Roman"/>
                <w:color w:val="000000"/>
              </w:rPr>
              <w:t>от 26.07.2006 N135-ФЗ «О защите конкуренции»</w:t>
            </w:r>
            <w:r w:rsidR="00E8088C">
              <w:rPr>
                <w:rFonts w:ascii="Times New Roman" w:hAnsi="Times New Roman" w:cs="Times New Roman"/>
              </w:rPr>
              <w:t>;</w:t>
            </w:r>
          </w:p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Ф</w:t>
            </w:r>
            <w:r w:rsidR="00771E87">
              <w:rPr>
                <w:rFonts w:ascii="Times New Roman" w:hAnsi="Times New Roman" w:cs="Times New Roman"/>
                <w:color w:val="000000"/>
              </w:rPr>
              <w:t>З</w:t>
            </w:r>
            <w:r w:rsidRPr="00465EDD">
              <w:rPr>
                <w:rFonts w:ascii="Times New Roman" w:hAnsi="Times New Roman" w:cs="Times New Roman"/>
                <w:color w:val="000000"/>
              </w:rPr>
              <w:t>от 29.07.1998 N135-ФЗ «Об оценочной деяте</w:t>
            </w:r>
            <w:r w:rsidR="00E8088C">
              <w:rPr>
                <w:rFonts w:ascii="Times New Roman" w:hAnsi="Times New Roman" w:cs="Times New Roman"/>
                <w:color w:val="000000"/>
              </w:rPr>
              <w:t>льности в Российской Фе</w:t>
            </w:r>
            <w:r w:rsidR="00A72813">
              <w:rPr>
                <w:rFonts w:ascii="Times New Roman" w:hAnsi="Times New Roman" w:cs="Times New Roman"/>
                <w:color w:val="000000"/>
              </w:rPr>
              <w:t>-</w:t>
            </w:r>
            <w:r w:rsidR="00E8088C">
              <w:rPr>
                <w:rFonts w:ascii="Times New Roman" w:hAnsi="Times New Roman" w:cs="Times New Roman"/>
                <w:color w:val="000000"/>
              </w:rPr>
              <w:t>дерации»;</w:t>
            </w:r>
          </w:p>
          <w:p w:rsidR="00E8088C" w:rsidRPr="00465EDD" w:rsidRDefault="00276C07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  <w:color w:val="000000"/>
              </w:rPr>
              <w:t>Ф</w:t>
            </w:r>
            <w:r w:rsidR="00771E87">
              <w:rPr>
                <w:rFonts w:ascii="Times New Roman" w:hAnsi="Times New Roman" w:cs="Times New Roman"/>
                <w:color w:val="000000"/>
              </w:rPr>
              <w:t>З</w:t>
            </w:r>
            <w:r w:rsidRPr="00465EDD">
              <w:rPr>
                <w:rFonts w:ascii="Times New Roman" w:hAnsi="Times New Roman" w:cs="Times New Roman"/>
                <w:color w:val="000000"/>
              </w:rPr>
              <w:t>от 24.07.2007 N209-ФЗ «О развитии малого и среднего предпринимательства в Ро</w:t>
            </w:r>
            <w:r w:rsidRPr="00465EDD">
              <w:rPr>
                <w:rFonts w:ascii="Times New Roman" w:hAnsi="Times New Roman" w:cs="Times New Roman"/>
                <w:color w:val="000000"/>
              </w:rPr>
              <w:t>с</w:t>
            </w:r>
            <w:r w:rsidRPr="00465EDD">
              <w:rPr>
                <w:rFonts w:ascii="Times New Roman" w:hAnsi="Times New Roman" w:cs="Times New Roman"/>
                <w:color w:val="000000"/>
              </w:rPr>
              <w:t>сийской Федерации»</w:t>
            </w:r>
            <w:r w:rsidR="00E8088C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276C07" w:rsidRPr="00465EDD" w:rsidRDefault="00E8088C" w:rsidP="00E80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</w:t>
            </w:r>
            <w:r w:rsidR="00276C07" w:rsidRPr="00465EDD">
              <w:rPr>
                <w:rFonts w:ascii="Times New Roman" w:hAnsi="Times New Roman" w:cs="Times New Roman"/>
              </w:rPr>
              <w:t xml:space="preserve"> Самарской области от 11.03.2005 № 94-ГД «О зе</w:t>
            </w:r>
            <w:r w:rsidR="00276C07" w:rsidRPr="00465EDD">
              <w:rPr>
                <w:rFonts w:ascii="Times New Roman" w:hAnsi="Times New Roman" w:cs="Times New Roman"/>
              </w:rPr>
              <w:t>м</w:t>
            </w:r>
            <w:r w:rsidR="00276C07" w:rsidRPr="00465EDD">
              <w:rPr>
                <w:rFonts w:ascii="Times New Roman" w:hAnsi="Times New Roman" w:cs="Times New Roman"/>
              </w:rPr>
              <w:t xml:space="preserve">ле»;  </w:t>
            </w:r>
          </w:p>
          <w:p w:rsidR="00065CE5" w:rsidRPr="00465EDD" w:rsidRDefault="00276C07" w:rsidP="00065C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Устав</w:t>
            </w:r>
            <w:r w:rsidR="00E8088C">
              <w:rPr>
                <w:rFonts w:ascii="Times New Roman" w:hAnsi="Times New Roman" w:cs="Times New Roman"/>
              </w:rPr>
              <w:t xml:space="preserve"> </w:t>
            </w:r>
            <w:r w:rsidRPr="00465EDD">
              <w:rPr>
                <w:rFonts w:ascii="Times New Roman" w:hAnsi="Times New Roman" w:cs="Times New Roman"/>
              </w:rPr>
              <w:t>городского округа Ч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lastRenderedPageBreak/>
              <w:t>паевск (принят Постановлен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ем Чапаевской городской Д</w:t>
            </w:r>
            <w:r w:rsidRPr="00465EDD">
              <w:rPr>
                <w:rFonts w:ascii="Times New Roman" w:hAnsi="Times New Roman" w:cs="Times New Roman"/>
              </w:rPr>
              <w:t>у</w:t>
            </w:r>
            <w:r w:rsidRPr="00465EDD">
              <w:rPr>
                <w:rFonts w:ascii="Times New Roman" w:hAnsi="Times New Roman" w:cs="Times New Roman"/>
              </w:rPr>
              <w:t>м</w:t>
            </w:r>
            <w:r w:rsidR="00065CE5">
              <w:rPr>
                <w:rFonts w:ascii="Times New Roman" w:hAnsi="Times New Roman" w:cs="Times New Roman"/>
              </w:rPr>
              <w:t>ы</w:t>
            </w:r>
            <w:r w:rsidRPr="00465EDD">
              <w:rPr>
                <w:rFonts w:ascii="Times New Roman" w:hAnsi="Times New Roman" w:cs="Times New Roman"/>
              </w:rPr>
              <w:t xml:space="preserve"> Самарск</w:t>
            </w:r>
            <w:r w:rsidR="00065CE5">
              <w:rPr>
                <w:rFonts w:ascii="Times New Roman" w:hAnsi="Times New Roman" w:cs="Times New Roman"/>
              </w:rPr>
              <w:t>ой области от 30.06.2005 №118);</w:t>
            </w:r>
          </w:p>
          <w:p w:rsidR="00276C07" w:rsidRPr="00465EDD" w:rsidRDefault="00276C07" w:rsidP="00065CE5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Положение об управлении муниципальной собственн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hAnsi="Times New Roman" w:cs="Times New Roman"/>
              </w:rPr>
              <w:t>стью города Чапаевска (пр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нято Постановлением Чапае</w:t>
            </w:r>
            <w:r w:rsidRPr="00465EDD">
              <w:rPr>
                <w:rFonts w:ascii="Times New Roman" w:hAnsi="Times New Roman" w:cs="Times New Roman"/>
              </w:rPr>
              <w:t>в</w:t>
            </w:r>
            <w:r w:rsidRPr="00465EDD">
              <w:rPr>
                <w:rFonts w:ascii="Times New Roman" w:hAnsi="Times New Roman" w:cs="Times New Roman"/>
              </w:rPr>
              <w:t>ской городской Думы от 29.09.2003г. №196);</w:t>
            </w:r>
          </w:p>
          <w:p w:rsidR="00276C07" w:rsidRPr="00465EDD" w:rsidRDefault="00276C07" w:rsidP="00065C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24049"/>
              </w:rPr>
            </w:pPr>
            <w:r w:rsidRPr="00465EDD">
              <w:rPr>
                <w:rFonts w:ascii="Times New Roman" w:hAnsi="Times New Roman" w:cs="Times New Roman"/>
                <w:iCs/>
              </w:rPr>
              <w:t>Положение об управлении и распоряжении земельными участками на территории г. Чапаевска (принято Пост</w:t>
            </w:r>
            <w:r w:rsidRPr="00465EDD">
              <w:rPr>
                <w:rFonts w:ascii="Times New Roman" w:hAnsi="Times New Roman" w:cs="Times New Roman"/>
                <w:iCs/>
              </w:rPr>
              <w:t>а</w:t>
            </w:r>
            <w:r w:rsidRPr="00465EDD">
              <w:rPr>
                <w:rFonts w:ascii="Times New Roman" w:hAnsi="Times New Roman" w:cs="Times New Roman"/>
                <w:iCs/>
              </w:rPr>
              <w:t>новлением Чапаевской горо</w:t>
            </w:r>
            <w:r w:rsidRPr="00465EDD">
              <w:rPr>
                <w:rFonts w:ascii="Times New Roman" w:hAnsi="Times New Roman" w:cs="Times New Roman"/>
                <w:iCs/>
              </w:rPr>
              <w:t>д</w:t>
            </w:r>
            <w:r w:rsidRPr="00465EDD">
              <w:rPr>
                <w:rFonts w:ascii="Times New Roman" w:hAnsi="Times New Roman" w:cs="Times New Roman"/>
                <w:iCs/>
              </w:rPr>
              <w:t>ской Думы Самарской обла</w:t>
            </w:r>
            <w:r w:rsidRPr="00465EDD">
              <w:rPr>
                <w:rFonts w:ascii="Times New Roman" w:hAnsi="Times New Roman" w:cs="Times New Roman"/>
                <w:iCs/>
              </w:rPr>
              <w:t>с</w:t>
            </w:r>
            <w:r w:rsidRPr="00465EDD">
              <w:rPr>
                <w:rFonts w:ascii="Times New Roman" w:hAnsi="Times New Roman" w:cs="Times New Roman"/>
                <w:iCs/>
              </w:rPr>
              <w:t>ти от 30.11.2005 N 44-ЧД</w:t>
            </w:r>
            <w:r w:rsidR="00065CE5">
              <w:rPr>
                <w:rFonts w:ascii="Times New Roman" w:hAnsi="Times New Roman" w:cs="Times New Roman"/>
                <w:iCs/>
              </w:rPr>
              <w:t>);</w:t>
            </w:r>
            <w:r w:rsidRPr="00465EDD">
              <w:rPr>
                <w:rFonts w:ascii="Times New Roman" w:hAnsi="Times New Roman" w:cs="Times New Roman"/>
              </w:rPr>
              <w:t xml:space="preserve"> Положение          о          Ком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тете по управлению муниц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пальным имуществом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нистрации          городского округа Чапаевск     (принято Постановлением Чапаевской городской Думы № 42- ЧД от 30.11.2005г.).</w:t>
            </w:r>
            <w:r w:rsidRPr="00465EDD">
              <w:rPr>
                <w:rFonts w:ascii="Times New Roman" w:hAnsi="Times New Roman" w:cs="Times New Roman"/>
                <w:color w:val="324049"/>
              </w:rPr>
              <w:br/>
            </w:r>
          </w:p>
          <w:p w:rsidR="00276C07" w:rsidRPr="00465EDD" w:rsidRDefault="00276C07" w:rsidP="001F39E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276C07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276C07" w:rsidRPr="008539FA" w:rsidRDefault="00276C07" w:rsidP="00366BB5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до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рожная,д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</w:t>
            </w:r>
            <w:r w:rsidR="00366BB5">
              <w:rPr>
                <w:rFonts w:ascii="Times New Roman" w:eastAsia="Calibri" w:hAnsi="Times New Roman" w:cs="Times New Roman"/>
              </w:rPr>
              <w:t>е</w:t>
            </w:r>
            <w:r w:rsidRPr="008539FA">
              <w:rPr>
                <w:rFonts w:ascii="Times New Roman" w:eastAsia="Calibri" w:hAnsi="Times New Roman" w:cs="Times New Roman"/>
              </w:rPr>
              <w:t>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276C07" w:rsidRPr="008539FA" w:rsidRDefault="00276C07" w:rsidP="00D902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276C07" w:rsidRPr="00465EDD" w:rsidRDefault="00276C07" w:rsidP="00D902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276C07" w:rsidRPr="00465EDD" w:rsidRDefault="00276C07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AD3FD5" w:rsidRPr="00465EDD" w:rsidTr="003C1F72">
        <w:trPr>
          <w:trHeight w:val="1495"/>
        </w:trPr>
        <w:tc>
          <w:tcPr>
            <w:tcW w:w="488" w:type="dxa"/>
          </w:tcPr>
          <w:p w:rsidR="00AD3FD5" w:rsidRPr="00465EDD" w:rsidRDefault="00AD3FD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541" w:type="dxa"/>
            <w:gridSpan w:val="2"/>
          </w:tcPr>
          <w:p w:rsidR="00AD3FD5" w:rsidRPr="00465EDD" w:rsidRDefault="00AD3FD5" w:rsidP="007A5BFF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Предоставле</w:t>
            </w:r>
            <w:r w:rsidR="004A07F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ние земель</w:t>
            </w:r>
            <w:r w:rsidR="004A07F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ных участков из состава земель, госу</w:t>
            </w:r>
            <w:r w:rsidR="004A07F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дарственная собствен</w:t>
            </w:r>
            <w:r w:rsidR="004A07F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ность на к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торые не ра</w:t>
            </w:r>
            <w:r w:rsidRPr="00465EDD">
              <w:rPr>
                <w:rFonts w:ascii="Times New Roman" w:eastAsia="Calibri" w:hAnsi="Times New Roman" w:cs="Times New Roman"/>
              </w:rPr>
              <w:t>з</w:t>
            </w:r>
            <w:r w:rsidRPr="00465EDD">
              <w:rPr>
                <w:rFonts w:ascii="Times New Roman" w:eastAsia="Calibri" w:hAnsi="Times New Roman" w:cs="Times New Roman"/>
              </w:rPr>
              <w:t>граничена, для целей, не связанных со строительст</w:t>
            </w:r>
            <w:r w:rsidR="004A07F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вом</w:t>
            </w:r>
          </w:p>
        </w:tc>
        <w:tc>
          <w:tcPr>
            <w:tcW w:w="1557" w:type="dxa"/>
            <w:gridSpan w:val="2"/>
          </w:tcPr>
          <w:p w:rsidR="00AD3FD5" w:rsidRPr="00465EDD" w:rsidRDefault="00AD3FD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="00E35C9C">
              <w:rPr>
                <w:rFonts w:ascii="Times New Roman" w:hAnsi="Times New Roman" w:cs="Times New Roman"/>
              </w:rPr>
              <w:t>нистра</w:t>
            </w:r>
            <w:r w:rsidRPr="00465EDD">
              <w:rPr>
                <w:rFonts w:ascii="Times New Roman" w:hAnsi="Times New Roman" w:cs="Times New Roman"/>
              </w:rPr>
              <w:t>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AD3FD5" w:rsidRPr="00465EDD" w:rsidRDefault="004A07F7" w:rsidP="004A07F7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AD3FD5" w:rsidRPr="00465EDD">
              <w:rPr>
                <w:rFonts w:ascii="Times New Roman" w:eastAsia="Calibri" w:hAnsi="Times New Roman" w:cs="Times New Roman"/>
              </w:rPr>
              <w:t>дминистр</w:t>
            </w:r>
            <w:r w:rsidR="00AD3FD5" w:rsidRPr="00465EDD">
              <w:rPr>
                <w:rFonts w:ascii="Times New Roman" w:eastAsia="Calibri" w:hAnsi="Times New Roman" w:cs="Times New Roman"/>
              </w:rPr>
              <w:t>а</w:t>
            </w:r>
            <w:r w:rsidR="00AD3FD5" w:rsidRPr="00465EDD">
              <w:rPr>
                <w:rFonts w:ascii="Times New Roman" w:eastAsia="Calibri" w:hAnsi="Times New Roman" w:cs="Times New Roman"/>
              </w:rPr>
              <w:t>тивные проц</w:t>
            </w:r>
            <w:r w:rsidR="00AD3FD5" w:rsidRPr="00465EDD">
              <w:rPr>
                <w:rFonts w:ascii="Times New Roman" w:eastAsia="Calibri" w:hAnsi="Times New Roman" w:cs="Times New Roman"/>
              </w:rPr>
              <w:t>е</w:t>
            </w:r>
            <w:r w:rsidR="00AD3FD5" w:rsidRPr="00465EDD">
              <w:rPr>
                <w:rFonts w:ascii="Times New Roman" w:eastAsia="Calibri" w:hAnsi="Times New Roman" w:cs="Times New Roman"/>
              </w:rPr>
              <w:t>дуры:</w:t>
            </w:r>
          </w:p>
          <w:p w:rsidR="00AD3FD5" w:rsidRPr="00465EDD" w:rsidRDefault="00AD3FD5" w:rsidP="00366BB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1)прием и рег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страция до</w:t>
            </w:r>
            <w:r w:rsidR="004C582C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кументов в 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т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деле дело</w:t>
            </w:r>
            <w:r w:rsidR="004A07F7">
              <w:rPr>
                <w:rFonts w:ascii="Times New Roman" w:eastAsia="Calibri" w:hAnsi="Times New Roman" w:cs="Times New Roman"/>
                <w:spacing w:val="-1"/>
              </w:rPr>
              <w:t>-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производства и документооб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рота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="004A07F7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дминис</w:t>
            </w:r>
            <w:r w:rsidRPr="00465EDD">
              <w:rPr>
                <w:rFonts w:ascii="Times New Roman" w:eastAsia="Calibri" w:hAnsi="Times New Roman" w:cs="Times New Roman"/>
              </w:rPr>
              <w:t>т</w:t>
            </w:r>
            <w:r w:rsidRPr="00465EDD">
              <w:rPr>
                <w:rFonts w:ascii="Times New Roman" w:eastAsia="Calibri" w:hAnsi="Times New Roman" w:cs="Times New Roman"/>
              </w:rPr>
              <w:t>рации город</w:t>
            </w:r>
            <w:r w:rsidR="004A07F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ского округа;</w:t>
            </w:r>
          </w:p>
          <w:p w:rsidR="00AD3FD5" w:rsidRPr="00465EDD" w:rsidRDefault="00AD3FD5" w:rsidP="004A07F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2)проверка д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4A07F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ва;</w:t>
            </w:r>
          </w:p>
          <w:p w:rsidR="00AD3FD5" w:rsidRPr="00465EDD" w:rsidRDefault="00AD3FD5" w:rsidP="004A07F7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3)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шения о пр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доставлении в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 xml:space="preserve"> постоянное (бессрочное) пользование, в безвозмездное пользование, аренду 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земель</w:t>
            </w:r>
            <w:r w:rsidR="004A07F7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ного участка, </w:t>
            </w:r>
            <w:r w:rsidRPr="00465EDD">
              <w:rPr>
                <w:rFonts w:ascii="Times New Roman" w:eastAsia="Calibri" w:hAnsi="Times New Roman" w:cs="Times New Roman"/>
              </w:rPr>
              <w:t>из состава земель, государствен</w:t>
            </w:r>
            <w:r w:rsidR="004A07F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ная собствен</w:t>
            </w:r>
            <w:r w:rsidR="004A07F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ность на кот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рый не разгр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ничена, для ц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лей, не связа</w:t>
            </w:r>
            <w:r w:rsidRPr="00465EDD">
              <w:rPr>
                <w:rFonts w:ascii="Times New Roman" w:eastAsia="Calibri" w:hAnsi="Times New Roman" w:cs="Times New Roman"/>
              </w:rPr>
              <w:t>н</w:t>
            </w:r>
            <w:r w:rsidRPr="00465EDD">
              <w:rPr>
                <w:rFonts w:ascii="Times New Roman" w:eastAsia="Calibri" w:hAnsi="Times New Roman" w:cs="Times New Roman"/>
              </w:rPr>
              <w:t>ных со стро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тельством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, юридическим лицам и гра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ж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данам;</w:t>
            </w:r>
          </w:p>
          <w:p w:rsidR="003D4B95" w:rsidRPr="00465EDD" w:rsidRDefault="00AD3FD5" w:rsidP="004A07F7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4) получение результатов</w:t>
            </w:r>
            <w:r w:rsidR="003D4B95" w:rsidRPr="00465EDD">
              <w:rPr>
                <w:rFonts w:ascii="Times New Roman" w:hAnsi="Times New Roman" w:cs="Times New Roman"/>
              </w:rPr>
              <w:t>.</w:t>
            </w:r>
          </w:p>
          <w:p w:rsidR="003D4B95" w:rsidRPr="00465EDD" w:rsidRDefault="003D4B95" w:rsidP="004A07F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Основание</w:t>
            </w:r>
            <w:r w:rsidR="00E35C9C">
              <w:rPr>
                <w:rFonts w:ascii="Times New Roman" w:eastAsia="Calibri" w:hAnsi="Times New Roman" w:cs="Times New Roman"/>
              </w:rPr>
              <w:t xml:space="preserve"> 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письменно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явлени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заинте</w:t>
            </w:r>
            <w:r w:rsidR="004A07F7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ресованного лица </w:t>
            </w:r>
            <w:r w:rsidRPr="00465EDD">
              <w:rPr>
                <w:rFonts w:ascii="Times New Roman" w:eastAsia="Calibri" w:hAnsi="Times New Roman" w:cs="Times New Roman"/>
              </w:rPr>
              <w:t xml:space="preserve">о 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предо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тавлении з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мельного уч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стка, </w:t>
            </w:r>
            <w:r w:rsidRPr="00465EDD">
              <w:rPr>
                <w:rFonts w:ascii="Times New Roman" w:eastAsia="Calibri" w:hAnsi="Times New Roman" w:cs="Times New Roman"/>
              </w:rPr>
              <w:t>из состава земель, гос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дарственная собственность на которые не разграничена, для целей, не связанных со строительством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, юридическим лицам и граж</w:t>
            </w:r>
            <w:r w:rsidR="004A07F7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данам</w:t>
            </w:r>
            <w:r w:rsidRPr="00465ED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.</w:t>
            </w:r>
          </w:p>
          <w:p w:rsidR="00AD3FD5" w:rsidRPr="00465EDD" w:rsidRDefault="00AD3FD5" w:rsidP="003D4B9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Результат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: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AD3FD5" w:rsidRPr="00465EDD" w:rsidRDefault="00AD3FD5" w:rsidP="00AD3FD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-принятие ре</w:t>
            </w:r>
            <w:r w:rsidR="001F7B44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шения о пр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доставлении </w:t>
            </w:r>
            <w:r w:rsidRPr="00465EDD">
              <w:rPr>
                <w:rFonts w:ascii="Times New Roman" w:eastAsia="Calibri" w:hAnsi="Times New Roman" w:cs="Times New Roman"/>
              </w:rPr>
              <w:t>земельного уч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стка из состава земель, гос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дарственная собствен</w:t>
            </w:r>
            <w:r w:rsidR="00EB0AEF">
              <w:rPr>
                <w:rFonts w:ascii="Times New Roman" w:eastAsia="Calibri" w:hAnsi="Times New Roman" w:cs="Times New Roman"/>
              </w:rPr>
              <w:t>ность на которые</w:t>
            </w:r>
            <w:r w:rsidRPr="00465EDD">
              <w:rPr>
                <w:rFonts w:ascii="Times New Roman" w:eastAsia="Calibri" w:hAnsi="Times New Roman" w:cs="Times New Roman"/>
              </w:rPr>
              <w:t xml:space="preserve"> не разграничена, для целей, не связанных со строительством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в постоянное (бессрочное) пользование; </w:t>
            </w:r>
          </w:p>
          <w:p w:rsidR="00AD3FD5" w:rsidRPr="00465EDD" w:rsidRDefault="00EB0AEF" w:rsidP="00AD3FD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шения о пре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доставлении зе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мельного уч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 xml:space="preserve">стка </w:t>
            </w:r>
            <w:r w:rsidR="00AD3FD5" w:rsidRPr="00465EDD">
              <w:rPr>
                <w:rFonts w:ascii="Times New Roman" w:eastAsia="Calibri" w:hAnsi="Times New Roman" w:cs="Times New Roman"/>
              </w:rPr>
              <w:t>из состава земель, гос</w:t>
            </w:r>
            <w:r w:rsidR="00AD3FD5" w:rsidRPr="00465EDD">
              <w:rPr>
                <w:rFonts w:ascii="Times New Roman" w:eastAsia="Calibri" w:hAnsi="Times New Roman" w:cs="Times New Roman"/>
              </w:rPr>
              <w:t>у</w:t>
            </w:r>
            <w:r w:rsidR="00AD3FD5" w:rsidRPr="00465EDD">
              <w:rPr>
                <w:rFonts w:ascii="Times New Roman" w:eastAsia="Calibri" w:hAnsi="Times New Roman" w:cs="Times New Roman"/>
              </w:rPr>
              <w:t>дарственная собственность на который не разграничена, для целей, не связанных со строительством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, в безвозмездное срочное польз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 xml:space="preserve">вание; </w:t>
            </w:r>
          </w:p>
          <w:p w:rsidR="00AD3FD5" w:rsidRPr="00465EDD" w:rsidRDefault="00EB0AEF" w:rsidP="00AD3FD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шения о пре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доставлении зе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мельного участ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 xml:space="preserve">ка </w:t>
            </w:r>
            <w:r w:rsidR="00AD3FD5" w:rsidRPr="00465EDD">
              <w:rPr>
                <w:rFonts w:ascii="Times New Roman" w:eastAsia="Calibri" w:hAnsi="Times New Roman" w:cs="Times New Roman"/>
              </w:rPr>
              <w:t>из состава земель, госу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</w:rPr>
              <w:t>дарственная собственность на который не разграничена, для целей, не связанных со строительством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 xml:space="preserve">, в аренду; </w:t>
            </w:r>
          </w:p>
          <w:p w:rsidR="00AD3FD5" w:rsidRPr="00465EDD" w:rsidRDefault="00EB0AEF" w:rsidP="00AD3FD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заключение  соответствую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 xml:space="preserve">щего договора; </w:t>
            </w:r>
          </w:p>
          <w:p w:rsidR="00AD3FD5" w:rsidRPr="00465EDD" w:rsidRDefault="00EB0AEF" w:rsidP="00AD3FD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шения о возвр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 xml:space="preserve">те заявления и 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lastRenderedPageBreak/>
              <w:t>приложенных к нему докуме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 xml:space="preserve">тов; </w:t>
            </w:r>
          </w:p>
          <w:p w:rsidR="00AD3FD5" w:rsidRPr="00465EDD" w:rsidRDefault="00EB0AEF" w:rsidP="00AD3FD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шения об отказе в предоставл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="00AD3FD5" w:rsidRPr="00465EDD">
              <w:rPr>
                <w:rFonts w:ascii="Times New Roman" w:eastAsia="Calibri" w:hAnsi="Times New Roman" w:cs="Times New Roman"/>
                <w:color w:val="000000"/>
              </w:rPr>
              <w:t>нии земельного   участка.</w:t>
            </w:r>
          </w:p>
          <w:p w:rsidR="00AD3FD5" w:rsidRPr="00465EDD" w:rsidRDefault="00AD3FD5" w:rsidP="00AD3FD5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  <w:noWrap/>
          </w:tcPr>
          <w:p w:rsidR="00A91017" w:rsidRPr="00A91017" w:rsidRDefault="00A91017" w:rsidP="00A91017">
            <w:pPr>
              <w:jc w:val="both"/>
              <w:rPr>
                <w:rFonts w:ascii="Times New Roman" w:hAnsi="Times New Roman" w:cs="Times New Roman"/>
              </w:rPr>
            </w:pPr>
            <w:r w:rsidRPr="00A91017">
              <w:rPr>
                <w:rFonts w:ascii="Times New Roman" w:hAnsi="Times New Roman" w:cs="Times New Roman"/>
              </w:rPr>
              <w:lastRenderedPageBreak/>
              <w:t>Заявители</w:t>
            </w:r>
            <w:r w:rsidR="003477E5">
              <w:rPr>
                <w:rFonts w:ascii="Times New Roman" w:hAnsi="Times New Roman" w:cs="Times New Roman"/>
              </w:rPr>
              <w:t>:</w:t>
            </w:r>
            <w:r w:rsidRPr="00A91017">
              <w:rPr>
                <w:rFonts w:ascii="Times New Roman" w:hAnsi="Times New Roman" w:cs="Times New Roman"/>
              </w:rPr>
              <w:t xml:space="preserve"> </w:t>
            </w:r>
          </w:p>
          <w:p w:rsidR="00A91017" w:rsidRPr="00A91017" w:rsidRDefault="003F7C2F" w:rsidP="00A91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A91017" w:rsidRPr="00A91017">
              <w:rPr>
                <w:rFonts w:ascii="Times New Roman" w:hAnsi="Times New Roman" w:cs="Times New Roman"/>
              </w:rPr>
              <w:t>осударст</w:t>
            </w:r>
            <w:r w:rsidR="00A91017">
              <w:rPr>
                <w:rFonts w:ascii="Times New Roman" w:hAnsi="Times New Roman" w:cs="Times New Roman"/>
              </w:rPr>
              <w:t>-</w:t>
            </w:r>
            <w:r w:rsidR="00A91017" w:rsidRPr="00A91017">
              <w:rPr>
                <w:rFonts w:ascii="Times New Roman" w:hAnsi="Times New Roman" w:cs="Times New Roman"/>
              </w:rPr>
              <w:t>венные и муниципа</w:t>
            </w:r>
            <w:r w:rsidR="00A91017">
              <w:rPr>
                <w:rFonts w:ascii="Times New Roman" w:hAnsi="Times New Roman" w:cs="Times New Roman"/>
              </w:rPr>
              <w:t>-</w:t>
            </w:r>
            <w:r w:rsidR="00A91017" w:rsidRPr="00A91017">
              <w:rPr>
                <w:rFonts w:ascii="Times New Roman" w:hAnsi="Times New Roman" w:cs="Times New Roman"/>
              </w:rPr>
              <w:t>льные уч</w:t>
            </w:r>
            <w:r w:rsidR="00A91017">
              <w:rPr>
                <w:rFonts w:ascii="Times New Roman" w:hAnsi="Times New Roman" w:cs="Times New Roman"/>
              </w:rPr>
              <w:t>-</w:t>
            </w:r>
            <w:r w:rsidR="00A91017" w:rsidRPr="00A91017">
              <w:rPr>
                <w:rFonts w:ascii="Times New Roman" w:hAnsi="Times New Roman" w:cs="Times New Roman"/>
              </w:rPr>
              <w:t xml:space="preserve">реждения; </w:t>
            </w:r>
          </w:p>
          <w:p w:rsidR="00A91017" w:rsidRPr="00A91017" w:rsidRDefault="00A91017" w:rsidP="00A91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91017">
              <w:rPr>
                <w:rFonts w:ascii="Times New Roman" w:hAnsi="Times New Roman" w:cs="Times New Roman"/>
              </w:rPr>
              <w:t>казенные предприя</w:t>
            </w:r>
            <w:r>
              <w:rPr>
                <w:rFonts w:ascii="Times New Roman" w:hAnsi="Times New Roman" w:cs="Times New Roman"/>
              </w:rPr>
              <w:t>-</w:t>
            </w:r>
            <w:r w:rsidRPr="00A91017">
              <w:rPr>
                <w:rFonts w:ascii="Times New Roman" w:hAnsi="Times New Roman" w:cs="Times New Roman"/>
              </w:rPr>
              <w:t xml:space="preserve">тия; </w:t>
            </w:r>
          </w:p>
          <w:p w:rsidR="00A91017" w:rsidRPr="00A91017" w:rsidRDefault="00A91017" w:rsidP="00A91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91017">
              <w:rPr>
                <w:rFonts w:ascii="Times New Roman" w:hAnsi="Times New Roman" w:cs="Times New Roman"/>
              </w:rPr>
              <w:t>органы г</w:t>
            </w:r>
            <w:r w:rsidRPr="00A91017">
              <w:rPr>
                <w:rFonts w:ascii="Times New Roman" w:hAnsi="Times New Roman" w:cs="Times New Roman"/>
              </w:rPr>
              <w:t>о</w:t>
            </w:r>
            <w:r w:rsidRPr="00A91017">
              <w:rPr>
                <w:rFonts w:ascii="Times New Roman" w:hAnsi="Times New Roman" w:cs="Times New Roman"/>
              </w:rPr>
              <w:t>сударст</w:t>
            </w:r>
            <w:r>
              <w:rPr>
                <w:rFonts w:ascii="Times New Roman" w:hAnsi="Times New Roman" w:cs="Times New Roman"/>
              </w:rPr>
              <w:t>-</w:t>
            </w:r>
            <w:r w:rsidRPr="00A91017">
              <w:rPr>
                <w:rFonts w:ascii="Times New Roman" w:hAnsi="Times New Roman" w:cs="Times New Roman"/>
              </w:rPr>
              <w:t>венной вл</w:t>
            </w:r>
            <w:r w:rsidRPr="00A91017">
              <w:rPr>
                <w:rFonts w:ascii="Times New Roman" w:hAnsi="Times New Roman" w:cs="Times New Roman"/>
              </w:rPr>
              <w:t>а</w:t>
            </w:r>
            <w:r w:rsidRPr="00A91017">
              <w:rPr>
                <w:rFonts w:ascii="Times New Roman" w:hAnsi="Times New Roman" w:cs="Times New Roman"/>
              </w:rPr>
              <w:t>сти и органы местного  самоуправ</w:t>
            </w:r>
            <w:r>
              <w:rPr>
                <w:rFonts w:ascii="Times New Roman" w:hAnsi="Times New Roman" w:cs="Times New Roman"/>
              </w:rPr>
              <w:t>-</w:t>
            </w:r>
            <w:r w:rsidRPr="00A91017">
              <w:rPr>
                <w:rFonts w:ascii="Times New Roman" w:hAnsi="Times New Roman" w:cs="Times New Roman"/>
              </w:rPr>
              <w:t xml:space="preserve">ления; </w:t>
            </w:r>
          </w:p>
          <w:p w:rsidR="00A91017" w:rsidRPr="00A91017" w:rsidRDefault="004C582C" w:rsidP="00A91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91017" w:rsidRPr="00A91017">
              <w:rPr>
                <w:rFonts w:ascii="Times New Roman" w:hAnsi="Times New Roman" w:cs="Times New Roman"/>
              </w:rPr>
              <w:t>елигиоз</w:t>
            </w:r>
            <w:r>
              <w:rPr>
                <w:rFonts w:ascii="Times New Roman" w:hAnsi="Times New Roman" w:cs="Times New Roman"/>
              </w:rPr>
              <w:t>-</w:t>
            </w:r>
            <w:r w:rsidR="00A91017" w:rsidRPr="00A91017">
              <w:rPr>
                <w:rFonts w:ascii="Times New Roman" w:hAnsi="Times New Roman" w:cs="Times New Roman"/>
              </w:rPr>
              <w:t>ные орган</w:t>
            </w:r>
            <w:r w:rsidR="00A91017" w:rsidRPr="00A91017">
              <w:rPr>
                <w:rFonts w:ascii="Times New Roman" w:hAnsi="Times New Roman" w:cs="Times New Roman"/>
              </w:rPr>
              <w:t>и</w:t>
            </w:r>
            <w:r w:rsidR="00A91017" w:rsidRPr="00A91017">
              <w:rPr>
                <w:rFonts w:ascii="Times New Roman" w:hAnsi="Times New Roman" w:cs="Times New Roman"/>
              </w:rPr>
              <w:t>зации;</w:t>
            </w:r>
          </w:p>
          <w:p w:rsidR="00A91017" w:rsidRPr="00A91017" w:rsidRDefault="00A91017" w:rsidP="00A91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91017">
              <w:rPr>
                <w:rFonts w:ascii="Times New Roman" w:hAnsi="Times New Roman" w:cs="Times New Roman"/>
              </w:rPr>
              <w:t>иные юри</w:t>
            </w:r>
            <w:r>
              <w:rPr>
                <w:rFonts w:ascii="Times New Roman" w:hAnsi="Times New Roman" w:cs="Times New Roman"/>
              </w:rPr>
              <w:t>-</w:t>
            </w:r>
            <w:r w:rsidRPr="00A91017">
              <w:rPr>
                <w:rFonts w:ascii="Times New Roman" w:hAnsi="Times New Roman" w:cs="Times New Roman"/>
              </w:rPr>
              <w:t>дические  лица;</w:t>
            </w:r>
          </w:p>
          <w:p w:rsidR="00A91017" w:rsidRPr="00A91017" w:rsidRDefault="00A91017" w:rsidP="00A91017">
            <w:pPr>
              <w:jc w:val="both"/>
              <w:rPr>
                <w:rFonts w:ascii="Times New Roman" w:hAnsi="Times New Roman" w:cs="Times New Roman"/>
              </w:rPr>
            </w:pPr>
            <w:r w:rsidRPr="00A9101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ф</w:t>
            </w:r>
            <w:r w:rsidRPr="00A91017">
              <w:rPr>
                <w:rFonts w:ascii="Times New Roman" w:hAnsi="Times New Roman" w:cs="Times New Roman"/>
              </w:rPr>
              <w:t>изические лица.</w:t>
            </w:r>
          </w:p>
          <w:p w:rsidR="00AD3FD5" w:rsidRPr="00A91017" w:rsidRDefault="00AD3FD5" w:rsidP="00940E7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AD3FD5" w:rsidRPr="00A91017" w:rsidRDefault="003D4B95" w:rsidP="00E80E07">
            <w:pPr>
              <w:jc w:val="center"/>
              <w:rPr>
                <w:rFonts w:ascii="Times New Roman" w:hAnsi="Times New Roman" w:cs="Times New Roman"/>
              </w:rPr>
            </w:pPr>
            <w:r w:rsidRPr="00A910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EB0AEF" w:rsidRPr="00465EDD" w:rsidRDefault="003D4B95" w:rsidP="00EB0A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Конституци</w:t>
            </w:r>
            <w:r w:rsidR="00EB0AEF">
              <w:rPr>
                <w:rFonts w:ascii="Times New Roman" w:eastAsia="Calibri" w:hAnsi="Times New Roman" w:cs="Times New Roman"/>
                <w:iCs/>
              </w:rPr>
              <w:t>я</w:t>
            </w:r>
            <w:r w:rsidR="00771E8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iCs/>
              </w:rPr>
              <w:t>Р</w:t>
            </w:r>
            <w:r w:rsidR="00771E87">
              <w:rPr>
                <w:rFonts w:ascii="Times New Roman" w:eastAsia="Calibri" w:hAnsi="Times New Roman" w:cs="Times New Roman"/>
                <w:iCs/>
              </w:rPr>
              <w:t>Ф</w:t>
            </w:r>
            <w:r w:rsidR="00EB0AEF">
              <w:rPr>
                <w:rFonts w:ascii="Times New Roman" w:eastAsia="Calibri" w:hAnsi="Times New Roman" w:cs="Times New Roman"/>
                <w:iCs/>
              </w:rPr>
              <w:t xml:space="preserve">от </w:t>
            </w:r>
            <w:r w:rsidRPr="00465EDD">
              <w:rPr>
                <w:rFonts w:ascii="Times New Roman" w:eastAsia="Calibri" w:hAnsi="Times New Roman" w:cs="Times New Roman"/>
                <w:iCs/>
              </w:rPr>
              <w:t>12.12.1993</w:t>
            </w:r>
          </w:p>
          <w:p w:rsidR="004C582C" w:rsidRPr="00465EDD" w:rsidRDefault="003D4B95" w:rsidP="004C58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465EDD">
              <w:rPr>
                <w:rFonts w:ascii="Times New Roman" w:eastAsia="Calibri" w:hAnsi="Times New Roman" w:cs="Times New Roman"/>
              </w:rPr>
              <w:t>Земельны</w:t>
            </w:r>
            <w:r w:rsidR="00EB0AEF">
              <w:rPr>
                <w:rFonts w:ascii="Times New Roman" w:eastAsia="Calibri" w:hAnsi="Times New Roman" w:cs="Times New Roman"/>
              </w:rPr>
              <w:t>й</w:t>
            </w:r>
            <w:r w:rsidRPr="00465EDD">
              <w:rPr>
                <w:rFonts w:ascii="Times New Roman" w:eastAsia="Calibri" w:hAnsi="Times New Roman" w:cs="Times New Roman"/>
              </w:rPr>
              <w:t xml:space="preserve">  кодекс  РФ </w:t>
            </w:r>
            <w:r w:rsidR="004C582C">
              <w:rPr>
                <w:rFonts w:ascii="Times New Roman" w:eastAsia="Calibri" w:hAnsi="Times New Roman" w:cs="Times New Roman"/>
                <w:iCs/>
              </w:rPr>
              <w:t>от 25.10.2001 N 136-ФЗ;</w:t>
            </w:r>
          </w:p>
          <w:p w:rsidR="003D4B95" w:rsidRPr="00465EDD" w:rsidRDefault="003D4B95" w:rsidP="003D4B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Ф</w:t>
            </w:r>
            <w:r w:rsidR="00771E87">
              <w:rPr>
                <w:rFonts w:ascii="Times New Roman" w:eastAsia="Calibri" w:hAnsi="Times New Roman" w:cs="Times New Roman"/>
                <w:iCs/>
              </w:rPr>
              <w:t>З</w:t>
            </w:r>
            <w:r w:rsidRPr="00465EDD">
              <w:rPr>
                <w:rFonts w:ascii="Times New Roman" w:eastAsia="Calibri" w:hAnsi="Times New Roman" w:cs="Times New Roman"/>
                <w:iCs/>
              </w:rPr>
              <w:t>от 25.10.2001 N 137-ФЗ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771E87" w:rsidRDefault="003D4B95" w:rsidP="004C58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Ф</w:t>
            </w:r>
            <w:r w:rsidR="00771E87">
              <w:rPr>
                <w:rFonts w:ascii="Times New Roman" w:eastAsia="Calibri" w:hAnsi="Times New Roman" w:cs="Times New Roman"/>
              </w:rPr>
              <w:t>З</w:t>
            </w:r>
            <w:r w:rsidRPr="00465EDD">
              <w:rPr>
                <w:rFonts w:ascii="Times New Roman" w:eastAsia="Calibri" w:hAnsi="Times New Roman" w:cs="Times New Roman"/>
              </w:rPr>
              <w:t>от 24.07.2007 № 221-ФЗ «О государственном кадастре н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движимости»; Ф</w:t>
            </w:r>
            <w:r w:rsidR="00771E87">
              <w:rPr>
                <w:rFonts w:ascii="Times New Roman" w:eastAsia="Calibri" w:hAnsi="Times New Roman" w:cs="Times New Roman"/>
              </w:rPr>
              <w:t>З</w:t>
            </w:r>
            <w:r w:rsidRPr="00465EDD">
              <w:rPr>
                <w:rFonts w:ascii="Times New Roman" w:eastAsia="Calibri" w:hAnsi="Times New Roman" w:cs="Times New Roman"/>
              </w:rPr>
              <w:t>от 06.10.2003 № 131-ФЗ «Об о</w:t>
            </w:r>
            <w:r w:rsidRPr="00465EDD">
              <w:rPr>
                <w:rFonts w:ascii="Times New Roman" w:eastAsia="Calibri" w:hAnsi="Times New Roman" w:cs="Times New Roman"/>
              </w:rPr>
              <w:t>б</w:t>
            </w:r>
            <w:r w:rsidRPr="00465EDD">
              <w:rPr>
                <w:rFonts w:ascii="Times New Roman" w:eastAsia="Calibri" w:hAnsi="Times New Roman" w:cs="Times New Roman"/>
              </w:rPr>
              <w:t xml:space="preserve">щих принципах организации местного самоуправления в Российской Федерации»; </w:t>
            </w:r>
          </w:p>
          <w:p w:rsidR="003D4B95" w:rsidRPr="00465EDD" w:rsidRDefault="003D4B95" w:rsidP="004C58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Ф</w:t>
            </w:r>
            <w:r w:rsidR="00771E87">
              <w:rPr>
                <w:rFonts w:ascii="Times New Roman" w:eastAsia="Calibri" w:hAnsi="Times New Roman" w:cs="Times New Roman"/>
              </w:rPr>
              <w:t>З</w:t>
            </w:r>
            <w:r w:rsidRPr="00465EDD">
              <w:rPr>
                <w:rFonts w:ascii="Times New Roman" w:eastAsia="Calibri" w:hAnsi="Times New Roman" w:cs="Times New Roman"/>
              </w:rPr>
              <w:t>от 02.05.2006 № 59-ФЗ «О порядке рассмотрения обра</w:t>
            </w:r>
            <w:r w:rsidR="004C582C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щений граждан Российской Федерации»;</w:t>
            </w:r>
          </w:p>
          <w:p w:rsidR="003D4B95" w:rsidRPr="00465EDD" w:rsidRDefault="004C582C" w:rsidP="004C58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  <w:r w:rsidR="00771E87">
              <w:rPr>
                <w:rFonts w:ascii="Times New Roman" w:eastAsia="Calibri" w:hAnsi="Times New Roman" w:cs="Times New Roman"/>
              </w:rPr>
              <w:t>З</w:t>
            </w:r>
            <w:r w:rsidR="003D4B95" w:rsidRPr="00465EDD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="003D4B95" w:rsidRPr="00465EDD">
              <w:rPr>
                <w:rFonts w:ascii="Times New Roman" w:eastAsia="Calibri" w:hAnsi="Times New Roman" w:cs="Times New Roman"/>
              </w:rPr>
              <w:t>в</w:t>
            </w:r>
            <w:r w:rsidR="003D4B95" w:rsidRPr="00465EDD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3D4B95" w:rsidRPr="00465EDD">
              <w:rPr>
                <w:rFonts w:ascii="Times New Roman" w:eastAsia="Calibri" w:hAnsi="Times New Roman" w:cs="Times New Roman"/>
              </w:rPr>
              <w:t>у</w:t>
            </w:r>
            <w:r w:rsidR="003D4B95" w:rsidRPr="00465EDD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3D4B95" w:rsidRPr="00465EDD" w:rsidRDefault="004C582C" w:rsidP="004C58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Закон</w:t>
            </w:r>
            <w:r w:rsidR="003D4B95" w:rsidRPr="00465EDD">
              <w:rPr>
                <w:rFonts w:ascii="Times New Roman" w:eastAsia="Calibri" w:hAnsi="Times New Roman" w:cs="Times New Roman"/>
              </w:rPr>
              <w:t xml:space="preserve"> Самарской области от 11.03.2005 № 94-ГД «О зе</w:t>
            </w:r>
            <w:r w:rsidR="003D4B95" w:rsidRPr="00465EDD">
              <w:rPr>
                <w:rFonts w:ascii="Times New Roman" w:eastAsia="Calibri" w:hAnsi="Times New Roman" w:cs="Times New Roman"/>
              </w:rPr>
              <w:t>м</w:t>
            </w:r>
            <w:r w:rsidR="003D4B95" w:rsidRPr="00465EDD">
              <w:rPr>
                <w:rFonts w:ascii="Times New Roman" w:eastAsia="Calibri" w:hAnsi="Times New Roman" w:cs="Times New Roman"/>
              </w:rPr>
              <w:t xml:space="preserve">ле»; </w:t>
            </w:r>
          </w:p>
          <w:p w:rsidR="003D4B95" w:rsidRPr="00465EDD" w:rsidRDefault="003D4B95" w:rsidP="004C58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Устав</w:t>
            </w:r>
            <w:r w:rsidR="004C582C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</w:rPr>
              <w:t>городского округа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 (принят Поста</w:t>
            </w:r>
            <w:r w:rsidR="004C582C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новлением Чапаевской горо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ской Дум</w:t>
            </w:r>
            <w:r w:rsidR="004C582C">
              <w:rPr>
                <w:rFonts w:ascii="Times New Roman" w:eastAsia="Calibri" w:hAnsi="Times New Roman" w:cs="Times New Roman"/>
              </w:rPr>
              <w:t>ы</w:t>
            </w:r>
            <w:r w:rsidRPr="00465EDD">
              <w:rPr>
                <w:rFonts w:ascii="Times New Roman" w:eastAsia="Calibri" w:hAnsi="Times New Roman" w:cs="Times New Roman"/>
              </w:rPr>
              <w:t xml:space="preserve"> Самарс</w:t>
            </w:r>
            <w:r w:rsidR="004C582C">
              <w:rPr>
                <w:rFonts w:ascii="Times New Roman" w:eastAsia="Calibri" w:hAnsi="Times New Roman" w:cs="Times New Roman"/>
              </w:rPr>
              <w:t>кой обла</w:t>
            </w:r>
            <w:r w:rsidR="004C582C">
              <w:rPr>
                <w:rFonts w:ascii="Times New Roman" w:eastAsia="Calibri" w:hAnsi="Times New Roman" w:cs="Times New Roman"/>
              </w:rPr>
              <w:t>с</w:t>
            </w:r>
            <w:r w:rsidR="004C582C">
              <w:rPr>
                <w:rFonts w:ascii="Times New Roman" w:eastAsia="Calibri" w:hAnsi="Times New Roman" w:cs="Times New Roman"/>
              </w:rPr>
              <w:t>ти от 30.06.2005 №118)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3D4B95" w:rsidRPr="00465EDD" w:rsidRDefault="003D4B95" w:rsidP="004C582C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 об управлении муниципальной собственн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стью города Чапаевска (пр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нято Постановлением Чапае</w:t>
            </w:r>
            <w:r w:rsidRPr="00465EDD">
              <w:rPr>
                <w:rFonts w:ascii="Times New Roman" w:eastAsia="Calibri" w:hAnsi="Times New Roman" w:cs="Times New Roman"/>
              </w:rPr>
              <w:t>в</w:t>
            </w:r>
            <w:r w:rsidRPr="00465EDD">
              <w:rPr>
                <w:rFonts w:ascii="Times New Roman" w:eastAsia="Calibri" w:hAnsi="Times New Roman" w:cs="Times New Roman"/>
              </w:rPr>
              <w:t>ской городской Думы от 29.09.2003г. №196);</w:t>
            </w:r>
          </w:p>
          <w:p w:rsidR="003D4B95" w:rsidRPr="00465EDD" w:rsidRDefault="003D4B95" w:rsidP="004C58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Положение об управлении и распоряжении земельными участками на территории г. Чапаевска (принято Пост</w:t>
            </w:r>
            <w:r w:rsidRPr="00465EDD">
              <w:rPr>
                <w:rFonts w:ascii="Times New Roman" w:eastAsia="Calibri" w:hAnsi="Times New Roman" w:cs="Times New Roman"/>
                <w:iCs/>
              </w:rPr>
              <w:t>а</w:t>
            </w:r>
            <w:r w:rsidRPr="00465EDD">
              <w:rPr>
                <w:rFonts w:ascii="Times New Roman" w:eastAsia="Calibri" w:hAnsi="Times New Roman" w:cs="Times New Roman"/>
                <w:iCs/>
              </w:rPr>
              <w:lastRenderedPageBreak/>
              <w:t>новлением Чапаевской горо</w:t>
            </w:r>
            <w:r w:rsidRPr="00465EDD">
              <w:rPr>
                <w:rFonts w:ascii="Times New Roman" w:eastAsia="Calibri" w:hAnsi="Times New Roman" w:cs="Times New Roman"/>
                <w:iCs/>
              </w:rPr>
              <w:t>д</w:t>
            </w:r>
            <w:r w:rsidRPr="00465EDD">
              <w:rPr>
                <w:rFonts w:ascii="Times New Roman" w:eastAsia="Calibri" w:hAnsi="Times New Roman" w:cs="Times New Roman"/>
                <w:iCs/>
              </w:rPr>
              <w:t>ской Думы Самарской</w:t>
            </w:r>
            <w:r w:rsidR="004C582C">
              <w:rPr>
                <w:rFonts w:ascii="Times New Roman" w:eastAsia="Calibri" w:hAnsi="Times New Roman" w:cs="Times New Roman"/>
                <w:iCs/>
              </w:rPr>
              <w:t xml:space="preserve"> обла</w:t>
            </w:r>
            <w:r w:rsidR="004C582C">
              <w:rPr>
                <w:rFonts w:ascii="Times New Roman" w:eastAsia="Calibri" w:hAnsi="Times New Roman" w:cs="Times New Roman"/>
                <w:iCs/>
              </w:rPr>
              <w:t>с</w:t>
            </w:r>
            <w:r w:rsidR="004C582C">
              <w:rPr>
                <w:rFonts w:ascii="Times New Roman" w:eastAsia="Calibri" w:hAnsi="Times New Roman" w:cs="Times New Roman"/>
                <w:iCs/>
              </w:rPr>
              <w:t>ти от 30.11.2005 N 44-ЧД)</w:t>
            </w:r>
            <w:r w:rsidRPr="00465EDD">
              <w:rPr>
                <w:rFonts w:ascii="Times New Roman" w:eastAsia="Calibri" w:hAnsi="Times New Roman" w:cs="Times New Roman"/>
                <w:iCs/>
              </w:rPr>
              <w:t>;</w:t>
            </w:r>
          </w:p>
          <w:p w:rsidR="003D4B95" w:rsidRPr="00465EDD" w:rsidRDefault="003D4B95" w:rsidP="004C582C">
            <w:pPr>
              <w:rPr>
                <w:rFonts w:ascii="Times New Roman" w:eastAsia="Calibri" w:hAnsi="Times New Roman" w:cs="Times New Roman"/>
                <w:color w:val="324049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</w:t>
            </w:r>
            <w:r w:rsidR="004C582C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</w:rPr>
              <w:t xml:space="preserve">         о          Ком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тете по управлению муниц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пальным имуществом адм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нистрации          городского округа Чапаевск     (принято Постановлением Чапаевской городской Думы № 42- ЧД от 30.11.2005г.).</w:t>
            </w:r>
            <w:r w:rsidRPr="00465EDD">
              <w:rPr>
                <w:rFonts w:ascii="Times New Roman" w:eastAsia="Calibri" w:hAnsi="Times New Roman" w:cs="Times New Roman"/>
                <w:color w:val="324049"/>
              </w:rPr>
              <w:br/>
            </w:r>
          </w:p>
          <w:p w:rsidR="00AD3FD5" w:rsidRPr="00465EDD" w:rsidRDefault="00AD3FD5" w:rsidP="00AD3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gridSpan w:val="6"/>
          </w:tcPr>
          <w:p w:rsidR="00AD3FD5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AD3FD5" w:rsidRPr="008539FA" w:rsidRDefault="00AD3FD5" w:rsidP="00366BB5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до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рожная,д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</w:t>
            </w:r>
            <w:r w:rsidR="00366BB5">
              <w:rPr>
                <w:rFonts w:ascii="Times New Roman" w:eastAsia="Calibri" w:hAnsi="Times New Roman" w:cs="Times New Roman"/>
              </w:rPr>
              <w:t>е</w:t>
            </w:r>
            <w:r w:rsidRPr="008539FA">
              <w:rPr>
                <w:rFonts w:ascii="Times New Roman" w:eastAsia="Calibri" w:hAnsi="Times New Roman" w:cs="Times New Roman"/>
              </w:rPr>
              <w:t>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AD3FD5" w:rsidRPr="008539FA" w:rsidRDefault="00AD3FD5" w:rsidP="00D902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AD3FD5" w:rsidRPr="00465EDD" w:rsidRDefault="00AD3FD5" w:rsidP="00D902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AD3FD5" w:rsidRPr="00465EDD" w:rsidRDefault="00AD3FD5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3D4B95" w:rsidRPr="00465EDD" w:rsidTr="003C1F72">
        <w:tc>
          <w:tcPr>
            <w:tcW w:w="488" w:type="dxa"/>
          </w:tcPr>
          <w:p w:rsidR="003D4B95" w:rsidRPr="00465EDD" w:rsidRDefault="003D4B9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541" w:type="dxa"/>
            <w:gridSpan w:val="2"/>
          </w:tcPr>
          <w:p w:rsidR="003D4B95" w:rsidRPr="00465EDD" w:rsidRDefault="003D4B95" w:rsidP="007A5BFF">
            <w:pPr>
              <w:rPr>
                <w:rFonts w:ascii="Times New Roman" w:hAnsi="Times New Roman" w:cs="Times New Roman"/>
              </w:rPr>
            </w:pP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Предоставле</w:t>
            </w:r>
            <w:r w:rsidR="004C582C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ние в собст</w:t>
            </w:r>
            <w:r w:rsidR="004C582C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венность, по</w:t>
            </w:r>
            <w:r w:rsidR="004C582C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стоянное (бессрочное) пользование, в безвозмезд</w:t>
            </w:r>
            <w:r w:rsidR="004C582C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ное пользо</w:t>
            </w:r>
            <w:r w:rsidR="004C582C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вание, аренду земельных участков из состава з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е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мель, госу</w:t>
            </w:r>
            <w:r w:rsidR="004C582C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дарственная собствен</w:t>
            </w:r>
            <w:r w:rsidR="004C582C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ность на к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о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торые не ра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з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 xml:space="preserve">граничена, </w:t>
            </w:r>
            <w:r w:rsidR="00DB4F9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 xml:space="preserve"> 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юридическим лицам и гр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а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жданам</w:t>
            </w:r>
          </w:p>
        </w:tc>
        <w:tc>
          <w:tcPr>
            <w:tcW w:w="1557" w:type="dxa"/>
            <w:gridSpan w:val="2"/>
          </w:tcPr>
          <w:p w:rsidR="003D4B95" w:rsidRPr="00465EDD" w:rsidRDefault="003D4B95" w:rsidP="00366BB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нистрации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3D4B95" w:rsidRPr="00465EDD" w:rsidRDefault="004C582C" w:rsidP="004C582C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3D4B95" w:rsidRPr="00465EDD">
              <w:rPr>
                <w:rFonts w:ascii="Times New Roman" w:eastAsia="Calibri" w:hAnsi="Times New Roman" w:cs="Times New Roman"/>
              </w:rPr>
              <w:t>дминистр</w:t>
            </w:r>
            <w:r w:rsidR="003D4B95" w:rsidRPr="00465EDD">
              <w:rPr>
                <w:rFonts w:ascii="Times New Roman" w:eastAsia="Calibri" w:hAnsi="Times New Roman" w:cs="Times New Roman"/>
              </w:rPr>
              <w:t>а</w:t>
            </w:r>
            <w:r w:rsidR="003D4B95" w:rsidRPr="00465EDD">
              <w:rPr>
                <w:rFonts w:ascii="Times New Roman" w:eastAsia="Calibri" w:hAnsi="Times New Roman" w:cs="Times New Roman"/>
              </w:rPr>
              <w:t>тивные проц</w:t>
            </w:r>
            <w:r w:rsidR="003D4B95" w:rsidRPr="00465EDD">
              <w:rPr>
                <w:rFonts w:ascii="Times New Roman" w:eastAsia="Calibri" w:hAnsi="Times New Roman" w:cs="Times New Roman"/>
              </w:rPr>
              <w:t>е</w:t>
            </w:r>
            <w:r w:rsidR="003D4B95" w:rsidRPr="00465EDD">
              <w:rPr>
                <w:rFonts w:ascii="Times New Roman" w:eastAsia="Calibri" w:hAnsi="Times New Roman" w:cs="Times New Roman"/>
              </w:rPr>
              <w:t>дуры:</w:t>
            </w:r>
          </w:p>
          <w:p w:rsidR="003D4B95" w:rsidRPr="00465EDD" w:rsidRDefault="003D4B95" w:rsidP="00DC1CBA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1)прием и рег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страция док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 xml:space="preserve">ментов в 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отделе делопроизвод</w:t>
            </w:r>
            <w:r w:rsidR="00366BB5">
              <w:rPr>
                <w:rFonts w:ascii="Times New Roman" w:eastAsia="Calibri" w:hAnsi="Times New Roman" w:cs="Times New Roman"/>
                <w:spacing w:val="-1"/>
              </w:rPr>
              <w:t>-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ства и докуме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н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тооборота</w:t>
            </w:r>
            <w:r w:rsidRPr="00465EDD">
              <w:rPr>
                <w:rFonts w:ascii="Times New Roman" w:eastAsia="Calibri" w:hAnsi="Times New Roman" w:cs="Times New Roman"/>
              </w:rPr>
              <w:t xml:space="preserve"> а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министрации городского о</w:t>
            </w:r>
            <w:r w:rsidRPr="00465EDD">
              <w:rPr>
                <w:rFonts w:ascii="Times New Roman" w:eastAsia="Calibri" w:hAnsi="Times New Roman" w:cs="Times New Roman"/>
              </w:rPr>
              <w:t>к</w:t>
            </w:r>
            <w:r w:rsidRPr="00465EDD">
              <w:rPr>
                <w:rFonts w:ascii="Times New Roman" w:eastAsia="Calibri" w:hAnsi="Times New Roman" w:cs="Times New Roman"/>
              </w:rPr>
              <w:t>руга;</w:t>
            </w:r>
          </w:p>
          <w:p w:rsidR="003D4B95" w:rsidRPr="00465EDD" w:rsidRDefault="003D4B95" w:rsidP="00DC1CBA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2)проверка д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DC1CBA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ва;</w:t>
            </w:r>
          </w:p>
          <w:p w:rsidR="003D4B95" w:rsidRPr="00465EDD" w:rsidRDefault="003D4B95" w:rsidP="00DC1CB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3)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шения о пр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доставлении в 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собственность, постоянное (бессрочное) пользование, в безвозмездное пользование, аренду земель</w:t>
            </w:r>
            <w:r w:rsidR="00DC1CBA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 xml:space="preserve">ных участков из 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lastRenderedPageBreak/>
              <w:t>состава земель, государствен</w:t>
            </w:r>
            <w:r w:rsidR="00FE209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ная собствен</w:t>
            </w:r>
            <w:r w:rsidR="00FE209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ность на кот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о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рые не раз</w:t>
            </w:r>
            <w:r w:rsidR="00FE209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граничена, юри</w:t>
            </w:r>
            <w:r w:rsidR="00FE209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дическим лицам и гражданам;</w:t>
            </w:r>
          </w:p>
          <w:p w:rsidR="003D4B95" w:rsidRPr="00465EDD" w:rsidRDefault="003D4B95" w:rsidP="00DC1CBA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4)получение результатов м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ниципальной услуги</w:t>
            </w:r>
            <w:r w:rsidR="00DC1CBA">
              <w:rPr>
                <w:rFonts w:ascii="Times New Roman" w:eastAsia="Calibri" w:hAnsi="Times New Roman" w:cs="Times New Roman"/>
              </w:rPr>
              <w:t>.</w:t>
            </w:r>
          </w:p>
          <w:p w:rsidR="003D4B95" w:rsidRPr="00465EDD" w:rsidRDefault="003D4B95" w:rsidP="00DC1CB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Основание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E35C9C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письменно</w:t>
            </w:r>
            <w:r w:rsidR="00DB4F9F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явлени</w:t>
            </w:r>
            <w:r w:rsidR="00DB4F9F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заинт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ресованного лица о 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предо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тавлении в соб</w:t>
            </w:r>
            <w:r w:rsidR="00030E6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ственность, по</w:t>
            </w:r>
            <w:r w:rsidR="00030E6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стоянное (бес</w:t>
            </w:r>
            <w:r w:rsidR="00030E6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срочное) поль</w:t>
            </w:r>
            <w:r w:rsidR="00030E6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зование, в бе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з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возмездное пользование, аренду земель</w:t>
            </w:r>
            <w:r w:rsidR="00DC1CBA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ных участков из состава земель, государствен</w:t>
            </w:r>
            <w:r w:rsidR="00DC1CBA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ная собствен</w:t>
            </w:r>
            <w:r w:rsidR="00DC1CBA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ность на кот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о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ры</w:t>
            </w:r>
            <w:r w:rsidR="00DC1CBA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й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 xml:space="preserve"> не разгр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а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ничена, юрид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и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ческим лицам и гражданам</w:t>
            </w:r>
            <w:r w:rsidR="00030E6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.</w:t>
            </w:r>
          </w:p>
          <w:p w:rsidR="003D4B95" w:rsidRPr="00465EDD" w:rsidRDefault="003D4B95" w:rsidP="00DC1CB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Результат: </w:t>
            </w:r>
          </w:p>
          <w:p w:rsidR="003D4B95" w:rsidRPr="00465EDD" w:rsidRDefault="00DC1CBA" w:rsidP="003D4B9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принятие ре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шения о предо</w:t>
            </w:r>
            <w:r w:rsidR="00030E6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ставлении зе</w:t>
            </w:r>
            <w:r w:rsidR="00030E6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мельного уч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lastRenderedPageBreak/>
              <w:t>стка, государс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т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венная собс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т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венность на к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торы</w:t>
            </w:r>
            <w:r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 xml:space="preserve"> не ра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з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граничена, ра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положенного  в  границах  го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родского округа Чапаевск, для целей, не свя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 xml:space="preserve">занных со строительством, в постоянное (бессрочное) пользование; </w:t>
            </w:r>
          </w:p>
          <w:p w:rsidR="003D4B95" w:rsidRPr="00465EDD" w:rsidRDefault="003D4B95" w:rsidP="003D4B9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-принятие 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шения о пре</w:t>
            </w:r>
            <w:r w:rsidR="00DC1CB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доставлении зе</w:t>
            </w:r>
            <w:r w:rsidR="00DC1CB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мельного участ</w:t>
            </w:r>
            <w:r w:rsidR="00DC1CB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ка, государст</w:t>
            </w:r>
            <w:r w:rsidR="00DC1CB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венная собст</w:t>
            </w:r>
            <w:r w:rsidR="00DC1CB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венность на к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торый не ра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з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граничена, ра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положенного  в  границах  г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родского ок</w:t>
            </w:r>
            <w:r w:rsidR="00DC1CB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руга Чапаевск, для целей, не связанных со строительством, в безвозмездное срочное поль</w:t>
            </w:r>
            <w:r w:rsidR="00DC1CB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зование; </w:t>
            </w:r>
          </w:p>
          <w:p w:rsidR="003D4B95" w:rsidRPr="00465EDD" w:rsidRDefault="00DC1CBA" w:rsidP="003D4B9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принятие ре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шения о предо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ставлении зе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мельного участ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ка, государст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lastRenderedPageBreak/>
              <w:t>венная собст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венность на к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торый не ра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з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граничена,  ра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положенно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го  в  границах  г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родского ок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руга Чапаевск, для целей, не связанных со строительством, в собствен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ность;</w:t>
            </w:r>
          </w:p>
          <w:p w:rsidR="003D4B95" w:rsidRPr="00465EDD" w:rsidRDefault="00DC1CBA" w:rsidP="003D4B9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шения о пре</w:t>
            </w:r>
            <w:r w:rsidR="005C2EB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доставлении зе</w:t>
            </w:r>
            <w:r w:rsidR="005C2EB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мельного уч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стка, госу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дарственная собственность на который не разграничена, расположенно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го  в  границах  городского ок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 xml:space="preserve">руга Чапаевск, для целей, не связанных со строительством, в аренду; </w:t>
            </w:r>
          </w:p>
          <w:p w:rsidR="003D4B95" w:rsidRPr="00465EDD" w:rsidRDefault="00DC1CBA" w:rsidP="003D4B9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заключение  соответствую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 xml:space="preserve">щего договора; </w:t>
            </w:r>
          </w:p>
          <w:p w:rsidR="003D4B95" w:rsidRPr="00465EDD" w:rsidRDefault="00DC1CBA" w:rsidP="003D4B9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принятие ре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шения о возв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рате заявления и приложенных к нему доку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 xml:space="preserve">ментов; </w:t>
            </w:r>
          </w:p>
          <w:p w:rsidR="003D4B95" w:rsidRPr="00465EDD" w:rsidRDefault="00DC1CBA" w:rsidP="003D4B95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шения об отказе в предо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ставлении зе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мельного   уч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стка.</w:t>
            </w:r>
          </w:p>
          <w:p w:rsidR="003D4B95" w:rsidRPr="00465EDD" w:rsidRDefault="003D4B95" w:rsidP="00AD3FD5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771E87" w:rsidRPr="00465EDD" w:rsidRDefault="003D4B95" w:rsidP="00771E87">
            <w:pPr>
              <w:ind w:right="-66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lastRenderedPageBreak/>
              <w:t>Заявител</w:t>
            </w:r>
            <w:r w:rsidR="00771E87">
              <w:rPr>
                <w:rFonts w:ascii="Times New Roman" w:eastAsia="Calibri" w:hAnsi="Times New Roman" w:cs="Times New Roman"/>
              </w:rPr>
              <w:t>и: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D4B95" w:rsidRPr="00465EDD" w:rsidRDefault="00771E87" w:rsidP="00771E87">
            <w:pPr>
              <w:ind w:right="-66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  <w:r w:rsidR="003D4B95" w:rsidRPr="00465EDD">
              <w:rPr>
                <w:rFonts w:ascii="Times New Roman" w:eastAsia="Calibri" w:hAnsi="Times New Roman" w:cs="Times New Roman"/>
              </w:rPr>
              <w:t>осударст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</w:rPr>
              <w:t>венные и м</w:t>
            </w:r>
            <w:r w:rsidR="003D4B95" w:rsidRPr="00465EDD">
              <w:rPr>
                <w:rFonts w:ascii="Times New Roman" w:eastAsia="Calibri" w:hAnsi="Times New Roman" w:cs="Times New Roman"/>
              </w:rPr>
              <w:t>у</w:t>
            </w:r>
            <w:r w:rsidR="003D4B95" w:rsidRPr="00465EDD">
              <w:rPr>
                <w:rFonts w:ascii="Times New Roman" w:eastAsia="Calibri" w:hAnsi="Times New Roman" w:cs="Times New Roman"/>
              </w:rPr>
              <w:t xml:space="preserve">ниципальные учреждения; </w:t>
            </w:r>
          </w:p>
          <w:p w:rsidR="003D4B95" w:rsidRPr="00465EDD" w:rsidRDefault="003D4B95" w:rsidP="003D4B9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казенные предприя</w:t>
            </w:r>
            <w:r w:rsidR="00771E8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тия; </w:t>
            </w:r>
          </w:p>
          <w:p w:rsidR="003D4B95" w:rsidRPr="00465EDD" w:rsidRDefault="003D4B95" w:rsidP="003D4B9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органы гос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дарственной власти и о</w:t>
            </w:r>
            <w:r w:rsidRPr="00465EDD">
              <w:rPr>
                <w:rFonts w:ascii="Times New Roman" w:eastAsia="Calibri" w:hAnsi="Times New Roman" w:cs="Times New Roman"/>
              </w:rPr>
              <w:t>р</w:t>
            </w:r>
            <w:r w:rsidRPr="00465EDD">
              <w:rPr>
                <w:rFonts w:ascii="Times New Roman" w:eastAsia="Calibri" w:hAnsi="Times New Roman" w:cs="Times New Roman"/>
              </w:rPr>
              <w:t>ганы местн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го  сам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 xml:space="preserve">управления; </w:t>
            </w:r>
          </w:p>
          <w:p w:rsidR="003D4B95" w:rsidRPr="00465EDD" w:rsidRDefault="003D4B95" w:rsidP="003D4B9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религиоз</w:t>
            </w:r>
            <w:r w:rsidR="00771E8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ные орга</w:t>
            </w:r>
            <w:r w:rsidR="00771E87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низации;</w:t>
            </w:r>
          </w:p>
          <w:p w:rsidR="003D4B95" w:rsidRPr="00465EDD" w:rsidRDefault="003D4B95" w:rsidP="003D4B9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иные юрид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ческие  лица;</w:t>
            </w:r>
          </w:p>
          <w:p w:rsidR="003D4B95" w:rsidRPr="00465EDD" w:rsidRDefault="003D4B95" w:rsidP="003D4B9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физические лица.</w:t>
            </w:r>
          </w:p>
          <w:p w:rsidR="003D4B95" w:rsidRPr="00465EDD" w:rsidRDefault="003D4B95" w:rsidP="003D4B95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D4B95" w:rsidRPr="00465EDD" w:rsidRDefault="003D4B95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3D4B95" w:rsidRPr="00465EDD" w:rsidRDefault="003D4B95" w:rsidP="003D4B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Конституци</w:t>
            </w:r>
            <w:r w:rsidR="00DC1CBA">
              <w:rPr>
                <w:rFonts w:ascii="Times New Roman" w:eastAsia="Calibri" w:hAnsi="Times New Roman" w:cs="Times New Roman"/>
                <w:iCs/>
              </w:rPr>
              <w:t>я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РФ</w:t>
            </w:r>
            <w:r w:rsidR="001566FE">
              <w:rPr>
                <w:rFonts w:ascii="Times New Roman" w:eastAsia="Calibri" w:hAnsi="Times New Roman" w:cs="Times New Roman"/>
                <w:iCs/>
              </w:rPr>
              <w:t xml:space="preserve"> от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12.12.1993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3D4B95" w:rsidRPr="00465EDD" w:rsidRDefault="003D4B95" w:rsidP="003D4B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Земельны</w:t>
            </w:r>
            <w:r w:rsidR="001566FE">
              <w:rPr>
                <w:rFonts w:ascii="Times New Roman" w:eastAsia="Calibri" w:hAnsi="Times New Roman" w:cs="Times New Roman"/>
              </w:rPr>
              <w:t>й</w:t>
            </w:r>
            <w:r w:rsidRPr="00465EDD">
              <w:rPr>
                <w:rFonts w:ascii="Times New Roman" w:eastAsia="Calibri" w:hAnsi="Times New Roman" w:cs="Times New Roman"/>
              </w:rPr>
              <w:t xml:space="preserve">  кодекс  РФ </w:t>
            </w:r>
            <w:r w:rsidR="001566FE">
              <w:rPr>
                <w:rFonts w:ascii="Times New Roman" w:eastAsia="Calibri" w:hAnsi="Times New Roman" w:cs="Times New Roman"/>
                <w:iCs/>
              </w:rPr>
              <w:t>от 25.10.2001 N 136-ФЗ</w:t>
            </w:r>
            <w:r w:rsidRPr="00465EDD">
              <w:rPr>
                <w:rFonts w:ascii="Times New Roman" w:eastAsia="Calibri" w:hAnsi="Times New Roman" w:cs="Times New Roman"/>
                <w:iCs/>
              </w:rPr>
              <w:t>;</w:t>
            </w:r>
          </w:p>
          <w:p w:rsidR="003D4B95" w:rsidRPr="00465EDD" w:rsidRDefault="003D4B95" w:rsidP="003D4B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Ф</w:t>
            </w:r>
            <w:r w:rsidR="00771E87">
              <w:rPr>
                <w:rFonts w:ascii="Times New Roman" w:eastAsia="Calibri" w:hAnsi="Times New Roman" w:cs="Times New Roman"/>
                <w:iCs/>
              </w:rPr>
              <w:t>З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iCs/>
              </w:rPr>
              <w:t>от 25.10.2001 N 137-ФЗ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3D4B95" w:rsidRPr="00465EDD" w:rsidRDefault="00771E87" w:rsidP="001566F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D4B95" w:rsidRPr="00465EDD">
              <w:rPr>
                <w:rFonts w:ascii="Times New Roman" w:eastAsia="Calibri" w:hAnsi="Times New Roman" w:cs="Times New Roman"/>
              </w:rPr>
              <w:t xml:space="preserve"> от 24.07.2007 № 221-ФЗ «О государственном кадастре недвижимости»;</w:t>
            </w:r>
          </w:p>
          <w:p w:rsidR="003D4B95" w:rsidRPr="00465EDD" w:rsidRDefault="00771E87" w:rsidP="001566F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D4B95" w:rsidRPr="00465EDD">
              <w:rPr>
                <w:rFonts w:ascii="Times New Roman" w:eastAsia="Calibri" w:hAnsi="Times New Roman" w:cs="Times New Roman"/>
              </w:rPr>
              <w:t>от 06.10.2003 № 131-ФЗ «Об общих принципах орг</w:t>
            </w:r>
            <w:r w:rsidR="003D4B95" w:rsidRPr="00465EDD">
              <w:rPr>
                <w:rFonts w:ascii="Times New Roman" w:eastAsia="Calibri" w:hAnsi="Times New Roman" w:cs="Times New Roman"/>
              </w:rPr>
              <w:t>а</w:t>
            </w:r>
            <w:r w:rsidR="003D4B95" w:rsidRPr="00465EDD">
              <w:rPr>
                <w:rFonts w:ascii="Times New Roman" w:eastAsia="Calibri" w:hAnsi="Times New Roman" w:cs="Times New Roman"/>
              </w:rPr>
              <w:t>низации местного самоупра</w:t>
            </w:r>
            <w:r w:rsidR="003D4B95" w:rsidRPr="00465EDD">
              <w:rPr>
                <w:rFonts w:ascii="Times New Roman" w:eastAsia="Calibri" w:hAnsi="Times New Roman" w:cs="Times New Roman"/>
              </w:rPr>
              <w:t>в</w:t>
            </w:r>
            <w:r w:rsidR="003D4B95" w:rsidRPr="00465EDD">
              <w:rPr>
                <w:rFonts w:ascii="Times New Roman" w:eastAsia="Calibri" w:hAnsi="Times New Roman" w:cs="Times New Roman"/>
              </w:rPr>
              <w:t>ления в Российской Федер</w:t>
            </w:r>
            <w:r w:rsidR="003D4B95" w:rsidRPr="00465EDD">
              <w:rPr>
                <w:rFonts w:ascii="Times New Roman" w:eastAsia="Calibri" w:hAnsi="Times New Roman" w:cs="Times New Roman"/>
              </w:rPr>
              <w:t>а</w:t>
            </w:r>
            <w:r w:rsidR="003D4B95" w:rsidRPr="00465EDD">
              <w:rPr>
                <w:rFonts w:ascii="Times New Roman" w:eastAsia="Calibri" w:hAnsi="Times New Roman" w:cs="Times New Roman"/>
              </w:rPr>
              <w:t>ции»;</w:t>
            </w:r>
          </w:p>
          <w:p w:rsidR="003D4B95" w:rsidRPr="00465EDD" w:rsidRDefault="00771E87" w:rsidP="001566F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D4B95" w:rsidRPr="00465EDD">
              <w:rPr>
                <w:rFonts w:ascii="Times New Roman" w:eastAsia="Calibri" w:hAnsi="Times New Roman" w:cs="Times New Roman"/>
              </w:rPr>
              <w:t>от 02.05.2006 № 59-ФЗ «О порядке рассмотрения об</w:t>
            </w:r>
            <w:r w:rsidR="001566FE">
              <w:rPr>
                <w:rFonts w:ascii="Times New Roman" w:eastAsia="Calibri" w:hAnsi="Times New Roman" w:cs="Times New Roman"/>
              </w:rPr>
              <w:t>-</w:t>
            </w:r>
            <w:r w:rsidR="003D4B95" w:rsidRPr="00465EDD">
              <w:rPr>
                <w:rFonts w:ascii="Times New Roman" w:eastAsia="Calibri" w:hAnsi="Times New Roman" w:cs="Times New Roman"/>
              </w:rPr>
              <w:t>ращений граждан Российской Федерации»;</w:t>
            </w:r>
          </w:p>
          <w:p w:rsidR="003D4B95" w:rsidRPr="00465EDD" w:rsidRDefault="00771E87" w:rsidP="001566F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D4B95" w:rsidRPr="00465EDD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="003D4B95" w:rsidRPr="00465EDD">
              <w:rPr>
                <w:rFonts w:ascii="Times New Roman" w:eastAsia="Calibri" w:hAnsi="Times New Roman" w:cs="Times New Roman"/>
              </w:rPr>
              <w:t>в</w:t>
            </w:r>
            <w:r w:rsidR="003D4B95" w:rsidRPr="00465EDD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3D4B95" w:rsidRPr="00465EDD">
              <w:rPr>
                <w:rFonts w:ascii="Times New Roman" w:eastAsia="Calibri" w:hAnsi="Times New Roman" w:cs="Times New Roman"/>
              </w:rPr>
              <w:t>у</w:t>
            </w:r>
            <w:r w:rsidR="003D4B95" w:rsidRPr="00465EDD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3D4B95" w:rsidRPr="00465EDD" w:rsidRDefault="003D4B95" w:rsidP="001566F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Закон Самарской области от 11.03.2005 № 94-ГД «О зе</w:t>
            </w:r>
            <w:r w:rsidRPr="00465EDD">
              <w:rPr>
                <w:rFonts w:ascii="Times New Roman" w:eastAsia="Calibri" w:hAnsi="Times New Roman" w:cs="Times New Roman"/>
              </w:rPr>
              <w:t>м</w:t>
            </w:r>
            <w:r w:rsidRPr="00465EDD">
              <w:rPr>
                <w:rFonts w:ascii="Times New Roman" w:eastAsia="Calibri" w:hAnsi="Times New Roman" w:cs="Times New Roman"/>
              </w:rPr>
              <w:t xml:space="preserve">ле»; </w:t>
            </w:r>
          </w:p>
          <w:p w:rsidR="003D4B95" w:rsidRPr="00465EDD" w:rsidRDefault="003D4B95" w:rsidP="001566F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Устав городского округа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 (принят Поста</w:t>
            </w:r>
            <w:r w:rsidR="001566FE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новлением Чапаевской горо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="00B93A9D">
              <w:rPr>
                <w:rFonts w:ascii="Times New Roman" w:eastAsia="Calibri" w:hAnsi="Times New Roman" w:cs="Times New Roman"/>
              </w:rPr>
              <w:t>ской Думы</w:t>
            </w:r>
            <w:r w:rsidRPr="00465EDD">
              <w:rPr>
                <w:rFonts w:ascii="Times New Roman" w:eastAsia="Calibri" w:hAnsi="Times New Roman" w:cs="Times New Roman"/>
              </w:rPr>
              <w:t xml:space="preserve"> Самарской обла</w:t>
            </w:r>
            <w:r w:rsidRPr="00465EDD">
              <w:rPr>
                <w:rFonts w:ascii="Times New Roman" w:eastAsia="Calibri" w:hAnsi="Times New Roman" w:cs="Times New Roman"/>
              </w:rPr>
              <w:t>с</w:t>
            </w:r>
            <w:r w:rsidRPr="00465EDD">
              <w:rPr>
                <w:rFonts w:ascii="Times New Roman" w:eastAsia="Calibri" w:hAnsi="Times New Roman" w:cs="Times New Roman"/>
              </w:rPr>
              <w:t>ти от 30.06.2005 №118);</w:t>
            </w:r>
          </w:p>
          <w:p w:rsidR="003D4B95" w:rsidRPr="00465EDD" w:rsidRDefault="003D4B95" w:rsidP="00B93A9D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 xml:space="preserve">Положение об управлении 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муниципальной собственн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стью города Чапаевска (пр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нято Постановлением Чапае</w:t>
            </w:r>
            <w:r w:rsidRPr="00465EDD">
              <w:rPr>
                <w:rFonts w:ascii="Times New Roman" w:eastAsia="Calibri" w:hAnsi="Times New Roman" w:cs="Times New Roman"/>
              </w:rPr>
              <w:t>в</w:t>
            </w:r>
            <w:r w:rsidRPr="00465EDD">
              <w:rPr>
                <w:rFonts w:ascii="Times New Roman" w:eastAsia="Calibri" w:hAnsi="Times New Roman" w:cs="Times New Roman"/>
              </w:rPr>
              <w:t>ской городской Думы от 29.09.2003г. №196);</w:t>
            </w:r>
          </w:p>
          <w:p w:rsidR="003D4B95" w:rsidRPr="00465EDD" w:rsidRDefault="003D4B95" w:rsidP="002273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Положение об управлении и распоряжении земельными участками на территории г. Чапаевска (принято Пост</w:t>
            </w:r>
            <w:r w:rsidRPr="00465EDD">
              <w:rPr>
                <w:rFonts w:ascii="Times New Roman" w:eastAsia="Calibri" w:hAnsi="Times New Roman" w:cs="Times New Roman"/>
                <w:iCs/>
              </w:rPr>
              <w:t>а</w:t>
            </w:r>
            <w:r w:rsidRPr="00465EDD">
              <w:rPr>
                <w:rFonts w:ascii="Times New Roman" w:eastAsia="Calibri" w:hAnsi="Times New Roman" w:cs="Times New Roman"/>
                <w:iCs/>
              </w:rPr>
              <w:t>новлением Чапаевской горо</w:t>
            </w:r>
            <w:r w:rsidRPr="00465EDD">
              <w:rPr>
                <w:rFonts w:ascii="Times New Roman" w:eastAsia="Calibri" w:hAnsi="Times New Roman" w:cs="Times New Roman"/>
                <w:iCs/>
              </w:rPr>
              <w:t>д</w:t>
            </w:r>
            <w:r w:rsidRPr="00465EDD">
              <w:rPr>
                <w:rFonts w:ascii="Times New Roman" w:eastAsia="Calibri" w:hAnsi="Times New Roman" w:cs="Times New Roman"/>
                <w:iCs/>
              </w:rPr>
              <w:t>ской Думы Самарской обла</w:t>
            </w:r>
            <w:r w:rsidRPr="00465EDD">
              <w:rPr>
                <w:rFonts w:ascii="Times New Roman" w:eastAsia="Calibri" w:hAnsi="Times New Roman" w:cs="Times New Roman"/>
                <w:iCs/>
              </w:rPr>
              <w:t>с</w:t>
            </w:r>
            <w:r w:rsidRPr="00465EDD">
              <w:rPr>
                <w:rFonts w:ascii="Times New Roman" w:eastAsia="Calibri" w:hAnsi="Times New Roman" w:cs="Times New Roman"/>
                <w:iCs/>
              </w:rPr>
              <w:t>ти от 30.11.2005 N 44-ЧД)</w:t>
            </w:r>
            <w:r w:rsidR="00B93A9D">
              <w:rPr>
                <w:rFonts w:ascii="Times New Roman" w:eastAsia="Calibri" w:hAnsi="Times New Roman" w:cs="Times New Roman"/>
                <w:iCs/>
              </w:rPr>
              <w:t>;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</w:rPr>
              <w:t>Положение</w:t>
            </w:r>
            <w:r w:rsidR="00B93A9D">
              <w:rPr>
                <w:rFonts w:ascii="Times New Roman" w:eastAsia="Calibri" w:hAnsi="Times New Roman" w:cs="Times New Roman"/>
              </w:rPr>
              <w:t xml:space="preserve">      о          </w:t>
            </w:r>
            <w:r w:rsidRPr="00465EDD">
              <w:rPr>
                <w:rFonts w:ascii="Times New Roman" w:eastAsia="Calibri" w:hAnsi="Times New Roman" w:cs="Times New Roman"/>
              </w:rPr>
              <w:t>Комит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те по управлению муниц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пальным имуществом адм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нистрации          городского округа Чапаевск     (принято Постановлением Чапаевской городской Думы № 42- ЧД от 30.11.2005г.).</w:t>
            </w:r>
            <w:r w:rsidRPr="00465EDD">
              <w:rPr>
                <w:rFonts w:ascii="Times New Roman" w:eastAsia="Calibri" w:hAnsi="Times New Roman" w:cs="Times New Roman"/>
                <w:color w:val="324049"/>
              </w:rPr>
              <w:br/>
            </w:r>
          </w:p>
        </w:tc>
        <w:tc>
          <w:tcPr>
            <w:tcW w:w="1239" w:type="dxa"/>
            <w:gridSpan w:val="6"/>
          </w:tcPr>
          <w:p w:rsidR="003D4B95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3D4B95" w:rsidRPr="008539FA" w:rsidRDefault="003D4B95" w:rsidP="00366BB5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дорожная,</w:t>
            </w:r>
            <w:r w:rsidRPr="00465EDD">
              <w:rPr>
                <w:rFonts w:ascii="Times New Roman" w:hAnsi="Times New Roman" w:cs="Times New Roman"/>
              </w:rPr>
              <w:t>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</w:t>
            </w:r>
            <w:r w:rsidR="00366BB5">
              <w:rPr>
                <w:rFonts w:ascii="Times New Roman" w:eastAsia="Calibri" w:hAnsi="Times New Roman" w:cs="Times New Roman"/>
              </w:rPr>
              <w:t>е</w:t>
            </w:r>
            <w:r w:rsidRPr="008539FA">
              <w:rPr>
                <w:rFonts w:ascii="Times New Roman" w:eastAsia="Calibri" w:hAnsi="Times New Roman" w:cs="Times New Roman"/>
              </w:rPr>
              <w:t>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3D4B95" w:rsidRPr="008539FA" w:rsidRDefault="003D4B95" w:rsidP="003D4B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3D4B95" w:rsidRPr="00465EDD" w:rsidRDefault="003D4B95" w:rsidP="00D902A8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3D4B95" w:rsidRPr="00465EDD" w:rsidRDefault="003D4B95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3D4B95" w:rsidRPr="00465EDD" w:rsidTr="003C1F72">
        <w:tc>
          <w:tcPr>
            <w:tcW w:w="488" w:type="dxa"/>
          </w:tcPr>
          <w:p w:rsidR="003D4B95" w:rsidRPr="00465EDD" w:rsidRDefault="003D4B9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541" w:type="dxa"/>
            <w:gridSpan w:val="2"/>
          </w:tcPr>
          <w:p w:rsidR="003D4B95" w:rsidRPr="00465EDD" w:rsidRDefault="003D4B95" w:rsidP="007A5BFF">
            <w:pPr>
              <w:rPr>
                <w:rStyle w:val="a9"/>
                <w:rFonts w:ascii="Times New Roman" w:hAnsi="Times New Roman" w:cs="Times New Roman"/>
                <w:b w:val="0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Перевод ж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лых помещ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ний в неж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лые помещ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ния и неж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лых помещ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ний в жилые помещения</w:t>
            </w:r>
          </w:p>
        </w:tc>
        <w:tc>
          <w:tcPr>
            <w:tcW w:w="1557" w:type="dxa"/>
            <w:gridSpan w:val="2"/>
          </w:tcPr>
          <w:p w:rsidR="003D4B95" w:rsidRPr="00465EDD" w:rsidRDefault="003D4B95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нистра-ции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3D4B95" w:rsidRPr="00465EDD" w:rsidRDefault="00030E6F" w:rsidP="00030E6F">
            <w:pPr>
              <w:outlineLvl w:val="2"/>
              <w:rPr>
                <w:rFonts w:ascii="Times New Roman" w:eastAsia="Calibri" w:hAnsi="Times New Roman" w:cs="Times New Roman"/>
                <w:color w:val="000000"/>
              </w:rPr>
            </w:pPr>
            <w:r w:rsidRPr="00030E6F">
              <w:rPr>
                <w:rFonts w:ascii="Times New Roman" w:eastAsia="Calibri" w:hAnsi="Times New Roman" w:cs="Times New Roman"/>
              </w:rPr>
              <w:t>А</w:t>
            </w:r>
            <w:r w:rsidR="003D4B95" w:rsidRPr="00030E6F">
              <w:rPr>
                <w:rFonts w:ascii="Times New Roman" w:eastAsia="Calibri" w:hAnsi="Times New Roman" w:cs="Times New Roman"/>
              </w:rPr>
              <w:t>дминистр</w:t>
            </w:r>
            <w:r w:rsidR="003D4B95" w:rsidRPr="00030E6F">
              <w:rPr>
                <w:rFonts w:ascii="Times New Roman" w:eastAsia="Calibri" w:hAnsi="Times New Roman" w:cs="Times New Roman"/>
              </w:rPr>
              <w:t>а</w:t>
            </w:r>
            <w:r w:rsidR="003D4B95" w:rsidRPr="00030E6F">
              <w:rPr>
                <w:rFonts w:ascii="Times New Roman" w:eastAsia="Calibri" w:hAnsi="Times New Roman" w:cs="Times New Roman"/>
              </w:rPr>
              <w:t>тивны</w:t>
            </w:r>
            <w:r w:rsidRPr="00030E6F">
              <w:rPr>
                <w:rFonts w:ascii="Times New Roman" w:eastAsia="Calibri" w:hAnsi="Times New Roman" w:cs="Times New Roman"/>
              </w:rPr>
              <w:t>е дейс</w:t>
            </w:r>
            <w:r w:rsidRPr="00030E6F">
              <w:rPr>
                <w:rFonts w:ascii="Times New Roman" w:eastAsia="Calibri" w:hAnsi="Times New Roman" w:cs="Times New Roman"/>
              </w:rPr>
              <w:t>т</w:t>
            </w:r>
            <w:r w:rsidRPr="00030E6F">
              <w:rPr>
                <w:rFonts w:ascii="Times New Roman" w:eastAsia="Calibri" w:hAnsi="Times New Roman" w:cs="Times New Roman"/>
              </w:rPr>
              <w:t>вия:</w:t>
            </w:r>
            <w:r w:rsidR="003D4B95" w:rsidRPr="00030E6F">
              <w:rPr>
                <w:rFonts w:ascii="Times New Roman" w:eastAsia="Calibri" w:hAnsi="Times New Roman" w:cs="Times New Roman"/>
              </w:rPr>
              <w:t xml:space="preserve"> </w:t>
            </w:r>
            <w:r w:rsidR="003D4B95" w:rsidRPr="00465EDD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  <w:p w:rsidR="003D4B95" w:rsidRPr="00465EDD" w:rsidRDefault="003D4B95" w:rsidP="00030E6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1)прием и рег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страция док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 xml:space="preserve">ментов в 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отделе делопроизво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д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ства и докуме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н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тооборота</w:t>
            </w:r>
            <w:r w:rsidRPr="00465EDD">
              <w:rPr>
                <w:rFonts w:ascii="Times New Roman" w:eastAsia="Calibri" w:hAnsi="Times New Roman" w:cs="Times New Roman"/>
              </w:rPr>
              <w:t xml:space="preserve"> а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министрации городского о</w:t>
            </w:r>
            <w:r w:rsidRPr="00465EDD">
              <w:rPr>
                <w:rFonts w:ascii="Times New Roman" w:eastAsia="Calibri" w:hAnsi="Times New Roman" w:cs="Times New Roman"/>
              </w:rPr>
              <w:t>к</w:t>
            </w:r>
            <w:r w:rsidRPr="00465EDD">
              <w:rPr>
                <w:rFonts w:ascii="Times New Roman" w:eastAsia="Calibri" w:hAnsi="Times New Roman" w:cs="Times New Roman"/>
              </w:rPr>
              <w:t>руга;</w:t>
            </w:r>
          </w:p>
          <w:p w:rsidR="003D4B95" w:rsidRPr="00465EDD" w:rsidRDefault="003D4B95" w:rsidP="00030E6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2)проверка до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ва;</w:t>
            </w:r>
          </w:p>
          <w:p w:rsidR="003D4B95" w:rsidRPr="00465EDD" w:rsidRDefault="003D4B95" w:rsidP="00030E6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3)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принятие ре</w:t>
            </w:r>
            <w:r w:rsidR="00030E6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шения о </w:t>
            </w:r>
            <w:r w:rsidRPr="00465EDD">
              <w:rPr>
                <w:rFonts w:ascii="Times New Roman" w:eastAsia="Calibri" w:hAnsi="Times New Roman" w:cs="Times New Roman"/>
              </w:rPr>
              <w:t>выдаче заявителю ув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домления о п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реводе или об отказе в пере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воде жилых п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мещений в н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жилые поме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щения и неж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лых поме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щений в жилые помещения</w:t>
            </w:r>
            <w:r w:rsidR="00030E6F">
              <w:rPr>
                <w:rFonts w:ascii="Times New Roman" w:eastAsia="Calibri" w:hAnsi="Times New Roman" w:cs="Times New Roman"/>
              </w:rPr>
              <w:t>;</w:t>
            </w:r>
          </w:p>
          <w:p w:rsidR="003D4B95" w:rsidRPr="00465EDD" w:rsidRDefault="003D4B95" w:rsidP="00030E6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lastRenderedPageBreak/>
              <w:t>4)выдача полу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чателю муници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пальной услуги уведомления о переводе или уведомления об отказе в пер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воде.</w:t>
            </w:r>
          </w:p>
          <w:p w:rsidR="003D4B95" w:rsidRPr="00465EDD" w:rsidRDefault="003D4B95" w:rsidP="00030E6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Основание</w:t>
            </w:r>
            <w:r w:rsidR="006E0786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явления заинт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ресованного лица </w:t>
            </w:r>
            <w:r w:rsidRPr="00465EDD">
              <w:rPr>
                <w:rFonts w:ascii="Times New Roman" w:eastAsia="Calibri" w:hAnsi="Times New Roman" w:cs="Times New Roman"/>
              </w:rPr>
              <w:t>о переводе жилого (нежи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лого) поме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щения в нежи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лое (жилое) п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мещение</w:t>
            </w:r>
            <w:r w:rsidRPr="00465EDD">
              <w:rPr>
                <w:rFonts w:ascii="Times New Roman" w:hAnsi="Times New Roman" w:cs="Times New Roman"/>
              </w:rPr>
              <w:t>.</w:t>
            </w:r>
          </w:p>
          <w:p w:rsidR="003D4B95" w:rsidRPr="00465EDD" w:rsidRDefault="003D4B95" w:rsidP="00030E6F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Результат</w:t>
            </w:r>
            <w:r w:rsidR="006E0786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3D4B95" w:rsidRPr="00465EDD" w:rsidRDefault="003D4B95" w:rsidP="00030E6F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выдача заяви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телю уведом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ления о пере</w:t>
            </w:r>
            <w:r w:rsidR="00030E6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воде или об о</w:t>
            </w:r>
            <w:r w:rsidRPr="00465EDD">
              <w:rPr>
                <w:rFonts w:ascii="Times New Roman" w:eastAsia="Calibri" w:hAnsi="Times New Roman" w:cs="Times New Roman"/>
              </w:rPr>
              <w:t>т</w:t>
            </w:r>
            <w:r w:rsidRPr="00465EDD">
              <w:rPr>
                <w:rFonts w:ascii="Times New Roman" w:eastAsia="Calibri" w:hAnsi="Times New Roman" w:cs="Times New Roman"/>
              </w:rPr>
              <w:t>казе в переводе жилых помещ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ний в нежилые помещения и нежилых пом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щений в жилые помещения;</w:t>
            </w:r>
          </w:p>
        </w:tc>
        <w:tc>
          <w:tcPr>
            <w:tcW w:w="1492" w:type="dxa"/>
            <w:gridSpan w:val="4"/>
          </w:tcPr>
          <w:p w:rsidR="00A80B14" w:rsidRPr="00465EDD" w:rsidRDefault="00A80B14" w:rsidP="004F44EB">
            <w:pPr>
              <w:ind w:right="-66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lastRenderedPageBreak/>
              <w:t>Заявител</w:t>
            </w:r>
            <w:r w:rsidR="004F44EB">
              <w:rPr>
                <w:rFonts w:ascii="Times New Roman" w:eastAsia="Calibri" w:hAnsi="Times New Roman" w:cs="Times New Roman"/>
              </w:rPr>
              <w:t>и:</w:t>
            </w:r>
            <w:bookmarkStart w:id="0" w:name="sub_10131"/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собственники поме</w:t>
            </w:r>
            <w:r w:rsidR="0027305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щений,рас</w:t>
            </w:r>
            <w:r w:rsidR="0027305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положенных на террит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рии городск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го округа Ч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паевск или уполном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ченные ими  лица. </w:t>
            </w:r>
          </w:p>
          <w:p w:rsidR="00A80B14" w:rsidRPr="00465EDD" w:rsidRDefault="00A80B14" w:rsidP="00A80B14">
            <w:pPr>
              <w:ind w:firstLine="851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 </w:t>
            </w:r>
            <w:bookmarkEnd w:id="0"/>
            <w:r w:rsidRPr="00465EDD">
              <w:rPr>
                <w:rFonts w:ascii="Times New Roman" w:eastAsia="Calibri" w:hAnsi="Times New Roman" w:cs="Times New Roman"/>
                <w:b/>
              </w:rPr>
              <w:t> </w:t>
            </w:r>
          </w:p>
          <w:p w:rsidR="003D4B95" w:rsidRPr="00465EDD" w:rsidRDefault="003D4B95" w:rsidP="003D4B95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D4B95" w:rsidRPr="00465EDD" w:rsidRDefault="00A80B14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A80B14" w:rsidRPr="00C656EE" w:rsidRDefault="00A80B14" w:rsidP="00A80B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Конституци</w:t>
            </w:r>
            <w:r w:rsidR="00C656EE">
              <w:rPr>
                <w:rFonts w:ascii="Times New Roman" w:eastAsia="Calibri" w:hAnsi="Times New Roman" w:cs="Times New Roman"/>
                <w:iCs/>
              </w:rPr>
              <w:t>я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РФ </w:t>
            </w:r>
            <w:r w:rsidR="00C656EE">
              <w:rPr>
                <w:rFonts w:ascii="Times New Roman" w:eastAsia="Calibri" w:hAnsi="Times New Roman" w:cs="Times New Roman"/>
                <w:iCs/>
              </w:rPr>
              <w:t xml:space="preserve">от </w:t>
            </w:r>
            <w:r w:rsidRPr="00465EDD">
              <w:rPr>
                <w:rFonts w:ascii="Times New Roman" w:eastAsia="Calibri" w:hAnsi="Times New Roman" w:cs="Times New Roman"/>
                <w:iCs/>
              </w:rPr>
              <w:t>12.12.1993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A80B14" w:rsidRPr="00465EDD" w:rsidRDefault="00A80B14" w:rsidP="00C656E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Жилищны</w:t>
            </w:r>
            <w:r w:rsidR="00C656EE">
              <w:rPr>
                <w:rFonts w:ascii="Times New Roman" w:eastAsia="Calibri" w:hAnsi="Times New Roman" w:cs="Times New Roman"/>
                <w:color w:val="000000"/>
              </w:rPr>
              <w:t>й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кодекс РФ</w:t>
            </w:r>
            <w:r w:rsidRPr="00465EDD">
              <w:rPr>
                <w:rFonts w:ascii="Times New Roman" w:eastAsia="Calibri" w:hAnsi="Times New Roman" w:cs="Times New Roman"/>
              </w:rPr>
              <w:t xml:space="preserve"> от 29.12.2004 № 188-ФЗ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; </w:t>
            </w:r>
          </w:p>
          <w:p w:rsidR="00A80B14" w:rsidRPr="00465EDD" w:rsidRDefault="00771E87" w:rsidP="006435F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A80B14" w:rsidRPr="00465EDD">
              <w:rPr>
                <w:rFonts w:ascii="Times New Roman" w:eastAsia="Calibri" w:hAnsi="Times New Roman" w:cs="Times New Roman"/>
              </w:rPr>
              <w:t>от 06.10.2003 № 131-ФЗ «Об общих принципах орг</w:t>
            </w:r>
            <w:r w:rsidR="00A80B14" w:rsidRPr="00465EDD">
              <w:rPr>
                <w:rFonts w:ascii="Times New Roman" w:eastAsia="Calibri" w:hAnsi="Times New Roman" w:cs="Times New Roman"/>
              </w:rPr>
              <w:t>а</w:t>
            </w:r>
            <w:r w:rsidR="00A80B14" w:rsidRPr="00465EDD">
              <w:rPr>
                <w:rFonts w:ascii="Times New Roman" w:eastAsia="Calibri" w:hAnsi="Times New Roman" w:cs="Times New Roman"/>
              </w:rPr>
              <w:t>низации местного самоупра</w:t>
            </w:r>
            <w:r w:rsidR="00A80B14" w:rsidRPr="00465EDD">
              <w:rPr>
                <w:rFonts w:ascii="Times New Roman" w:eastAsia="Calibri" w:hAnsi="Times New Roman" w:cs="Times New Roman"/>
              </w:rPr>
              <w:t>в</w:t>
            </w:r>
            <w:r w:rsidR="00A80B14" w:rsidRPr="00465EDD">
              <w:rPr>
                <w:rFonts w:ascii="Times New Roman" w:eastAsia="Calibri" w:hAnsi="Times New Roman" w:cs="Times New Roman"/>
              </w:rPr>
              <w:t>ления в Российской Федер</w:t>
            </w:r>
            <w:r w:rsidR="00A80B14" w:rsidRPr="00465EDD">
              <w:rPr>
                <w:rFonts w:ascii="Times New Roman" w:eastAsia="Calibri" w:hAnsi="Times New Roman" w:cs="Times New Roman"/>
              </w:rPr>
              <w:t>а</w:t>
            </w:r>
            <w:r w:rsidR="00A80B14" w:rsidRPr="00465EDD">
              <w:rPr>
                <w:rFonts w:ascii="Times New Roman" w:eastAsia="Calibri" w:hAnsi="Times New Roman" w:cs="Times New Roman"/>
              </w:rPr>
              <w:t>ции»;</w:t>
            </w:r>
          </w:p>
          <w:p w:rsidR="00A80B14" w:rsidRPr="00465EDD" w:rsidRDefault="00771E87" w:rsidP="006435F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A80B14" w:rsidRPr="00465EDD">
              <w:rPr>
                <w:rFonts w:ascii="Times New Roman" w:eastAsia="Calibri" w:hAnsi="Times New Roman" w:cs="Times New Roman"/>
              </w:rPr>
              <w:t>от 02.05.2006 № 59-ФЗ «О порядке рассмотрения об</w:t>
            </w:r>
            <w:r w:rsidR="006435F9">
              <w:rPr>
                <w:rFonts w:ascii="Times New Roman" w:eastAsia="Calibri" w:hAnsi="Times New Roman" w:cs="Times New Roman"/>
              </w:rPr>
              <w:t>-</w:t>
            </w:r>
            <w:r w:rsidR="00A80B14" w:rsidRPr="00465EDD">
              <w:rPr>
                <w:rFonts w:ascii="Times New Roman" w:eastAsia="Calibri" w:hAnsi="Times New Roman" w:cs="Times New Roman"/>
              </w:rPr>
              <w:t>ращений граждан Российской Федерации»;</w:t>
            </w:r>
          </w:p>
          <w:p w:rsidR="00A80B14" w:rsidRPr="00465EDD" w:rsidRDefault="00771E87" w:rsidP="006435F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ФЗот 09.02.2009 </w:t>
            </w:r>
            <w:r w:rsidR="00A80B14" w:rsidRPr="00465EDD">
              <w:rPr>
                <w:rFonts w:ascii="Times New Roman" w:eastAsia="Calibri" w:hAnsi="Times New Roman" w:cs="Times New Roman"/>
              </w:rPr>
              <w:t>№ 8-ФЗ «Об обеспечении доступа к ин</w:t>
            </w:r>
            <w:r w:rsidR="006435F9">
              <w:rPr>
                <w:rFonts w:ascii="Times New Roman" w:eastAsia="Calibri" w:hAnsi="Times New Roman" w:cs="Times New Roman"/>
              </w:rPr>
              <w:t>-</w:t>
            </w:r>
            <w:r w:rsidR="00A80B14" w:rsidRPr="00465EDD">
              <w:rPr>
                <w:rFonts w:ascii="Times New Roman" w:eastAsia="Calibri" w:hAnsi="Times New Roman" w:cs="Times New Roman"/>
              </w:rPr>
              <w:t>формации о деятельности г</w:t>
            </w:r>
            <w:r w:rsidR="00A80B14" w:rsidRPr="00465EDD">
              <w:rPr>
                <w:rFonts w:ascii="Times New Roman" w:eastAsia="Calibri" w:hAnsi="Times New Roman" w:cs="Times New Roman"/>
              </w:rPr>
              <w:t>о</w:t>
            </w:r>
            <w:r w:rsidR="00A80B14" w:rsidRPr="00465EDD">
              <w:rPr>
                <w:rFonts w:ascii="Times New Roman" w:eastAsia="Calibri" w:hAnsi="Times New Roman" w:cs="Times New Roman"/>
              </w:rPr>
              <w:t>сударственных органов и о</w:t>
            </w:r>
            <w:r w:rsidR="00A80B14" w:rsidRPr="00465EDD">
              <w:rPr>
                <w:rFonts w:ascii="Times New Roman" w:eastAsia="Calibri" w:hAnsi="Times New Roman" w:cs="Times New Roman"/>
              </w:rPr>
              <w:t>р</w:t>
            </w:r>
            <w:r w:rsidR="00A80B14" w:rsidRPr="00465EDD">
              <w:rPr>
                <w:rFonts w:ascii="Times New Roman" w:eastAsia="Calibri" w:hAnsi="Times New Roman" w:cs="Times New Roman"/>
              </w:rPr>
              <w:t>ганов местного само</w:t>
            </w:r>
            <w:r w:rsidR="004F44EB">
              <w:rPr>
                <w:rFonts w:ascii="Times New Roman" w:eastAsia="Calibri" w:hAnsi="Times New Roman" w:cs="Times New Roman"/>
              </w:rPr>
              <w:t>-</w:t>
            </w:r>
            <w:r w:rsidR="00A80B14" w:rsidRPr="00465EDD">
              <w:rPr>
                <w:rFonts w:ascii="Times New Roman" w:eastAsia="Calibri" w:hAnsi="Times New Roman" w:cs="Times New Roman"/>
              </w:rPr>
              <w:t>управления»;</w:t>
            </w:r>
          </w:p>
          <w:p w:rsidR="00A80B14" w:rsidRPr="00465EDD" w:rsidRDefault="00A80B14" w:rsidP="006435F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Постановление Правительства РФот 15.06.2009 г. № 478 «О единой системе информац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онно-справочной поддержки граждан и организаций по в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просам взаимодействия с о</w:t>
            </w:r>
            <w:r w:rsidRPr="00465EDD">
              <w:rPr>
                <w:rFonts w:ascii="Times New Roman" w:eastAsia="Calibri" w:hAnsi="Times New Roman" w:cs="Times New Roman"/>
              </w:rPr>
              <w:t>р</w:t>
            </w:r>
            <w:r w:rsidRPr="00465EDD">
              <w:rPr>
                <w:rFonts w:ascii="Times New Roman" w:eastAsia="Calibri" w:hAnsi="Times New Roman" w:cs="Times New Roman"/>
              </w:rPr>
              <w:t>ганами исполнительной вл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сти и органами местного с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моуправления с использов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нием информационно-телекоммуникационной сети Интернет»;</w:t>
            </w:r>
          </w:p>
          <w:p w:rsidR="004F44EB" w:rsidRDefault="00A80B14" w:rsidP="006435F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 xml:space="preserve">Постановление Правительства </w:t>
            </w:r>
          </w:p>
          <w:p w:rsidR="00A80B14" w:rsidRPr="00465EDD" w:rsidRDefault="00A80B14" w:rsidP="006435F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lastRenderedPageBreak/>
              <w:t>РФот 10</w:t>
            </w:r>
            <w:r w:rsidR="004F44EB">
              <w:rPr>
                <w:rFonts w:ascii="Times New Roman" w:eastAsia="Calibri" w:hAnsi="Times New Roman" w:cs="Times New Roman"/>
              </w:rPr>
              <w:t>.08.2005</w:t>
            </w:r>
            <w:r w:rsidRPr="00465EDD">
              <w:rPr>
                <w:rFonts w:ascii="Times New Roman" w:eastAsia="Calibri" w:hAnsi="Times New Roman" w:cs="Times New Roman"/>
              </w:rPr>
              <w:t xml:space="preserve"> № 502 «Об утверждении формы уведом</w:t>
            </w:r>
            <w:r w:rsidR="004F44EB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ления о переводе (отказе в переводе) жилого (нежилого) помещения в нежилое (жилое) поме</w:t>
            </w:r>
            <w:r w:rsidR="006435F9">
              <w:rPr>
                <w:rFonts w:ascii="Times New Roman" w:eastAsia="Calibri" w:hAnsi="Times New Roman" w:cs="Times New Roman"/>
              </w:rPr>
              <w:t>щение»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A80B14" w:rsidRPr="00465EDD" w:rsidRDefault="00A80B14" w:rsidP="006435F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Устав городского округа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 (принят Постанов</w:t>
            </w:r>
            <w:r w:rsidR="006435F9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лением Чапаевской го</w:t>
            </w:r>
            <w:r w:rsidR="006435F9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родской Дум</w:t>
            </w:r>
            <w:r w:rsidR="006435F9">
              <w:rPr>
                <w:rFonts w:ascii="Times New Roman" w:eastAsia="Calibri" w:hAnsi="Times New Roman" w:cs="Times New Roman"/>
              </w:rPr>
              <w:t>ы</w:t>
            </w:r>
            <w:r w:rsidRPr="00465EDD">
              <w:rPr>
                <w:rFonts w:ascii="Times New Roman" w:eastAsia="Calibri" w:hAnsi="Times New Roman" w:cs="Times New Roman"/>
              </w:rPr>
              <w:t xml:space="preserve"> Самарской о</w:t>
            </w:r>
            <w:r w:rsidRPr="00465EDD">
              <w:rPr>
                <w:rFonts w:ascii="Times New Roman" w:eastAsia="Calibri" w:hAnsi="Times New Roman" w:cs="Times New Roman"/>
              </w:rPr>
              <w:t>б</w:t>
            </w:r>
            <w:r w:rsidRPr="00465EDD">
              <w:rPr>
                <w:rFonts w:ascii="Times New Roman" w:eastAsia="Calibri" w:hAnsi="Times New Roman" w:cs="Times New Roman"/>
              </w:rPr>
              <w:t>ласти от 30.06.2005 №118);</w:t>
            </w:r>
          </w:p>
          <w:p w:rsidR="00A80B14" w:rsidRPr="00465EDD" w:rsidRDefault="00A80B14" w:rsidP="006435F9">
            <w:pPr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 о Комитете по управлению муниципальным имуществом администрации городского округа Чапаевск (принято Постановлением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паевской городской Думой № 42- ЧД от 30.11.2005).</w:t>
            </w:r>
          </w:p>
          <w:p w:rsidR="003D4B95" w:rsidRPr="00465EDD" w:rsidRDefault="00A80B14" w:rsidP="00A80B1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Cs/>
              </w:rPr>
            </w:pPr>
            <w:r w:rsidRPr="00465EDD">
              <w:rPr>
                <w:rFonts w:ascii="Times New Roman" w:eastAsia="Calibri" w:hAnsi="Times New Roman" w:cs="Times New Roman"/>
                <w:color w:val="324049"/>
              </w:rPr>
              <w:br/>
            </w:r>
          </w:p>
        </w:tc>
        <w:tc>
          <w:tcPr>
            <w:tcW w:w="1239" w:type="dxa"/>
            <w:gridSpan w:val="6"/>
          </w:tcPr>
          <w:p w:rsidR="003D4B95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A80B14" w:rsidRPr="008539FA" w:rsidRDefault="00A80B14" w:rsidP="006E0786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до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рожная,д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</w:t>
            </w:r>
            <w:r w:rsidR="006E0786">
              <w:rPr>
                <w:rFonts w:ascii="Times New Roman" w:eastAsia="Calibri" w:hAnsi="Times New Roman" w:cs="Times New Roman"/>
              </w:rPr>
              <w:t>е</w:t>
            </w:r>
            <w:r w:rsidRPr="008539FA">
              <w:rPr>
                <w:rFonts w:ascii="Times New Roman" w:eastAsia="Calibri" w:hAnsi="Times New Roman" w:cs="Times New Roman"/>
              </w:rPr>
              <w:t>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A80B14" w:rsidRPr="008539FA" w:rsidRDefault="00A80B14" w:rsidP="00A80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3D4B95" w:rsidRPr="00465EDD" w:rsidRDefault="003D4B95" w:rsidP="003D4B95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3D4B95" w:rsidRPr="00465EDD" w:rsidRDefault="003D4B95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A80B14" w:rsidRPr="00465EDD" w:rsidTr="003C1F72">
        <w:tc>
          <w:tcPr>
            <w:tcW w:w="488" w:type="dxa"/>
          </w:tcPr>
          <w:p w:rsidR="00A80B14" w:rsidRPr="00465EDD" w:rsidRDefault="00A80B14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1541" w:type="dxa"/>
            <w:gridSpan w:val="2"/>
          </w:tcPr>
          <w:p w:rsidR="00A80B14" w:rsidRPr="00465EDD" w:rsidRDefault="00A80B14" w:rsidP="00FE6224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Предоставл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ние сведений о ранее пр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и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ватизирован</w:t>
            </w:r>
            <w:r w:rsidR="00FE6224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ном имущ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стве</w:t>
            </w:r>
          </w:p>
        </w:tc>
        <w:tc>
          <w:tcPr>
            <w:tcW w:w="1557" w:type="dxa"/>
            <w:gridSpan w:val="2"/>
          </w:tcPr>
          <w:p w:rsidR="00A80B14" w:rsidRPr="00465EDD" w:rsidRDefault="00A80B14" w:rsidP="00D902A8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="006E0786">
              <w:rPr>
                <w:rFonts w:ascii="Times New Roman" w:hAnsi="Times New Roman" w:cs="Times New Roman"/>
              </w:rPr>
              <w:t>нистра</w:t>
            </w:r>
            <w:r w:rsidRPr="00465EDD">
              <w:rPr>
                <w:rFonts w:ascii="Times New Roman" w:hAnsi="Times New Roman" w:cs="Times New Roman"/>
              </w:rPr>
              <w:t>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A80B14" w:rsidRPr="00465EDD" w:rsidRDefault="00CD2855" w:rsidP="00CD285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A80B14" w:rsidRPr="00465EDD">
              <w:rPr>
                <w:rFonts w:ascii="Times New Roman" w:eastAsia="Calibri" w:hAnsi="Times New Roman" w:cs="Times New Roman"/>
              </w:rPr>
              <w:t>дминистр</w:t>
            </w:r>
            <w:r w:rsidR="00A80B14" w:rsidRPr="00465EDD">
              <w:rPr>
                <w:rFonts w:ascii="Times New Roman" w:eastAsia="Calibri" w:hAnsi="Times New Roman" w:cs="Times New Roman"/>
              </w:rPr>
              <w:t>а</w:t>
            </w:r>
            <w:r w:rsidR="00A80B14" w:rsidRPr="00465EDD">
              <w:rPr>
                <w:rFonts w:ascii="Times New Roman" w:eastAsia="Calibri" w:hAnsi="Times New Roman" w:cs="Times New Roman"/>
              </w:rPr>
              <w:t>тивные проц</w:t>
            </w:r>
            <w:r w:rsidR="00A80B14" w:rsidRPr="00465EDD">
              <w:rPr>
                <w:rFonts w:ascii="Times New Roman" w:eastAsia="Calibri" w:hAnsi="Times New Roman" w:cs="Times New Roman"/>
              </w:rPr>
              <w:t>е</w:t>
            </w:r>
            <w:r w:rsidR="00A80B14" w:rsidRPr="00465EDD">
              <w:rPr>
                <w:rFonts w:ascii="Times New Roman" w:eastAsia="Calibri" w:hAnsi="Times New Roman" w:cs="Times New Roman"/>
              </w:rPr>
              <w:t>дуры:</w:t>
            </w:r>
          </w:p>
          <w:p w:rsidR="00A80B14" w:rsidRPr="00465EDD" w:rsidRDefault="00A80B14" w:rsidP="00CD285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1)прием и рег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страция до</w:t>
            </w:r>
            <w:r w:rsidR="00CD2855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кументов в 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т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деле делопро</w:t>
            </w:r>
            <w:r w:rsidR="00CD2855">
              <w:rPr>
                <w:rFonts w:ascii="Times New Roman" w:eastAsia="Calibri" w:hAnsi="Times New Roman" w:cs="Times New Roman"/>
                <w:spacing w:val="-1"/>
              </w:rPr>
              <w:t>-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изводства и д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кументооборота</w:t>
            </w:r>
            <w:r w:rsidRPr="00465EDD">
              <w:rPr>
                <w:rFonts w:ascii="Times New Roman" w:eastAsia="Calibri" w:hAnsi="Times New Roman" w:cs="Times New Roman"/>
              </w:rPr>
              <w:t xml:space="preserve"> администрации 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городского о</w:t>
            </w:r>
            <w:r w:rsidRPr="00465EDD">
              <w:rPr>
                <w:rFonts w:ascii="Times New Roman" w:eastAsia="Calibri" w:hAnsi="Times New Roman" w:cs="Times New Roman"/>
              </w:rPr>
              <w:t>к</w:t>
            </w:r>
            <w:r w:rsidRPr="00465EDD">
              <w:rPr>
                <w:rFonts w:ascii="Times New Roman" w:eastAsia="Calibri" w:hAnsi="Times New Roman" w:cs="Times New Roman"/>
              </w:rPr>
              <w:t>руга;</w:t>
            </w:r>
          </w:p>
          <w:p w:rsidR="00A80B14" w:rsidRPr="00465EDD" w:rsidRDefault="00A80B14" w:rsidP="00CD285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2)проверка д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CD2855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ва;</w:t>
            </w:r>
          </w:p>
          <w:p w:rsidR="00A80B14" w:rsidRPr="00465EDD" w:rsidRDefault="00A80B14" w:rsidP="00CD2855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3)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шения о пр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доставлении 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сведений о р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а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нее привати</w:t>
            </w:r>
            <w:r w:rsidR="00CD2855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зированном имуществе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;</w:t>
            </w:r>
          </w:p>
          <w:p w:rsidR="00A80B14" w:rsidRPr="00465EDD" w:rsidRDefault="00A80B14" w:rsidP="00CD2855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4)получение результатов м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ниципальной услуги</w:t>
            </w:r>
            <w:r w:rsidRPr="00465EDD">
              <w:rPr>
                <w:rFonts w:ascii="Times New Roman" w:hAnsi="Times New Roman" w:cs="Times New Roman"/>
              </w:rPr>
              <w:t>.</w:t>
            </w:r>
          </w:p>
          <w:p w:rsidR="00A80B14" w:rsidRPr="00465EDD" w:rsidRDefault="00A80B14" w:rsidP="00CD285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Основанием для начала админи</w:t>
            </w:r>
            <w:r w:rsidR="000A7A56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стративн</w:t>
            </w:r>
            <w:r w:rsidR="000A7A56">
              <w:rPr>
                <w:rFonts w:ascii="Times New Roman" w:eastAsia="Calibri" w:hAnsi="Times New Roman" w:cs="Times New Roman"/>
              </w:rPr>
              <w:t>ых</w:t>
            </w:r>
            <w:r w:rsidRPr="00465EDD">
              <w:rPr>
                <w:rFonts w:ascii="Times New Roman" w:eastAsia="Calibri" w:hAnsi="Times New Roman" w:cs="Times New Roman"/>
              </w:rPr>
              <w:t xml:space="preserve"> действи</w:t>
            </w:r>
            <w:r w:rsidR="000A7A56">
              <w:rPr>
                <w:rFonts w:ascii="Times New Roman" w:eastAsia="Calibri" w:hAnsi="Times New Roman" w:cs="Times New Roman"/>
              </w:rPr>
              <w:t>й</w:t>
            </w:r>
            <w:r w:rsidRPr="00465EDD">
              <w:rPr>
                <w:rFonts w:ascii="Times New Roman" w:eastAsia="Calibri" w:hAnsi="Times New Roman" w:cs="Times New Roman"/>
              </w:rPr>
              <w:t xml:space="preserve"> яв</w:t>
            </w:r>
            <w:r w:rsidR="000A7A56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ляется посту</w:t>
            </w:r>
            <w:r w:rsidR="000A7A56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пление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пись</w:t>
            </w:r>
            <w:r w:rsidR="000A7A56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менного заяв</w:t>
            </w:r>
            <w:r w:rsidR="000A7A56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ления заинте</w:t>
            </w:r>
            <w:r w:rsidR="000A7A56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ресованного ли</w:t>
            </w:r>
            <w:r w:rsidR="008539F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ца о 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предо</w:t>
            </w:r>
            <w:r w:rsidR="000A7A56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 xml:space="preserve">ставлении 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све</w:t>
            </w:r>
            <w:r w:rsidR="000A7A56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дений о ранее приватизир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о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ванном имущ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bCs/>
                <w:color w:val="000000"/>
              </w:rPr>
              <w:t>стве</w:t>
            </w:r>
            <w:r w:rsidR="000A7A56">
              <w:rPr>
                <w:rFonts w:ascii="Times New Roman" w:eastAsia="Calibri" w:hAnsi="Times New Roman" w:cs="Times New Roman"/>
                <w:bCs/>
                <w:color w:val="000000"/>
              </w:rPr>
              <w:t>.</w:t>
            </w:r>
          </w:p>
          <w:p w:rsidR="00A80B14" w:rsidRPr="00465EDD" w:rsidRDefault="00A80B14" w:rsidP="000A7A56">
            <w:pPr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Результатом является выдача заявителю све</w:t>
            </w:r>
            <w:r w:rsidR="000A7A56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дений о ранее 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lastRenderedPageBreak/>
              <w:t>приватизир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ванном имущ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стве или отказ в предоставлении муниципальной услуги (сведе</w:t>
            </w:r>
            <w:r w:rsidR="000A7A56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ний о ранее приватизир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ванном имущ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стве).</w:t>
            </w:r>
          </w:p>
          <w:p w:rsidR="00A80B14" w:rsidRPr="00465EDD" w:rsidRDefault="00A80B14" w:rsidP="000A7A56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2" w:type="dxa"/>
            <w:gridSpan w:val="4"/>
          </w:tcPr>
          <w:p w:rsidR="00A80B14" w:rsidRPr="00465EDD" w:rsidRDefault="00A80B14" w:rsidP="000A7A5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lastRenderedPageBreak/>
              <w:t>Заявител</w:t>
            </w:r>
            <w:r w:rsidR="004F44EB">
              <w:rPr>
                <w:rFonts w:ascii="Times New Roman" w:eastAsia="Calibri" w:hAnsi="Times New Roman" w:cs="Times New Roman"/>
              </w:rPr>
              <w:t>и: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80B14" w:rsidRPr="00465EDD" w:rsidRDefault="004F44EB" w:rsidP="000A7A56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ю</w:t>
            </w:r>
            <w:r w:rsidR="00A80B14" w:rsidRPr="00465EDD">
              <w:rPr>
                <w:rFonts w:ascii="Times New Roman" w:eastAsia="Calibri" w:hAnsi="Times New Roman" w:cs="Times New Roman"/>
                <w:color w:val="000000"/>
              </w:rPr>
              <w:t>ридичес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A80B14" w:rsidRPr="00465EDD">
              <w:rPr>
                <w:rFonts w:ascii="Times New Roman" w:eastAsia="Calibri" w:hAnsi="Times New Roman" w:cs="Times New Roman"/>
                <w:color w:val="000000"/>
              </w:rPr>
              <w:t>кие лица;</w:t>
            </w:r>
          </w:p>
          <w:p w:rsidR="00A80B14" w:rsidRPr="00465EDD" w:rsidRDefault="00A80B14" w:rsidP="000A7A56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физические лица, в том числе ин</w:t>
            </w:r>
            <w:r w:rsidR="000A7A56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дивидуаль</w:t>
            </w:r>
            <w:r w:rsidR="000A7A56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ные пред</w:t>
            </w:r>
            <w:r w:rsidR="000A7A56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принимате</w:t>
            </w:r>
            <w:r w:rsidR="004F44E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ли.</w:t>
            </w:r>
          </w:p>
          <w:p w:rsidR="00A80B14" w:rsidRPr="00465EDD" w:rsidRDefault="000A7A56" w:rsidP="000A7A56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lastRenderedPageBreak/>
              <w:t>О</w:t>
            </w:r>
            <w:r w:rsidR="00A80B14"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т имени заявителей вправе вы</w:t>
            </w:r>
            <w:r w:rsidR="004F44EB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="00A80B14"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ступать их законные представите</w:t>
            </w:r>
            <w:r w:rsidR="00FE6224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="00A80B14"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ли или их представи</w:t>
            </w:r>
            <w:r w:rsidR="00FE6224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="00A80B14"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тели по дове</w:t>
            </w:r>
            <w:r w:rsidR="004F44EB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="00A80B14"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ренности.</w:t>
            </w:r>
          </w:p>
          <w:p w:rsidR="00A80B14" w:rsidRPr="00465EDD" w:rsidRDefault="00A80B14" w:rsidP="00A80B14">
            <w:pPr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color w:val="706D6D"/>
              </w:rPr>
            </w:pPr>
            <w:r w:rsidRPr="00465EDD">
              <w:rPr>
                <w:rStyle w:val="a9"/>
                <w:rFonts w:ascii="Times New Roman" w:eastAsia="Calibri" w:hAnsi="Times New Roman" w:cs="Times New Roman"/>
                <w:bCs w:val="0"/>
                <w:color w:val="000000"/>
              </w:rPr>
              <w:t> </w:t>
            </w:r>
          </w:p>
          <w:p w:rsidR="00A80B14" w:rsidRPr="00465EDD" w:rsidRDefault="00A80B14" w:rsidP="00A80B14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A80B14" w:rsidRPr="00465EDD" w:rsidRDefault="00A80B14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117" w:type="dxa"/>
            <w:gridSpan w:val="5"/>
          </w:tcPr>
          <w:p w:rsidR="00A80B14" w:rsidRPr="00465EDD" w:rsidRDefault="00A80B14" w:rsidP="00A80B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Конституци</w:t>
            </w:r>
            <w:r w:rsidR="000A7A56">
              <w:rPr>
                <w:rFonts w:ascii="Times New Roman" w:eastAsia="Calibri" w:hAnsi="Times New Roman" w:cs="Times New Roman"/>
                <w:iCs/>
              </w:rPr>
              <w:t>я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РФ 12.12.1993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A80B14" w:rsidRPr="00465EDD" w:rsidRDefault="00A80B14" w:rsidP="009F36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Граждански</w:t>
            </w:r>
            <w:r w:rsidR="009F3603">
              <w:rPr>
                <w:rFonts w:ascii="Times New Roman" w:eastAsia="Calibri" w:hAnsi="Times New Roman" w:cs="Times New Roman"/>
              </w:rPr>
              <w:t>й</w:t>
            </w:r>
            <w:r w:rsidRPr="00465EDD">
              <w:rPr>
                <w:rFonts w:ascii="Times New Roman" w:eastAsia="Calibri" w:hAnsi="Times New Roman" w:cs="Times New Roman"/>
              </w:rPr>
              <w:t xml:space="preserve"> кодекс РФ (часть вторая) от 26.01.1996 № 14-ФЗ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; </w:t>
            </w:r>
          </w:p>
          <w:p w:rsidR="00A80B14" w:rsidRPr="00465EDD" w:rsidRDefault="00771E87" w:rsidP="009F36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A80B14" w:rsidRPr="00465EDD">
              <w:rPr>
                <w:rFonts w:ascii="Times New Roman" w:eastAsia="Calibri" w:hAnsi="Times New Roman" w:cs="Times New Roman"/>
              </w:rPr>
              <w:t>от 06.10.2003 № 131-ФЗ «Об общих принципах орг</w:t>
            </w:r>
            <w:r w:rsidR="00A80B14" w:rsidRPr="00465EDD">
              <w:rPr>
                <w:rFonts w:ascii="Times New Roman" w:eastAsia="Calibri" w:hAnsi="Times New Roman" w:cs="Times New Roman"/>
              </w:rPr>
              <w:t>а</w:t>
            </w:r>
            <w:r w:rsidR="00A80B14" w:rsidRPr="00465EDD">
              <w:rPr>
                <w:rFonts w:ascii="Times New Roman" w:eastAsia="Calibri" w:hAnsi="Times New Roman" w:cs="Times New Roman"/>
              </w:rPr>
              <w:t>низации местного самоупра</w:t>
            </w:r>
            <w:r w:rsidR="00A80B14" w:rsidRPr="00465EDD">
              <w:rPr>
                <w:rFonts w:ascii="Times New Roman" w:eastAsia="Calibri" w:hAnsi="Times New Roman" w:cs="Times New Roman"/>
              </w:rPr>
              <w:t>в</w:t>
            </w:r>
            <w:r w:rsidR="00A80B14" w:rsidRPr="00465EDD">
              <w:rPr>
                <w:rFonts w:ascii="Times New Roman" w:eastAsia="Calibri" w:hAnsi="Times New Roman" w:cs="Times New Roman"/>
              </w:rPr>
              <w:t>ления в Российской Федер</w:t>
            </w:r>
            <w:r w:rsidR="00A80B14" w:rsidRPr="00465EDD">
              <w:rPr>
                <w:rFonts w:ascii="Times New Roman" w:eastAsia="Calibri" w:hAnsi="Times New Roman" w:cs="Times New Roman"/>
              </w:rPr>
              <w:t>а</w:t>
            </w:r>
            <w:r w:rsidR="00A80B14" w:rsidRPr="00465EDD">
              <w:rPr>
                <w:rFonts w:ascii="Times New Roman" w:eastAsia="Calibri" w:hAnsi="Times New Roman" w:cs="Times New Roman"/>
              </w:rPr>
              <w:t>ции»;</w:t>
            </w:r>
          </w:p>
          <w:p w:rsidR="00A80B14" w:rsidRPr="00465EDD" w:rsidRDefault="00771E87" w:rsidP="009F36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A80B14" w:rsidRPr="00465EDD">
              <w:rPr>
                <w:rFonts w:ascii="Times New Roman" w:eastAsia="Calibri" w:hAnsi="Times New Roman" w:cs="Times New Roman"/>
              </w:rPr>
              <w:t xml:space="preserve">от 02.05.2006 № 59-ФЗ «О </w:t>
            </w:r>
            <w:r w:rsidR="00A80B14" w:rsidRPr="00465EDD">
              <w:rPr>
                <w:rFonts w:ascii="Times New Roman" w:eastAsia="Calibri" w:hAnsi="Times New Roman" w:cs="Times New Roman"/>
              </w:rPr>
              <w:lastRenderedPageBreak/>
              <w:t>порядке рассмотрения обра</w:t>
            </w:r>
            <w:r w:rsidR="009F3603">
              <w:rPr>
                <w:rFonts w:ascii="Times New Roman" w:eastAsia="Calibri" w:hAnsi="Times New Roman" w:cs="Times New Roman"/>
              </w:rPr>
              <w:t>-</w:t>
            </w:r>
            <w:r w:rsidR="00A80B14" w:rsidRPr="00465EDD">
              <w:rPr>
                <w:rFonts w:ascii="Times New Roman" w:eastAsia="Calibri" w:hAnsi="Times New Roman" w:cs="Times New Roman"/>
              </w:rPr>
              <w:t>щений граждан Российской Федерации»;</w:t>
            </w:r>
          </w:p>
          <w:p w:rsidR="00A80B14" w:rsidRPr="00465EDD" w:rsidRDefault="00771E87" w:rsidP="009F36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A80B14" w:rsidRPr="00465EDD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="00A80B14" w:rsidRPr="00465EDD">
              <w:rPr>
                <w:rFonts w:ascii="Times New Roman" w:eastAsia="Calibri" w:hAnsi="Times New Roman" w:cs="Times New Roman"/>
              </w:rPr>
              <w:t>в</w:t>
            </w:r>
            <w:r w:rsidR="00A80B14" w:rsidRPr="00465EDD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A80B14" w:rsidRPr="00465EDD">
              <w:rPr>
                <w:rFonts w:ascii="Times New Roman" w:eastAsia="Calibri" w:hAnsi="Times New Roman" w:cs="Times New Roman"/>
              </w:rPr>
              <w:t>у</w:t>
            </w:r>
            <w:r w:rsidR="00A80B14" w:rsidRPr="00465EDD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A80B14" w:rsidRPr="00465EDD" w:rsidRDefault="00A80B14" w:rsidP="009F36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Устав городского округа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 (принят Поста</w:t>
            </w:r>
            <w:r w:rsidR="009F3603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новлением Чапаевской горо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ской Дум</w:t>
            </w:r>
            <w:r w:rsidR="009F3603">
              <w:rPr>
                <w:rFonts w:ascii="Times New Roman" w:eastAsia="Calibri" w:hAnsi="Times New Roman" w:cs="Times New Roman"/>
              </w:rPr>
              <w:t xml:space="preserve">ы </w:t>
            </w:r>
            <w:r w:rsidRPr="00465EDD">
              <w:rPr>
                <w:rFonts w:ascii="Times New Roman" w:eastAsia="Calibri" w:hAnsi="Times New Roman" w:cs="Times New Roman"/>
              </w:rPr>
              <w:t>Самарской обла</w:t>
            </w:r>
            <w:r w:rsidRPr="00465EDD">
              <w:rPr>
                <w:rFonts w:ascii="Times New Roman" w:eastAsia="Calibri" w:hAnsi="Times New Roman" w:cs="Times New Roman"/>
              </w:rPr>
              <w:t>с</w:t>
            </w:r>
            <w:r w:rsidRPr="00465EDD">
              <w:rPr>
                <w:rFonts w:ascii="Times New Roman" w:eastAsia="Calibri" w:hAnsi="Times New Roman" w:cs="Times New Roman"/>
              </w:rPr>
              <w:t>ти от 30.06.2005 №118;</w:t>
            </w:r>
          </w:p>
          <w:p w:rsidR="00A80B14" w:rsidRPr="00465EDD" w:rsidRDefault="00A80B14" w:rsidP="009F3603">
            <w:pPr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 об управлении муниципальной собственн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стью города Чапаевска (пр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нято Постановлением Чапае</w:t>
            </w:r>
            <w:r w:rsidRPr="00465EDD">
              <w:rPr>
                <w:rFonts w:ascii="Times New Roman" w:eastAsia="Calibri" w:hAnsi="Times New Roman" w:cs="Times New Roman"/>
              </w:rPr>
              <w:t>в</w:t>
            </w:r>
            <w:r w:rsidRPr="00465EDD">
              <w:rPr>
                <w:rFonts w:ascii="Times New Roman" w:eastAsia="Calibri" w:hAnsi="Times New Roman" w:cs="Times New Roman"/>
              </w:rPr>
              <w:t>ской городской Думы от 29.09.2003г. №196);</w:t>
            </w:r>
          </w:p>
          <w:p w:rsidR="00A80B14" w:rsidRPr="00465EDD" w:rsidRDefault="00A80B14" w:rsidP="00746BD8">
            <w:pPr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 о Комитете по управлению муниципальным имуществом администрации городского округа Чапаевск (утверждено Постановлением Чапаевской городской Думы № 42- ЧД от 30.11.2005г.)</w:t>
            </w:r>
          </w:p>
          <w:p w:rsidR="00A80B14" w:rsidRPr="00465EDD" w:rsidRDefault="00A80B14" w:rsidP="00A80B1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</w:rPr>
            </w:pPr>
          </w:p>
          <w:p w:rsidR="00A80B14" w:rsidRPr="00465EDD" w:rsidRDefault="00A80B14" w:rsidP="00A80B1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A80B14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6E0786" w:rsidRDefault="00A80B14" w:rsidP="006E0786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доро</w:t>
            </w:r>
            <w:r w:rsidR="006E0786">
              <w:rPr>
                <w:rFonts w:ascii="Times New Roman" w:eastAsia="Calibri" w:hAnsi="Times New Roman" w:cs="Times New Roman"/>
              </w:rPr>
              <w:t>ж</w:t>
            </w:r>
            <w:r w:rsidRPr="00465EDD">
              <w:rPr>
                <w:rFonts w:ascii="Times New Roman" w:eastAsia="Calibri" w:hAnsi="Times New Roman" w:cs="Times New Roman"/>
              </w:rPr>
              <w:t>ная,</w:t>
            </w:r>
          </w:p>
          <w:p w:rsidR="00A80B14" w:rsidRPr="008539FA" w:rsidRDefault="00A80B14" w:rsidP="006E0786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телефон/факс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A80B14" w:rsidRPr="008539FA" w:rsidRDefault="00A80B14" w:rsidP="00A80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Адрес эле-ктронной 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A80B14" w:rsidRPr="00465EDD" w:rsidRDefault="00A80B14" w:rsidP="00A80B14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A80B14" w:rsidRPr="00465EDD" w:rsidRDefault="00A80B14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A80B14" w:rsidRPr="00465EDD" w:rsidTr="003C1F72">
        <w:tc>
          <w:tcPr>
            <w:tcW w:w="488" w:type="dxa"/>
          </w:tcPr>
          <w:p w:rsidR="00A80B14" w:rsidRPr="00465EDD" w:rsidRDefault="00A80B14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1541" w:type="dxa"/>
            <w:gridSpan w:val="2"/>
          </w:tcPr>
          <w:p w:rsidR="00A80B14" w:rsidRPr="00465EDD" w:rsidRDefault="00A80B14" w:rsidP="00FE622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Предоставле</w:t>
            </w:r>
            <w:r w:rsidR="00746BD8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ние </w:t>
            </w:r>
            <w:r w:rsidR="00746BD8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нфор</w:t>
            </w:r>
            <w:r w:rsidR="00746BD8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мации об объектах н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движимого имущества, находящихся в муниц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пальной со</w:t>
            </w:r>
            <w:r w:rsidRPr="00465EDD">
              <w:rPr>
                <w:rFonts w:ascii="Times New Roman" w:eastAsia="Calibri" w:hAnsi="Times New Roman" w:cs="Times New Roman"/>
              </w:rPr>
              <w:t>б</w:t>
            </w:r>
            <w:r w:rsidRPr="00465EDD">
              <w:rPr>
                <w:rFonts w:ascii="Times New Roman" w:eastAsia="Calibri" w:hAnsi="Times New Roman" w:cs="Times New Roman"/>
              </w:rPr>
              <w:t>ственности  и предназн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ченных для сдачи в арен</w:t>
            </w:r>
            <w:r w:rsidR="00746BD8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ду</w:t>
            </w:r>
          </w:p>
        </w:tc>
        <w:tc>
          <w:tcPr>
            <w:tcW w:w="1557" w:type="dxa"/>
            <w:gridSpan w:val="2"/>
          </w:tcPr>
          <w:p w:rsidR="00A80B14" w:rsidRPr="00465EDD" w:rsidRDefault="00A80B14" w:rsidP="009001BD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нистрации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1C7AF7" w:rsidRPr="00465EDD" w:rsidRDefault="00746BD8" w:rsidP="00746BD8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1C7AF7" w:rsidRPr="00465EDD">
              <w:rPr>
                <w:rFonts w:ascii="Times New Roman" w:eastAsia="Calibri" w:hAnsi="Times New Roman" w:cs="Times New Roman"/>
              </w:rPr>
              <w:t>дминистр</w:t>
            </w:r>
            <w:r w:rsidR="001C7AF7" w:rsidRPr="00465EDD">
              <w:rPr>
                <w:rFonts w:ascii="Times New Roman" w:eastAsia="Calibri" w:hAnsi="Times New Roman" w:cs="Times New Roman"/>
              </w:rPr>
              <w:t>а</w:t>
            </w:r>
            <w:r w:rsidR="001C7AF7" w:rsidRPr="00465EDD">
              <w:rPr>
                <w:rFonts w:ascii="Times New Roman" w:eastAsia="Calibri" w:hAnsi="Times New Roman" w:cs="Times New Roman"/>
              </w:rPr>
              <w:t>тивные проц</w:t>
            </w:r>
            <w:r w:rsidR="001C7AF7" w:rsidRPr="00465EDD">
              <w:rPr>
                <w:rFonts w:ascii="Times New Roman" w:eastAsia="Calibri" w:hAnsi="Times New Roman" w:cs="Times New Roman"/>
              </w:rPr>
              <w:t>е</w:t>
            </w:r>
            <w:r w:rsidR="001C7AF7" w:rsidRPr="00465EDD">
              <w:rPr>
                <w:rFonts w:ascii="Times New Roman" w:eastAsia="Calibri" w:hAnsi="Times New Roman" w:cs="Times New Roman"/>
              </w:rPr>
              <w:t>дуры:</w:t>
            </w:r>
          </w:p>
          <w:p w:rsidR="001C7AF7" w:rsidRPr="00465EDD" w:rsidRDefault="001C7AF7" w:rsidP="00746BD8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 xml:space="preserve">1)прием и </w:t>
            </w:r>
            <w:r w:rsidR="00746BD8">
              <w:rPr>
                <w:rFonts w:ascii="Times New Roman" w:eastAsia="Calibri" w:hAnsi="Times New Roman" w:cs="Times New Roman"/>
              </w:rPr>
              <w:t>рег</w:t>
            </w:r>
            <w:r w:rsidR="00746BD8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страция док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ментов в Ком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тете;</w:t>
            </w:r>
          </w:p>
          <w:p w:rsidR="001C7AF7" w:rsidRPr="00465EDD" w:rsidRDefault="001C7AF7" w:rsidP="00746BD8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2)проверка д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746BD8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ва;</w:t>
            </w:r>
          </w:p>
          <w:p w:rsidR="001C7AF7" w:rsidRPr="00465EDD" w:rsidRDefault="001C7AF7" w:rsidP="00746BD8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3)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шения о </w:t>
            </w:r>
            <w:r w:rsidRPr="00465EDD">
              <w:rPr>
                <w:rFonts w:ascii="Times New Roman" w:eastAsia="Calibri" w:hAnsi="Times New Roman" w:cs="Times New Roman"/>
              </w:rPr>
              <w:t>пр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доставлении муниципальной услуги путем информирован</w:t>
            </w:r>
            <w:r w:rsidR="00746BD8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ия об объектах недвижимого имущества, н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ходящихся в муниципальной собственности  и предназначен</w:t>
            </w:r>
            <w:r w:rsidR="00746BD8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ных для сдачи в 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аренду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;</w:t>
            </w:r>
          </w:p>
          <w:p w:rsidR="001C7AF7" w:rsidRDefault="001C7AF7" w:rsidP="00746BD8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4)получение результатов м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ниципальной услуги</w:t>
            </w:r>
            <w:r w:rsidR="00746BD8">
              <w:rPr>
                <w:rFonts w:ascii="Times New Roman" w:eastAsia="Calibri" w:hAnsi="Times New Roman" w:cs="Times New Roman"/>
              </w:rPr>
              <w:t>.</w:t>
            </w:r>
          </w:p>
          <w:p w:rsidR="001C7AF7" w:rsidRPr="00465EDD" w:rsidRDefault="001C7AF7" w:rsidP="00746BD8">
            <w:pPr>
              <w:jc w:val="both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Основание</w:t>
            </w:r>
            <w:r w:rsidR="00DB4F9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пись</w:t>
            </w:r>
            <w:r w:rsidR="00DB4F9F">
              <w:rPr>
                <w:rFonts w:ascii="Times New Roman" w:eastAsia="Calibri" w:hAnsi="Times New Roman" w:cs="Times New Roman"/>
                <w:color w:val="000000"/>
              </w:rPr>
              <w:t>менное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явлени</w:t>
            </w:r>
            <w:r w:rsidR="00DB4F9F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заинте</w:t>
            </w:r>
            <w:r w:rsidR="00746BD8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ресованного лица о </w:t>
            </w:r>
            <w:r w:rsidRPr="00465EDD">
              <w:rPr>
                <w:rFonts w:ascii="Times New Roman" w:eastAsia="Calibri" w:hAnsi="Times New Roman" w:cs="Times New Roman"/>
              </w:rPr>
              <w:t>предо</w:t>
            </w:r>
            <w:r w:rsidRPr="00465EDD">
              <w:rPr>
                <w:rFonts w:ascii="Times New Roman" w:eastAsia="Calibri" w:hAnsi="Times New Roman" w:cs="Times New Roman"/>
              </w:rPr>
              <w:t>с</w:t>
            </w:r>
            <w:r w:rsidRPr="00465EDD">
              <w:rPr>
                <w:rFonts w:ascii="Times New Roman" w:eastAsia="Calibri" w:hAnsi="Times New Roman" w:cs="Times New Roman"/>
              </w:rPr>
              <w:t>тавлении мун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ципальной у</w:t>
            </w:r>
            <w:r w:rsidRPr="00465EDD">
              <w:rPr>
                <w:rFonts w:ascii="Times New Roman" w:eastAsia="Calibri" w:hAnsi="Times New Roman" w:cs="Times New Roman"/>
              </w:rPr>
              <w:t>с</w:t>
            </w:r>
            <w:r w:rsidRPr="00465EDD">
              <w:rPr>
                <w:rFonts w:ascii="Times New Roman" w:eastAsia="Calibri" w:hAnsi="Times New Roman" w:cs="Times New Roman"/>
              </w:rPr>
              <w:t>луги путем и</w:t>
            </w:r>
            <w:r w:rsidRPr="00465EDD">
              <w:rPr>
                <w:rFonts w:ascii="Times New Roman" w:eastAsia="Calibri" w:hAnsi="Times New Roman" w:cs="Times New Roman"/>
              </w:rPr>
              <w:t>н</w:t>
            </w:r>
            <w:r w:rsidRPr="00465EDD">
              <w:rPr>
                <w:rFonts w:ascii="Times New Roman" w:eastAsia="Calibri" w:hAnsi="Times New Roman" w:cs="Times New Roman"/>
              </w:rPr>
              <w:t>формирования об объектах н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движимого имущества, н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ходящихся в муниципальной собственности  и предназначен</w:t>
            </w:r>
            <w:r w:rsidR="00746BD8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ных для сдачи в аренду</w:t>
            </w:r>
            <w:r w:rsidRPr="00465EDD">
              <w:rPr>
                <w:rFonts w:ascii="Times New Roman" w:hAnsi="Times New Roman" w:cs="Times New Roman"/>
              </w:rPr>
              <w:t>.</w:t>
            </w:r>
          </w:p>
          <w:p w:rsidR="001C7AF7" w:rsidRPr="00465EDD" w:rsidRDefault="001C7AF7" w:rsidP="001C7AF7">
            <w:pPr>
              <w:ind w:firstLine="708"/>
              <w:jc w:val="both"/>
              <w:rPr>
                <w:rFonts w:ascii="Times New Roman" w:eastAsia="Calibri" w:hAnsi="Times New Roman" w:cs="Times New Roman"/>
              </w:rPr>
            </w:pPr>
          </w:p>
          <w:p w:rsidR="00A80B14" w:rsidRPr="00465EDD" w:rsidRDefault="00A80B14" w:rsidP="00A80B14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1C7AF7" w:rsidRPr="00465EDD" w:rsidRDefault="006E2505" w:rsidP="004F44EB">
            <w:pPr>
              <w:ind w:right="-66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Получател</w:t>
            </w:r>
            <w:r w:rsidR="004F44EB">
              <w:rPr>
                <w:rFonts w:ascii="Times New Roman" w:eastAsia="Calibri" w:hAnsi="Times New Roman" w:cs="Times New Roman"/>
              </w:rPr>
              <w:t>и: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1C7AF7" w:rsidRPr="00465EDD">
              <w:rPr>
                <w:rFonts w:ascii="Times New Roman" w:eastAsia="Calibri" w:hAnsi="Times New Roman" w:cs="Times New Roman"/>
              </w:rPr>
              <w:t>органы гос</w:t>
            </w:r>
            <w:r w:rsidR="001C7AF7" w:rsidRPr="00465EDD">
              <w:rPr>
                <w:rFonts w:ascii="Times New Roman" w:eastAsia="Calibri" w:hAnsi="Times New Roman" w:cs="Times New Roman"/>
              </w:rPr>
              <w:t>у</w:t>
            </w:r>
            <w:r w:rsidR="001C7AF7" w:rsidRPr="00465EDD">
              <w:rPr>
                <w:rFonts w:ascii="Times New Roman" w:eastAsia="Calibri" w:hAnsi="Times New Roman" w:cs="Times New Roman"/>
              </w:rPr>
              <w:t>дарственной власти, ор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ганы мест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ного само</w:t>
            </w:r>
            <w:r w:rsidR="004F44EB"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управления, учреждения, осуще</w:t>
            </w:r>
            <w:r w:rsidR="004F44EB"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ствляющие государст</w:t>
            </w:r>
            <w:r w:rsidR="004F44EB"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 xml:space="preserve">венную </w:t>
            </w:r>
            <w:r>
              <w:rPr>
                <w:rFonts w:ascii="Times New Roman" w:eastAsia="Calibri" w:hAnsi="Times New Roman" w:cs="Times New Roman"/>
              </w:rPr>
              <w:t>ре</w:t>
            </w:r>
            <w:r w:rsidR="004F44EB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ги</w:t>
            </w:r>
            <w:r w:rsidR="001C7AF7" w:rsidRPr="00465EDD">
              <w:rPr>
                <w:rFonts w:ascii="Times New Roman" w:eastAsia="Calibri" w:hAnsi="Times New Roman" w:cs="Times New Roman"/>
              </w:rPr>
              <w:t>страцию прав на н</w:t>
            </w:r>
            <w:r w:rsidR="001C7AF7" w:rsidRPr="00465EDD">
              <w:rPr>
                <w:rFonts w:ascii="Times New Roman" w:eastAsia="Calibri" w:hAnsi="Times New Roman" w:cs="Times New Roman"/>
              </w:rPr>
              <w:t>е</w:t>
            </w:r>
            <w:r w:rsidR="001C7AF7" w:rsidRPr="00465EDD">
              <w:rPr>
                <w:rFonts w:ascii="Times New Roman" w:eastAsia="Calibri" w:hAnsi="Times New Roman" w:cs="Times New Roman"/>
              </w:rPr>
              <w:t>движимое имущество и сделок с ним, любые юри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дические л</w:t>
            </w:r>
            <w:r w:rsidR="001C7AF7" w:rsidRPr="00465EDD">
              <w:rPr>
                <w:rFonts w:ascii="Times New Roman" w:eastAsia="Calibri" w:hAnsi="Times New Roman" w:cs="Times New Roman"/>
              </w:rPr>
              <w:t>и</w:t>
            </w:r>
            <w:r w:rsidR="001C7AF7" w:rsidRPr="00465EDD">
              <w:rPr>
                <w:rFonts w:ascii="Times New Roman" w:eastAsia="Calibri" w:hAnsi="Times New Roman" w:cs="Times New Roman"/>
              </w:rPr>
              <w:t>ца неза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висимо от организац</w:t>
            </w:r>
            <w:r w:rsidR="001C7AF7" w:rsidRPr="00465EDD">
              <w:rPr>
                <w:rFonts w:ascii="Times New Roman" w:eastAsia="Calibri" w:hAnsi="Times New Roman" w:cs="Times New Roman"/>
              </w:rPr>
              <w:t>и</w:t>
            </w:r>
            <w:r w:rsidR="001C7AF7" w:rsidRPr="00465EDD">
              <w:rPr>
                <w:rFonts w:ascii="Times New Roman" w:eastAsia="Calibri" w:hAnsi="Times New Roman" w:cs="Times New Roman"/>
              </w:rPr>
              <w:t>онно-право</w:t>
            </w:r>
            <w:r w:rsidR="00FE6224"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вой формы и формы собс</w:t>
            </w:r>
            <w:r w:rsidR="001C7AF7" w:rsidRPr="00465EDD">
              <w:rPr>
                <w:rFonts w:ascii="Times New Roman" w:eastAsia="Calibri" w:hAnsi="Times New Roman" w:cs="Times New Roman"/>
              </w:rPr>
              <w:t>т</w:t>
            </w:r>
            <w:r w:rsidR="001C7AF7" w:rsidRPr="00465EDD">
              <w:rPr>
                <w:rFonts w:ascii="Times New Roman" w:eastAsia="Calibri" w:hAnsi="Times New Roman" w:cs="Times New Roman"/>
              </w:rPr>
              <w:t xml:space="preserve">венности, любые </w:t>
            </w:r>
            <w:r>
              <w:rPr>
                <w:rFonts w:ascii="Times New Roman" w:eastAsia="Calibri" w:hAnsi="Times New Roman" w:cs="Times New Roman"/>
              </w:rPr>
              <w:t>физи-</w:t>
            </w:r>
            <w:r w:rsidR="001C7AF7" w:rsidRPr="00465EDD">
              <w:rPr>
                <w:rFonts w:ascii="Times New Roman" w:eastAsia="Calibri" w:hAnsi="Times New Roman" w:cs="Times New Roman"/>
              </w:rPr>
              <w:t xml:space="preserve">ческие лица, в </w:t>
            </w:r>
            <w:r w:rsidR="001C7AF7" w:rsidRPr="00465EDD">
              <w:rPr>
                <w:rFonts w:ascii="Times New Roman" w:eastAsia="Calibri" w:hAnsi="Times New Roman" w:cs="Times New Roman"/>
              </w:rPr>
              <w:lastRenderedPageBreak/>
              <w:t>том числе ин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дивидуаль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ные пред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принимате</w:t>
            </w:r>
            <w:r w:rsidR="004F44EB"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 xml:space="preserve">ли. </w:t>
            </w:r>
          </w:p>
          <w:p w:rsidR="00A80B14" w:rsidRPr="00465EDD" w:rsidRDefault="00A80B14" w:rsidP="00A80B14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A80B14" w:rsidRPr="00465EDD" w:rsidRDefault="001C7AF7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117" w:type="dxa"/>
            <w:gridSpan w:val="5"/>
          </w:tcPr>
          <w:p w:rsidR="001C7AF7" w:rsidRPr="00465EDD" w:rsidRDefault="001C7AF7" w:rsidP="006E250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Конституци</w:t>
            </w:r>
            <w:r w:rsidR="006E2505">
              <w:rPr>
                <w:rFonts w:ascii="Times New Roman" w:eastAsia="Calibri" w:hAnsi="Times New Roman" w:cs="Times New Roman"/>
                <w:iCs/>
              </w:rPr>
              <w:t>я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РФ </w:t>
            </w:r>
            <w:r w:rsidR="006E2505">
              <w:rPr>
                <w:rFonts w:ascii="Times New Roman" w:eastAsia="Calibri" w:hAnsi="Times New Roman" w:cs="Times New Roman"/>
                <w:iCs/>
              </w:rPr>
              <w:t xml:space="preserve">от </w:t>
            </w:r>
            <w:r w:rsidRPr="00465EDD">
              <w:rPr>
                <w:rFonts w:ascii="Times New Roman" w:eastAsia="Calibri" w:hAnsi="Times New Roman" w:cs="Times New Roman"/>
                <w:iCs/>
              </w:rPr>
              <w:t>12.12.1993</w:t>
            </w:r>
            <w:r w:rsidRPr="00465EDD">
              <w:rPr>
                <w:rFonts w:ascii="Times New Roman" w:eastAsia="Calibri" w:hAnsi="Times New Roman" w:cs="Times New Roman"/>
              </w:rPr>
              <w:t>; Граждански</w:t>
            </w:r>
            <w:r w:rsidR="006E2505">
              <w:rPr>
                <w:rFonts w:ascii="Times New Roman" w:eastAsia="Calibri" w:hAnsi="Times New Roman" w:cs="Times New Roman"/>
              </w:rPr>
              <w:t>й</w:t>
            </w:r>
            <w:r w:rsidRPr="00465EDD">
              <w:rPr>
                <w:rFonts w:ascii="Times New Roman" w:eastAsia="Calibri" w:hAnsi="Times New Roman" w:cs="Times New Roman"/>
              </w:rPr>
              <w:t xml:space="preserve"> к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декс РФ (часть вторая) от 26.01.1996 № 14-ФЗ</w:t>
            </w:r>
            <w:r w:rsidRPr="00465EDD">
              <w:rPr>
                <w:rFonts w:ascii="Times New Roman" w:eastAsia="Calibri" w:hAnsi="Times New Roman" w:cs="Times New Roman"/>
                <w:iCs/>
              </w:rPr>
              <w:t>;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="00771E87">
              <w:rPr>
                <w:rFonts w:ascii="Times New Roman" w:eastAsia="Calibri" w:hAnsi="Times New Roman" w:cs="Times New Roman"/>
              </w:rPr>
              <w:t>ФЗ</w:t>
            </w:r>
            <w:r w:rsidRPr="00465EDD">
              <w:rPr>
                <w:rFonts w:ascii="Times New Roman" w:eastAsia="Calibri" w:hAnsi="Times New Roman" w:cs="Times New Roman"/>
              </w:rPr>
              <w:t xml:space="preserve"> от 06.10.2003 № 131-ФЗ «Об о</w:t>
            </w:r>
            <w:r w:rsidRPr="00465EDD">
              <w:rPr>
                <w:rFonts w:ascii="Times New Roman" w:eastAsia="Calibri" w:hAnsi="Times New Roman" w:cs="Times New Roman"/>
              </w:rPr>
              <w:t>б</w:t>
            </w:r>
            <w:r w:rsidRPr="00465EDD">
              <w:rPr>
                <w:rFonts w:ascii="Times New Roman" w:eastAsia="Calibri" w:hAnsi="Times New Roman" w:cs="Times New Roman"/>
              </w:rPr>
              <w:t>щих принципах организации местного самоуправления в Российской Федерации»;</w:t>
            </w:r>
          </w:p>
          <w:p w:rsidR="001C7AF7" w:rsidRPr="00465EDD" w:rsidRDefault="00771E87" w:rsidP="001809D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1C7AF7" w:rsidRPr="00465EDD">
              <w:rPr>
                <w:rFonts w:ascii="Times New Roman" w:eastAsia="Calibri" w:hAnsi="Times New Roman" w:cs="Times New Roman"/>
              </w:rPr>
              <w:t>от 02.05.2006 № 59-ФЗ «О порядке рассмотрения обра</w:t>
            </w:r>
            <w:r w:rsidR="001809DF">
              <w:rPr>
                <w:rFonts w:ascii="Times New Roman" w:eastAsia="Calibri" w:hAnsi="Times New Roman" w:cs="Times New Roman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</w:rPr>
              <w:t>щений граждан Российской Федерации»;</w:t>
            </w:r>
          </w:p>
          <w:p w:rsidR="001C7AF7" w:rsidRPr="00465EDD" w:rsidRDefault="00771E87" w:rsidP="001809D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1C7AF7" w:rsidRPr="00465EDD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="001C7AF7" w:rsidRPr="00465EDD">
              <w:rPr>
                <w:rFonts w:ascii="Times New Roman" w:eastAsia="Calibri" w:hAnsi="Times New Roman" w:cs="Times New Roman"/>
              </w:rPr>
              <w:t>в</w:t>
            </w:r>
            <w:r w:rsidR="001C7AF7" w:rsidRPr="00465EDD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1C7AF7" w:rsidRPr="00465EDD">
              <w:rPr>
                <w:rFonts w:ascii="Times New Roman" w:eastAsia="Calibri" w:hAnsi="Times New Roman" w:cs="Times New Roman"/>
              </w:rPr>
              <w:t>у</w:t>
            </w:r>
            <w:r w:rsidR="001C7AF7" w:rsidRPr="00465EDD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1C7AF7" w:rsidRPr="00465EDD" w:rsidRDefault="001C7AF7" w:rsidP="001809D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Устав городского округа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 (принят Поста</w:t>
            </w:r>
            <w:r w:rsidR="001809D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новлением Чапаевской горо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ской Дум</w:t>
            </w:r>
            <w:r w:rsidR="001809DF">
              <w:rPr>
                <w:rFonts w:ascii="Times New Roman" w:eastAsia="Calibri" w:hAnsi="Times New Roman" w:cs="Times New Roman"/>
              </w:rPr>
              <w:t xml:space="preserve">ы </w:t>
            </w:r>
            <w:r w:rsidRPr="00465EDD">
              <w:rPr>
                <w:rFonts w:ascii="Times New Roman" w:eastAsia="Calibri" w:hAnsi="Times New Roman" w:cs="Times New Roman"/>
              </w:rPr>
              <w:t>Самарской об</w:t>
            </w:r>
            <w:r w:rsidR="001809DF">
              <w:rPr>
                <w:rFonts w:ascii="Times New Roman" w:eastAsia="Calibri" w:hAnsi="Times New Roman" w:cs="Times New Roman"/>
              </w:rPr>
              <w:t>ла</w:t>
            </w:r>
            <w:r w:rsidR="001809DF">
              <w:rPr>
                <w:rFonts w:ascii="Times New Roman" w:eastAsia="Calibri" w:hAnsi="Times New Roman" w:cs="Times New Roman"/>
              </w:rPr>
              <w:t>с</w:t>
            </w:r>
            <w:r w:rsidR="001809DF">
              <w:rPr>
                <w:rFonts w:ascii="Times New Roman" w:eastAsia="Calibri" w:hAnsi="Times New Roman" w:cs="Times New Roman"/>
              </w:rPr>
              <w:t>ти от 30.06.2005 №118)</w:t>
            </w:r>
            <w:r w:rsidRPr="00465EDD">
              <w:rPr>
                <w:rFonts w:ascii="Times New Roman" w:eastAsia="Calibri" w:hAnsi="Times New Roman" w:cs="Times New Roman"/>
              </w:rPr>
              <w:t>;Положение об упра</w:t>
            </w:r>
            <w:r w:rsidRPr="00465EDD">
              <w:rPr>
                <w:rFonts w:ascii="Times New Roman" w:eastAsia="Calibri" w:hAnsi="Times New Roman" w:cs="Times New Roman"/>
              </w:rPr>
              <w:t>в</w:t>
            </w:r>
            <w:r w:rsidRPr="00465EDD">
              <w:rPr>
                <w:rFonts w:ascii="Times New Roman" w:eastAsia="Calibri" w:hAnsi="Times New Roman" w:cs="Times New Roman"/>
              </w:rPr>
              <w:t>лении муниципальной соб</w:t>
            </w:r>
            <w:r w:rsidR="001809D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ственностью города Чапаевска (принято Постановлением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паевской городской Думы от 29.09.2003г. №196);</w:t>
            </w:r>
          </w:p>
          <w:p w:rsidR="001C7AF7" w:rsidRPr="00465EDD" w:rsidRDefault="001C7AF7" w:rsidP="001809DF">
            <w:pPr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 xml:space="preserve">Положение о Комитете по 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управлению муниципальным имуществом администрации городского округа Чапаевск (утверждено Постановлением Чапаевской городской Думы № 42- ЧД от 30.11.2005г.)</w:t>
            </w:r>
          </w:p>
          <w:p w:rsidR="001C7AF7" w:rsidRPr="00465EDD" w:rsidRDefault="001C7AF7" w:rsidP="001C7AF7">
            <w:pPr>
              <w:ind w:firstLine="708"/>
              <w:rPr>
                <w:rFonts w:ascii="Times New Roman" w:eastAsia="Calibri" w:hAnsi="Times New Roman" w:cs="Times New Roman"/>
              </w:rPr>
            </w:pPr>
          </w:p>
          <w:p w:rsidR="001C7AF7" w:rsidRPr="00465EDD" w:rsidRDefault="001C7AF7" w:rsidP="001C7AF7">
            <w:pPr>
              <w:shd w:val="clear" w:color="auto" w:fill="FFFFFF"/>
              <w:tabs>
                <w:tab w:val="left" w:pos="1454"/>
              </w:tabs>
              <w:rPr>
                <w:rFonts w:ascii="Times New Roman" w:eastAsia="Calibri" w:hAnsi="Times New Roman" w:cs="Times New Roman"/>
                <w:b/>
              </w:rPr>
            </w:pPr>
          </w:p>
          <w:p w:rsidR="00A80B14" w:rsidRPr="00465EDD" w:rsidRDefault="00A80B14" w:rsidP="00A80B1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A80B14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A80B14" w:rsidRPr="008539FA" w:rsidRDefault="00A80B14" w:rsidP="00A80B14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Железнодо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рожная,д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</w:t>
            </w:r>
            <w:r w:rsidRPr="008539FA">
              <w:rPr>
                <w:rFonts w:ascii="Times New Roman" w:eastAsia="Calibri" w:hAnsi="Times New Roman" w:cs="Times New Roman"/>
              </w:rPr>
              <w:t>е</w:t>
            </w:r>
            <w:r w:rsidRPr="008539FA">
              <w:rPr>
                <w:rFonts w:ascii="Times New Roman" w:eastAsia="Calibri" w:hAnsi="Times New Roman" w:cs="Times New Roman"/>
              </w:rPr>
              <w:t>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A80B14" w:rsidRPr="008539FA" w:rsidRDefault="00A80B14" w:rsidP="00A80B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A80B14" w:rsidRPr="00465EDD" w:rsidRDefault="00A80B14" w:rsidP="00A80B14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A80B14" w:rsidRPr="00465EDD" w:rsidRDefault="00A80B14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1C7AF7" w:rsidRPr="00465EDD" w:rsidTr="003C1F72">
        <w:tc>
          <w:tcPr>
            <w:tcW w:w="488" w:type="dxa"/>
          </w:tcPr>
          <w:p w:rsidR="001C7AF7" w:rsidRPr="00465EDD" w:rsidRDefault="001C7AF7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541" w:type="dxa"/>
            <w:gridSpan w:val="2"/>
          </w:tcPr>
          <w:p w:rsidR="001C7AF7" w:rsidRPr="00465EDD" w:rsidRDefault="001C7AF7" w:rsidP="001809DF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Предоставле</w:t>
            </w:r>
            <w:r w:rsidR="001809D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ние земель</w:t>
            </w:r>
            <w:r w:rsidR="001809D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ных участков для </w:t>
            </w:r>
            <w:r w:rsidR="001809DF">
              <w:rPr>
                <w:rFonts w:ascii="Times New Roman" w:eastAsia="Calibri" w:hAnsi="Times New Roman" w:cs="Times New Roman"/>
              </w:rPr>
              <w:t>инди-</w:t>
            </w:r>
            <w:r w:rsidRPr="00465EDD">
              <w:rPr>
                <w:rFonts w:ascii="Times New Roman" w:eastAsia="Calibri" w:hAnsi="Times New Roman" w:cs="Times New Roman"/>
              </w:rPr>
              <w:t>видуального жилищного строительст</w:t>
            </w:r>
            <w:r w:rsidR="001809D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</w:t>
            </w:r>
          </w:p>
        </w:tc>
        <w:tc>
          <w:tcPr>
            <w:tcW w:w="1557" w:type="dxa"/>
            <w:gridSpan w:val="2"/>
          </w:tcPr>
          <w:p w:rsidR="001C7AF7" w:rsidRPr="00465EDD" w:rsidRDefault="001C7AF7" w:rsidP="00D902A8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="00FA2BD5">
              <w:rPr>
                <w:rFonts w:ascii="Times New Roman" w:hAnsi="Times New Roman" w:cs="Times New Roman"/>
              </w:rPr>
              <w:t>нистра</w:t>
            </w:r>
            <w:r w:rsidRPr="00465EDD">
              <w:rPr>
                <w:rFonts w:ascii="Times New Roman" w:hAnsi="Times New Roman" w:cs="Times New Roman"/>
              </w:rPr>
              <w:t>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161956" w:rsidRPr="00465EDD" w:rsidRDefault="001809DF" w:rsidP="001809D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161956" w:rsidRPr="00465EDD">
              <w:rPr>
                <w:rFonts w:ascii="Times New Roman" w:eastAsia="Calibri" w:hAnsi="Times New Roman" w:cs="Times New Roman"/>
              </w:rPr>
              <w:t>дминистр</w:t>
            </w:r>
            <w:r w:rsidR="00161956" w:rsidRPr="00465EDD">
              <w:rPr>
                <w:rFonts w:ascii="Times New Roman" w:eastAsia="Calibri" w:hAnsi="Times New Roman" w:cs="Times New Roman"/>
              </w:rPr>
              <w:t>а</w:t>
            </w:r>
            <w:r w:rsidR="00161956" w:rsidRPr="00465EDD">
              <w:rPr>
                <w:rFonts w:ascii="Times New Roman" w:eastAsia="Calibri" w:hAnsi="Times New Roman" w:cs="Times New Roman"/>
              </w:rPr>
              <w:t>тивные проц</w:t>
            </w:r>
            <w:r w:rsidR="00161956" w:rsidRPr="00465EDD">
              <w:rPr>
                <w:rFonts w:ascii="Times New Roman" w:eastAsia="Calibri" w:hAnsi="Times New Roman" w:cs="Times New Roman"/>
              </w:rPr>
              <w:t>е</w:t>
            </w:r>
            <w:r w:rsidR="00161956" w:rsidRPr="00465EDD">
              <w:rPr>
                <w:rFonts w:ascii="Times New Roman" w:eastAsia="Calibri" w:hAnsi="Times New Roman" w:cs="Times New Roman"/>
              </w:rPr>
              <w:t>дуры:</w:t>
            </w:r>
          </w:p>
          <w:p w:rsidR="00161956" w:rsidRPr="00465EDD" w:rsidRDefault="00161956" w:rsidP="00CC11E9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1)прием и рег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страция док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 xml:space="preserve">ментов в 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отделе делопроизводст</w:t>
            </w:r>
            <w:r w:rsidR="00CC11E9">
              <w:rPr>
                <w:rFonts w:ascii="Times New Roman" w:eastAsia="Calibri" w:hAnsi="Times New Roman" w:cs="Times New Roman"/>
                <w:spacing w:val="-1"/>
              </w:rPr>
              <w:t>-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ва и документ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оборота</w:t>
            </w:r>
            <w:r w:rsidRPr="00465EDD">
              <w:rPr>
                <w:rFonts w:ascii="Times New Roman" w:eastAsia="Calibri" w:hAnsi="Times New Roman" w:cs="Times New Roman"/>
              </w:rPr>
              <w:t xml:space="preserve"> админ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страции горо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ского округа;</w:t>
            </w:r>
          </w:p>
          <w:p w:rsidR="00161956" w:rsidRPr="00465EDD" w:rsidRDefault="00161956" w:rsidP="001809D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2)проверка д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 xml:space="preserve">кументов на соответствие 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требованиям действующего законодательст</w:t>
            </w:r>
            <w:r w:rsidR="001809D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ва;</w:t>
            </w:r>
          </w:p>
          <w:p w:rsidR="00161956" w:rsidRPr="00465EDD" w:rsidRDefault="00161956" w:rsidP="001809DF">
            <w:pPr>
              <w:jc w:val="both"/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3)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принятие ре</w:t>
            </w:r>
            <w:r w:rsidR="001809D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шения о предо</w:t>
            </w:r>
            <w:r w:rsidR="001809D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ставлении в 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собственность, аренду земель</w:t>
            </w:r>
            <w:r w:rsidR="001809D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ных участков для индиви</w:t>
            </w:r>
            <w:r w:rsidR="001809D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дуального жи</w:t>
            </w:r>
            <w:r w:rsidR="001809D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лищного строи</w:t>
            </w:r>
            <w:r w:rsidR="001809D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тельства;</w:t>
            </w:r>
          </w:p>
          <w:p w:rsidR="00161956" w:rsidRPr="00465EDD" w:rsidRDefault="00161956" w:rsidP="001809DF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4)получение результатов м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ниципальной услуги</w:t>
            </w:r>
            <w:r w:rsidR="001809DF">
              <w:rPr>
                <w:rFonts w:ascii="Times New Roman" w:eastAsia="Calibri" w:hAnsi="Times New Roman" w:cs="Times New Roman"/>
              </w:rPr>
              <w:t>.</w:t>
            </w:r>
          </w:p>
          <w:p w:rsidR="001C7AF7" w:rsidRPr="00465EDD" w:rsidRDefault="00161956" w:rsidP="001809D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Основанием для начала админи</w:t>
            </w:r>
            <w:r w:rsidR="001809D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стративного действия </w:t>
            </w:r>
            <w:r w:rsidR="001809DF">
              <w:rPr>
                <w:rFonts w:ascii="Times New Roman" w:eastAsia="Calibri" w:hAnsi="Times New Roman" w:cs="Times New Roman"/>
              </w:rPr>
              <w:t>явля-</w:t>
            </w:r>
            <w:r w:rsidRPr="00465EDD">
              <w:rPr>
                <w:rFonts w:ascii="Times New Roman" w:eastAsia="Calibri" w:hAnsi="Times New Roman" w:cs="Times New Roman"/>
              </w:rPr>
              <w:t>ется поступ</w:t>
            </w:r>
            <w:r w:rsidR="001809DF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ление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письмен</w:t>
            </w:r>
            <w:r w:rsidR="001809D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ного заявления заинтересован</w:t>
            </w:r>
            <w:r w:rsidR="001809D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ного лица о </w:t>
            </w:r>
            <w:r w:rsidRPr="00465EDD">
              <w:rPr>
                <w:rFonts w:ascii="Times New Roman" w:eastAsia="Calibri" w:hAnsi="Times New Roman" w:cs="Times New Roman"/>
              </w:rPr>
              <w:t>предоставлении земельного уч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стка для инд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видуального жилищного строительства</w:t>
            </w:r>
          </w:p>
          <w:p w:rsidR="001C7AF7" w:rsidRPr="00465EDD" w:rsidRDefault="001C7AF7" w:rsidP="00AD354D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Результат</w:t>
            </w:r>
            <w:r w:rsidR="006E4033">
              <w:rPr>
                <w:rFonts w:ascii="Times New Roman" w:eastAsia="Calibri" w:hAnsi="Times New Roman" w:cs="Times New Roman"/>
                <w:color w:val="000000"/>
              </w:rPr>
              <w:t>: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1C7AF7" w:rsidRPr="00465EDD" w:rsidRDefault="00AD354D" w:rsidP="001C7AF7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принятие ре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шения о предо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ставлении зе</w:t>
            </w:r>
            <w:r w:rsidR="007A51D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мельного участ</w:t>
            </w:r>
            <w:r w:rsidR="007A51D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ка для индиви</w:t>
            </w:r>
            <w:r w:rsidR="007A51D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lastRenderedPageBreak/>
              <w:t>дуального жи</w:t>
            </w:r>
            <w:r w:rsidR="007A51D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лищного строи</w:t>
            </w:r>
            <w:r w:rsidR="007A51DF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тельства в со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б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ственность;</w:t>
            </w:r>
          </w:p>
          <w:p w:rsidR="001C7AF7" w:rsidRPr="00465EDD" w:rsidRDefault="007A51DF" w:rsidP="001C7AF7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принятие ре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шения о предо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ставлении земе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льного участка для индиви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дуального жи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лищного строи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 xml:space="preserve">тельства в аренду; </w:t>
            </w:r>
          </w:p>
          <w:p w:rsidR="001C7AF7" w:rsidRPr="00465EDD" w:rsidRDefault="007A51DF" w:rsidP="001C7AF7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заключение  соответствую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 xml:space="preserve">щего договора; </w:t>
            </w:r>
          </w:p>
          <w:p w:rsidR="001C7AF7" w:rsidRPr="00465EDD" w:rsidRDefault="007A51DF" w:rsidP="001C7AF7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принятие ре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шения о воз</w:t>
            </w:r>
            <w:r w:rsidR="00585E61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врате заявления и приложенных к нему доку</w:t>
            </w:r>
            <w:r w:rsidR="00585E61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 xml:space="preserve">ментов; </w:t>
            </w:r>
          </w:p>
          <w:p w:rsidR="001C7AF7" w:rsidRPr="00465EDD" w:rsidRDefault="00585E61" w:rsidP="001C7AF7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принятие ре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шения об отказе в предостав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лении земель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1C7AF7" w:rsidRPr="00465EDD">
              <w:rPr>
                <w:rFonts w:ascii="Times New Roman" w:eastAsia="Calibri" w:hAnsi="Times New Roman" w:cs="Times New Roman"/>
                <w:color w:val="000000"/>
              </w:rPr>
              <w:t>ного   участка.</w:t>
            </w:r>
          </w:p>
          <w:p w:rsidR="001C7AF7" w:rsidRPr="00465EDD" w:rsidRDefault="001C7AF7" w:rsidP="001C7AF7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161956" w:rsidRPr="00465EDD" w:rsidRDefault="00161956" w:rsidP="00585E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lastRenderedPageBreak/>
              <w:t>Заявител</w:t>
            </w:r>
            <w:r w:rsidR="00231ACC">
              <w:rPr>
                <w:rFonts w:ascii="Times New Roman" w:eastAsia="Calibri" w:hAnsi="Times New Roman" w:cs="Times New Roman"/>
              </w:rPr>
              <w:t>и: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61956" w:rsidRPr="00465EDD" w:rsidRDefault="00161956" w:rsidP="0016195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физические лица.</w:t>
            </w:r>
          </w:p>
          <w:p w:rsidR="00161956" w:rsidRPr="00465EDD" w:rsidRDefault="00161956" w:rsidP="00161956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1C7AF7" w:rsidRPr="00465EDD" w:rsidRDefault="001C7AF7" w:rsidP="001C7AF7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1C7AF7" w:rsidRPr="00465EDD" w:rsidRDefault="00161956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161956" w:rsidRPr="00465EDD" w:rsidRDefault="00585E61" w:rsidP="0016195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Cs/>
              </w:rPr>
              <w:t>Конституция Р</w:t>
            </w:r>
            <w:r w:rsidR="00161956" w:rsidRPr="00465EDD">
              <w:rPr>
                <w:rFonts w:ascii="Times New Roman" w:eastAsia="Calibri" w:hAnsi="Times New Roman" w:cs="Times New Roman"/>
                <w:iCs/>
              </w:rPr>
              <w:t xml:space="preserve">Ф </w:t>
            </w:r>
            <w:r>
              <w:rPr>
                <w:rFonts w:ascii="Times New Roman" w:eastAsia="Calibri" w:hAnsi="Times New Roman" w:cs="Times New Roman"/>
                <w:iCs/>
              </w:rPr>
              <w:t xml:space="preserve">от </w:t>
            </w:r>
            <w:r w:rsidR="00161956" w:rsidRPr="00465EDD">
              <w:rPr>
                <w:rFonts w:ascii="Times New Roman" w:eastAsia="Calibri" w:hAnsi="Times New Roman" w:cs="Times New Roman"/>
                <w:iCs/>
              </w:rPr>
              <w:t>12.12.1993</w:t>
            </w:r>
            <w:r w:rsidR="00161956"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161956" w:rsidRPr="00465EDD" w:rsidRDefault="00161956" w:rsidP="0016195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Земельны</w:t>
            </w:r>
            <w:r w:rsidR="00585E61">
              <w:rPr>
                <w:rFonts w:ascii="Times New Roman" w:eastAsia="Calibri" w:hAnsi="Times New Roman" w:cs="Times New Roman"/>
              </w:rPr>
              <w:t>й</w:t>
            </w:r>
            <w:r w:rsidRPr="00465EDD">
              <w:rPr>
                <w:rFonts w:ascii="Times New Roman" w:eastAsia="Calibri" w:hAnsi="Times New Roman" w:cs="Times New Roman"/>
              </w:rPr>
              <w:t xml:space="preserve">  кодекс  РФ </w:t>
            </w:r>
            <w:r w:rsidRPr="00465EDD">
              <w:rPr>
                <w:rFonts w:ascii="Times New Roman" w:eastAsia="Calibri" w:hAnsi="Times New Roman" w:cs="Times New Roman"/>
                <w:iCs/>
              </w:rPr>
              <w:t>от 25.10.2001 N 136-ФЗ;</w:t>
            </w:r>
          </w:p>
          <w:p w:rsidR="00161956" w:rsidRPr="00465EDD" w:rsidRDefault="00161956" w:rsidP="0016195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Ф</w:t>
            </w:r>
            <w:r w:rsidR="00231ACC">
              <w:rPr>
                <w:rFonts w:ascii="Times New Roman" w:eastAsia="Calibri" w:hAnsi="Times New Roman" w:cs="Times New Roman"/>
                <w:iCs/>
              </w:rPr>
              <w:t>З</w:t>
            </w:r>
            <w:r w:rsidRPr="00465EDD">
              <w:rPr>
                <w:rFonts w:ascii="Times New Roman" w:eastAsia="Calibri" w:hAnsi="Times New Roman" w:cs="Times New Roman"/>
                <w:iCs/>
              </w:rPr>
              <w:t>от 25.10.2001 N 137-ФЗ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161956" w:rsidRPr="00465EDD" w:rsidRDefault="00771E87" w:rsidP="00585E6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161956" w:rsidRPr="00465EDD">
              <w:rPr>
                <w:rFonts w:ascii="Times New Roman" w:eastAsia="Calibri" w:hAnsi="Times New Roman" w:cs="Times New Roman"/>
              </w:rPr>
              <w:t>от 24.07.2007 № 221-ФЗ «О государственном кадастре н</w:t>
            </w:r>
            <w:r w:rsidR="00161956" w:rsidRPr="00465EDD">
              <w:rPr>
                <w:rFonts w:ascii="Times New Roman" w:eastAsia="Calibri" w:hAnsi="Times New Roman" w:cs="Times New Roman"/>
              </w:rPr>
              <w:t>е</w:t>
            </w:r>
            <w:r w:rsidR="00161956" w:rsidRPr="00465EDD">
              <w:rPr>
                <w:rFonts w:ascii="Times New Roman" w:eastAsia="Calibri" w:hAnsi="Times New Roman" w:cs="Times New Roman"/>
              </w:rPr>
              <w:t xml:space="preserve">движимости»; </w:t>
            </w:r>
            <w:r>
              <w:rPr>
                <w:rFonts w:ascii="Times New Roman" w:eastAsia="Calibri" w:hAnsi="Times New Roman" w:cs="Times New Roman"/>
              </w:rPr>
              <w:t>ФЗ</w:t>
            </w:r>
            <w:r w:rsidR="00161956" w:rsidRPr="00465EDD">
              <w:rPr>
                <w:rFonts w:ascii="Times New Roman" w:eastAsia="Calibri" w:hAnsi="Times New Roman" w:cs="Times New Roman"/>
              </w:rPr>
              <w:t>от 06.10.2003 № 131-ФЗ «Об о</w:t>
            </w:r>
            <w:r w:rsidR="00161956" w:rsidRPr="00465EDD">
              <w:rPr>
                <w:rFonts w:ascii="Times New Roman" w:eastAsia="Calibri" w:hAnsi="Times New Roman" w:cs="Times New Roman"/>
              </w:rPr>
              <w:t>б</w:t>
            </w:r>
            <w:r w:rsidR="00161956" w:rsidRPr="00465EDD">
              <w:rPr>
                <w:rFonts w:ascii="Times New Roman" w:eastAsia="Calibri" w:hAnsi="Times New Roman" w:cs="Times New Roman"/>
              </w:rPr>
              <w:t>щих принципах организации местного самоуправ</w:t>
            </w:r>
            <w:r w:rsidR="00585E61">
              <w:rPr>
                <w:rFonts w:ascii="Times New Roman" w:eastAsia="Calibri" w:hAnsi="Times New Roman" w:cs="Times New Roman"/>
              </w:rPr>
              <w:t>ления в Российской Федерации»;</w:t>
            </w:r>
          </w:p>
          <w:p w:rsidR="00161956" w:rsidRPr="00465EDD" w:rsidRDefault="00771E87" w:rsidP="00585E6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161956" w:rsidRPr="00465EDD">
              <w:rPr>
                <w:rFonts w:ascii="Times New Roman" w:eastAsia="Calibri" w:hAnsi="Times New Roman" w:cs="Times New Roman"/>
              </w:rPr>
              <w:t>от 02.05.2006 № 59-ФЗ «О порядке рассмотрения об</w:t>
            </w:r>
            <w:r w:rsidR="00585E61">
              <w:rPr>
                <w:rFonts w:ascii="Times New Roman" w:eastAsia="Calibri" w:hAnsi="Times New Roman" w:cs="Times New Roman"/>
              </w:rPr>
              <w:t>-</w:t>
            </w:r>
            <w:r w:rsidR="00161956" w:rsidRPr="00465EDD">
              <w:rPr>
                <w:rFonts w:ascii="Times New Roman" w:eastAsia="Calibri" w:hAnsi="Times New Roman" w:cs="Times New Roman"/>
              </w:rPr>
              <w:lastRenderedPageBreak/>
              <w:t>ращений граждан Российской Федерации»;</w:t>
            </w:r>
          </w:p>
          <w:p w:rsidR="00161956" w:rsidRPr="00465EDD" w:rsidRDefault="00771E87" w:rsidP="00585E6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161956" w:rsidRPr="00465EDD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="00161956" w:rsidRPr="00465EDD">
              <w:rPr>
                <w:rFonts w:ascii="Times New Roman" w:eastAsia="Calibri" w:hAnsi="Times New Roman" w:cs="Times New Roman"/>
              </w:rPr>
              <w:t>в</w:t>
            </w:r>
            <w:r w:rsidR="00161956" w:rsidRPr="00465EDD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161956" w:rsidRPr="00465EDD">
              <w:rPr>
                <w:rFonts w:ascii="Times New Roman" w:eastAsia="Calibri" w:hAnsi="Times New Roman" w:cs="Times New Roman"/>
              </w:rPr>
              <w:t>у</w:t>
            </w:r>
            <w:r w:rsidR="00161956" w:rsidRPr="00465EDD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161956" w:rsidRPr="00465EDD" w:rsidRDefault="00161956" w:rsidP="00585E6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Закон</w:t>
            </w:r>
            <w:r w:rsidR="00585E61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</w:rPr>
              <w:t xml:space="preserve">Самарской области </w:t>
            </w:r>
            <w:r w:rsidR="00585E61">
              <w:rPr>
                <w:rFonts w:ascii="Times New Roman" w:eastAsia="Calibri" w:hAnsi="Times New Roman" w:cs="Times New Roman"/>
              </w:rPr>
              <w:t>от 11.03.2005 № 94-ГД «О зе</w:t>
            </w:r>
            <w:r w:rsidR="00585E61">
              <w:rPr>
                <w:rFonts w:ascii="Times New Roman" w:eastAsia="Calibri" w:hAnsi="Times New Roman" w:cs="Times New Roman"/>
              </w:rPr>
              <w:t>м</w:t>
            </w:r>
            <w:r w:rsidR="00585E61">
              <w:rPr>
                <w:rFonts w:ascii="Times New Roman" w:eastAsia="Calibri" w:hAnsi="Times New Roman" w:cs="Times New Roman"/>
              </w:rPr>
              <w:t>ле»</w:t>
            </w:r>
            <w:r w:rsidRPr="00465EDD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161956" w:rsidRPr="00465EDD" w:rsidRDefault="00161956" w:rsidP="00585E6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Устав городского округа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 (принят Постановлен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ем Чапаевской городской Д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м</w:t>
            </w:r>
            <w:r w:rsidR="00585E61">
              <w:rPr>
                <w:rFonts w:ascii="Times New Roman" w:eastAsia="Calibri" w:hAnsi="Times New Roman" w:cs="Times New Roman"/>
              </w:rPr>
              <w:t xml:space="preserve">ы </w:t>
            </w:r>
            <w:r w:rsidRPr="00465EDD">
              <w:rPr>
                <w:rFonts w:ascii="Times New Roman" w:eastAsia="Calibri" w:hAnsi="Times New Roman" w:cs="Times New Roman"/>
              </w:rPr>
              <w:t>Самарской области от 30.06.2005 №118);</w:t>
            </w:r>
          </w:p>
          <w:p w:rsidR="00161956" w:rsidRPr="00465EDD" w:rsidRDefault="00161956" w:rsidP="00585E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 об управлении муниципальной собственн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стью города Чапаевска (пр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нято Постановлением Чапае</w:t>
            </w:r>
            <w:r w:rsidRPr="00465EDD">
              <w:rPr>
                <w:rFonts w:ascii="Times New Roman" w:eastAsia="Calibri" w:hAnsi="Times New Roman" w:cs="Times New Roman"/>
              </w:rPr>
              <w:t>в</w:t>
            </w:r>
            <w:r w:rsidRPr="00465EDD">
              <w:rPr>
                <w:rFonts w:ascii="Times New Roman" w:eastAsia="Calibri" w:hAnsi="Times New Roman" w:cs="Times New Roman"/>
              </w:rPr>
              <w:t>ской городской Думы от 29.09.2003г. №196);</w:t>
            </w:r>
          </w:p>
          <w:p w:rsidR="00161956" w:rsidRPr="00465EDD" w:rsidRDefault="00161956" w:rsidP="00585E6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Положение об управлении и распоряжении земельными участками на территории г. Чапаевска (принято Поста</w:t>
            </w:r>
            <w:r w:rsidR="00585E61">
              <w:rPr>
                <w:rFonts w:ascii="Times New Roman" w:eastAsia="Calibri" w:hAnsi="Times New Roman" w:cs="Times New Roman"/>
                <w:iCs/>
              </w:rPr>
              <w:t>-</w:t>
            </w:r>
            <w:r w:rsidRPr="00465EDD">
              <w:rPr>
                <w:rFonts w:ascii="Times New Roman" w:eastAsia="Calibri" w:hAnsi="Times New Roman" w:cs="Times New Roman"/>
                <w:iCs/>
              </w:rPr>
              <w:t>новлением Чапаевской горо</w:t>
            </w:r>
            <w:r w:rsidRPr="00465EDD">
              <w:rPr>
                <w:rFonts w:ascii="Times New Roman" w:eastAsia="Calibri" w:hAnsi="Times New Roman" w:cs="Times New Roman"/>
                <w:iCs/>
              </w:rPr>
              <w:t>д</w:t>
            </w:r>
            <w:r w:rsidRPr="00465EDD">
              <w:rPr>
                <w:rFonts w:ascii="Times New Roman" w:eastAsia="Calibri" w:hAnsi="Times New Roman" w:cs="Times New Roman"/>
                <w:iCs/>
              </w:rPr>
              <w:t>ской Думы Самарской обла</w:t>
            </w:r>
            <w:r w:rsidRPr="00465EDD">
              <w:rPr>
                <w:rFonts w:ascii="Times New Roman" w:eastAsia="Calibri" w:hAnsi="Times New Roman" w:cs="Times New Roman"/>
                <w:iCs/>
              </w:rPr>
              <w:t>с</w:t>
            </w:r>
            <w:r w:rsidRPr="00465EDD">
              <w:rPr>
                <w:rFonts w:ascii="Times New Roman" w:eastAsia="Calibri" w:hAnsi="Times New Roman" w:cs="Times New Roman"/>
                <w:iCs/>
              </w:rPr>
              <w:t>ти от 30.11.2005 N 44-ЧД);</w:t>
            </w:r>
          </w:p>
          <w:p w:rsidR="00161956" w:rsidRPr="00465EDD" w:rsidRDefault="00161956" w:rsidP="00231ACC">
            <w:pPr>
              <w:ind w:right="-108"/>
              <w:rPr>
                <w:rFonts w:ascii="Times New Roman" w:eastAsia="Calibri" w:hAnsi="Times New Roman" w:cs="Times New Roman"/>
                <w:color w:val="324049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</w:t>
            </w:r>
            <w:r w:rsidR="00585E61">
              <w:rPr>
                <w:rFonts w:ascii="Times New Roman" w:eastAsia="Calibri" w:hAnsi="Times New Roman" w:cs="Times New Roman"/>
              </w:rPr>
              <w:t xml:space="preserve">          о        </w:t>
            </w:r>
            <w:r w:rsidRPr="00465EDD">
              <w:rPr>
                <w:rFonts w:ascii="Times New Roman" w:eastAsia="Calibri" w:hAnsi="Times New Roman" w:cs="Times New Roman"/>
              </w:rPr>
              <w:t xml:space="preserve"> Ком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тете по управлению муниц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пальным имуществом ад</w:t>
            </w:r>
            <w:r w:rsidR="00585E61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министрации          городского округа Чапаевск     (принято Постановлением Чапаевской городской Думы № 42- ЧД от 30.11.2005г.).</w:t>
            </w:r>
            <w:r w:rsidRPr="00465EDD">
              <w:rPr>
                <w:rFonts w:ascii="Times New Roman" w:eastAsia="Calibri" w:hAnsi="Times New Roman" w:cs="Times New Roman"/>
                <w:color w:val="324049"/>
              </w:rPr>
              <w:br/>
            </w:r>
          </w:p>
          <w:p w:rsidR="001C7AF7" w:rsidRPr="00465EDD" w:rsidRDefault="001C7AF7" w:rsidP="001C7AF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1C7AF7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161956" w:rsidRPr="008539FA" w:rsidRDefault="00161956" w:rsidP="00161956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Железнодо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рожная,д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теле</w:t>
            </w:r>
            <w:r w:rsidRPr="008539FA">
              <w:rPr>
                <w:rFonts w:ascii="Times New Roman" w:hAnsi="Times New Roman" w:cs="Times New Roman"/>
              </w:rPr>
              <w:t>-</w:t>
            </w:r>
            <w:r w:rsidRPr="008539FA">
              <w:rPr>
                <w:rFonts w:ascii="Times New Roman" w:eastAsia="Calibri" w:hAnsi="Times New Roman" w:cs="Times New Roman"/>
              </w:rPr>
              <w:t>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161956" w:rsidRPr="008539FA" w:rsidRDefault="00161956" w:rsidP="001619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1C7AF7" w:rsidRPr="00465EDD" w:rsidRDefault="001C7AF7" w:rsidP="00A80B14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1C7AF7" w:rsidRPr="00465EDD" w:rsidRDefault="001C7AF7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3B35AB" w:rsidRPr="00465EDD" w:rsidTr="003C1F72">
        <w:tc>
          <w:tcPr>
            <w:tcW w:w="488" w:type="dxa"/>
          </w:tcPr>
          <w:p w:rsidR="003B35AB" w:rsidRPr="00465EDD" w:rsidRDefault="00D63E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3B35AB" w:rsidRPr="00465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1" w:type="dxa"/>
            <w:gridSpan w:val="2"/>
          </w:tcPr>
          <w:p w:rsidR="005A1C7D" w:rsidRPr="005A1C7D" w:rsidRDefault="005A1C7D" w:rsidP="007A5BFF">
            <w:pPr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</w:pP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Предоставл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е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ние в собс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т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венность, п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о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стоянное (бессрочное) пользование, в безвозмез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д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ное польз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о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вание, аренду земельных участков, н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а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lastRenderedPageBreak/>
              <w:t>ходящихся в собственн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о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сти муниц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и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пального о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б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разования, юридическим лицам и гр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а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жданам</w:t>
            </w:r>
          </w:p>
          <w:p w:rsidR="003B35AB" w:rsidRPr="00465EDD" w:rsidRDefault="003B35AB" w:rsidP="007A5BFF">
            <w:pPr>
              <w:rPr>
                <w:rStyle w:val="a9"/>
                <w:rFonts w:ascii="Times New Roman" w:hAnsi="Times New Roman" w:cs="Times New Roman"/>
                <w:b w:val="0"/>
              </w:rPr>
            </w:pPr>
          </w:p>
        </w:tc>
        <w:tc>
          <w:tcPr>
            <w:tcW w:w="1557" w:type="dxa"/>
            <w:gridSpan w:val="2"/>
          </w:tcPr>
          <w:p w:rsidR="003B35AB" w:rsidRPr="00465EDD" w:rsidRDefault="003B35AB" w:rsidP="00D63E67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Pr="00465EDD">
              <w:rPr>
                <w:rFonts w:ascii="Times New Roman" w:hAnsi="Times New Roman" w:cs="Times New Roman"/>
              </w:rPr>
              <w:t>нистрации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3B35AB" w:rsidRPr="00465EDD" w:rsidRDefault="0033777E" w:rsidP="0033777E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3B35AB" w:rsidRPr="00465EDD">
              <w:rPr>
                <w:rFonts w:ascii="Times New Roman" w:eastAsia="Calibri" w:hAnsi="Times New Roman" w:cs="Times New Roman"/>
              </w:rPr>
              <w:t>дминистр</w:t>
            </w:r>
            <w:r w:rsidR="003B35AB" w:rsidRPr="00465EDD">
              <w:rPr>
                <w:rFonts w:ascii="Times New Roman" w:eastAsia="Calibri" w:hAnsi="Times New Roman" w:cs="Times New Roman"/>
              </w:rPr>
              <w:t>а</w:t>
            </w:r>
            <w:r w:rsidR="003B35AB" w:rsidRPr="00465EDD">
              <w:rPr>
                <w:rFonts w:ascii="Times New Roman" w:eastAsia="Calibri" w:hAnsi="Times New Roman" w:cs="Times New Roman"/>
              </w:rPr>
              <w:t>тивные проц</w:t>
            </w:r>
            <w:r w:rsidR="003B35AB" w:rsidRPr="00465EDD">
              <w:rPr>
                <w:rFonts w:ascii="Times New Roman" w:eastAsia="Calibri" w:hAnsi="Times New Roman" w:cs="Times New Roman"/>
              </w:rPr>
              <w:t>е</w:t>
            </w:r>
            <w:r w:rsidR="003B35AB" w:rsidRPr="00465EDD">
              <w:rPr>
                <w:rFonts w:ascii="Times New Roman" w:eastAsia="Calibri" w:hAnsi="Times New Roman" w:cs="Times New Roman"/>
              </w:rPr>
              <w:t>дуры:</w:t>
            </w:r>
          </w:p>
          <w:p w:rsidR="003B35AB" w:rsidRPr="00465EDD" w:rsidRDefault="003B35AB" w:rsidP="003377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1)прием и рег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страция док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 xml:space="preserve">ментов в 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отделе делопроизвод</w:t>
            </w:r>
            <w:r w:rsidR="00D63E67">
              <w:rPr>
                <w:rFonts w:ascii="Times New Roman" w:eastAsia="Calibri" w:hAnsi="Times New Roman" w:cs="Times New Roman"/>
                <w:spacing w:val="-1"/>
              </w:rPr>
              <w:t>-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ства и докуме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н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тооборота</w:t>
            </w:r>
            <w:r w:rsidRPr="00465EDD">
              <w:rPr>
                <w:rFonts w:ascii="Times New Roman" w:eastAsia="Calibri" w:hAnsi="Times New Roman" w:cs="Times New Roman"/>
              </w:rPr>
              <w:t xml:space="preserve"> а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министрации городского о</w:t>
            </w:r>
            <w:r w:rsidRPr="00465EDD">
              <w:rPr>
                <w:rFonts w:ascii="Times New Roman" w:eastAsia="Calibri" w:hAnsi="Times New Roman" w:cs="Times New Roman"/>
              </w:rPr>
              <w:t>к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руга;</w:t>
            </w:r>
          </w:p>
          <w:p w:rsidR="003B35AB" w:rsidRPr="00465EDD" w:rsidRDefault="003B35AB" w:rsidP="003377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2)проверка до</w:t>
            </w:r>
            <w:r w:rsidR="00762C26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762C26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ва;</w:t>
            </w:r>
          </w:p>
          <w:p w:rsidR="003B35AB" w:rsidRPr="00465EDD" w:rsidRDefault="003B35AB" w:rsidP="00762C26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3)</w:t>
            </w:r>
            <w:r w:rsidR="0056194F" w:rsidRPr="0056194F">
              <w:rPr>
                <w:rFonts w:ascii="Times New Roman" w:hAnsi="Times New Roman" w:cs="Times New Roman"/>
                <w:color w:val="000000"/>
              </w:rPr>
              <w:t>принятие р</w:t>
            </w:r>
            <w:r w:rsidR="0056194F" w:rsidRPr="0056194F">
              <w:rPr>
                <w:rFonts w:ascii="Times New Roman" w:hAnsi="Times New Roman" w:cs="Times New Roman"/>
                <w:color w:val="000000"/>
              </w:rPr>
              <w:t>е</w:t>
            </w:r>
            <w:r w:rsidR="0056194F" w:rsidRPr="0056194F">
              <w:rPr>
                <w:rFonts w:ascii="Times New Roman" w:hAnsi="Times New Roman" w:cs="Times New Roman"/>
                <w:color w:val="000000"/>
              </w:rPr>
              <w:t>шения о пр</w:t>
            </w:r>
            <w:r w:rsidR="0056194F" w:rsidRPr="0056194F">
              <w:rPr>
                <w:rFonts w:ascii="Times New Roman" w:hAnsi="Times New Roman" w:cs="Times New Roman"/>
                <w:color w:val="000000"/>
              </w:rPr>
              <w:t>е</w:t>
            </w:r>
            <w:r w:rsidR="0056194F" w:rsidRPr="0056194F">
              <w:rPr>
                <w:rFonts w:ascii="Times New Roman" w:hAnsi="Times New Roman" w:cs="Times New Roman"/>
                <w:color w:val="000000"/>
              </w:rPr>
              <w:t xml:space="preserve">доставлении в </w:t>
            </w:r>
            <w:r w:rsidR="0056194F" w:rsidRPr="0056194F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собственность, постоянное (бессрочное) пользование, в безвозмездное пользование, аренду земел</w:t>
            </w:r>
            <w:r w:rsidR="0056194F" w:rsidRPr="0056194F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ь</w:t>
            </w:r>
            <w:r w:rsidR="0056194F" w:rsidRPr="0056194F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ных участков находящихся в собственности муниципальн</w:t>
            </w:r>
            <w:r w:rsidR="0056194F" w:rsidRPr="0056194F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о</w:t>
            </w:r>
            <w:r w:rsidR="0056194F" w:rsidRPr="0056194F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го образования, юридическим лицам и гра</w:t>
            </w:r>
            <w:r w:rsidR="0056194F" w:rsidRPr="0056194F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ж</w:t>
            </w:r>
            <w:r w:rsidR="0056194F" w:rsidRPr="0056194F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данам</w:t>
            </w:r>
            <w:r w:rsidRPr="0056194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;</w:t>
            </w:r>
          </w:p>
          <w:p w:rsidR="006E4033" w:rsidRDefault="003B35AB" w:rsidP="00762C26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4)получение результатов м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>ниципальной услуги</w:t>
            </w:r>
            <w:r w:rsidR="00762C26">
              <w:rPr>
                <w:rFonts w:ascii="Times New Roman" w:eastAsia="Calibri" w:hAnsi="Times New Roman" w:cs="Times New Roman"/>
              </w:rPr>
              <w:t>.</w:t>
            </w:r>
          </w:p>
          <w:p w:rsidR="003B35AB" w:rsidRPr="00465EDD" w:rsidRDefault="003B35AB" w:rsidP="00762C2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Основание</w:t>
            </w:r>
            <w:r w:rsidR="006E4033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письменно</w:t>
            </w:r>
            <w:r w:rsidR="006E4033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явлени</w:t>
            </w:r>
            <w:r w:rsidR="006E4033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 заинт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ресованного лица о 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предо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тавлении в со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б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ственность, п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о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стоянное (бе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срочное) пол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ь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lastRenderedPageBreak/>
              <w:t>зование, в бе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з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возмездное пользование, аренду земель</w:t>
            </w:r>
            <w:r w:rsidR="00762C26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-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ных участков</w:t>
            </w:r>
            <w:r w:rsidR="0056194F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,</w:t>
            </w:r>
            <w:r w:rsidR="0056194F"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 xml:space="preserve"> находящихся в собственности муниципальн</w:t>
            </w:r>
            <w:r w:rsidR="0056194F"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о</w:t>
            </w:r>
            <w:r w:rsidR="0056194F"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го образования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, юридическим лицам и гра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ж</w:t>
            </w:r>
            <w:r w:rsidRPr="00465EDD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данам</w:t>
            </w:r>
            <w:r w:rsidR="00762C26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3B35AB" w:rsidRPr="00465EDD" w:rsidRDefault="003B35AB" w:rsidP="00762C26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Результат: </w:t>
            </w:r>
          </w:p>
          <w:p w:rsidR="005A1C7D" w:rsidRPr="005A1C7D" w:rsidRDefault="005A1C7D" w:rsidP="005A1C7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1C7D">
              <w:rPr>
                <w:rFonts w:ascii="Times New Roman" w:hAnsi="Times New Roman" w:cs="Times New Roman"/>
                <w:color w:val="000000"/>
              </w:rPr>
              <w:t>- принятие 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шения о пр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доставлении земельного уч</w:t>
            </w:r>
            <w:r w:rsidRPr="005A1C7D">
              <w:rPr>
                <w:rFonts w:ascii="Times New Roman" w:hAnsi="Times New Roman" w:cs="Times New Roman"/>
                <w:color w:val="000000"/>
              </w:rPr>
              <w:t>а</w:t>
            </w:r>
            <w:r w:rsidRPr="005A1C7D">
              <w:rPr>
                <w:rFonts w:ascii="Times New Roman" w:hAnsi="Times New Roman" w:cs="Times New Roman"/>
                <w:color w:val="000000"/>
              </w:rPr>
              <w:t xml:space="preserve">стка, 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находящ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е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гося в собс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т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венности мун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и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ципального о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б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разования</w:t>
            </w:r>
            <w:r w:rsidRPr="005A1C7D">
              <w:rPr>
                <w:rFonts w:ascii="Times New Roman" w:hAnsi="Times New Roman" w:cs="Times New Roman"/>
                <w:color w:val="000000"/>
              </w:rPr>
              <w:t>, для целей, не св</w:t>
            </w:r>
            <w:r w:rsidRPr="005A1C7D">
              <w:rPr>
                <w:rFonts w:ascii="Times New Roman" w:hAnsi="Times New Roman" w:cs="Times New Roman"/>
                <w:color w:val="000000"/>
              </w:rPr>
              <w:t>я</w:t>
            </w:r>
            <w:r w:rsidRPr="005A1C7D">
              <w:rPr>
                <w:rFonts w:ascii="Times New Roman" w:hAnsi="Times New Roman" w:cs="Times New Roman"/>
                <w:color w:val="000000"/>
              </w:rPr>
              <w:t xml:space="preserve">занных со строительством, в постоянное (бессрочное) пользование; </w:t>
            </w:r>
          </w:p>
          <w:p w:rsidR="005A1C7D" w:rsidRPr="005A1C7D" w:rsidRDefault="005A1C7D" w:rsidP="005A1C7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1C7D">
              <w:rPr>
                <w:rFonts w:ascii="Times New Roman" w:hAnsi="Times New Roman" w:cs="Times New Roman"/>
                <w:color w:val="000000"/>
              </w:rPr>
              <w:t>- принятие 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шения о пр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доставлении земельного уч</w:t>
            </w:r>
            <w:r w:rsidRPr="005A1C7D">
              <w:rPr>
                <w:rFonts w:ascii="Times New Roman" w:hAnsi="Times New Roman" w:cs="Times New Roman"/>
                <w:color w:val="000000"/>
              </w:rPr>
              <w:t>а</w:t>
            </w:r>
            <w:r w:rsidRPr="005A1C7D">
              <w:rPr>
                <w:rFonts w:ascii="Times New Roman" w:hAnsi="Times New Roman" w:cs="Times New Roman"/>
                <w:color w:val="000000"/>
              </w:rPr>
              <w:t xml:space="preserve">стка, 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находящ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е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гося в собс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т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венности мун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и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ципального о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б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разования</w:t>
            </w:r>
            <w:r w:rsidRPr="005A1C7D">
              <w:rPr>
                <w:rFonts w:ascii="Times New Roman" w:hAnsi="Times New Roman" w:cs="Times New Roman"/>
                <w:color w:val="000000"/>
              </w:rPr>
              <w:t>, для целей, не св</w:t>
            </w:r>
            <w:r w:rsidRPr="005A1C7D">
              <w:rPr>
                <w:rFonts w:ascii="Times New Roman" w:hAnsi="Times New Roman" w:cs="Times New Roman"/>
                <w:color w:val="000000"/>
              </w:rPr>
              <w:t>я</w:t>
            </w:r>
            <w:r w:rsidRPr="005A1C7D">
              <w:rPr>
                <w:rFonts w:ascii="Times New Roman" w:hAnsi="Times New Roman" w:cs="Times New Roman"/>
                <w:color w:val="000000"/>
              </w:rPr>
              <w:t xml:space="preserve">занных со </w:t>
            </w:r>
            <w:r w:rsidRPr="005A1C7D">
              <w:rPr>
                <w:rFonts w:ascii="Times New Roman" w:hAnsi="Times New Roman" w:cs="Times New Roman"/>
                <w:color w:val="000000"/>
              </w:rPr>
              <w:lastRenderedPageBreak/>
              <w:t>строительством, в безвозмездное срочное польз</w:t>
            </w:r>
            <w:r w:rsidRPr="005A1C7D">
              <w:rPr>
                <w:rFonts w:ascii="Times New Roman" w:hAnsi="Times New Roman" w:cs="Times New Roman"/>
                <w:color w:val="000000"/>
              </w:rPr>
              <w:t>о</w:t>
            </w:r>
            <w:r w:rsidRPr="005A1C7D">
              <w:rPr>
                <w:rFonts w:ascii="Times New Roman" w:hAnsi="Times New Roman" w:cs="Times New Roman"/>
                <w:color w:val="000000"/>
              </w:rPr>
              <w:t xml:space="preserve">вание; </w:t>
            </w:r>
          </w:p>
          <w:p w:rsidR="005A1C7D" w:rsidRPr="005A1C7D" w:rsidRDefault="005A1C7D" w:rsidP="005A1C7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1C7D">
              <w:rPr>
                <w:rFonts w:ascii="Times New Roman" w:hAnsi="Times New Roman" w:cs="Times New Roman"/>
                <w:color w:val="000000"/>
              </w:rPr>
              <w:t>- принятие 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шения о пр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доставлении земельного уч</w:t>
            </w:r>
            <w:r w:rsidRPr="005A1C7D">
              <w:rPr>
                <w:rFonts w:ascii="Times New Roman" w:hAnsi="Times New Roman" w:cs="Times New Roman"/>
                <w:color w:val="000000"/>
              </w:rPr>
              <w:t>а</w:t>
            </w:r>
            <w:r w:rsidRPr="005A1C7D">
              <w:rPr>
                <w:rFonts w:ascii="Times New Roman" w:hAnsi="Times New Roman" w:cs="Times New Roman"/>
                <w:color w:val="000000"/>
              </w:rPr>
              <w:t xml:space="preserve">стка, 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находящ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е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гося в собс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т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венности мун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и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ципального о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б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разования</w:t>
            </w:r>
            <w:r w:rsidRPr="005A1C7D">
              <w:rPr>
                <w:rFonts w:ascii="Times New Roman" w:hAnsi="Times New Roman" w:cs="Times New Roman"/>
                <w:color w:val="000000"/>
              </w:rPr>
              <w:t>, для целей, не св</w:t>
            </w:r>
            <w:r w:rsidRPr="005A1C7D">
              <w:rPr>
                <w:rFonts w:ascii="Times New Roman" w:hAnsi="Times New Roman" w:cs="Times New Roman"/>
                <w:color w:val="000000"/>
              </w:rPr>
              <w:t>я</w:t>
            </w:r>
            <w:r w:rsidRPr="005A1C7D">
              <w:rPr>
                <w:rFonts w:ascii="Times New Roman" w:hAnsi="Times New Roman" w:cs="Times New Roman"/>
                <w:color w:val="000000"/>
              </w:rPr>
              <w:t>занных со строительством, в собстве</w:t>
            </w:r>
            <w:r w:rsidRPr="005A1C7D">
              <w:rPr>
                <w:rFonts w:ascii="Times New Roman" w:hAnsi="Times New Roman" w:cs="Times New Roman"/>
                <w:color w:val="000000"/>
              </w:rPr>
              <w:t>н</w:t>
            </w:r>
            <w:r w:rsidRPr="005A1C7D">
              <w:rPr>
                <w:rFonts w:ascii="Times New Roman" w:hAnsi="Times New Roman" w:cs="Times New Roman"/>
                <w:color w:val="000000"/>
              </w:rPr>
              <w:t>ность;</w:t>
            </w:r>
          </w:p>
          <w:p w:rsidR="005A1C7D" w:rsidRPr="005A1C7D" w:rsidRDefault="005A1C7D" w:rsidP="005A1C7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1C7D">
              <w:rPr>
                <w:rFonts w:ascii="Times New Roman" w:hAnsi="Times New Roman" w:cs="Times New Roman"/>
                <w:color w:val="000000"/>
              </w:rPr>
              <w:t>- принятие 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шения о пр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доставлении земельного уч</w:t>
            </w:r>
            <w:r w:rsidRPr="005A1C7D">
              <w:rPr>
                <w:rFonts w:ascii="Times New Roman" w:hAnsi="Times New Roman" w:cs="Times New Roman"/>
                <w:color w:val="000000"/>
              </w:rPr>
              <w:t>а</w:t>
            </w:r>
            <w:r w:rsidRPr="005A1C7D">
              <w:rPr>
                <w:rFonts w:ascii="Times New Roman" w:hAnsi="Times New Roman" w:cs="Times New Roman"/>
                <w:color w:val="000000"/>
              </w:rPr>
              <w:t xml:space="preserve">стка, 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находящ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е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гося в собс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т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венности мун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и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ципального о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б</w:t>
            </w:r>
            <w:r w:rsidRPr="005A1C7D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разования</w:t>
            </w:r>
            <w:r w:rsidRPr="005A1C7D">
              <w:rPr>
                <w:rFonts w:ascii="Times New Roman" w:hAnsi="Times New Roman" w:cs="Times New Roman"/>
                <w:color w:val="000000"/>
              </w:rPr>
              <w:t>, для целей, не св</w:t>
            </w:r>
            <w:r w:rsidRPr="005A1C7D">
              <w:rPr>
                <w:rFonts w:ascii="Times New Roman" w:hAnsi="Times New Roman" w:cs="Times New Roman"/>
                <w:color w:val="000000"/>
              </w:rPr>
              <w:t>я</w:t>
            </w:r>
            <w:r w:rsidRPr="005A1C7D">
              <w:rPr>
                <w:rFonts w:ascii="Times New Roman" w:hAnsi="Times New Roman" w:cs="Times New Roman"/>
                <w:color w:val="000000"/>
              </w:rPr>
              <w:t xml:space="preserve">занных со строительством, в аренду; </w:t>
            </w:r>
          </w:p>
          <w:p w:rsidR="005A1C7D" w:rsidRPr="005A1C7D" w:rsidRDefault="005A1C7D" w:rsidP="005A1C7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1C7D">
              <w:rPr>
                <w:rFonts w:ascii="Times New Roman" w:hAnsi="Times New Roman" w:cs="Times New Roman"/>
                <w:color w:val="000000"/>
              </w:rPr>
              <w:t xml:space="preserve"> - заключение  соответству</w:t>
            </w:r>
            <w:r w:rsidRPr="005A1C7D">
              <w:rPr>
                <w:rFonts w:ascii="Times New Roman" w:hAnsi="Times New Roman" w:cs="Times New Roman"/>
                <w:color w:val="000000"/>
              </w:rPr>
              <w:t>ю</w:t>
            </w:r>
            <w:r w:rsidRPr="005A1C7D">
              <w:rPr>
                <w:rFonts w:ascii="Times New Roman" w:hAnsi="Times New Roman" w:cs="Times New Roman"/>
                <w:color w:val="000000"/>
              </w:rPr>
              <w:t xml:space="preserve">щего договора; </w:t>
            </w:r>
          </w:p>
          <w:p w:rsidR="005A1C7D" w:rsidRPr="005A1C7D" w:rsidRDefault="005A1C7D" w:rsidP="005A1C7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1C7D">
              <w:rPr>
                <w:rFonts w:ascii="Times New Roman" w:hAnsi="Times New Roman" w:cs="Times New Roman"/>
                <w:color w:val="000000"/>
              </w:rPr>
              <w:t>- принятие 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шения о возвр</w:t>
            </w:r>
            <w:r w:rsidRPr="005A1C7D">
              <w:rPr>
                <w:rFonts w:ascii="Times New Roman" w:hAnsi="Times New Roman" w:cs="Times New Roman"/>
                <w:color w:val="000000"/>
              </w:rPr>
              <w:t>а</w:t>
            </w:r>
            <w:r w:rsidRPr="005A1C7D">
              <w:rPr>
                <w:rFonts w:ascii="Times New Roman" w:hAnsi="Times New Roman" w:cs="Times New Roman"/>
                <w:color w:val="000000"/>
              </w:rPr>
              <w:t>те заявления и приложенных к нему докуме</w:t>
            </w:r>
            <w:r w:rsidRPr="005A1C7D">
              <w:rPr>
                <w:rFonts w:ascii="Times New Roman" w:hAnsi="Times New Roman" w:cs="Times New Roman"/>
                <w:color w:val="000000"/>
              </w:rPr>
              <w:t>н</w:t>
            </w:r>
            <w:r w:rsidRPr="005A1C7D">
              <w:rPr>
                <w:rFonts w:ascii="Times New Roman" w:hAnsi="Times New Roman" w:cs="Times New Roman"/>
                <w:color w:val="000000"/>
              </w:rPr>
              <w:lastRenderedPageBreak/>
              <w:t xml:space="preserve">тов; </w:t>
            </w:r>
          </w:p>
          <w:p w:rsidR="005A1C7D" w:rsidRPr="005A1C7D" w:rsidRDefault="005A1C7D" w:rsidP="005A1C7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1C7D">
              <w:rPr>
                <w:rFonts w:ascii="Times New Roman" w:hAnsi="Times New Roman" w:cs="Times New Roman"/>
                <w:color w:val="000000"/>
              </w:rPr>
              <w:t>- принятие р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шения об отказе в предоставл</w:t>
            </w:r>
            <w:r w:rsidRPr="005A1C7D">
              <w:rPr>
                <w:rFonts w:ascii="Times New Roman" w:hAnsi="Times New Roman" w:cs="Times New Roman"/>
                <w:color w:val="000000"/>
              </w:rPr>
              <w:t>е</w:t>
            </w:r>
            <w:r w:rsidRPr="005A1C7D">
              <w:rPr>
                <w:rFonts w:ascii="Times New Roman" w:hAnsi="Times New Roman" w:cs="Times New Roman"/>
                <w:color w:val="000000"/>
              </w:rPr>
              <w:t>нии земельного   участка.</w:t>
            </w:r>
          </w:p>
          <w:p w:rsidR="003B35AB" w:rsidRPr="00465EDD" w:rsidRDefault="003B35AB" w:rsidP="005A1C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3B35AB" w:rsidRPr="00465EDD" w:rsidRDefault="00231ACC" w:rsidP="004917FC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Заявители:</w:t>
            </w:r>
            <w:r w:rsidR="003B35AB" w:rsidRPr="00465E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B35AB" w:rsidRPr="00465EDD" w:rsidRDefault="004917FC" w:rsidP="00495261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  <w:r w:rsidR="003B35AB" w:rsidRPr="00465EDD">
              <w:rPr>
                <w:rFonts w:ascii="Times New Roman" w:eastAsia="Calibri" w:hAnsi="Times New Roman" w:cs="Times New Roman"/>
              </w:rPr>
              <w:t>осударст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3B35AB" w:rsidRPr="00465EDD">
              <w:rPr>
                <w:rFonts w:ascii="Times New Roman" w:eastAsia="Calibri" w:hAnsi="Times New Roman" w:cs="Times New Roman"/>
              </w:rPr>
              <w:t>венные и муниципа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3B35AB" w:rsidRPr="00465EDD">
              <w:rPr>
                <w:rFonts w:ascii="Times New Roman" w:eastAsia="Calibri" w:hAnsi="Times New Roman" w:cs="Times New Roman"/>
              </w:rPr>
              <w:t>льные уч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3B35AB" w:rsidRPr="00465EDD">
              <w:rPr>
                <w:rFonts w:ascii="Times New Roman" w:eastAsia="Calibri" w:hAnsi="Times New Roman" w:cs="Times New Roman"/>
              </w:rPr>
              <w:t xml:space="preserve">реждения; </w:t>
            </w:r>
          </w:p>
          <w:p w:rsidR="003B35AB" w:rsidRPr="00465EDD" w:rsidRDefault="003B35AB" w:rsidP="004952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казенные предприя</w:t>
            </w:r>
            <w:r w:rsidR="004917FC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тия; </w:t>
            </w:r>
          </w:p>
          <w:p w:rsidR="003B35AB" w:rsidRPr="00465EDD" w:rsidRDefault="003B35AB" w:rsidP="004952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органы го</w:t>
            </w:r>
            <w:r w:rsidR="004917FC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сударстве</w:t>
            </w:r>
            <w:r w:rsidRPr="00465EDD">
              <w:rPr>
                <w:rFonts w:ascii="Times New Roman" w:eastAsia="Calibri" w:hAnsi="Times New Roman" w:cs="Times New Roman"/>
              </w:rPr>
              <w:t>н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ной власти и органы м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стного  с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моуправ</w:t>
            </w:r>
            <w:r w:rsidR="004917FC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ления; </w:t>
            </w:r>
          </w:p>
          <w:p w:rsidR="003B35AB" w:rsidRPr="00465EDD" w:rsidRDefault="00231ACC" w:rsidP="00495261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3B35AB" w:rsidRPr="00465EDD">
              <w:rPr>
                <w:rFonts w:ascii="Times New Roman" w:eastAsia="Calibri" w:hAnsi="Times New Roman" w:cs="Times New Roman"/>
              </w:rPr>
              <w:t>елигиозные организации;</w:t>
            </w:r>
          </w:p>
          <w:p w:rsidR="003B35AB" w:rsidRPr="00465EDD" w:rsidRDefault="003B35AB" w:rsidP="004952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иные юрид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ческие  лица;</w:t>
            </w:r>
          </w:p>
          <w:p w:rsidR="003B35AB" w:rsidRPr="00465EDD" w:rsidRDefault="004917FC" w:rsidP="00495261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  <w:r w:rsidR="003B35AB" w:rsidRPr="00465EDD">
              <w:rPr>
                <w:rFonts w:ascii="Times New Roman" w:eastAsia="Calibri" w:hAnsi="Times New Roman" w:cs="Times New Roman"/>
              </w:rPr>
              <w:t>изические лица.</w:t>
            </w:r>
          </w:p>
          <w:p w:rsidR="003B35AB" w:rsidRPr="00465EDD" w:rsidRDefault="003B35AB" w:rsidP="00495261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B35AB" w:rsidRPr="00465EDD" w:rsidRDefault="003B35AB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117" w:type="dxa"/>
            <w:gridSpan w:val="5"/>
          </w:tcPr>
          <w:p w:rsidR="004917FC" w:rsidRPr="00465EDD" w:rsidRDefault="003B35AB" w:rsidP="004917F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Конституци</w:t>
            </w:r>
            <w:r w:rsidR="004917FC">
              <w:rPr>
                <w:rFonts w:ascii="Times New Roman" w:eastAsia="Calibri" w:hAnsi="Times New Roman" w:cs="Times New Roman"/>
                <w:iCs/>
              </w:rPr>
              <w:t xml:space="preserve">я </w:t>
            </w:r>
            <w:r w:rsidRPr="00465EDD">
              <w:rPr>
                <w:rFonts w:ascii="Times New Roman" w:eastAsia="Calibri" w:hAnsi="Times New Roman" w:cs="Times New Roman"/>
                <w:iCs/>
              </w:rPr>
              <w:t>Р</w:t>
            </w:r>
            <w:r w:rsidR="004917FC">
              <w:rPr>
                <w:rFonts w:ascii="Times New Roman" w:eastAsia="Calibri" w:hAnsi="Times New Roman" w:cs="Times New Roman"/>
                <w:iCs/>
              </w:rPr>
              <w:t>Ф от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12.12.1993</w:t>
            </w:r>
            <w:r w:rsidR="004917FC">
              <w:rPr>
                <w:rFonts w:ascii="Times New Roman" w:eastAsia="Calibri" w:hAnsi="Times New Roman" w:cs="Times New Roman"/>
                <w:iCs/>
              </w:rPr>
              <w:t>;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  <w:p w:rsidR="003B35AB" w:rsidRPr="00465EDD" w:rsidRDefault="003B35AB" w:rsidP="003B35A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Земельны</w:t>
            </w:r>
            <w:r w:rsidR="004917FC">
              <w:rPr>
                <w:rFonts w:ascii="Times New Roman" w:eastAsia="Calibri" w:hAnsi="Times New Roman" w:cs="Times New Roman"/>
              </w:rPr>
              <w:t>й</w:t>
            </w:r>
            <w:r w:rsidRPr="00465EDD">
              <w:rPr>
                <w:rFonts w:ascii="Times New Roman" w:eastAsia="Calibri" w:hAnsi="Times New Roman" w:cs="Times New Roman"/>
              </w:rPr>
              <w:t xml:space="preserve">  кодекс  РФ </w:t>
            </w:r>
            <w:r w:rsidRPr="00465EDD">
              <w:rPr>
                <w:rFonts w:ascii="Times New Roman" w:eastAsia="Calibri" w:hAnsi="Times New Roman" w:cs="Times New Roman"/>
                <w:iCs/>
              </w:rPr>
              <w:t>от 25.10.2001 N 136-ФЗ;</w:t>
            </w:r>
          </w:p>
          <w:p w:rsidR="003B35AB" w:rsidRPr="00465EDD" w:rsidRDefault="003B35AB" w:rsidP="003B35A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Ф</w:t>
            </w:r>
            <w:r w:rsidR="00231ACC">
              <w:rPr>
                <w:rFonts w:ascii="Times New Roman" w:eastAsia="Calibri" w:hAnsi="Times New Roman" w:cs="Times New Roman"/>
                <w:iCs/>
              </w:rPr>
              <w:t>З</w:t>
            </w:r>
            <w:r w:rsidRPr="00465EDD">
              <w:rPr>
                <w:rFonts w:ascii="Times New Roman" w:eastAsia="Calibri" w:hAnsi="Times New Roman" w:cs="Times New Roman"/>
                <w:iCs/>
              </w:rPr>
              <w:t>от 25.10.2001 N 137-ФЗ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3B35AB" w:rsidRPr="00465EDD" w:rsidRDefault="00771E87" w:rsidP="004917F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B35AB" w:rsidRPr="00465EDD">
              <w:rPr>
                <w:rFonts w:ascii="Times New Roman" w:eastAsia="Calibri" w:hAnsi="Times New Roman" w:cs="Times New Roman"/>
              </w:rPr>
              <w:t>от 24.07.2007 № 221-ФЗ «О государственном кадастре н</w:t>
            </w:r>
            <w:r w:rsidR="003B35AB" w:rsidRPr="00465EDD">
              <w:rPr>
                <w:rFonts w:ascii="Times New Roman" w:eastAsia="Calibri" w:hAnsi="Times New Roman" w:cs="Times New Roman"/>
              </w:rPr>
              <w:t>е</w:t>
            </w:r>
            <w:r w:rsidR="003B35AB" w:rsidRPr="00465EDD">
              <w:rPr>
                <w:rFonts w:ascii="Times New Roman" w:eastAsia="Calibri" w:hAnsi="Times New Roman" w:cs="Times New Roman"/>
              </w:rPr>
              <w:t>движимости»;</w:t>
            </w:r>
          </w:p>
          <w:p w:rsidR="003B35AB" w:rsidRPr="00465EDD" w:rsidRDefault="003B35AB" w:rsidP="008B0C3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Федеральным законом от 06.10.2003 № 131-ФЗ «Об о</w:t>
            </w:r>
            <w:r w:rsidRPr="00465EDD">
              <w:rPr>
                <w:rFonts w:ascii="Times New Roman" w:eastAsia="Calibri" w:hAnsi="Times New Roman" w:cs="Times New Roman"/>
              </w:rPr>
              <w:t>б</w:t>
            </w:r>
            <w:r w:rsidRPr="00465EDD">
              <w:rPr>
                <w:rFonts w:ascii="Times New Roman" w:eastAsia="Calibri" w:hAnsi="Times New Roman" w:cs="Times New Roman"/>
              </w:rPr>
              <w:t xml:space="preserve">щих принципах организации 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местного самоуправления в Российской Федерации»;</w:t>
            </w:r>
          </w:p>
          <w:p w:rsidR="003B35AB" w:rsidRPr="00465EDD" w:rsidRDefault="00771E87" w:rsidP="00A7281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B35AB" w:rsidRPr="00465EDD">
              <w:rPr>
                <w:rFonts w:ascii="Times New Roman" w:eastAsia="Calibri" w:hAnsi="Times New Roman" w:cs="Times New Roman"/>
              </w:rPr>
              <w:t>от 02.05.2006 № 59-ФЗ «О порядке рассмотрения обра</w:t>
            </w:r>
            <w:r w:rsidR="00A72813">
              <w:rPr>
                <w:rFonts w:ascii="Times New Roman" w:eastAsia="Calibri" w:hAnsi="Times New Roman" w:cs="Times New Roman"/>
              </w:rPr>
              <w:t>-</w:t>
            </w:r>
            <w:r w:rsidR="003B35AB" w:rsidRPr="00465EDD">
              <w:rPr>
                <w:rFonts w:ascii="Times New Roman" w:eastAsia="Calibri" w:hAnsi="Times New Roman" w:cs="Times New Roman"/>
              </w:rPr>
              <w:t>щений граждан Российской Федерации»;</w:t>
            </w:r>
          </w:p>
          <w:p w:rsidR="003B35AB" w:rsidRPr="00465EDD" w:rsidRDefault="00771E87" w:rsidP="00A7281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B35AB" w:rsidRPr="00465EDD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="003B35AB" w:rsidRPr="00465EDD">
              <w:rPr>
                <w:rFonts w:ascii="Times New Roman" w:eastAsia="Calibri" w:hAnsi="Times New Roman" w:cs="Times New Roman"/>
              </w:rPr>
              <w:t>в</w:t>
            </w:r>
            <w:r w:rsidR="003B35AB" w:rsidRPr="00465EDD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3B35AB" w:rsidRPr="00465EDD">
              <w:rPr>
                <w:rFonts w:ascii="Times New Roman" w:eastAsia="Calibri" w:hAnsi="Times New Roman" w:cs="Times New Roman"/>
              </w:rPr>
              <w:t>у</w:t>
            </w:r>
            <w:r w:rsidR="003B35AB" w:rsidRPr="00465EDD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3B35AB" w:rsidRPr="00465EDD" w:rsidRDefault="003B35AB" w:rsidP="004A0D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Закон Самарской области от 11.03.2005 № 94-ГД «О зе</w:t>
            </w:r>
            <w:r w:rsidRPr="00465EDD">
              <w:rPr>
                <w:rFonts w:ascii="Times New Roman" w:eastAsia="Calibri" w:hAnsi="Times New Roman" w:cs="Times New Roman"/>
              </w:rPr>
              <w:t>м</w:t>
            </w:r>
            <w:r w:rsidRPr="00465EDD">
              <w:rPr>
                <w:rFonts w:ascii="Times New Roman" w:eastAsia="Calibri" w:hAnsi="Times New Roman" w:cs="Times New Roman"/>
              </w:rPr>
              <w:t xml:space="preserve">ле»; </w:t>
            </w:r>
          </w:p>
          <w:p w:rsidR="003B35AB" w:rsidRPr="00465EDD" w:rsidRDefault="003B35AB" w:rsidP="004A0D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Устав городского округа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 (принят Постанов</w:t>
            </w:r>
            <w:r w:rsidR="004A0D65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лением Чапаевской городской Дум</w:t>
            </w:r>
            <w:r w:rsidR="004A0D65">
              <w:rPr>
                <w:rFonts w:ascii="Times New Roman" w:eastAsia="Calibri" w:hAnsi="Times New Roman" w:cs="Times New Roman"/>
              </w:rPr>
              <w:t xml:space="preserve">ы </w:t>
            </w:r>
            <w:r w:rsidRPr="00465EDD">
              <w:rPr>
                <w:rFonts w:ascii="Times New Roman" w:eastAsia="Calibri" w:hAnsi="Times New Roman" w:cs="Times New Roman"/>
              </w:rPr>
              <w:t>Самарской области от 30.06.2005 №118);</w:t>
            </w:r>
          </w:p>
          <w:p w:rsidR="003B35AB" w:rsidRPr="00465EDD" w:rsidRDefault="003B35AB" w:rsidP="004A0D6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 об управлении муниципальной собственн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стью города Чапаевска (пр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нято Постановлением Чапае</w:t>
            </w:r>
            <w:r w:rsidRPr="00465EDD">
              <w:rPr>
                <w:rFonts w:ascii="Times New Roman" w:eastAsia="Calibri" w:hAnsi="Times New Roman" w:cs="Times New Roman"/>
              </w:rPr>
              <w:t>в</w:t>
            </w:r>
            <w:r w:rsidRPr="00465EDD">
              <w:rPr>
                <w:rFonts w:ascii="Times New Roman" w:eastAsia="Calibri" w:hAnsi="Times New Roman" w:cs="Times New Roman"/>
              </w:rPr>
              <w:t>ской городской Думы от 29.09.2003г. №196);</w:t>
            </w:r>
          </w:p>
          <w:p w:rsidR="003B35AB" w:rsidRPr="00465EDD" w:rsidRDefault="003B35AB" w:rsidP="004A0D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Положение об управлении и распоряжении земельными участками на территории г. Чапаевска (принято Пост</w:t>
            </w:r>
            <w:r w:rsidRPr="00465EDD">
              <w:rPr>
                <w:rFonts w:ascii="Times New Roman" w:eastAsia="Calibri" w:hAnsi="Times New Roman" w:cs="Times New Roman"/>
                <w:iCs/>
              </w:rPr>
              <w:t>а</w:t>
            </w:r>
            <w:r w:rsidRPr="00465EDD">
              <w:rPr>
                <w:rFonts w:ascii="Times New Roman" w:eastAsia="Calibri" w:hAnsi="Times New Roman" w:cs="Times New Roman"/>
                <w:iCs/>
              </w:rPr>
              <w:t>новлением Чапаевской горо</w:t>
            </w:r>
            <w:r w:rsidRPr="00465EDD">
              <w:rPr>
                <w:rFonts w:ascii="Times New Roman" w:eastAsia="Calibri" w:hAnsi="Times New Roman" w:cs="Times New Roman"/>
                <w:iCs/>
              </w:rPr>
              <w:t>д</w:t>
            </w:r>
            <w:r w:rsidRPr="00465EDD">
              <w:rPr>
                <w:rFonts w:ascii="Times New Roman" w:eastAsia="Calibri" w:hAnsi="Times New Roman" w:cs="Times New Roman"/>
                <w:iCs/>
              </w:rPr>
              <w:t>ской Думы Самарской</w:t>
            </w:r>
            <w:r w:rsidR="004A0D65">
              <w:rPr>
                <w:rFonts w:ascii="Times New Roman" w:eastAsia="Calibri" w:hAnsi="Times New Roman" w:cs="Times New Roman"/>
                <w:iCs/>
              </w:rPr>
              <w:t xml:space="preserve"> обла</w:t>
            </w:r>
            <w:r w:rsidR="004A0D65">
              <w:rPr>
                <w:rFonts w:ascii="Times New Roman" w:eastAsia="Calibri" w:hAnsi="Times New Roman" w:cs="Times New Roman"/>
                <w:iCs/>
              </w:rPr>
              <w:t>с</w:t>
            </w:r>
            <w:r w:rsidR="004A0D65">
              <w:rPr>
                <w:rFonts w:ascii="Times New Roman" w:eastAsia="Calibri" w:hAnsi="Times New Roman" w:cs="Times New Roman"/>
                <w:iCs/>
              </w:rPr>
              <w:t>ти от 30.11.2005 N 44-ЧД)</w:t>
            </w:r>
            <w:r w:rsidRPr="00465EDD">
              <w:rPr>
                <w:rFonts w:ascii="Times New Roman" w:eastAsia="Calibri" w:hAnsi="Times New Roman" w:cs="Times New Roman"/>
                <w:iCs/>
              </w:rPr>
              <w:t>;</w:t>
            </w:r>
          </w:p>
          <w:p w:rsidR="003B35AB" w:rsidRPr="00465EDD" w:rsidRDefault="003B35AB" w:rsidP="004A0D65">
            <w:pPr>
              <w:rPr>
                <w:rFonts w:ascii="Times New Roman" w:eastAsia="Calibri" w:hAnsi="Times New Roman" w:cs="Times New Roman"/>
                <w:color w:val="324049"/>
              </w:rPr>
            </w:pPr>
            <w:r w:rsidRPr="00465EDD">
              <w:rPr>
                <w:rFonts w:ascii="Times New Roman" w:eastAsia="Calibri" w:hAnsi="Times New Roman" w:cs="Times New Roman"/>
              </w:rPr>
              <w:t xml:space="preserve"> Положение</w:t>
            </w:r>
            <w:r w:rsidR="004A0D65">
              <w:rPr>
                <w:rFonts w:ascii="Times New Roman" w:eastAsia="Calibri" w:hAnsi="Times New Roman" w:cs="Times New Roman"/>
              </w:rPr>
              <w:t xml:space="preserve">          о        </w:t>
            </w:r>
            <w:r w:rsidRPr="00465EDD">
              <w:rPr>
                <w:rFonts w:ascii="Times New Roman" w:eastAsia="Calibri" w:hAnsi="Times New Roman" w:cs="Times New Roman"/>
              </w:rPr>
              <w:t xml:space="preserve"> Ком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тете по управлению муниц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пальным имуществом адм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нистрации          городского округа Чапаевск     (принято Постановлением Чапаевской городской Думы № 42- ЧД от 30.11.2005г.).</w:t>
            </w:r>
            <w:r w:rsidRPr="00465EDD">
              <w:rPr>
                <w:rFonts w:ascii="Times New Roman" w:eastAsia="Calibri" w:hAnsi="Times New Roman" w:cs="Times New Roman"/>
                <w:color w:val="324049"/>
              </w:rPr>
              <w:br/>
            </w:r>
          </w:p>
          <w:p w:rsidR="003B35AB" w:rsidRPr="00465EDD" w:rsidRDefault="003B35AB" w:rsidP="0049526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3B35AB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3B35AB" w:rsidRPr="008539FA" w:rsidRDefault="003B35AB" w:rsidP="00D902A8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Железнодо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рожная,д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теле</w:t>
            </w:r>
            <w:r w:rsidRPr="008539FA">
              <w:rPr>
                <w:rFonts w:ascii="Times New Roman" w:hAnsi="Times New Roman" w:cs="Times New Roman"/>
              </w:rPr>
              <w:t>-</w:t>
            </w:r>
            <w:r w:rsidRPr="008539FA">
              <w:rPr>
                <w:rFonts w:ascii="Times New Roman" w:eastAsia="Calibri" w:hAnsi="Times New Roman" w:cs="Times New Roman"/>
              </w:rPr>
              <w:t xml:space="preserve">фон/факс (84639) 23755, </w:t>
            </w:r>
            <w:r w:rsidRPr="008539FA">
              <w:rPr>
                <w:rFonts w:ascii="Times New Roman" w:eastAsia="Calibri" w:hAnsi="Times New Roman" w:cs="Times New Roman"/>
              </w:rPr>
              <w:lastRenderedPageBreak/>
              <w:t>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3B35AB" w:rsidRPr="008539FA" w:rsidRDefault="003B35AB" w:rsidP="00D902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3B35AB" w:rsidRPr="00465EDD" w:rsidRDefault="003B35AB" w:rsidP="00D902A8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3B35AB" w:rsidRPr="00465EDD" w:rsidRDefault="003B35AB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3B35AB" w:rsidRPr="00465EDD" w:rsidTr="003C1F72">
        <w:tc>
          <w:tcPr>
            <w:tcW w:w="488" w:type="dxa"/>
          </w:tcPr>
          <w:p w:rsidR="003B35AB" w:rsidRPr="00465EDD" w:rsidRDefault="003B35AB" w:rsidP="00302BC4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lastRenderedPageBreak/>
              <w:t>1</w:t>
            </w:r>
            <w:r w:rsidR="00302BC4">
              <w:rPr>
                <w:rFonts w:ascii="Times New Roman" w:hAnsi="Times New Roman" w:cs="Times New Roman"/>
              </w:rPr>
              <w:t>4</w:t>
            </w:r>
            <w:r w:rsidRPr="00465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1" w:type="dxa"/>
            <w:gridSpan w:val="2"/>
          </w:tcPr>
          <w:p w:rsidR="003B35AB" w:rsidRPr="00231ACC" w:rsidRDefault="00D30235" w:rsidP="00D30235">
            <w:pPr>
              <w:rPr>
                <w:rStyle w:val="a9"/>
                <w:rFonts w:ascii="Times New Roman" w:hAnsi="Times New Roman" w:cs="Times New Roman"/>
                <w:color w:val="000000"/>
              </w:rPr>
            </w:pPr>
            <w:r w:rsidRPr="00231ACC">
              <w:rPr>
                <w:rFonts w:ascii="Times New Roman" w:eastAsia="Calibri" w:hAnsi="Times New Roman" w:cs="Times New Roman"/>
              </w:rPr>
              <w:t>Предоставл</w:t>
            </w:r>
            <w:r w:rsidRPr="00231ACC">
              <w:rPr>
                <w:rFonts w:ascii="Times New Roman" w:eastAsia="Calibri" w:hAnsi="Times New Roman" w:cs="Times New Roman"/>
              </w:rPr>
              <w:t>е</w:t>
            </w:r>
            <w:r w:rsidRPr="00231ACC">
              <w:rPr>
                <w:rFonts w:ascii="Times New Roman" w:eastAsia="Calibri" w:hAnsi="Times New Roman" w:cs="Times New Roman"/>
              </w:rPr>
              <w:t xml:space="preserve">ние </w:t>
            </w:r>
            <w:r w:rsidR="003B35AB" w:rsidRPr="00231ACC">
              <w:rPr>
                <w:rFonts w:ascii="Times New Roman" w:eastAsia="Calibri" w:hAnsi="Times New Roman" w:cs="Times New Roman"/>
              </w:rPr>
              <w:t>инфо</w:t>
            </w:r>
            <w:r w:rsidR="003B35AB" w:rsidRPr="00231ACC">
              <w:rPr>
                <w:rFonts w:ascii="Times New Roman" w:eastAsia="Calibri" w:hAnsi="Times New Roman" w:cs="Times New Roman"/>
              </w:rPr>
              <w:t>р</w:t>
            </w:r>
            <w:r w:rsidR="003B35AB" w:rsidRPr="00231ACC">
              <w:rPr>
                <w:rFonts w:ascii="Times New Roman" w:eastAsia="Calibri" w:hAnsi="Times New Roman" w:cs="Times New Roman"/>
              </w:rPr>
              <w:t>мации о фо</w:t>
            </w:r>
            <w:r w:rsidR="003B35AB" w:rsidRPr="00231ACC">
              <w:rPr>
                <w:rFonts w:ascii="Times New Roman" w:eastAsia="Calibri" w:hAnsi="Times New Roman" w:cs="Times New Roman"/>
              </w:rPr>
              <w:t>р</w:t>
            </w:r>
            <w:r w:rsidR="003B35AB" w:rsidRPr="00231ACC">
              <w:rPr>
                <w:rFonts w:ascii="Times New Roman" w:eastAsia="Calibri" w:hAnsi="Times New Roman" w:cs="Times New Roman"/>
              </w:rPr>
              <w:t>ме собстве</w:t>
            </w:r>
            <w:r w:rsidR="003B35AB" w:rsidRPr="00231ACC">
              <w:rPr>
                <w:rFonts w:ascii="Times New Roman" w:eastAsia="Calibri" w:hAnsi="Times New Roman" w:cs="Times New Roman"/>
              </w:rPr>
              <w:t>н</w:t>
            </w:r>
            <w:r w:rsidR="003B35AB" w:rsidRPr="00231ACC">
              <w:rPr>
                <w:rFonts w:ascii="Times New Roman" w:eastAsia="Calibri" w:hAnsi="Times New Roman" w:cs="Times New Roman"/>
              </w:rPr>
              <w:t>ности на н</w:t>
            </w:r>
            <w:r w:rsidR="003B35AB" w:rsidRPr="00231ACC">
              <w:rPr>
                <w:rFonts w:ascii="Times New Roman" w:eastAsia="Calibri" w:hAnsi="Times New Roman" w:cs="Times New Roman"/>
              </w:rPr>
              <w:t>е</w:t>
            </w:r>
            <w:r w:rsidR="003B35AB" w:rsidRPr="00231ACC">
              <w:rPr>
                <w:rFonts w:ascii="Times New Roman" w:eastAsia="Calibri" w:hAnsi="Times New Roman" w:cs="Times New Roman"/>
              </w:rPr>
              <w:t>движимое и движимое имущество, земельные участки</w:t>
            </w:r>
          </w:p>
        </w:tc>
        <w:tc>
          <w:tcPr>
            <w:tcW w:w="1557" w:type="dxa"/>
            <w:gridSpan w:val="2"/>
          </w:tcPr>
          <w:p w:rsidR="003B35AB" w:rsidRPr="00465EDD" w:rsidRDefault="003B35AB" w:rsidP="00D902A8">
            <w:pPr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Комитет по управлению муниципаль-ным имущ</w:t>
            </w:r>
            <w:r w:rsidRPr="00465EDD">
              <w:rPr>
                <w:rFonts w:ascii="Times New Roman" w:hAnsi="Times New Roman" w:cs="Times New Roman"/>
              </w:rPr>
              <w:t>е</w:t>
            </w:r>
            <w:r w:rsidRPr="00465EDD">
              <w:rPr>
                <w:rFonts w:ascii="Times New Roman" w:hAnsi="Times New Roman" w:cs="Times New Roman"/>
              </w:rPr>
              <w:t>ством адм</w:t>
            </w:r>
            <w:r w:rsidRPr="00465EDD">
              <w:rPr>
                <w:rFonts w:ascii="Times New Roman" w:hAnsi="Times New Roman" w:cs="Times New Roman"/>
              </w:rPr>
              <w:t>и</w:t>
            </w:r>
            <w:r w:rsidR="00CC11E9">
              <w:rPr>
                <w:rFonts w:ascii="Times New Roman" w:hAnsi="Times New Roman" w:cs="Times New Roman"/>
              </w:rPr>
              <w:t>нистра</w:t>
            </w:r>
            <w:r w:rsidRPr="00465EDD">
              <w:rPr>
                <w:rFonts w:ascii="Times New Roman" w:hAnsi="Times New Roman" w:cs="Times New Roman"/>
              </w:rPr>
              <w:t>ции городского округа Чап</w:t>
            </w:r>
            <w:r w:rsidRPr="00465EDD">
              <w:rPr>
                <w:rFonts w:ascii="Times New Roman" w:hAnsi="Times New Roman" w:cs="Times New Roman"/>
              </w:rPr>
              <w:t>а</w:t>
            </w:r>
            <w:r w:rsidRPr="00465EDD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3B35AB" w:rsidRPr="00465EDD" w:rsidRDefault="00D30235" w:rsidP="00D3023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3B35AB" w:rsidRPr="00465EDD">
              <w:rPr>
                <w:rFonts w:ascii="Times New Roman" w:eastAsia="Calibri" w:hAnsi="Times New Roman" w:cs="Times New Roman"/>
              </w:rPr>
              <w:t>дминистр</w:t>
            </w:r>
            <w:r w:rsidR="003B35AB" w:rsidRPr="00465EDD">
              <w:rPr>
                <w:rFonts w:ascii="Times New Roman" w:eastAsia="Calibri" w:hAnsi="Times New Roman" w:cs="Times New Roman"/>
              </w:rPr>
              <w:t>а</w:t>
            </w:r>
            <w:r w:rsidR="003B35AB" w:rsidRPr="00465EDD">
              <w:rPr>
                <w:rFonts w:ascii="Times New Roman" w:eastAsia="Calibri" w:hAnsi="Times New Roman" w:cs="Times New Roman"/>
              </w:rPr>
              <w:t>тивные проц</w:t>
            </w:r>
            <w:r w:rsidR="003B35AB" w:rsidRPr="00465EDD">
              <w:rPr>
                <w:rFonts w:ascii="Times New Roman" w:eastAsia="Calibri" w:hAnsi="Times New Roman" w:cs="Times New Roman"/>
              </w:rPr>
              <w:t>е</w:t>
            </w:r>
            <w:r w:rsidR="003B35AB" w:rsidRPr="00465EDD">
              <w:rPr>
                <w:rFonts w:ascii="Times New Roman" w:eastAsia="Calibri" w:hAnsi="Times New Roman" w:cs="Times New Roman"/>
              </w:rPr>
              <w:t>дуры:</w:t>
            </w:r>
          </w:p>
          <w:p w:rsidR="003B35AB" w:rsidRPr="00465EDD" w:rsidRDefault="003B35AB" w:rsidP="00D302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1)прием и рег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страция док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 xml:space="preserve">ментов в 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отделе делопроизво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д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ства и докуме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н</w:t>
            </w:r>
            <w:r w:rsidRPr="00465EDD">
              <w:rPr>
                <w:rFonts w:ascii="Times New Roman" w:eastAsia="Calibri" w:hAnsi="Times New Roman" w:cs="Times New Roman"/>
                <w:spacing w:val="-1"/>
              </w:rPr>
              <w:t>тооборота</w:t>
            </w:r>
            <w:r w:rsidRPr="00465EDD">
              <w:rPr>
                <w:rFonts w:ascii="Times New Roman" w:eastAsia="Calibri" w:hAnsi="Times New Roman" w:cs="Times New Roman"/>
              </w:rPr>
              <w:t xml:space="preserve"> а</w:t>
            </w:r>
            <w:r w:rsidRPr="00465EDD">
              <w:rPr>
                <w:rFonts w:ascii="Times New Roman" w:eastAsia="Calibri" w:hAnsi="Times New Roman" w:cs="Times New Roman"/>
              </w:rPr>
              <w:t>д</w:t>
            </w:r>
            <w:r w:rsidRPr="00465EDD">
              <w:rPr>
                <w:rFonts w:ascii="Times New Roman" w:eastAsia="Calibri" w:hAnsi="Times New Roman" w:cs="Times New Roman"/>
              </w:rPr>
              <w:t>министрации городского о</w:t>
            </w:r>
            <w:r w:rsidRPr="00465EDD">
              <w:rPr>
                <w:rFonts w:ascii="Times New Roman" w:eastAsia="Calibri" w:hAnsi="Times New Roman" w:cs="Times New Roman"/>
              </w:rPr>
              <w:t>к</w:t>
            </w:r>
            <w:r w:rsidRPr="00465EDD">
              <w:rPr>
                <w:rFonts w:ascii="Times New Roman" w:eastAsia="Calibri" w:hAnsi="Times New Roman" w:cs="Times New Roman"/>
              </w:rPr>
              <w:t>руга;</w:t>
            </w:r>
          </w:p>
          <w:p w:rsidR="003B35AB" w:rsidRPr="00465EDD" w:rsidRDefault="003B35AB" w:rsidP="00D302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2)проверка д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кументов на соответствие требованиям действующего законодательст</w:t>
            </w:r>
            <w:r w:rsidR="00D30235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ва;</w:t>
            </w:r>
          </w:p>
          <w:p w:rsidR="003B35AB" w:rsidRPr="00465EDD" w:rsidRDefault="003B35AB" w:rsidP="00D30235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3)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принятие 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шения о пр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 xml:space="preserve">доставлении сведений о </w:t>
            </w:r>
            <w:r w:rsidRPr="00465EDD">
              <w:rPr>
                <w:rFonts w:ascii="Times New Roman" w:eastAsia="Calibri" w:hAnsi="Times New Roman" w:cs="Times New Roman"/>
              </w:rPr>
              <w:t>форме собст</w:t>
            </w:r>
            <w:r w:rsidR="00D30235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венности на н</w:t>
            </w:r>
            <w:r w:rsidRPr="00465EDD">
              <w:rPr>
                <w:rFonts w:ascii="Times New Roman" w:eastAsia="Calibri" w:hAnsi="Times New Roman" w:cs="Times New Roman"/>
              </w:rPr>
              <w:t>е</w:t>
            </w:r>
            <w:r w:rsidRPr="00465EDD">
              <w:rPr>
                <w:rFonts w:ascii="Times New Roman" w:eastAsia="Calibri" w:hAnsi="Times New Roman" w:cs="Times New Roman"/>
              </w:rPr>
              <w:t>движимое и движимое иму</w:t>
            </w:r>
            <w:r w:rsidR="00D30235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щество, земель</w:t>
            </w:r>
            <w:r w:rsidR="00D30235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ные участки;</w:t>
            </w:r>
          </w:p>
          <w:p w:rsidR="003B35AB" w:rsidRPr="00465EDD" w:rsidRDefault="003B35AB" w:rsidP="00231ACC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465EDD">
              <w:rPr>
                <w:rFonts w:ascii="Times New Roman" w:eastAsia="Calibri" w:hAnsi="Times New Roman" w:cs="Times New Roman"/>
              </w:rPr>
              <w:t>4)получение результатов м</w:t>
            </w:r>
            <w:r w:rsidRPr="00465EDD">
              <w:rPr>
                <w:rFonts w:ascii="Times New Roman" w:eastAsia="Calibri" w:hAnsi="Times New Roman" w:cs="Times New Roman"/>
              </w:rPr>
              <w:t>у</w:t>
            </w:r>
            <w:r w:rsidRPr="00465EDD">
              <w:rPr>
                <w:rFonts w:ascii="Times New Roman" w:eastAsia="Calibri" w:hAnsi="Times New Roman" w:cs="Times New Roman"/>
              </w:rPr>
              <w:t xml:space="preserve">ниципальной 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услуги</w:t>
            </w:r>
            <w:r w:rsidR="00D30235">
              <w:rPr>
                <w:rFonts w:ascii="Times New Roman" w:eastAsia="Calibri" w:hAnsi="Times New Roman" w:cs="Times New Roman"/>
              </w:rPr>
              <w:t>.</w:t>
            </w:r>
          </w:p>
          <w:p w:rsidR="003B35AB" w:rsidRPr="00231ACC" w:rsidRDefault="003B35AB" w:rsidP="00D30235">
            <w:pPr>
              <w:pStyle w:val="ConsPlusTitle"/>
              <w:widowControl/>
              <w:ind w:left="-105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D30235">
              <w:rPr>
                <w:rFonts w:ascii="Times New Roman" w:hAnsi="Times New Roman" w:cs="Times New Roman"/>
                <w:b w:val="0"/>
                <w:sz w:val="22"/>
                <w:szCs w:val="22"/>
              </w:rPr>
              <w:t>Основание</w:t>
            </w:r>
            <w:r w:rsidR="00401F02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D3023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 письменно</w:t>
            </w:r>
            <w:r w:rsidR="00231ACC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е з</w:t>
            </w:r>
            <w:r w:rsidR="00231ACC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а</w:t>
            </w:r>
            <w:r w:rsidR="00231ACC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явление</w:t>
            </w:r>
            <w:r w:rsidRPr="00D3023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 заин</w:t>
            </w:r>
            <w:r w:rsidR="00D3023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-</w:t>
            </w:r>
            <w:r w:rsidRPr="00D3023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тересованного лица о </w:t>
            </w:r>
            <w:r w:rsidRPr="00D30235">
              <w:rPr>
                <w:rStyle w:val="a9"/>
                <w:rFonts w:ascii="Times New Roman" w:hAnsi="Times New Roman" w:cs="Times New Roman"/>
                <w:color w:val="000000"/>
                <w:sz w:val="22"/>
                <w:szCs w:val="22"/>
              </w:rPr>
              <w:t>предо</w:t>
            </w:r>
            <w:r w:rsidR="00D30235">
              <w:rPr>
                <w:rStyle w:val="a9"/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D30235">
              <w:rPr>
                <w:rStyle w:val="a9"/>
                <w:rFonts w:ascii="Times New Roman" w:hAnsi="Times New Roman" w:cs="Times New Roman"/>
                <w:color w:val="000000"/>
                <w:sz w:val="22"/>
                <w:szCs w:val="22"/>
              </w:rPr>
              <w:t>ставлении</w:t>
            </w:r>
            <w:r w:rsidRPr="00D30235">
              <w:rPr>
                <w:rStyle w:val="a9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Pr="00D3023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све</w:t>
            </w:r>
            <w:r w:rsidR="00D3023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-</w:t>
            </w:r>
            <w:r w:rsidRPr="00D3023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дений о </w:t>
            </w:r>
            <w:r w:rsidRPr="00D30235">
              <w:rPr>
                <w:rFonts w:ascii="Times New Roman" w:hAnsi="Times New Roman" w:cs="Times New Roman"/>
                <w:b w:val="0"/>
                <w:sz w:val="22"/>
                <w:szCs w:val="22"/>
              </w:rPr>
              <w:t>форме собственности на недвижимое и движимое иму</w:t>
            </w:r>
            <w:r w:rsidR="00D30235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D30235">
              <w:rPr>
                <w:rFonts w:ascii="Times New Roman" w:hAnsi="Times New Roman" w:cs="Times New Roman"/>
                <w:b w:val="0"/>
                <w:sz w:val="22"/>
                <w:szCs w:val="22"/>
              </w:rPr>
              <w:t>щество, земель</w:t>
            </w:r>
            <w:r w:rsidR="00D30235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D30235">
              <w:rPr>
                <w:rFonts w:ascii="Times New Roman" w:hAnsi="Times New Roman" w:cs="Times New Roman"/>
                <w:b w:val="0"/>
                <w:sz w:val="22"/>
                <w:szCs w:val="22"/>
              </w:rPr>
              <w:t>ные участки.</w:t>
            </w:r>
            <w:r w:rsidRPr="00465ED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 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Результат </w:t>
            </w:r>
            <w:r w:rsid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выдача заяви</w:t>
            </w:r>
            <w:r w:rsidR="00D30235"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телю сведений о форме собствен</w:t>
            </w:r>
            <w:r w:rsid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ности на недви</w:t>
            </w:r>
            <w:r w:rsid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жимое и дви</w:t>
            </w:r>
            <w:r w:rsid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жимое иму</w:t>
            </w:r>
            <w:r w:rsidR="00401F02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щество, земель</w:t>
            </w:r>
            <w:r w:rsidR="00401F02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ные участки или отказ в предо</w:t>
            </w:r>
            <w:r w:rsidR="00401F02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ставлении услуги (сведений о форме собствен</w:t>
            </w:r>
            <w:r w:rsidR="00401F02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ности на недви</w:t>
            </w:r>
            <w:r w:rsidR="00401F02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жимое и дви</w:t>
            </w:r>
            <w:r w:rsidR="00401F02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жимое иму</w:t>
            </w:r>
            <w:r w:rsidR="00401F02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щество, земель</w:t>
            </w:r>
            <w:r w:rsidR="00401F02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231ACC">
              <w:rPr>
                <w:rFonts w:ascii="Times New Roman" w:hAnsi="Times New Roman" w:cs="Times New Roman"/>
                <w:b w:val="0"/>
                <w:sz w:val="22"/>
                <w:szCs w:val="22"/>
              </w:rPr>
              <w:t>ные участки).</w:t>
            </w:r>
          </w:p>
          <w:p w:rsidR="003B35AB" w:rsidRPr="00465EDD" w:rsidRDefault="003B35AB" w:rsidP="00D3023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3B35AB" w:rsidRPr="00465EDD" w:rsidRDefault="00231ACC" w:rsidP="00D3023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Заявители:</w:t>
            </w:r>
            <w:r w:rsidR="003B35AB" w:rsidRPr="00465E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B35AB" w:rsidRPr="00465EDD" w:rsidRDefault="00231ACC" w:rsidP="006A2F99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ю</w:t>
            </w:r>
            <w:r w:rsidR="003B35AB" w:rsidRPr="00465EDD">
              <w:rPr>
                <w:rFonts w:ascii="Times New Roman" w:eastAsia="Calibri" w:hAnsi="Times New Roman" w:cs="Times New Roman"/>
                <w:color w:val="000000"/>
              </w:rPr>
              <w:t>ридичес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3B35AB" w:rsidRPr="00465EDD">
              <w:rPr>
                <w:rFonts w:ascii="Times New Roman" w:eastAsia="Calibri" w:hAnsi="Times New Roman" w:cs="Times New Roman"/>
                <w:color w:val="000000"/>
              </w:rPr>
              <w:t>кие лица;</w:t>
            </w:r>
          </w:p>
          <w:p w:rsidR="003B35AB" w:rsidRPr="00465EDD" w:rsidRDefault="003B35AB" w:rsidP="006A2F99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 w:rsidRPr="00465EDD">
              <w:rPr>
                <w:rFonts w:ascii="Times New Roman" w:eastAsia="Calibri" w:hAnsi="Times New Roman" w:cs="Times New Roman"/>
                <w:color w:val="000000"/>
              </w:rPr>
              <w:t>физические лица, в том числе ин</w:t>
            </w:r>
            <w:r w:rsidR="006A2F99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дивидуаль</w:t>
            </w:r>
            <w:r w:rsidR="006A2F99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ные пред</w:t>
            </w:r>
            <w:r w:rsidR="006A2F99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принимат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color w:val="000000"/>
              </w:rPr>
              <w:t>ли.</w:t>
            </w:r>
          </w:p>
          <w:p w:rsidR="003B35AB" w:rsidRPr="00465EDD" w:rsidRDefault="003B35AB" w:rsidP="006A2F99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706D6D"/>
              </w:rPr>
            </w:pP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При предо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с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тавлении му</w:t>
            </w:r>
            <w:r w:rsidR="006A2F99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ниципаль</w:t>
            </w:r>
            <w:r w:rsidR="006A2F99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-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ной услуги от имени заявителей вправе в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ы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ступать их законные представит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ли или их представит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ли по дов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е</w:t>
            </w:r>
            <w:r w:rsidRPr="00465EDD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>ренности.</w:t>
            </w:r>
          </w:p>
          <w:p w:rsidR="003B35AB" w:rsidRPr="00465EDD" w:rsidRDefault="003B35AB" w:rsidP="00495261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3B35AB" w:rsidRPr="00465EDD" w:rsidRDefault="003B35AB" w:rsidP="00E80E07">
            <w:pPr>
              <w:jc w:val="center"/>
              <w:rPr>
                <w:rFonts w:ascii="Times New Roman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3B35AB" w:rsidRPr="00465EDD" w:rsidRDefault="003B35AB" w:rsidP="003B35A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  <w:iCs/>
              </w:rPr>
              <w:t>Конституци</w:t>
            </w:r>
            <w:r w:rsidR="006A2F99">
              <w:rPr>
                <w:rFonts w:ascii="Times New Roman" w:eastAsia="Calibri" w:hAnsi="Times New Roman" w:cs="Times New Roman"/>
                <w:iCs/>
              </w:rPr>
              <w:t>я</w:t>
            </w:r>
            <w:r w:rsidRPr="00465EDD">
              <w:rPr>
                <w:rFonts w:ascii="Times New Roman" w:eastAsia="Calibri" w:hAnsi="Times New Roman" w:cs="Times New Roman"/>
                <w:iCs/>
              </w:rPr>
              <w:t xml:space="preserve"> РФ </w:t>
            </w:r>
            <w:r w:rsidR="006A2F99">
              <w:rPr>
                <w:rFonts w:ascii="Times New Roman" w:eastAsia="Calibri" w:hAnsi="Times New Roman" w:cs="Times New Roman"/>
                <w:iCs/>
              </w:rPr>
              <w:t xml:space="preserve">от </w:t>
            </w:r>
            <w:r w:rsidRPr="00465EDD">
              <w:rPr>
                <w:rFonts w:ascii="Times New Roman" w:eastAsia="Calibri" w:hAnsi="Times New Roman" w:cs="Times New Roman"/>
                <w:iCs/>
              </w:rPr>
              <w:t>12.12.1993</w:t>
            </w:r>
            <w:r w:rsidRPr="00465EDD">
              <w:rPr>
                <w:rFonts w:ascii="Times New Roman" w:eastAsia="Calibri" w:hAnsi="Times New Roman" w:cs="Times New Roman"/>
              </w:rPr>
              <w:t>;</w:t>
            </w:r>
          </w:p>
          <w:p w:rsidR="003B35AB" w:rsidRPr="00465EDD" w:rsidRDefault="003B35AB" w:rsidP="006A2F99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Граждански</w:t>
            </w:r>
            <w:r w:rsidR="006A2F99">
              <w:rPr>
                <w:rFonts w:ascii="Times New Roman" w:eastAsia="Calibri" w:hAnsi="Times New Roman" w:cs="Times New Roman"/>
              </w:rPr>
              <w:t>й</w:t>
            </w:r>
            <w:r w:rsidRPr="00465EDD">
              <w:rPr>
                <w:rFonts w:ascii="Times New Roman" w:eastAsia="Calibri" w:hAnsi="Times New Roman" w:cs="Times New Roman"/>
              </w:rPr>
              <w:t xml:space="preserve"> кодекс РФ (часть первая) от 26.01.1996 № 14-ФЗ; </w:t>
            </w:r>
          </w:p>
          <w:p w:rsidR="006A2F99" w:rsidRPr="00465EDD" w:rsidRDefault="00771E87" w:rsidP="006A2F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B35AB" w:rsidRPr="00465EDD">
              <w:rPr>
                <w:rFonts w:ascii="Times New Roman" w:eastAsia="Calibri" w:hAnsi="Times New Roman" w:cs="Times New Roman"/>
              </w:rPr>
              <w:t>от 06.10.2003 № 131-ФЗ «Об общих принципах орга</w:t>
            </w:r>
            <w:r w:rsidR="006A2F99">
              <w:rPr>
                <w:rFonts w:ascii="Times New Roman" w:eastAsia="Calibri" w:hAnsi="Times New Roman" w:cs="Times New Roman"/>
              </w:rPr>
              <w:t>-</w:t>
            </w:r>
            <w:r w:rsidR="003B35AB" w:rsidRPr="00465EDD">
              <w:rPr>
                <w:rFonts w:ascii="Times New Roman" w:eastAsia="Calibri" w:hAnsi="Times New Roman" w:cs="Times New Roman"/>
              </w:rPr>
              <w:t>низации местного самоупра</w:t>
            </w:r>
            <w:r w:rsidR="003B35AB" w:rsidRPr="00465EDD">
              <w:rPr>
                <w:rFonts w:ascii="Times New Roman" w:eastAsia="Calibri" w:hAnsi="Times New Roman" w:cs="Times New Roman"/>
              </w:rPr>
              <w:t>в</w:t>
            </w:r>
            <w:r w:rsidR="003B35AB" w:rsidRPr="00465EDD">
              <w:rPr>
                <w:rFonts w:ascii="Times New Roman" w:eastAsia="Calibri" w:hAnsi="Times New Roman" w:cs="Times New Roman"/>
              </w:rPr>
              <w:t>ления в Российской Федер</w:t>
            </w:r>
            <w:r w:rsidR="003B35AB" w:rsidRPr="00465EDD">
              <w:rPr>
                <w:rFonts w:ascii="Times New Roman" w:eastAsia="Calibri" w:hAnsi="Times New Roman" w:cs="Times New Roman"/>
              </w:rPr>
              <w:t>а</w:t>
            </w:r>
            <w:r w:rsidR="003B35AB" w:rsidRPr="00465EDD">
              <w:rPr>
                <w:rFonts w:ascii="Times New Roman" w:eastAsia="Calibri" w:hAnsi="Times New Roman" w:cs="Times New Roman"/>
              </w:rPr>
              <w:t>ции</w:t>
            </w:r>
            <w:r w:rsidR="006A2F99">
              <w:rPr>
                <w:rFonts w:ascii="Times New Roman" w:eastAsia="Calibri" w:hAnsi="Times New Roman" w:cs="Times New Roman"/>
              </w:rPr>
              <w:t>»;</w:t>
            </w:r>
          </w:p>
          <w:p w:rsidR="003B35AB" w:rsidRPr="00465EDD" w:rsidRDefault="00771E87" w:rsidP="006A2F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B35AB" w:rsidRPr="00465EDD">
              <w:rPr>
                <w:rFonts w:ascii="Times New Roman" w:eastAsia="Calibri" w:hAnsi="Times New Roman" w:cs="Times New Roman"/>
              </w:rPr>
              <w:t>от 02.05.2006 № 59-ФЗ «О порядке рассмотрения обра</w:t>
            </w:r>
            <w:r w:rsidR="006A2F99">
              <w:rPr>
                <w:rFonts w:ascii="Times New Roman" w:eastAsia="Calibri" w:hAnsi="Times New Roman" w:cs="Times New Roman"/>
              </w:rPr>
              <w:t>-</w:t>
            </w:r>
            <w:r w:rsidR="003B35AB" w:rsidRPr="00465EDD">
              <w:rPr>
                <w:rFonts w:ascii="Times New Roman" w:eastAsia="Calibri" w:hAnsi="Times New Roman" w:cs="Times New Roman"/>
              </w:rPr>
              <w:t>щений граждан Российской Федерации»;</w:t>
            </w:r>
          </w:p>
          <w:p w:rsidR="003B35AB" w:rsidRPr="00465EDD" w:rsidRDefault="00771E87" w:rsidP="006A2F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3B35AB" w:rsidRPr="00465EDD">
              <w:rPr>
                <w:rFonts w:ascii="Times New Roman" w:eastAsia="Calibri" w:hAnsi="Times New Roman" w:cs="Times New Roman"/>
              </w:rPr>
              <w:t>от 27.07.2010 № 210-ФЗ «Об организации предоста</w:t>
            </w:r>
            <w:r w:rsidR="003B35AB" w:rsidRPr="00465EDD">
              <w:rPr>
                <w:rFonts w:ascii="Times New Roman" w:eastAsia="Calibri" w:hAnsi="Times New Roman" w:cs="Times New Roman"/>
              </w:rPr>
              <w:t>в</w:t>
            </w:r>
            <w:r w:rsidR="003B35AB" w:rsidRPr="00465EDD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3B35AB" w:rsidRPr="00465EDD">
              <w:rPr>
                <w:rFonts w:ascii="Times New Roman" w:eastAsia="Calibri" w:hAnsi="Times New Roman" w:cs="Times New Roman"/>
              </w:rPr>
              <w:t>у</w:t>
            </w:r>
            <w:r w:rsidR="003B35AB" w:rsidRPr="00465EDD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3B35AB" w:rsidRPr="00465EDD" w:rsidRDefault="003B35AB" w:rsidP="006A2F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Устав городского округа Ч</w:t>
            </w:r>
            <w:r w:rsidRPr="00465EDD">
              <w:rPr>
                <w:rFonts w:ascii="Times New Roman" w:eastAsia="Calibri" w:hAnsi="Times New Roman" w:cs="Times New Roman"/>
              </w:rPr>
              <w:t>а</w:t>
            </w:r>
            <w:r w:rsidRPr="00465EDD">
              <w:rPr>
                <w:rFonts w:ascii="Times New Roman" w:eastAsia="Calibri" w:hAnsi="Times New Roman" w:cs="Times New Roman"/>
              </w:rPr>
              <w:t>паевск (принят Постанов</w:t>
            </w:r>
            <w:r w:rsidR="006A2F99">
              <w:rPr>
                <w:rFonts w:ascii="Times New Roman" w:eastAsia="Calibri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лением Чапаевской городской Дум</w:t>
            </w:r>
            <w:r w:rsidR="006A2F99">
              <w:rPr>
                <w:rFonts w:ascii="Times New Roman" w:eastAsia="Calibri" w:hAnsi="Times New Roman" w:cs="Times New Roman"/>
              </w:rPr>
              <w:t>ы</w:t>
            </w:r>
            <w:r w:rsidRPr="00465EDD">
              <w:rPr>
                <w:rFonts w:ascii="Times New Roman" w:eastAsia="Calibri" w:hAnsi="Times New Roman" w:cs="Times New Roman"/>
              </w:rPr>
              <w:t xml:space="preserve"> Самарской области от 30.06.2005 №118;</w:t>
            </w:r>
          </w:p>
          <w:p w:rsidR="003B35AB" w:rsidRPr="00465EDD" w:rsidRDefault="003B35AB" w:rsidP="006A2F99">
            <w:pPr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>Положение об управлении муниципальной собственн</w:t>
            </w:r>
            <w:r w:rsidRPr="00465EDD">
              <w:rPr>
                <w:rFonts w:ascii="Times New Roman" w:eastAsia="Calibri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стью города Чапаевска (пр</w:t>
            </w:r>
            <w:r w:rsidRPr="00465EDD">
              <w:rPr>
                <w:rFonts w:ascii="Times New Roman" w:eastAsia="Calibri" w:hAnsi="Times New Roman" w:cs="Times New Roman"/>
              </w:rPr>
              <w:t>и</w:t>
            </w:r>
            <w:r w:rsidRPr="00465EDD">
              <w:rPr>
                <w:rFonts w:ascii="Times New Roman" w:eastAsia="Calibri" w:hAnsi="Times New Roman" w:cs="Times New Roman"/>
              </w:rPr>
              <w:t>нято Постановлением Чапае</w:t>
            </w:r>
            <w:r w:rsidRPr="00465EDD">
              <w:rPr>
                <w:rFonts w:ascii="Times New Roman" w:eastAsia="Calibri" w:hAnsi="Times New Roman" w:cs="Times New Roman"/>
              </w:rPr>
              <w:t>в</w:t>
            </w:r>
            <w:r w:rsidRPr="00465EDD">
              <w:rPr>
                <w:rFonts w:ascii="Times New Roman" w:eastAsia="Calibri" w:hAnsi="Times New Roman" w:cs="Times New Roman"/>
              </w:rPr>
              <w:t>ской городской Думы от 29.09.2003г. №196);</w:t>
            </w:r>
          </w:p>
          <w:p w:rsidR="003B35AB" w:rsidRPr="00465EDD" w:rsidRDefault="003B35AB" w:rsidP="006A2F99">
            <w:pPr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eastAsia="Calibri" w:hAnsi="Times New Roman" w:cs="Times New Roman"/>
              </w:rPr>
              <w:t xml:space="preserve">Положение о Комитете по управлению муниципальным имуществом администрации </w:t>
            </w:r>
            <w:r w:rsidRPr="00465EDD">
              <w:rPr>
                <w:rFonts w:ascii="Times New Roman" w:eastAsia="Calibri" w:hAnsi="Times New Roman" w:cs="Times New Roman"/>
              </w:rPr>
              <w:lastRenderedPageBreak/>
              <w:t>городского округа Чапаевск (утверждено Постановлением Чапаевской городской Думы № 42- ЧД от 30.11.2005г.)</w:t>
            </w:r>
          </w:p>
          <w:p w:rsidR="003B35AB" w:rsidRPr="00465EDD" w:rsidRDefault="003B35AB" w:rsidP="003B35A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</w:rPr>
            </w:pPr>
          </w:p>
          <w:p w:rsidR="003B35AB" w:rsidRPr="00465EDD" w:rsidRDefault="003B35AB" w:rsidP="003B35A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3B35AB" w:rsidRPr="00465EDD" w:rsidRDefault="0038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3B35AB" w:rsidRPr="008539FA" w:rsidRDefault="003B35AB" w:rsidP="003B35A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65EDD">
              <w:rPr>
                <w:rFonts w:ascii="Times New Roman" w:hAnsi="Times New Roman" w:cs="Times New Roman"/>
              </w:rPr>
              <w:t>446100,</w:t>
            </w:r>
            <w:r w:rsidRPr="00465EDD">
              <w:rPr>
                <w:rFonts w:ascii="Times New Roman" w:eastAsia="Calibri" w:hAnsi="Times New Roman" w:cs="Times New Roman"/>
              </w:rPr>
              <w:t>Са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 xml:space="preserve">марская </w:t>
            </w:r>
            <w:r w:rsidRPr="00465EDD">
              <w:rPr>
                <w:rFonts w:ascii="Times New Roman" w:hAnsi="Times New Roman" w:cs="Times New Roman"/>
              </w:rPr>
              <w:t>о</w:t>
            </w:r>
            <w:r w:rsidRPr="00465EDD">
              <w:rPr>
                <w:rFonts w:ascii="Times New Roman" w:eastAsia="Calibri" w:hAnsi="Times New Roman" w:cs="Times New Roman"/>
              </w:rPr>
              <w:t>бл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, г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>Чапа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евск, ул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Железнодо</w:t>
            </w:r>
            <w:r w:rsidRPr="00465EDD">
              <w:rPr>
                <w:rFonts w:ascii="Times New Roman" w:hAnsi="Times New Roman" w:cs="Times New Roman"/>
              </w:rPr>
              <w:t>-</w:t>
            </w:r>
            <w:r w:rsidRPr="00465EDD">
              <w:rPr>
                <w:rFonts w:ascii="Times New Roman" w:eastAsia="Calibri" w:hAnsi="Times New Roman" w:cs="Times New Roman"/>
              </w:rPr>
              <w:t>рожная,д</w:t>
            </w:r>
            <w:r w:rsidRPr="00465EDD">
              <w:rPr>
                <w:rFonts w:ascii="Times New Roman" w:hAnsi="Times New Roman" w:cs="Times New Roman"/>
              </w:rPr>
              <w:t>.3</w:t>
            </w:r>
            <w:r w:rsidRPr="00465EDD">
              <w:rPr>
                <w:rFonts w:ascii="Times New Roman" w:eastAsia="Calibri" w:hAnsi="Times New Roman" w:cs="Times New Roman"/>
              </w:rPr>
              <w:t>5</w:t>
            </w:r>
            <w:r w:rsidRPr="00465EDD">
              <w:rPr>
                <w:rFonts w:ascii="Times New Roman" w:hAnsi="Times New Roman" w:cs="Times New Roman"/>
              </w:rPr>
              <w:t>.</w:t>
            </w:r>
            <w:r w:rsidRPr="00465EDD">
              <w:rPr>
                <w:rFonts w:ascii="Times New Roman" w:eastAsia="Calibri" w:hAnsi="Times New Roman" w:cs="Times New Roman"/>
              </w:rPr>
              <w:t xml:space="preserve"> </w:t>
            </w:r>
            <w:r w:rsidRPr="00465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8539FA">
              <w:rPr>
                <w:rFonts w:ascii="Times New Roman" w:eastAsia="Calibri" w:hAnsi="Times New Roman" w:cs="Times New Roman"/>
              </w:rPr>
              <w:t>Контактный теле</w:t>
            </w:r>
            <w:r w:rsidRPr="008539FA">
              <w:rPr>
                <w:rFonts w:ascii="Times New Roman" w:hAnsi="Times New Roman" w:cs="Times New Roman"/>
              </w:rPr>
              <w:t>-</w:t>
            </w:r>
            <w:r w:rsidRPr="008539FA">
              <w:rPr>
                <w:rFonts w:ascii="Times New Roman" w:eastAsia="Calibri" w:hAnsi="Times New Roman" w:cs="Times New Roman"/>
              </w:rPr>
              <w:t>фон/факс (84639) 23755, 23973</w:t>
            </w:r>
            <w:r w:rsidRPr="008539FA">
              <w:rPr>
                <w:rFonts w:ascii="Times New Roman" w:hAnsi="Times New Roman" w:cs="Times New Roman"/>
              </w:rPr>
              <w:t>.</w:t>
            </w:r>
          </w:p>
          <w:p w:rsidR="003B35AB" w:rsidRPr="008539FA" w:rsidRDefault="003B35AB" w:rsidP="003B35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 xml:space="preserve">Адрес эле-ктронной почты: 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Kumi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chap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8539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  <w:p w:rsidR="003B35AB" w:rsidRPr="00465EDD" w:rsidRDefault="003B35AB" w:rsidP="00D902A8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3B35AB" w:rsidRPr="00465EDD" w:rsidRDefault="003B35AB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CB0D94" w:rsidRPr="00465EDD" w:rsidTr="003C1F72">
        <w:tc>
          <w:tcPr>
            <w:tcW w:w="15417" w:type="dxa"/>
            <w:gridSpan w:val="31"/>
          </w:tcPr>
          <w:p w:rsidR="00CB0D94" w:rsidRPr="006E4033" w:rsidRDefault="00CB0D94" w:rsidP="00324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исполнитель: </w:t>
            </w:r>
            <w:r w:rsidR="000B4E5C" w:rsidRPr="006E4033">
              <w:rPr>
                <w:rFonts w:ascii="Times New Roman" w:hAnsi="Times New Roman" w:cs="Times New Roman"/>
                <w:sz w:val="24"/>
                <w:szCs w:val="24"/>
              </w:rPr>
              <w:t>Департамент строительства администрации городского округа Чапаевск</w:t>
            </w:r>
          </w:p>
        </w:tc>
      </w:tr>
      <w:tr w:rsidR="00CB0D94" w:rsidRPr="00465EDD" w:rsidTr="003C1F72">
        <w:tc>
          <w:tcPr>
            <w:tcW w:w="488" w:type="dxa"/>
          </w:tcPr>
          <w:p w:rsidR="00CB0D94" w:rsidRDefault="00CB0D94" w:rsidP="00302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2BC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1" w:type="dxa"/>
            <w:gridSpan w:val="2"/>
          </w:tcPr>
          <w:p w:rsidR="00CB0D94" w:rsidRPr="008539FA" w:rsidRDefault="000B4E5C" w:rsidP="00DB4F9F">
            <w:pPr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Выдача ра</w:t>
            </w:r>
            <w:r w:rsidRPr="008539FA">
              <w:rPr>
                <w:rFonts w:ascii="Times New Roman" w:hAnsi="Times New Roman" w:cs="Times New Roman"/>
              </w:rPr>
              <w:t>з</w:t>
            </w:r>
            <w:r w:rsidRPr="008539FA">
              <w:rPr>
                <w:rFonts w:ascii="Times New Roman" w:hAnsi="Times New Roman" w:cs="Times New Roman"/>
              </w:rPr>
              <w:t>решений на производство работ по р</w:t>
            </w:r>
            <w:r w:rsidRPr="008539FA">
              <w:rPr>
                <w:rFonts w:ascii="Times New Roman" w:hAnsi="Times New Roman" w:cs="Times New Roman"/>
              </w:rPr>
              <w:t>е</w:t>
            </w:r>
            <w:r w:rsidRPr="008539FA">
              <w:rPr>
                <w:rFonts w:ascii="Times New Roman" w:hAnsi="Times New Roman" w:cs="Times New Roman"/>
              </w:rPr>
              <w:t>монту и мо</w:t>
            </w:r>
            <w:r w:rsidRPr="008539FA">
              <w:rPr>
                <w:rFonts w:ascii="Times New Roman" w:hAnsi="Times New Roman" w:cs="Times New Roman"/>
              </w:rPr>
              <w:t>н</w:t>
            </w:r>
            <w:r w:rsidRPr="008539FA">
              <w:rPr>
                <w:rFonts w:ascii="Times New Roman" w:hAnsi="Times New Roman" w:cs="Times New Roman"/>
              </w:rPr>
              <w:t>тажу подзе</w:t>
            </w:r>
            <w:r w:rsidRPr="008539FA">
              <w:rPr>
                <w:rFonts w:ascii="Times New Roman" w:hAnsi="Times New Roman" w:cs="Times New Roman"/>
              </w:rPr>
              <w:t>м</w:t>
            </w:r>
            <w:r w:rsidRPr="008539FA">
              <w:rPr>
                <w:rFonts w:ascii="Times New Roman" w:hAnsi="Times New Roman" w:cs="Times New Roman"/>
              </w:rPr>
              <w:lastRenderedPageBreak/>
              <w:t>ных инж</w:t>
            </w:r>
            <w:r w:rsidRPr="008539FA">
              <w:rPr>
                <w:rFonts w:ascii="Times New Roman" w:hAnsi="Times New Roman" w:cs="Times New Roman"/>
              </w:rPr>
              <w:t>е</w:t>
            </w:r>
            <w:r w:rsidRPr="008539FA">
              <w:rPr>
                <w:rFonts w:ascii="Times New Roman" w:hAnsi="Times New Roman" w:cs="Times New Roman"/>
              </w:rPr>
              <w:t>нерных ко</w:t>
            </w:r>
            <w:r w:rsidRPr="008539FA">
              <w:rPr>
                <w:rFonts w:ascii="Times New Roman" w:hAnsi="Times New Roman" w:cs="Times New Roman"/>
              </w:rPr>
              <w:t>м</w:t>
            </w:r>
            <w:r w:rsidRPr="008539FA">
              <w:rPr>
                <w:rFonts w:ascii="Times New Roman" w:hAnsi="Times New Roman" w:cs="Times New Roman"/>
              </w:rPr>
              <w:t>муникаций на территории городского округа Чап</w:t>
            </w:r>
            <w:r w:rsidRPr="008539FA">
              <w:rPr>
                <w:rFonts w:ascii="Times New Roman" w:hAnsi="Times New Roman" w:cs="Times New Roman"/>
              </w:rPr>
              <w:t>а</w:t>
            </w:r>
            <w:r w:rsidRPr="008539FA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557" w:type="dxa"/>
            <w:gridSpan w:val="2"/>
          </w:tcPr>
          <w:p w:rsidR="00401F02" w:rsidRDefault="00324077" w:rsidP="00324077">
            <w:pPr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lastRenderedPageBreak/>
              <w:t>Департамент</w:t>
            </w:r>
          </w:p>
          <w:p w:rsidR="000B4E5C" w:rsidRPr="008539FA" w:rsidRDefault="000B4E5C" w:rsidP="00324077">
            <w:pPr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строительства администра</w:t>
            </w:r>
            <w:r w:rsidR="00401F02">
              <w:rPr>
                <w:rFonts w:ascii="Times New Roman" w:hAnsi="Times New Roman" w:cs="Times New Roman"/>
              </w:rPr>
              <w:t>-</w:t>
            </w:r>
            <w:r w:rsidRPr="008539FA">
              <w:rPr>
                <w:rFonts w:ascii="Times New Roman" w:hAnsi="Times New Roman" w:cs="Times New Roman"/>
              </w:rPr>
              <w:t>ции горо</w:t>
            </w:r>
            <w:r w:rsidRPr="008539FA">
              <w:rPr>
                <w:rFonts w:ascii="Times New Roman" w:hAnsi="Times New Roman" w:cs="Times New Roman"/>
              </w:rPr>
              <w:t>д</w:t>
            </w:r>
            <w:r w:rsidRPr="008539FA">
              <w:rPr>
                <w:rFonts w:ascii="Times New Roman" w:hAnsi="Times New Roman" w:cs="Times New Roman"/>
              </w:rPr>
              <w:t>ского округа Чапаевск</w:t>
            </w:r>
            <w:r w:rsidR="00324077" w:rsidRPr="008539FA">
              <w:rPr>
                <w:rFonts w:ascii="Times New Roman" w:hAnsi="Times New Roman" w:cs="Times New Roman"/>
              </w:rPr>
              <w:t>.</w:t>
            </w:r>
          </w:p>
          <w:p w:rsidR="00CB0D94" w:rsidRPr="008539FA" w:rsidRDefault="00CB0D94" w:rsidP="00D902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gridSpan w:val="2"/>
          </w:tcPr>
          <w:p w:rsidR="00324077" w:rsidRPr="008539FA" w:rsidRDefault="00401F02" w:rsidP="00324077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А</w:t>
            </w:r>
            <w:r w:rsidR="000B4E5C" w:rsidRPr="008539FA">
              <w:rPr>
                <w:b w:val="0"/>
                <w:sz w:val="22"/>
                <w:szCs w:val="22"/>
              </w:rPr>
              <w:t>дминистр</w:t>
            </w:r>
            <w:r w:rsidR="000B4E5C" w:rsidRPr="008539FA">
              <w:rPr>
                <w:b w:val="0"/>
                <w:sz w:val="22"/>
                <w:szCs w:val="22"/>
              </w:rPr>
              <w:t>а</w:t>
            </w:r>
            <w:r w:rsidR="000B4E5C" w:rsidRPr="008539FA">
              <w:rPr>
                <w:b w:val="0"/>
                <w:sz w:val="22"/>
                <w:szCs w:val="22"/>
              </w:rPr>
              <w:t>тивны</w:t>
            </w:r>
            <w:r>
              <w:rPr>
                <w:b w:val="0"/>
                <w:sz w:val="22"/>
                <w:szCs w:val="22"/>
              </w:rPr>
              <w:t>е</w:t>
            </w:r>
            <w:r w:rsidR="000B4E5C" w:rsidRPr="008539FA">
              <w:rPr>
                <w:b w:val="0"/>
                <w:sz w:val="22"/>
                <w:szCs w:val="22"/>
              </w:rPr>
              <w:t xml:space="preserve"> проц</w:t>
            </w:r>
            <w:r w:rsidR="000B4E5C" w:rsidRPr="008539FA">
              <w:rPr>
                <w:b w:val="0"/>
                <w:sz w:val="22"/>
                <w:szCs w:val="22"/>
              </w:rPr>
              <w:t>е</w:t>
            </w:r>
            <w:r w:rsidR="000B4E5C" w:rsidRPr="008539FA">
              <w:rPr>
                <w:b w:val="0"/>
                <w:sz w:val="22"/>
                <w:szCs w:val="22"/>
              </w:rPr>
              <w:t>дур</w:t>
            </w:r>
            <w:r>
              <w:rPr>
                <w:b w:val="0"/>
                <w:sz w:val="22"/>
                <w:szCs w:val="22"/>
              </w:rPr>
              <w:t>ы</w:t>
            </w:r>
            <w:r w:rsidR="00324077" w:rsidRPr="008539FA">
              <w:rPr>
                <w:b w:val="0"/>
                <w:sz w:val="22"/>
                <w:szCs w:val="22"/>
              </w:rPr>
              <w:t>:</w:t>
            </w:r>
            <w:r w:rsidR="00324077" w:rsidRPr="008539FA">
              <w:rPr>
                <w:sz w:val="22"/>
                <w:szCs w:val="22"/>
              </w:rPr>
              <w:t xml:space="preserve">    </w:t>
            </w:r>
            <w:r w:rsidR="000B4E5C" w:rsidRPr="008539FA">
              <w:rPr>
                <w:b w:val="0"/>
                <w:sz w:val="22"/>
                <w:szCs w:val="22"/>
              </w:rPr>
              <w:t>1.Поступление докуме</w:t>
            </w:r>
            <w:r w:rsidR="00DB4F9F">
              <w:rPr>
                <w:b w:val="0"/>
                <w:sz w:val="22"/>
                <w:szCs w:val="22"/>
              </w:rPr>
              <w:t xml:space="preserve">нтов  и рассмотрение </w:t>
            </w:r>
            <w:r w:rsidR="00DB4F9F">
              <w:rPr>
                <w:b w:val="0"/>
                <w:sz w:val="22"/>
                <w:szCs w:val="22"/>
              </w:rPr>
              <w:lastRenderedPageBreak/>
              <w:t>документов.</w:t>
            </w:r>
            <w:r w:rsidR="000B4E5C" w:rsidRPr="008539FA">
              <w:rPr>
                <w:b w:val="0"/>
                <w:sz w:val="22"/>
                <w:szCs w:val="22"/>
              </w:rPr>
              <w:t xml:space="preserve"> 2.Подготовка разрешения</w:t>
            </w:r>
            <w:r w:rsidR="00DB4F9F">
              <w:rPr>
                <w:b w:val="0"/>
                <w:sz w:val="22"/>
                <w:szCs w:val="22"/>
              </w:rPr>
              <w:t>.</w:t>
            </w:r>
            <w:r w:rsidR="000B4E5C" w:rsidRPr="008539FA">
              <w:rPr>
                <w:b w:val="0"/>
                <w:sz w:val="22"/>
                <w:szCs w:val="22"/>
              </w:rPr>
              <w:t xml:space="preserve"> </w:t>
            </w:r>
          </w:p>
          <w:p w:rsidR="00DB4F9F" w:rsidRDefault="000B4E5C" w:rsidP="00324077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8539FA">
              <w:rPr>
                <w:b w:val="0"/>
                <w:sz w:val="22"/>
                <w:szCs w:val="22"/>
              </w:rPr>
              <w:t>3. Выдача раз</w:t>
            </w:r>
            <w:r w:rsidR="00324077" w:rsidRPr="008539FA">
              <w:rPr>
                <w:b w:val="0"/>
                <w:sz w:val="22"/>
                <w:szCs w:val="22"/>
              </w:rPr>
              <w:t>-</w:t>
            </w:r>
            <w:r w:rsidRPr="008539FA">
              <w:rPr>
                <w:b w:val="0"/>
                <w:sz w:val="22"/>
                <w:szCs w:val="22"/>
              </w:rPr>
              <w:t>решения</w:t>
            </w:r>
            <w:r w:rsidR="00DB4F9F">
              <w:rPr>
                <w:b w:val="0"/>
                <w:sz w:val="22"/>
                <w:szCs w:val="22"/>
              </w:rPr>
              <w:t>.</w:t>
            </w:r>
            <w:r w:rsidRPr="008539FA">
              <w:rPr>
                <w:b w:val="0"/>
                <w:sz w:val="22"/>
                <w:szCs w:val="22"/>
              </w:rPr>
              <w:t xml:space="preserve"> 4.Поступление заявления об окончании р</w:t>
            </w:r>
            <w:r w:rsidRPr="008539FA">
              <w:rPr>
                <w:b w:val="0"/>
                <w:sz w:val="22"/>
                <w:szCs w:val="22"/>
              </w:rPr>
              <w:t>а</w:t>
            </w:r>
            <w:r w:rsidR="00DB4F9F">
              <w:rPr>
                <w:b w:val="0"/>
                <w:sz w:val="22"/>
                <w:szCs w:val="22"/>
              </w:rPr>
              <w:t>бот.</w:t>
            </w:r>
          </w:p>
          <w:p w:rsidR="000B4E5C" w:rsidRPr="008539FA" w:rsidRDefault="000B4E5C" w:rsidP="00324077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8539FA">
              <w:rPr>
                <w:b w:val="0"/>
                <w:sz w:val="22"/>
                <w:szCs w:val="22"/>
              </w:rPr>
              <w:t>5.Проверка в</w:t>
            </w:r>
            <w:r w:rsidRPr="008539FA">
              <w:rPr>
                <w:b w:val="0"/>
                <w:sz w:val="22"/>
                <w:szCs w:val="22"/>
              </w:rPr>
              <w:t>ы</w:t>
            </w:r>
            <w:r w:rsidRPr="008539FA">
              <w:rPr>
                <w:b w:val="0"/>
                <w:sz w:val="22"/>
                <w:szCs w:val="22"/>
              </w:rPr>
              <w:t>полненных р</w:t>
            </w:r>
            <w:r w:rsidRPr="008539FA">
              <w:rPr>
                <w:b w:val="0"/>
                <w:sz w:val="22"/>
                <w:szCs w:val="22"/>
              </w:rPr>
              <w:t>а</w:t>
            </w:r>
            <w:r w:rsidRPr="008539FA">
              <w:rPr>
                <w:b w:val="0"/>
                <w:sz w:val="22"/>
                <w:szCs w:val="22"/>
              </w:rPr>
              <w:t>бот по вос</w:t>
            </w:r>
            <w:r w:rsidR="00324077" w:rsidRPr="008539FA">
              <w:rPr>
                <w:b w:val="0"/>
                <w:sz w:val="22"/>
                <w:szCs w:val="22"/>
              </w:rPr>
              <w:t>-</w:t>
            </w:r>
            <w:r w:rsidRPr="008539FA">
              <w:rPr>
                <w:b w:val="0"/>
                <w:sz w:val="22"/>
                <w:szCs w:val="22"/>
              </w:rPr>
              <w:t>становлению благоустройст</w:t>
            </w:r>
            <w:r w:rsidR="00401F02">
              <w:rPr>
                <w:b w:val="0"/>
                <w:sz w:val="22"/>
                <w:szCs w:val="22"/>
              </w:rPr>
              <w:t>-</w:t>
            </w:r>
            <w:r w:rsidRPr="008539FA">
              <w:rPr>
                <w:b w:val="0"/>
                <w:sz w:val="22"/>
                <w:szCs w:val="22"/>
              </w:rPr>
              <w:t>ва и оформ</w:t>
            </w:r>
            <w:r w:rsidR="00324077" w:rsidRPr="008539FA">
              <w:rPr>
                <w:b w:val="0"/>
                <w:sz w:val="22"/>
                <w:szCs w:val="22"/>
              </w:rPr>
              <w:t>-</w:t>
            </w:r>
            <w:r w:rsidRPr="008539FA">
              <w:rPr>
                <w:b w:val="0"/>
                <w:sz w:val="22"/>
                <w:szCs w:val="22"/>
              </w:rPr>
              <w:t>ление акта сд</w:t>
            </w:r>
            <w:r w:rsidRPr="008539FA">
              <w:rPr>
                <w:b w:val="0"/>
                <w:sz w:val="22"/>
                <w:szCs w:val="22"/>
              </w:rPr>
              <w:t>а</w:t>
            </w:r>
            <w:r w:rsidRPr="008539FA">
              <w:rPr>
                <w:b w:val="0"/>
                <w:sz w:val="22"/>
                <w:szCs w:val="22"/>
              </w:rPr>
              <w:t>чи-приемки в</w:t>
            </w:r>
            <w:r w:rsidRPr="008539FA">
              <w:rPr>
                <w:b w:val="0"/>
                <w:sz w:val="22"/>
                <w:szCs w:val="22"/>
              </w:rPr>
              <w:t>ы</w:t>
            </w:r>
            <w:r w:rsidRPr="008539FA">
              <w:rPr>
                <w:b w:val="0"/>
                <w:sz w:val="22"/>
                <w:szCs w:val="22"/>
              </w:rPr>
              <w:t>полненных р</w:t>
            </w:r>
            <w:r w:rsidRPr="008539FA">
              <w:rPr>
                <w:b w:val="0"/>
                <w:sz w:val="22"/>
                <w:szCs w:val="22"/>
              </w:rPr>
              <w:t>а</w:t>
            </w:r>
            <w:r w:rsidRPr="008539FA">
              <w:rPr>
                <w:b w:val="0"/>
                <w:sz w:val="22"/>
                <w:szCs w:val="22"/>
              </w:rPr>
              <w:t>бот.</w:t>
            </w:r>
          </w:p>
          <w:p w:rsidR="00324077" w:rsidRPr="008539FA" w:rsidRDefault="00324077" w:rsidP="00CE7EEC">
            <w:pPr>
              <w:jc w:val="both"/>
              <w:rPr>
                <w:lang w:eastAsia="ru-RU"/>
              </w:rPr>
            </w:pPr>
            <w:r w:rsidRPr="008539FA">
              <w:rPr>
                <w:rFonts w:ascii="Times New Roman" w:hAnsi="Times New Roman" w:cs="Times New Roman"/>
              </w:rPr>
              <w:t>Основание</w:t>
            </w:r>
            <w:r w:rsidR="00401F02">
              <w:rPr>
                <w:rFonts w:ascii="Times New Roman" w:hAnsi="Times New Roman" w:cs="Times New Roman"/>
              </w:rPr>
              <w:t>-</w:t>
            </w:r>
            <w:r w:rsidRPr="008539FA">
              <w:rPr>
                <w:rFonts w:ascii="Times New Roman" w:hAnsi="Times New Roman" w:cs="Times New Roman"/>
                <w:color w:val="000000"/>
              </w:rPr>
              <w:t xml:space="preserve"> письменно</w:t>
            </w:r>
            <w:r w:rsidR="00401F02">
              <w:rPr>
                <w:rFonts w:ascii="Times New Roman" w:hAnsi="Times New Roman" w:cs="Times New Roman"/>
                <w:color w:val="000000"/>
              </w:rPr>
              <w:t>е</w:t>
            </w:r>
            <w:r w:rsidRPr="008539FA">
              <w:rPr>
                <w:rFonts w:ascii="Times New Roman" w:hAnsi="Times New Roman" w:cs="Times New Roman"/>
                <w:color w:val="000000"/>
              </w:rPr>
              <w:t xml:space="preserve"> з</w:t>
            </w:r>
            <w:r w:rsidRPr="008539FA">
              <w:rPr>
                <w:rFonts w:ascii="Times New Roman" w:hAnsi="Times New Roman" w:cs="Times New Roman"/>
                <w:color w:val="000000"/>
              </w:rPr>
              <w:t>а</w:t>
            </w:r>
            <w:r w:rsidRPr="008539FA">
              <w:rPr>
                <w:rFonts w:ascii="Times New Roman" w:hAnsi="Times New Roman" w:cs="Times New Roman"/>
                <w:color w:val="000000"/>
              </w:rPr>
              <w:t>явлени</w:t>
            </w:r>
            <w:r w:rsidR="00401F02">
              <w:rPr>
                <w:rFonts w:ascii="Times New Roman" w:hAnsi="Times New Roman" w:cs="Times New Roman"/>
                <w:color w:val="000000"/>
              </w:rPr>
              <w:t>е</w:t>
            </w:r>
            <w:r w:rsidRPr="008539FA"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="00E90BBA" w:rsidRPr="008539FA">
              <w:rPr>
                <w:rFonts w:ascii="Times New Roman" w:hAnsi="Times New Roman" w:cs="Times New Roman"/>
                <w:color w:val="000000"/>
              </w:rPr>
              <w:t xml:space="preserve"> в</w:t>
            </w:r>
            <w:r w:rsidR="00E90BBA" w:rsidRPr="008539FA">
              <w:rPr>
                <w:rFonts w:ascii="Times New Roman" w:hAnsi="Times New Roman" w:cs="Times New Roman"/>
              </w:rPr>
              <w:t>ы</w:t>
            </w:r>
            <w:r w:rsidR="00401F02">
              <w:rPr>
                <w:rFonts w:ascii="Times New Roman" w:hAnsi="Times New Roman" w:cs="Times New Roman"/>
              </w:rPr>
              <w:t>-</w:t>
            </w:r>
            <w:r w:rsidR="00E90BBA" w:rsidRPr="008539FA">
              <w:rPr>
                <w:rFonts w:ascii="Times New Roman" w:hAnsi="Times New Roman" w:cs="Times New Roman"/>
              </w:rPr>
              <w:t>даче разреше</w:t>
            </w:r>
            <w:r w:rsidR="00401F02">
              <w:rPr>
                <w:rFonts w:ascii="Times New Roman" w:hAnsi="Times New Roman" w:cs="Times New Roman"/>
              </w:rPr>
              <w:t>-</w:t>
            </w:r>
            <w:r w:rsidR="00E90BBA" w:rsidRPr="008539FA">
              <w:rPr>
                <w:rFonts w:ascii="Times New Roman" w:hAnsi="Times New Roman" w:cs="Times New Roman"/>
              </w:rPr>
              <w:t>ний на произ</w:t>
            </w:r>
            <w:r w:rsidR="00401F02">
              <w:rPr>
                <w:rFonts w:ascii="Times New Roman" w:hAnsi="Times New Roman" w:cs="Times New Roman"/>
              </w:rPr>
              <w:t>-</w:t>
            </w:r>
            <w:r w:rsidR="00E90BBA" w:rsidRPr="008539FA">
              <w:rPr>
                <w:rFonts w:ascii="Times New Roman" w:hAnsi="Times New Roman" w:cs="Times New Roman"/>
              </w:rPr>
              <w:t>водство работ по ремонту и монтажу под-земных инже-нерных ком-муникаций.</w:t>
            </w:r>
          </w:p>
          <w:p w:rsidR="000B4E5C" w:rsidRPr="008539FA" w:rsidRDefault="00E90BBA" w:rsidP="00401F02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Р</w:t>
            </w:r>
            <w:r w:rsidR="000B4E5C" w:rsidRPr="008539FA">
              <w:rPr>
                <w:rFonts w:ascii="Times New Roman" w:hAnsi="Times New Roman" w:cs="Times New Roman"/>
              </w:rPr>
              <w:t>езультат</w:t>
            </w:r>
            <w:r w:rsidR="00401F02">
              <w:rPr>
                <w:rFonts w:ascii="Times New Roman" w:hAnsi="Times New Roman" w:cs="Times New Roman"/>
              </w:rPr>
              <w:t>-</w:t>
            </w:r>
            <w:r w:rsidRPr="008539FA">
              <w:rPr>
                <w:rFonts w:ascii="Times New Roman" w:hAnsi="Times New Roman" w:cs="Times New Roman"/>
              </w:rPr>
              <w:t xml:space="preserve">  </w:t>
            </w:r>
            <w:r w:rsidR="000B4E5C" w:rsidRPr="008539FA">
              <w:rPr>
                <w:rFonts w:ascii="Times New Roman" w:hAnsi="Times New Roman" w:cs="Times New Roman"/>
              </w:rPr>
              <w:t>в</w:t>
            </w:r>
            <w:r w:rsidR="000B4E5C" w:rsidRPr="008539FA">
              <w:rPr>
                <w:rFonts w:ascii="Times New Roman" w:hAnsi="Times New Roman" w:cs="Times New Roman"/>
              </w:rPr>
              <w:t>ы</w:t>
            </w:r>
            <w:r w:rsidR="000B4E5C" w:rsidRPr="008539FA">
              <w:rPr>
                <w:rFonts w:ascii="Times New Roman" w:hAnsi="Times New Roman" w:cs="Times New Roman"/>
              </w:rPr>
              <w:t>дача разре</w:t>
            </w:r>
            <w:r w:rsidR="00401F02">
              <w:rPr>
                <w:rFonts w:ascii="Times New Roman" w:hAnsi="Times New Roman" w:cs="Times New Roman"/>
              </w:rPr>
              <w:t>-</w:t>
            </w:r>
            <w:r w:rsidR="000B4E5C" w:rsidRPr="008539FA">
              <w:rPr>
                <w:rFonts w:ascii="Times New Roman" w:hAnsi="Times New Roman" w:cs="Times New Roman"/>
              </w:rPr>
              <w:t>шений на произ</w:t>
            </w:r>
            <w:r w:rsidR="00401F02">
              <w:rPr>
                <w:rFonts w:ascii="Times New Roman" w:hAnsi="Times New Roman" w:cs="Times New Roman"/>
              </w:rPr>
              <w:t>-</w:t>
            </w:r>
            <w:r w:rsidR="000B4E5C" w:rsidRPr="008539FA">
              <w:rPr>
                <w:rFonts w:ascii="Times New Roman" w:hAnsi="Times New Roman" w:cs="Times New Roman"/>
              </w:rPr>
              <w:t>водство работ по ремонту и мо</w:t>
            </w:r>
            <w:r w:rsidR="000B4E5C" w:rsidRPr="008539FA">
              <w:rPr>
                <w:rFonts w:ascii="Times New Roman" w:hAnsi="Times New Roman" w:cs="Times New Roman"/>
              </w:rPr>
              <w:t>н</w:t>
            </w:r>
            <w:r w:rsidR="000B4E5C" w:rsidRPr="008539FA">
              <w:rPr>
                <w:rFonts w:ascii="Times New Roman" w:hAnsi="Times New Roman" w:cs="Times New Roman"/>
              </w:rPr>
              <w:t xml:space="preserve">тажу подземных инженерных коммуникаций и актов приемки </w:t>
            </w:r>
            <w:r w:rsidR="000B4E5C" w:rsidRPr="008539FA">
              <w:rPr>
                <w:rFonts w:ascii="Times New Roman" w:hAnsi="Times New Roman" w:cs="Times New Roman"/>
              </w:rPr>
              <w:lastRenderedPageBreak/>
              <w:t>выполненных работ</w:t>
            </w:r>
            <w:r w:rsidR="006B1A56" w:rsidRPr="008539FA">
              <w:rPr>
                <w:rFonts w:ascii="Times New Roman" w:hAnsi="Times New Roman" w:cs="Times New Roman"/>
              </w:rPr>
              <w:t>.</w:t>
            </w:r>
            <w:r w:rsidR="000B4E5C" w:rsidRPr="008539FA">
              <w:rPr>
                <w:rFonts w:ascii="Times New Roman" w:hAnsi="Times New Roman" w:cs="Times New Roman"/>
              </w:rPr>
              <w:t xml:space="preserve"> </w:t>
            </w:r>
          </w:p>
          <w:p w:rsidR="000B4E5C" w:rsidRPr="008539FA" w:rsidRDefault="000B4E5C" w:rsidP="000B4E5C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0B4E5C" w:rsidRPr="008539FA" w:rsidRDefault="000B4E5C" w:rsidP="000B4E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401F02" w:rsidRDefault="000B4E5C" w:rsidP="006B1A56">
            <w:pPr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lastRenderedPageBreak/>
              <w:t>Получате</w:t>
            </w:r>
            <w:r w:rsidR="00401F02">
              <w:rPr>
                <w:rFonts w:ascii="Times New Roman" w:hAnsi="Times New Roman" w:cs="Times New Roman"/>
              </w:rPr>
              <w:t>ли:</w:t>
            </w:r>
          </w:p>
          <w:p w:rsidR="00CB0D94" w:rsidRPr="008539FA" w:rsidRDefault="000B4E5C" w:rsidP="002273EF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физически</w:t>
            </w:r>
            <w:r w:rsidR="006B1A56" w:rsidRPr="008539FA">
              <w:rPr>
                <w:rFonts w:ascii="Times New Roman" w:hAnsi="Times New Roman" w:cs="Times New Roman"/>
              </w:rPr>
              <w:t>е</w:t>
            </w:r>
            <w:r w:rsidRPr="008539FA">
              <w:rPr>
                <w:rFonts w:ascii="Times New Roman" w:hAnsi="Times New Roman" w:cs="Times New Roman"/>
              </w:rPr>
              <w:t xml:space="preserve"> и юридически</w:t>
            </w:r>
            <w:r w:rsidR="006B1A56" w:rsidRPr="008539FA">
              <w:rPr>
                <w:rFonts w:ascii="Times New Roman" w:hAnsi="Times New Roman" w:cs="Times New Roman"/>
              </w:rPr>
              <w:t>е</w:t>
            </w:r>
            <w:r w:rsidRPr="008539FA">
              <w:rPr>
                <w:rFonts w:ascii="Times New Roman" w:hAnsi="Times New Roman" w:cs="Times New Roman"/>
              </w:rPr>
              <w:t xml:space="preserve"> </w:t>
            </w:r>
            <w:r w:rsidR="002273EF">
              <w:rPr>
                <w:rFonts w:ascii="Times New Roman" w:hAnsi="Times New Roman" w:cs="Times New Roman"/>
              </w:rPr>
              <w:t>лица.</w:t>
            </w:r>
          </w:p>
        </w:tc>
        <w:tc>
          <w:tcPr>
            <w:tcW w:w="993" w:type="dxa"/>
            <w:gridSpan w:val="3"/>
          </w:tcPr>
          <w:p w:rsidR="00CB0D94" w:rsidRPr="008539FA" w:rsidRDefault="000B4E5C" w:rsidP="00E80E07">
            <w:pPr>
              <w:jc w:val="center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906845" w:rsidRPr="008539FA" w:rsidRDefault="00906845" w:rsidP="00401F02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Градостроительны</w:t>
            </w:r>
            <w:r w:rsidR="006B1A56" w:rsidRPr="008539FA">
              <w:rPr>
                <w:rFonts w:ascii="Times New Roman" w:hAnsi="Times New Roman" w:cs="Times New Roman"/>
              </w:rPr>
              <w:t>й</w:t>
            </w:r>
            <w:r w:rsidRPr="008539FA">
              <w:rPr>
                <w:rFonts w:ascii="Times New Roman" w:hAnsi="Times New Roman" w:cs="Times New Roman"/>
              </w:rPr>
              <w:t xml:space="preserve"> кодекс РФ от 29.12.2004 № 190-ФЗ; </w:t>
            </w:r>
          </w:p>
          <w:p w:rsidR="00906845" w:rsidRPr="008539FA" w:rsidRDefault="00906845" w:rsidP="006B1A56">
            <w:pPr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Кодекс РФ об администрати</w:t>
            </w:r>
            <w:r w:rsidRPr="008539FA">
              <w:rPr>
                <w:rFonts w:ascii="Times New Roman" w:hAnsi="Times New Roman" w:cs="Times New Roman"/>
              </w:rPr>
              <w:t>в</w:t>
            </w:r>
            <w:r w:rsidRPr="008539FA">
              <w:rPr>
                <w:rFonts w:ascii="Times New Roman" w:hAnsi="Times New Roman" w:cs="Times New Roman"/>
              </w:rPr>
              <w:t>ных правонарушениях от 31.12.2001 №195-ФЗ;</w:t>
            </w:r>
          </w:p>
          <w:p w:rsidR="00906845" w:rsidRPr="008539FA" w:rsidRDefault="00771E87" w:rsidP="009068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906845" w:rsidRPr="008539FA">
              <w:rPr>
                <w:rFonts w:ascii="Times New Roman" w:hAnsi="Times New Roman" w:cs="Times New Roman"/>
              </w:rPr>
              <w:t xml:space="preserve">от 06.10.2003 №131-ФЗ </w:t>
            </w:r>
            <w:r w:rsidR="00906845" w:rsidRPr="008539FA">
              <w:rPr>
                <w:rFonts w:ascii="Times New Roman" w:hAnsi="Times New Roman" w:cs="Times New Roman"/>
              </w:rPr>
              <w:lastRenderedPageBreak/>
              <w:t>«Об общих принципах орг</w:t>
            </w:r>
            <w:r w:rsidR="00906845" w:rsidRPr="008539FA">
              <w:rPr>
                <w:rFonts w:ascii="Times New Roman" w:hAnsi="Times New Roman" w:cs="Times New Roman"/>
              </w:rPr>
              <w:t>а</w:t>
            </w:r>
            <w:r w:rsidR="00906845" w:rsidRPr="008539FA">
              <w:rPr>
                <w:rFonts w:ascii="Times New Roman" w:hAnsi="Times New Roman" w:cs="Times New Roman"/>
              </w:rPr>
              <w:t>низации местного самоупра</w:t>
            </w:r>
            <w:r w:rsidR="00906845" w:rsidRPr="008539FA">
              <w:rPr>
                <w:rFonts w:ascii="Times New Roman" w:hAnsi="Times New Roman" w:cs="Times New Roman"/>
              </w:rPr>
              <w:t>в</w:t>
            </w:r>
            <w:r w:rsidR="00906845" w:rsidRPr="008539FA">
              <w:rPr>
                <w:rFonts w:ascii="Times New Roman" w:hAnsi="Times New Roman" w:cs="Times New Roman"/>
              </w:rPr>
              <w:t>ления в Российской Федер</w:t>
            </w:r>
            <w:r w:rsidR="00906845" w:rsidRPr="008539FA">
              <w:rPr>
                <w:rFonts w:ascii="Times New Roman" w:hAnsi="Times New Roman" w:cs="Times New Roman"/>
              </w:rPr>
              <w:t>а</w:t>
            </w:r>
            <w:r w:rsidR="00906845" w:rsidRPr="008539FA">
              <w:rPr>
                <w:rFonts w:ascii="Times New Roman" w:hAnsi="Times New Roman" w:cs="Times New Roman"/>
              </w:rPr>
              <w:t>ции»;</w:t>
            </w:r>
          </w:p>
          <w:p w:rsidR="006B1A56" w:rsidRPr="008539FA" w:rsidRDefault="00771E87" w:rsidP="009068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906845" w:rsidRPr="008539FA">
              <w:rPr>
                <w:rFonts w:ascii="Times New Roman" w:hAnsi="Times New Roman" w:cs="Times New Roman"/>
              </w:rPr>
              <w:t xml:space="preserve"> от 27.07.2010 № 210-ФЗ «Об организации предоста</w:t>
            </w:r>
            <w:r w:rsidR="00906845" w:rsidRPr="008539FA">
              <w:rPr>
                <w:rFonts w:ascii="Times New Roman" w:hAnsi="Times New Roman" w:cs="Times New Roman"/>
              </w:rPr>
              <w:t>в</w:t>
            </w:r>
            <w:r w:rsidR="00906845" w:rsidRPr="008539FA">
              <w:rPr>
                <w:rFonts w:ascii="Times New Roman" w:hAnsi="Times New Roman" w:cs="Times New Roman"/>
              </w:rPr>
              <w:t>ления государственных и м</w:t>
            </w:r>
            <w:r w:rsidR="00906845" w:rsidRPr="008539FA">
              <w:rPr>
                <w:rFonts w:ascii="Times New Roman" w:hAnsi="Times New Roman" w:cs="Times New Roman"/>
              </w:rPr>
              <w:t>у</w:t>
            </w:r>
            <w:r w:rsidR="00906845" w:rsidRPr="008539FA">
              <w:rPr>
                <w:rFonts w:ascii="Times New Roman" w:hAnsi="Times New Roman" w:cs="Times New Roman"/>
              </w:rPr>
              <w:t>ниципальных услуг;</w:t>
            </w:r>
          </w:p>
          <w:p w:rsidR="00401F02" w:rsidRDefault="006B1A56" w:rsidP="00906845">
            <w:pPr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З</w:t>
            </w:r>
            <w:r w:rsidR="00906845" w:rsidRPr="008539FA">
              <w:rPr>
                <w:rFonts w:ascii="Times New Roman" w:hAnsi="Times New Roman" w:cs="Times New Roman"/>
              </w:rPr>
              <w:t>акон Самарской области от 01.11.2007 № 115-ГД «Об а</w:t>
            </w:r>
            <w:r w:rsidR="00906845" w:rsidRPr="008539FA">
              <w:rPr>
                <w:rFonts w:ascii="Times New Roman" w:hAnsi="Times New Roman" w:cs="Times New Roman"/>
              </w:rPr>
              <w:t>д</w:t>
            </w:r>
            <w:r w:rsidR="00906845" w:rsidRPr="008539FA">
              <w:rPr>
                <w:rFonts w:ascii="Times New Roman" w:hAnsi="Times New Roman" w:cs="Times New Roman"/>
              </w:rPr>
              <w:t>министративных правона</w:t>
            </w:r>
            <w:r w:rsidRPr="008539FA">
              <w:rPr>
                <w:rFonts w:ascii="Times New Roman" w:hAnsi="Times New Roman" w:cs="Times New Roman"/>
              </w:rPr>
              <w:t>-</w:t>
            </w:r>
            <w:r w:rsidR="00906845" w:rsidRPr="008539FA">
              <w:rPr>
                <w:rFonts w:ascii="Times New Roman" w:hAnsi="Times New Roman" w:cs="Times New Roman"/>
              </w:rPr>
              <w:t>рушениях на территории С</w:t>
            </w:r>
            <w:r w:rsidR="00906845" w:rsidRPr="008539FA">
              <w:rPr>
                <w:rFonts w:ascii="Times New Roman" w:hAnsi="Times New Roman" w:cs="Times New Roman"/>
              </w:rPr>
              <w:t>а</w:t>
            </w:r>
            <w:r w:rsidR="00906845" w:rsidRPr="008539FA">
              <w:rPr>
                <w:rFonts w:ascii="Times New Roman" w:hAnsi="Times New Roman" w:cs="Times New Roman"/>
              </w:rPr>
              <w:t>марской области»</w:t>
            </w:r>
            <w:r w:rsidR="00401F02">
              <w:rPr>
                <w:rFonts w:ascii="Times New Roman" w:hAnsi="Times New Roman" w:cs="Times New Roman"/>
              </w:rPr>
              <w:t>;</w:t>
            </w:r>
          </w:p>
          <w:p w:rsidR="00906845" w:rsidRPr="008539FA" w:rsidRDefault="00906845" w:rsidP="00906845">
            <w:pPr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Устав городского округа Ч</w:t>
            </w:r>
            <w:r w:rsidRPr="008539FA">
              <w:rPr>
                <w:rFonts w:ascii="Times New Roman" w:hAnsi="Times New Roman" w:cs="Times New Roman"/>
              </w:rPr>
              <w:t>а</w:t>
            </w:r>
            <w:r w:rsidRPr="008539FA">
              <w:rPr>
                <w:rFonts w:ascii="Times New Roman" w:hAnsi="Times New Roman" w:cs="Times New Roman"/>
              </w:rPr>
              <w:t>паевск Самарской области;</w:t>
            </w:r>
          </w:p>
          <w:p w:rsidR="00906845" w:rsidRPr="008539FA" w:rsidRDefault="00906845" w:rsidP="00D86483">
            <w:pPr>
              <w:pStyle w:val="af1"/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Постановление Чапаевской городской Думы от 31.10.2002  № 131 «О правилах произво</w:t>
            </w:r>
            <w:r w:rsidRPr="008539FA">
              <w:rPr>
                <w:rFonts w:ascii="Times New Roman" w:hAnsi="Times New Roman" w:cs="Times New Roman"/>
              </w:rPr>
              <w:t>д</w:t>
            </w:r>
            <w:r w:rsidRPr="008539FA">
              <w:rPr>
                <w:rFonts w:ascii="Times New Roman" w:hAnsi="Times New Roman" w:cs="Times New Roman"/>
              </w:rPr>
              <w:t>ства  работ по ремонту и мо</w:t>
            </w:r>
            <w:r w:rsidRPr="008539FA">
              <w:rPr>
                <w:rFonts w:ascii="Times New Roman" w:hAnsi="Times New Roman" w:cs="Times New Roman"/>
              </w:rPr>
              <w:t>н</w:t>
            </w:r>
            <w:r w:rsidRPr="008539FA">
              <w:rPr>
                <w:rFonts w:ascii="Times New Roman" w:hAnsi="Times New Roman" w:cs="Times New Roman"/>
              </w:rPr>
              <w:t>тажу подземных инженерных коммуникаций   на террит</w:t>
            </w:r>
            <w:r w:rsidRPr="008539FA">
              <w:rPr>
                <w:rFonts w:ascii="Times New Roman" w:hAnsi="Times New Roman" w:cs="Times New Roman"/>
              </w:rPr>
              <w:t>о</w:t>
            </w:r>
            <w:r w:rsidRPr="008539FA">
              <w:rPr>
                <w:rFonts w:ascii="Times New Roman" w:hAnsi="Times New Roman" w:cs="Times New Roman"/>
              </w:rPr>
              <w:t>рии города Чапаевска»</w:t>
            </w:r>
          </w:p>
          <w:p w:rsidR="00906845" w:rsidRPr="008539FA" w:rsidRDefault="00906845" w:rsidP="00906845">
            <w:pPr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ab/>
            </w:r>
          </w:p>
          <w:p w:rsidR="00CB0D94" w:rsidRPr="008539FA" w:rsidRDefault="00CB0D94" w:rsidP="003B35A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239" w:type="dxa"/>
            <w:gridSpan w:val="6"/>
          </w:tcPr>
          <w:p w:rsidR="00CB0D94" w:rsidRPr="00324077" w:rsidRDefault="00382EC4" w:rsidP="00382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AE3B34" w:rsidRPr="008539FA" w:rsidRDefault="006B1A56" w:rsidP="006B1A56">
            <w:pPr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446100,</w:t>
            </w:r>
            <w:r w:rsidR="00AE3B34" w:rsidRPr="008539FA">
              <w:rPr>
                <w:rFonts w:ascii="Times New Roman" w:hAnsi="Times New Roman" w:cs="Times New Roman"/>
              </w:rPr>
              <w:t>Са</w:t>
            </w:r>
            <w:r w:rsidRPr="008539FA">
              <w:rPr>
                <w:rFonts w:ascii="Times New Roman" w:hAnsi="Times New Roman" w:cs="Times New Roman"/>
              </w:rPr>
              <w:t>-</w:t>
            </w:r>
            <w:r w:rsidR="00AE3B34" w:rsidRPr="008539FA">
              <w:rPr>
                <w:rFonts w:ascii="Times New Roman" w:hAnsi="Times New Roman" w:cs="Times New Roman"/>
              </w:rPr>
              <w:t>марская об</w:t>
            </w:r>
            <w:r w:rsidRPr="008539FA">
              <w:rPr>
                <w:rFonts w:ascii="Times New Roman" w:hAnsi="Times New Roman" w:cs="Times New Roman"/>
              </w:rPr>
              <w:t>-</w:t>
            </w:r>
            <w:r w:rsidR="00AE3B34" w:rsidRPr="008539FA">
              <w:rPr>
                <w:rFonts w:ascii="Times New Roman" w:hAnsi="Times New Roman" w:cs="Times New Roman"/>
              </w:rPr>
              <w:t>л</w:t>
            </w:r>
            <w:r w:rsidRPr="008539FA">
              <w:rPr>
                <w:rFonts w:ascii="Times New Roman" w:hAnsi="Times New Roman" w:cs="Times New Roman"/>
              </w:rPr>
              <w:t>асть</w:t>
            </w:r>
            <w:r w:rsidR="00AE3B34" w:rsidRPr="008539FA">
              <w:rPr>
                <w:rFonts w:ascii="Times New Roman" w:hAnsi="Times New Roman" w:cs="Times New Roman"/>
              </w:rPr>
              <w:t>, г.Чапаевск, ул.Херсон</w:t>
            </w:r>
            <w:r w:rsidRPr="008539FA">
              <w:rPr>
                <w:rFonts w:ascii="Times New Roman" w:hAnsi="Times New Roman" w:cs="Times New Roman"/>
              </w:rPr>
              <w:t>-</w:t>
            </w:r>
            <w:r w:rsidR="00AE3B34" w:rsidRPr="008539FA">
              <w:rPr>
                <w:rFonts w:ascii="Times New Roman" w:hAnsi="Times New Roman" w:cs="Times New Roman"/>
              </w:rPr>
              <w:t xml:space="preserve">ская, 17, </w:t>
            </w:r>
            <w:r w:rsidR="00AE3B34" w:rsidRPr="008539FA">
              <w:rPr>
                <w:rFonts w:ascii="Times New Roman" w:hAnsi="Times New Roman" w:cs="Times New Roman"/>
              </w:rPr>
              <w:lastRenderedPageBreak/>
              <w:t>контактные телефоны / факс : 30374, 42001, 32391.</w:t>
            </w:r>
          </w:p>
          <w:p w:rsidR="00AE3B34" w:rsidRPr="008539FA" w:rsidRDefault="006B1A56" w:rsidP="00AE3B34">
            <w:pPr>
              <w:jc w:val="both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Э</w:t>
            </w:r>
            <w:r w:rsidR="00AE3B34" w:rsidRPr="008539FA">
              <w:rPr>
                <w:rFonts w:ascii="Times New Roman" w:hAnsi="Times New Roman" w:cs="Times New Roman"/>
              </w:rPr>
              <w:t>лектрон</w:t>
            </w:r>
            <w:r w:rsidRPr="008539FA">
              <w:rPr>
                <w:rFonts w:ascii="Times New Roman" w:hAnsi="Times New Roman" w:cs="Times New Roman"/>
              </w:rPr>
              <w:t>-</w:t>
            </w:r>
            <w:r w:rsidR="00AE3B34" w:rsidRPr="008539FA">
              <w:rPr>
                <w:rFonts w:ascii="Times New Roman" w:hAnsi="Times New Roman" w:cs="Times New Roman"/>
              </w:rPr>
              <w:t xml:space="preserve">ная почта : </w:t>
            </w:r>
            <w:hyperlink r:id="rId53" w:history="1">
              <w:r w:rsidR="00AE3B34" w:rsidRPr="008539FA">
                <w:rPr>
                  <w:rStyle w:val="ad"/>
                  <w:rFonts w:ascii="Times New Roman" w:hAnsi="Times New Roman" w:cs="Times New Roman"/>
                  <w:lang w:val="en-US"/>
                </w:rPr>
                <w:t>olga</w:t>
              </w:r>
              <w:r w:rsidR="00AE3B34" w:rsidRPr="008539FA">
                <w:rPr>
                  <w:rStyle w:val="ad"/>
                  <w:rFonts w:ascii="Times New Roman" w:hAnsi="Times New Roman" w:cs="Times New Roman"/>
                </w:rPr>
                <w:t>.170190@</w:t>
              </w:r>
              <w:r w:rsidR="00AE3B34" w:rsidRPr="008539FA">
                <w:rPr>
                  <w:rStyle w:val="ad"/>
                  <w:rFonts w:ascii="Times New Roman" w:hAnsi="Times New Roman" w:cs="Times New Roman"/>
                  <w:lang w:val="en-US"/>
                </w:rPr>
                <w:t>yandex</w:t>
              </w:r>
              <w:r w:rsidR="00AE3B34" w:rsidRPr="008539FA">
                <w:rPr>
                  <w:rStyle w:val="ad"/>
                  <w:rFonts w:ascii="Times New Roman" w:hAnsi="Times New Roman" w:cs="Times New Roman"/>
                </w:rPr>
                <w:t>.</w:t>
              </w:r>
              <w:r w:rsidR="00AE3B34" w:rsidRPr="008539FA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CB0D94" w:rsidRPr="00324077" w:rsidRDefault="00CB0D94" w:rsidP="003B35A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4"/>
          </w:tcPr>
          <w:p w:rsidR="00CB0D94" w:rsidRPr="00465EDD" w:rsidRDefault="00CB0D94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9C498C" w:rsidRPr="00465EDD" w:rsidTr="003C1F72">
        <w:tc>
          <w:tcPr>
            <w:tcW w:w="15417" w:type="dxa"/>
            <w:gridSpan w:val="31"/>
          </w:tcPr>
          <w:p w:rsidR="009C498C" w:rsidRPr="0036612A" w:rsidRDefault="009C498C" w:rsidP="009C4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сфере социальной защиты населения</w:t>
            </w:r>
          </w:p>
        </w:tc>
      </w:tr>
      <w:tr w:rsidR="009C498C" w:rsidRPr="00465EDD" w:rsidTr="003C1F72">
        <w:tc>
          <w:tcPr>
            <w:tcW w:w="15417" w:type="dxa"/>
            <w:gridSpan w:val="31"/>
          </w:tcPr>
          <w:p w:rsidR="009C498C" w:rsidRPr="00465EDD" w:rsidRDefault="009C498C" w:rsidP="009C498C">
            <w:pPr>
              <w:jc w:val="center"/>
              <w:rPr>
                <w:rFonts w:ascii="Times New Roman" w:hAnsi="Times New Roman" w:cs="Times New Roman"/>
              </w:rPr>
            </w:pPr>
            <w:r w:rsidRPr="009C498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498C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администрации городского округа Чапаевск</w:t>
            </w:r>
          </w:p>
        </w:tc>
      </w:tr>
      <w:tr w:rsidR="00CD42DE" w:rsidRPr="006703B4" w:rsidTr="003C1F72">
        <w:tc>
          <w:tcPr>
            <w:tcW w:w="531" w:type="dxa"/>
            <w:gridSpan w:val="2"/>
          </w:tcPr>
          <w:p w:rsidR="00CD42DE" w:rsidRPr="006703B4" w:rsidRDefault="009C498C" w:rsidP="00302BC4">
            <w:pPr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1</w:t>
            </w:r>
            <w:r w:rsidR="00302BC4">
              <w:rPr>
                <w:rFonts w:ascii="Times New Roman" w:hAnsi="Times New Roman" w:cs="Times New Roman"/>
              </w:rPr>
              <w:t>6</w:t>
            </w:r>
            <w:r w:rsidRPr="006703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CD42DE" w:rsidRPr="006703B4" w:rsidRDefault="009C498C" w:rsidP="00D86483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6703B4">
              <w:rPr>
                <w:b w:val="0"/>
                <w:sz w:val="22"/>
                <w:szCs w:val="22"/>
              </w:rPr>
              <w:t>Предоста</w:t>
            </w:r>
            <w:r w:rsidRPr="006703B4">
              <w:rPr>
                <w:b w:val="0"/>
                <w:sz w:val="22"/>
                <w:szCs w:val="22"/>
              </w:rPr>
              <w:t>в</w:t>
            </w:r>
            <w:r w:rsidRPr="006703B4">
              <w:rPr>
                <w:b w:val="0"/>
                <w:sz w:val="22"/>
                <w:szCs w:val="22"/>
              </w:rPr>
              <w:t>ление ежеме</w:t>
            </w:r>
            <w:r w:rsidR="006703B4">
              <w:rPr>
                <w:b w:val="0"/>
                <w:sz w:val="22"/>
                <w:szCs w:val="22"/>
              </w:rPr>
              <w:t>-</w:t>
            </w:r>
            <w:r w:rsidRPr="006703B4">
              <w:rPr>
                <w:b w:val="0"/>
                <w:sz w:val="22"/>
                <w:szCs w:val="22"/>
              </w:rPr>
              <w:t>сячной до</w:t>
            </w:r>
            <w:r w:rsidR="006703B4">
              <w:rPr>
                <w:b w:val="0"/>
                <w:sz w:val="22"/>
                <w:szCs w:val="22"/>
              </w:rPr>
              <w:t>-</w:t>
            </w:r>
            <w:r w:rsidRPr="006703B4">
              <w:rPr>
                <w:b w:val="0"/>
                <w:sz w:val="22"/>
                <w:szCs w:val="22"/>
              </w:rPr>
              <w:t>платы к тру</w:t>
            </w:r>
            <w:r w:rsidR="006703B4">
              <w:rPr>
                <w:b w:val="0"/>
                <w:sz w:val="22"/>
                <w:szCs w:val="22"/>
              </w:rPr>
              <w:t>-</w:t>
            </w:r>
            <w:r w:rsidRPr="006703B4">
              <w:rPr>
                <w:b w:val="0"/>
                <w:sz w:val="22"/>
                <w:szCs w:val="22"/>
              </w:rPr>
              <w:t>довой пенсии лицам, заме</w:t>
            </w:r>
            <w:r w:rsidR="006703B4">
              <w:rPr>
                <w:b w:val="0"/>
                <w:sz w:val="22"/>
                <w:szCs w:val="22"/>
              </w:rPr>
              <w:t>-</w:t>
            </w:r>
            <w:r w:rsidRPr="006703B4">
              <w:rPr>
                <w:b w:val="0"/>
                <w:sz w:val="22"/>
                <w:szCs w:val="22"/>
              </w:rPr>
              <w:t>щавшим должности муниципаль</w:t>
            </w:r>
            <w:r w:rsidR="006703B4">
              <w:rPr>
                <w:b w:val="0"/>
                <w:sz w:val="22"/>
                <w:szCs w:val="22"/>
              </w:rPr>
              <w:t>-</w:t>
            </w:r>
            <w:r w:rsidRPr="006703B4">
              <w:rPr>
                <w:b w:val="0"/>
                <w:sz w:val="22"/>
                <w:szCs w:val="22"/>
              </w:rPr>
              <w:t>ной службы в городском округе Чап</w:t>
            </w:r>
            <w:r w:rsidRPr="006703B4">
              <w:rPr>
                <w:b w:val="0"/>
                <w:sz w:val="22"/>
                <w:szCs w:val="22"/>
              </w:rPr>
              <w:t>а</w:t>
            </w:r>
            <w:r w:rsidRPr="006703B4">
              <w:rPr>
                <w:b w:val="0"/>
                <w:sz w:val="22"/>
                <w:szCs w:val="22"/>
              </w:rPr>
              <w:t>евск</w:t>
            </w:r>
          </w:p>
        </w:tc>
        <w:tc>
          <w:tcPr>
            <w:tcW w:w="1557" w:type="dxa"/>
            <w:gridSpan w:val="2"/>
          </w:tcPr>
          <w:p w:rsidR="009C498C" w:rsidRDefault="009C498C" w:rsidP="006703B4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Управление социальной защиты насе</w:t>
            </w:r>
            <w:r w:rsid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ления адми</w:t>
            </w:r>
            <w:r w:rsid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нистрации го</w:t>
            </w:r>
            <w:r w:rsid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родского ок</w:t>
            </w:r>
            <w:r w:rsid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руга Чап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евск</w:t>
            </w:r>
            <w:r w:rsid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:rsidR="00CD42DE" w:rsidRPr="002B0005" w:rsidRDefault="00CD42DE" w:rsidP="00CE47C6">
            <w:pPr>
              <w:pStyle w:val="af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64" w:type="dxa"/>
            <w:gridSpan w:val="2"/>
          </w:tcPr>
          <w:p w:rsidR="009C498C" w:rsidRPr="006703B4" w:rsidRDefault="00CE2824" w:rsidP="00CE2824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9C498C" w:rsidRPr="006703B4">
              <w:rPr>
                <w:rFonts w:ascii="Times New Roman" w:hAnsi="Times New Roman" w:cs="Times New Roman"/>
              </w:rPr>
              <w:t>дминистр</w:t>
            </w:r>
            <w:r w:rsidR="009C498C" w:rsidRPr="006703B4">
              <w:rPr>
                <w:rFonts w:ascii="Times New Roman" w:hAnsi="Times New Roman" w:cs="Times New Roman"/>
              </w:rPr>
              <w:t>а</w:t>
            </w:r>
            <w:r w:rsidR="009C498C" w:rsidRPr="006703B4">
              <w:rPr>
                <w:rFonts w:ascii="Times New Roman" w:hAnsi="Times New Roman" w:cs="Times New Roman"/>
              </w:rPr>
              <w:t>тивные проц</w:t>
            </w:r>
            <w:r w:rsidR="009C498C" w:rsidRPr="006703B4">
              <w:rPr>
                <w:rFonts w:ascii="Times New Roman" w:hAnsi="Times New Roman" w:cs="Times New Roman"/>
              </w:rPr>
              <w:t>е</w:t>
            </w:r>
            <w:r w:rsidR="009C498C" w:rsidRPr="006703B4">
              <w:rPr>
                <w:rFonts w:ascii="Times New Roman" w:hAnsi="Times New Roman" w:cs="Times New Roman"/>
              </w:rPr>
              <w:t>дуры</w:t>
            </w:r>
            <w:r>
              <w:rPr>
                <w:rFonts w:ascii="Times New Roman" w:hAnsi="Times New Roman" w:cs="Times New Roman"/>
              </w:rPr>
              <w:t>:</w:t>
            </w:r>
            <w:r w:rsidR="009C498C" w:rsidRPr="006703B4">
              <w:rPr>
                <w:rFonts w:ascii="Times New Roman" w:hAnsi="Times New Roman" w:cs="Times New Roman"/>
              </w:rPr>
              <w:t xml:space="preserve"> </w:t>
            </w:r>
          </w:p>
          <w:p w:rsidR="009C498C" w:rsidRPr="006703B4" w:rsidRDefault="00406D9C" w:rsidP="00406D9C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="009C498C" w:rsidRPr="006703B4">
              <w:rPr>
                <w:rFonts w:ascii="Times New Roman" w:hAnsi="Times New Roman" w:cs="Times New Roman"/>
                <w:color w:val="000000"/>
              </w:rPr>
              <w:t>рием и рег</w:t>
            </w:r>
            <w:r w:rsidR="009C498C" w:rsidRPr="006703B4">
              <w:rPr>
                <w:rFonts w:ascii="Times New Roman" w:hAnsi="Times New Roman" w:cs="Times New Roman"/>
                <w:color w:val="000000"/>
              </w:rPr>
              <w:t>и</w:t>
            </w:r>
            <w:r w:rsidR="009C498C" w:rsidRPr="006703B4">
              <w:rPr>
                <w:rFonts w:ascii="Times New Roman" w:hAnsi="Times New Roman" w:cs="Times New Roman"/>
                <w:color w:val="000000"/>
              </w:rPr>
              <w:t>страция до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9C498C" w:rsidRPr="006703B4">
              <w:rPr>
                <w:rFonts w:ascii="Times New Roman" w:hAnsi="Times New Roman" w:cs="Times New Roman"/>
                <w:color w:val="000000"/>
              </w:rPr>
              <w:t>кументов кад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9C498C" w:rsidRPr="006703B4">
              <w:rPr>
                <w:rFonts w:ascii="Times New Roman" w:hAnsi="Times New Roman" w:cs="Times New Roman"/>
                <w:color w:val="000000"/>
              </w:rPr>
              <w:t>ровой</w:t>
            </w:r>
            <w:r w:rsidR="009C498C" w:rsidRPr="006703B4">
              <w:rPr>
                <w:rFonts w:ascii="Times New Roman" w:hAnsi="Times New Roman" w:cs="Times New Roman"/>
              </w:rPr>
              <w:t xml:space="preserve"> службой структурного подразделения муниципальн</w:t>
            </w:r>
            <w:r w:rsidR="009C498C" w:rsidRPr="006703B4">
              <w:rPr>
                <w:rFonts w:ascii="Times New Roman" w:hAnsi="Times New Roman" w:cs="Times New Roman"/>
              </w:rPr>
              <w:t>о</w:t>
            </w:r>
            <w:r w:rsidR="009C498C" w:rsidRPr="006703B4">
              <w:rPr>
                <w:rFonts w:ascii="Times New Roman" w:hAnsi="Times New Roman" w:cs="Times New Roman"/>
              </w:rPr>
              <w:t>го органа</w:t>
            </w:r>
            <w:r w:rsidR="009C498C" w:rsidRPr="006703B4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9C498C" w:rsidRPr="006703B4" w:rsidRDefault="009C498C" w:rsidP="00406D9C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подготовка до</w:t>
            </w:r>
            <w:r w:rsidR="00406D9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кументов и н</w:t>
            </w:r>
            <w:r w:rsidRPr="006703B4">
              <w:rPr>
                <w:rFonts w:ascii="Times New Roman" w:hAnsi="Times New Roman" w:cs="Times New Roman"/>
              </w:rPr>
              <w:t>а</w:t>
            </w:r>
            <w:r w:rsidRPr="006703B4">
              <w:rPr>
                <w:rFonts w:ascii="Times New Roman" w:hAnsi="Times New Roman" w:cs="Times New Roman"/>
              </w:rPr>
              <w:t>правление их на рассмотрение руководителю структурного подразделения муниципальн</w:t>
            </w:r>
            <w:r w:rsidRPr="006703B4">
              <w:rPr>
                <w:rFonts w:ascii="Times New Roman" w:hAnsi="Times New Roman" w:cs="Times New Roman"/>
              </w:rPr>
              <w:t>о</w:t>
            </w:r>
            <w:r w:rsidRPr="006703B4">
              <w:rPr>
                <w:rFonts w:ascii="Times New Roman" w:hAnsi="Times New Roman" w:cs="Times New Roman"/>
              </w:rPr>
              <w:t>го органа;</w:t>
            </w:r>
          </w:p>
          <w:p w:rsidR="009C498C" w:rsidRPr="006703B4" w:rsidRDefault="009C498C" w:rsidP="00406D9C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рассмотрение руководителем структурного подразделения муниципально</w:t>
            </w:r>
            <w:r w:rsidR="00406D9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го органа пред</w:t>
            </w:r>
            <w:r w:rsidR="00406D9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ставленных до</w:t>
            </w:r>
            <w:r w:rsidR="00406D9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кументов и н</w:t>
            </w:r>
            <w:r w:rsidRPr="006703B4">
              <w:rPr>
                <w:rFonts w:ascii="Times New Roman" w:hAnsi="Times New Roman" w:cs="Times New Roman"/>
              </w:rPr>
              <w:t>а</w:t>
            </w:r>
            <w:r w:rsidRPr="006703B4">
              <w:rPr>
                <w:rFonts w:ascii="Times New Roman" w:hAnsi="Times New Roman" w:cs="Times New Roman"/>
              </w:rPr>
              <w:t>правление хо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датайства об установлении доплаты к пен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сии в Комис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lastRenderedPageBreak/>
              <w:t>сию;</w:t>
            </w:r>
          </w:p>
          <w:p w:rsidR="009C498C" w:rsidRPr="006703B4" w:rsidRDefault="009C498C" w:rsidP="00780A92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подготовка Ко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 xml:space="preserve">миссией </w:t>
            </w:r>
            <w:r w:rsidR="00780A92">
              <w:rPr>
                <w:rFonts w:ascii="Times New Roman" w:hAnsi="Times New Roman" w:cs="Times New Roman"/>
              </w:rPr>
              <w:t>за-клю</w:t>
            </w:r>
            <w:r w:rsidRPr="006703B4">
              <w:rPr>
                <w:rFonts w:ascii="Times New Roman" w:hAnsi="Times New Roman" w:cs="Times New Roman"/>
              </w:rPr>
              <w:t>чения по вопросам уст</w:t>
            </w:r>
            <w:r w:rsidRPr="006703B4">
              <w:rPr>
                <w:rFonts w:ascii="Times New Roman" w:hAnsi="Times New Roman" w:cs="Times New Roman"/>
              </w:rPr>
              <w:t>а</w:t>
            </w:r>
            <w:r w:rsidRPr="006703B4">
              <w:rPr>
                <w:rFonts w:ascii="Times New Roman" w:hAnsi="Times New Roman" w:cs="Times New Roman"/>
              </w:rPr>
              <w:t>новления до</w:t>
            </w:r>
            <w:r w:rsidRPr="006703B4">
              <w:rPr>
                <w:rFonts w:ascii="Times New Roman" w:hAnsi="Times New Roman" w:cs="Times New Roman"/>
              </w:rPr>
              <w:t>п</w:t>
            </w:r>
            <w:r w:rsidRPr="006703B4">
              <w:rPr>
                <w:rFonts w:ascii="Times New Roman" w:hAnsi="Times New Roman" w:cs="Times New Roman"/>
              </w:rPr>
              <w:t>латы, об отказе в установлении доплаты к пе</w:t>
            </w:r>
            <w:r w:rsidRPr="006703B4">
              <w:rPr>
                <w:rFonts w:ascii="Times New Roman" w:hAnsi="Times New Roman" w:cs="Times New Roman"/>
              </w:rPr>
              <w:t>н</w:t>
            </w:r>
            <w:r w:rsidRPr="006703B4">
              <w:rPr>
                <w:rFonts w:ascii="Times New Roman" w:hAnsi="Times New Roman" w:cs="Times New Roman"/>
              </w:rPr>
              <w:t>сии и дальне</w:t>
            </w:r>
            <w:r w:rsidRPr="006703B4">
              <w:rPr>
                <w:rFonts w:ascii="Times New Roman" w:hAnsi="Times New Roman" w:cs="Times New Roman"/>
              </w:rPr>
              <w:t>й</w:t>
            </w:r>
            <w:r w:rsidRPr="006703B4">
              <w:rPr>
                <w:rFonts w:ascii="Times New Roman" w:hAnsi="Times New Roman" w:cs="Times New Roman"/>
              </w:rPr>
              <w:t>шее принятие Главой горо</w:t>
            </w:r>
            <w:r w:rsidRPr="006703B4">
              <w:rPr>
                <w:rFonts w:ascii="Times New Roman" w:hAnsi="Times New Roman" w:cs="Times New Roman"/>
              </w:rPr>
              <w:t>д</w:t>
            </w:r>
            <w:r w:rsidRPr="006703B4">
              <w:rPr>
                <w:rFonts w:ascii="Times New Roman" w:hAnsi="Times New Roman" w:cs="Times New Roman"/>
              </w:rPr>
              <w:t>ского округа Чапаевск реш</w:t>
            </w:r>
            <w:r w:rsidRPr="006703B4">
              <w:rPr>
                <w:rFonts w:ascii="Times New Roman" w:hAnsi="Times New Roman" w:cs="Times New Roman"/>
              </w:rPr>
              <w:t>е</w:t>
            </w:r>
            <w:r w:rsidRPr="006703B4">
              <w:rPr>
                <w:rFonts w:ascii="Times New Roman" w:hAnsi="Times New Roman" w:cs="Times New Roman"/>
              </w:rPr>
              <w:t>ния об устано</w:t>
            </w:r>
            <w:r w:rsidRPr="006703B4">
              <w:rPr>
                <w:rFonts w:ascii="Times New Roman" w:hAnsi="Times New Roman" w:cs="Times New Roman"/>
              </w:rPr>
              <w:t>в</w:t>
            </w:r>
            <w:r w:rsidRPr="006703B4">
              <w:rPr>
                <w:rFonts w:ascii="Times New Roman" w:hAnsi="Times New Roman" w:cs="Times New Roman"/>
              </w:rPr>
              <w:t>лении либо об отказе в уст</w:t>
            </w:r>
            <w:r w:rsidRPr="006703B4">
              <w:rPr>
                <w:rFonts w:ascii="Times New Roman" w:hAnsi="Times New Roman" w:cs="Times New Roman"/>
              </w:rPr>
              <w:t>а</w:t>
            </w:r>
            <w:r w:rsidRPr="006703B4">
              <w:rPr>
                <w:rFonts w:ascii="Times New Roman" w:hAnsi="Times New Roman" w:cs="Times New Roman"/>
              </w:rPr>
              <w:t>новлении до</w:t>
            </w:r>
            <w:r w:rsidRPr="006703B4">
              <w:rPr>
                <w:rFonts w:ascii="Times New Roman" w:hAnsi="Times New Roman" w:cs="Times New Roman"/>
              </w:rPr>
              <w:t>п</w:t>
            </w:r>
            <w:r w:rsidRPr="006703B4">
              <w:rPr>
                <w:rFonts w:ascii="Times New Roman" w:hAnsi="Times New Roman" w:cs="Times New Roman"/>
              </w:rPr>
              <w:t>латы к пенсии;</w:t>
            </w:r>
          </w:p>
          <w:p w:rsidR="009C498C" w:rsidRPr="006703B4" w:rsidRDefault="009C498C" w:rsidP="00780A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6703B4">
              <w:rPr>
                <w:rFonts w:ascii="Times New Roman" w:hAnsi="Times New Roman" w:cs="Times New Roman"/>
              </w:rPr>
              <w:t>оформление до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кументов на выплату допла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ты к пенсии Управлением социальной за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щиты населения администрации городского ок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 xml:space="preserve">руга и </w:t>
            </w:r>
            <w:r w:rsidRPr="006703B4">
              <w:rPr>
                <w:rFonts w:ascii="Times New Roman" w:hAnsi="Times New Roman" w:cs="Times New Roman"/>
                <w:color w:val="000000"/>
              </w:rPr>
              <w:t>органи</w:t>
            </w:r>
            <w:r w:rsidR="00780A92">
              <w:rPr>
                <w:rFonts w:ascii="Times New Roman" w:hAnsi="Times New Roman" w:cs="Times New Roman"/>
                <w:color w:val="000000"/>
              </w:rPr>
              <w:t>-</w:t>
            </w:r>
            <w:r w:rsidRPr="006703B4">
              <w:rPr>
                <w:rFonts w:ascii="Times New Roman" w:hAnsi="Times New Roman" w:cs="Times New Roman"/>
                <w:color w:val="000000"/>
              </w:rPr>
              <w:t>зация выплаты ежемесячной доплаты к тру</w:t>
            </w:r>
            <w:r w:rsidR="00780A92">
              <w:rPr>
                <w:rFonts w:ascii="Times New Roman" w:hAnsi="Times New Roman" w:cs="Times New Roman"/>
                <w:color w:val="000000"/>
              </w:rPr>
              <w:t>-</w:t>
            </w:r>
            <w:r w:rsidRPr="006703B4">
              <w:rPr>
                <w:rFonts w:ascii="Times New Roman" w:hAnsi="Times New Roman" w:cs="Times New Roman"/>
                <w:color w:val="000000"/>
              </w:rPr>
              <w:t>довой пенсии;</w:t>
            </w:r>
          </w:p>
          <w:p w:rsidR="009C498C" w:rsidRPr="006703B4" w:rsidRDefault="009C498C" w:rsidP="00780A92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6703B4">
              <w:rPr>
                <w:rFonts w:ascii="Times New Roman" w:hAnsi="Times New Roman" w:cs="Times New Roman"/>
              </w:rPr>
              <w:t>уведомление заявителей о принятом Гла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вой городского округа Чапаевск решении об у</w:t>
            </w:r>
            <w:r w:rsidRPr="006703B4">
              <w:rPr>
                <w:rFonts w:ascii="Times New Roman" w:hAnsi="Times New Roman" w:cs="Times New Roman"/>
              </w:rPr>
              <w:t>с</w:t>
            </w:r>
            <w:r w:rsidRPr="006703B4">
              <w:rPr>
                <w:rFonts w:ascii="Times New Roman" w:hAnsi="Times New Roman" w:cs="Times New Roman"/>
              </w:rPr>
              <w:lastRenderedPageBreak/>
              <w:t>тановлении (о</w:t>
            </w:r>
            <w:r w:rsidRPr="006703B4">
              <w:rPr>
                <w:rFonts w:ascii="Times New Roman" w:hAnsi="Times New Roman" w:cs="Times New Roman"/>
              </w:rPr>
              <w:t>т</w:t>
            </w:r>
            <w:r w:rsidRPr="006703B4">
              <w:rPr>
                <w:rFonts w:ascii="Times New Roman" w:hAnsi="Times New Roman" w:cs="Times New Roman"/>
              </w:rPr>
              <w:t>казе в уста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новлении) до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платы к пенсии;</w:t>
            </w:r>
          </w:p>
          <w:p w:rsidR="009C498C" w:rsidRPr="006703B4" w:rsidRDefault="009C498C" w:rsidP="00780A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6703B4">
              <w:rPr>
                <w:rFonts w:ascii="Times New Roman" w:hAnsi="Times New Roman" w:cs="Times New Roman"/>
                <w:color w:val="000000"/>
              </w:rPr>
              <w:t>приостановле</w:t>
            </w:r>
            <w:r w:rsidR="00780A92">
              <w:rPr>
                <w:rFonts w:ascii="Times New Roman" w:hAnsi="Times New Roman" w:cs="Times New Roman"/>
                <w:color w:val="000000"/>
              </w:rPr>
              <w:t>-</w:t>
            </w:r>
            <w:r w:rsidRPr="006703B4">
              <w:rPr>
                <w:rFonts w:ascii="Times New Roman" w:hAnsi="Times New Roman" w:cs="Times New Roman"/>
                <w:color w:val="000000"/>
              </w:rPr>
              <w:t>ние выплаты доплаты к пе</w:t>
            </w:r>
            <w:r w:rsidRPr="006703B4">
              <w:rPr>
                <w:rFonts w:ascii="Times New Roman" w:hAnsi="Times New Roman" w:cs="Times New Roman"/>
                <w:color w:val="000000"/>
              </w:rPr>
              <w:t>н</w:t>
            </w:r>
            <w:r w:rsidRPr="006703B4">
              <w:rPr>
                <w:rFonts w:ascii="Times New Roman" w:hAnsi="Times New Roman" w:cs="Times New Roman"/>
                <w:color w:val="000000"/>
              </w:rPr>
              <w:t>сии;</w:t>
            </w:r>
            <w:r w:rsidR="00DB4F9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703B4">
              <w:rPr>
                <w:rFonts w:ascii="Times New Roman" w:hAnsi="Times New Roman" w:cs="Times New Roman"/>
                <w:color w:val="000000"/>
              </w:rPr>
              <w:t>прекра</w:t>
            </w:r>
            <w:r w:rsidR="00780A92">
              <w:rPr>
                <w:rFonts w:ascii="Times New Roman" w:hAnsi="Times New Roman" w:cs="Times New Roman"/>
                <w:color w:val="000000"/>
              </w:rPr>
              <w:t>-</w:t>
            </w:r>
            <w:r w:rsidRPr="006703B4">
              <w:rPr>
                <w:rFonts w:ascii="Times New Roman" w:hAnsi="Times New Roman" w:cs="Times New Roman"/>
                <w:color w:val="000000"/>
              </w:rPr>
              <w:t>щение выплаты доплаты к пе</w:t>
            </w:r>
            <w:r w:rsidRPr="006703B4">
              <w:rPr>
                <w:rFonts w:ascii="Times New Roman" w:hAnsi="Times New Roman" w:cs="Times New Roman"/>
                <w:color w:val="000000"/>
              </w:rPr>
              <w:t>н</w:t>
            </w:r>
            <w:r w:rsidRPr="006703B4">
              <w:rPr>
                <w:rFonts w:ascii="Times New Roman" w:hAnsi="Times New Roman" w:cs="Times New Roman"/>
                <w:color w:val="000000"/>
              </w:rPr>
              <w:t>сии;</w:t>
            </w:r>
          </w:p>
          <w:p w:rsidR="009C498C" w:rsidRPr="006703B4" w:rsidRDefault="009C498C" w:rsidP="00780A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6703B4">
              <w:rPr>
                <w:rFonts w:ascii="Times New Roman" w:hAnsi="Times New Roman" w:cs="Times New Roman"/>
                <w:color w:val="000000"/>
              </w:rPr>
              <w:t>возобновление выплаты допла</w:t>
            </w:r>
            <w:r w:rsidR="008115E4">
              <w:rPr>
                <w:rFonts w:ascii="Times New Roman" w:hAnsi="Times New Roman" w:cs="Times New Roman"/>
                <w:color w:val="000000"/>
              </w:rPr>
              <w:t>-</w:t>
            </w:r>
            <w:r w:rsidRPr="006703B4">
              <w:rPr>
                <w:rFonts w:ascii="Times New Roman" w:hAnsi="Times New Roman" w:cs="Times New Roman"/>
                <w:color w:val="000000"/>
              </w:rPr>
              <w:t>ты к пенсии.</w:t>
            </w:r>
          </w:p>
          <w:p w:rsidR="009C498C" w:rsidRPr="006703B4" w:rsidRDefault="00780A92" w:rsidP="00CE47C6">
            <w:pPr>
              <w:tabs>
                <w:tab w:val="left" w:pos="0"/>
              </w:tabs>
              <w:ind w:right="-108"/>
              <w:jc w:val="both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C498C" w:rsidRPr="006703B4">
              <w:rPr>
                <w:rFonts w:ascii="Times New Roman" w:hAnsi="Times New Roman" w:cs="Times New Roman"/>
              </w:rPr>
              <w:t>снование</w:t>
            </w:r>
            <w:r w:rsidR="00CE47C6"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 xml:space="preserve"> о</w:t>
            </w:r>
            <w:r w:rsidR="009C498C" w:rsidRPr="006703B4">
              <w:rPr>
                <w:rFonts w:ascii="Times New Roman" w:hAnsi="Times New Roman" w:cs="Times New Roman"/>
              </w:rPr>
              <w:t>б</w:t>
            </w:r>
            <w:r w:rsidR="009C498C" w:rsidRPr="006703B4">
              <w:rPr>
                <w:rFonts w:ascii="Times New Roman" w:hAnsi="Times New Roman" w:cs="Times New Roman"/>
              </w:rPr>
              <w:t>ращение гражд</w:t>
            </w:r>
            <w:r w:rsidR="009C498C" w:rsidRPr="006703B4">
              <w:rPr>
                <w:rFonts w:ascii="Times New Roman" w:hAnsi="Times New Roman" w:cs="Times New Roman"/>
              </w:rPr>
              <w:t>а</w:t>
            </w:r>
            <w:r w:rsidR="009C498C" w:rsidRPr="006703B4">
              <w:rPr>
                <w:rFonts w:ascii="Times New Roman" w:hAnsi="Times New Roman" w:cs="Times New Roman"/>
              </w:rPr>
              <w:t>нина с заявлен</w:t>
            </w:r>
            <w:r w:rsidR="009C498C" w:rsidRPr="006703B4">
              <w:rPr>
                <w:rFonts w:ascii="Times New Roman" w:hAnsi="Times New Roman" w:cs="Times New Roman"/>
              </w:rPr>
              <w:t>и</w:t>
            </w:r>
            <w:r w:rsidR="009C498C" w:rsidRPr="006703B4">
              <w:rPr>
                <w:rFonts w:ascii="Times New Roman" w:hAnsi="Times New Roman" w:cs="Times New Roman"/>
              </w:rPr>
              <w:t xml:space="preserve">ем об 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>установл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>е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 xml:space="preserve">нии ежемесячной доплаты к </w:t>
            </w:r>
            <w:r w:rsidR="009C498C" w:rsidRPr="006703B4">
              <w:rPr>
                <w:rFonts w:ascii="Times New Roman" w:hAnsi="Times New Roman" w:cs="Times New Roman"/>
              </w:rPr>
              <w:t>руко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>водителю соо</w:t>
            </w:r>
            <w:r w:rsidR="009C498C" w:rsidRPr="006703B4">
              <w:rPr>
                <w:rFonts w:ascii="Times New Roman" w:hAnsi="Times New Roman" w:cs="Times New Roman"/>
              </w:rPr>
              <w:t>т</w:t>
            </w:r>
            <w:r w:rsidR="009C498C" w:rsidRPr="006703B4">
              <w:rPr>
                <w:rFonts w:ascii="Times New Roman" w:hAnsi="Times New Roman" w:cs="Times New Roman"/>
              </w:rPr>
              <w:t>ветствующего  муниципального органа (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>стру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>к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>турного подра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>з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 xml:space="preserve">деления, отдела) по последнему месту 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t xml:space="preserve">работы на должности </w:t>
            </w:r>
            <w:r w:rsidR="009C498C" w:rsidRPr="006703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t>м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t>у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t>ниципальной службы.</w:t>
            </w:r>
          </w:p>
          <w:p w:rsidR="009C498C" w:rsidRPr="006703B4" w:rsidRDefault="008115E4" w:rsidP="008115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C498C" w:rsidRPr="006703B4">
              <w:rPr>
                <w:rFonts w:ascii="Times New Roman" w:hAnsi="Times New Roman" w:cs="Times New Roman"/>
              </w:rPr>
              <w:t>езультат</w:t>
            </w:r>
            <w:r w:rsidR="00CE47C6"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="009C498C" w:rsidRPr="006703B4">
              <w:rPr>
                <w:rFonts w:ascii="Times New Roman" w:hAnsi="Times New Roman" w:cs="Times New Roman"/>
              </w:rPr>
              <w:t>с</w:t>
            </w:r>
            <w:r w:rsidR="009C498C" w:rsidRPr="006703B4">
              <w:rPr>
                <w:rFonts w:ascii="Times New Roman" w:hAnsi="Times New Roman" w:cs="Times New Roman"/>
              </w:rPr>
              <w:t>тановление или отказ в уст</w:t>
            </w:r>
            <w:r w:rsidR="009C498C" w:rsidRPr="006703B4">
              <w:rPr>
                <w:rFonts w:ascii="Times New Roman" w:hAnsi="Times New Roman" w:cs="Times New Roman"/>
              </w:rPr>
              <w:t>а</w:t>
            </w:r>
            <w:r w:rsidR="009C498C" w:rsidRPr="006703B4">
              <w:rPr>
                <w:rFonts w:ascii="Times New Roman" w:hAnsi="Times New Roman" w:cs="Times New Roman"/>
              </w:rPr>
              <w:t>новлении до</w:t>
            </w:r>
            <w:r w:rsidR="009C498C" w:rsidRPr="006703B4">
              <w:rPr>
                <w:rFonts w:ascii="Times New Roman" w:hAnsi="Times New Roman" w:cs="Times New Roman"/>
              </w:rPr>
              <w:t>п</w:t>
            </w:r>
            <w:r w:rsidR="009C498C" w:rsidRPr="006703B4">
              <w:rPr>
                <w:rFonts w:ascii="Times New Roman" w:hAnsi="Times New Roman" w:cs="Times New Roman"/>
              </w:rPr>
              <w:t>латы к тру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>довой пенсии лицам, заме</w:t>
            </w:r>
            <w:r w:rsidR="00780A92"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>щавшим долж</w:t>
            </w:r>
            <w:r w:rsidR="00635522"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lastRenderedPageBreak/>
              <w:t>ности муници</w:t>
            </w:r>
            <w:r w:rsidR="00635522"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>пальной служ</w:t>
            </w:r>
            <w:r w:rsidR="0063552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бы в городском округе</w:t>
            </w:r>
            <w:r w:rsidR="009C498C" w:rsidRPr="006703B4">
              <w:rPr>
                <w:rFonts w:ascii="Times New Roman" w:hAnsi="Times New Roman" w:cs="Times New Roman"/>
              </w:rPr>
              <w:t xml:space="preserve">Чапаевск; </w:t>
            </w:r>
          </w:p>
          <w:p w:rsidR="008115E4" w:rsidRDefault="009C498C" w:rsidP="006703B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выплата до</w:t>
            </w:r>
            <w:r w:rsidR="0063552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платы к трудо</w:t>
            </w:r>
            <w:r w:rsidR="0063552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вой пенсии л</w:t>
            </w:r>
            <w:r w:rsidRPr="006703B4">
              <w:rPr>
                <w:rFonts w:ascii="Times New Roman" w:hAnsi="Times New Roman" w:cs="Times New Roman"/>
              </w:rPr>
              <w:t>и</w:t>
            </w:r>
            <w:r w:rsidRPr="006703B4">
              <w:rPr>
                <w:rFonts w:ascii="Times New Roman" w:hAnsi="Times New Roman" w:cs="Times New Roman"/>
              </w:rPr>
              <w:t>цам, заме</w:t>
            </w:r>
            <w:r w:rsidR="00635522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щавшим долж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ности муници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пальной служ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бы в городском округе Чапаевск путем пере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числения на расчетные счета получателей, откр</w:t>
            </w:r>
            <w:r w:rsidR="008115E4">
              <w:rPr>
                <w:rFonts w:ascii="Times New Roman" w:hAnsi="Times New Roman" w:cs="Times New Roman"/>
              </w:rPr>
              <w:t>ытых в кредитных</w:t>
            </w:r>
          </w:p>
          <w:p w:rsidR="009C498C" w:rsidRPr="006703B4" w:rsidRDefault="009C498C" w:rsidP="006703B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организациях.</w:t>
            </w:r>
          </w:p>
          <w:p w:rsidR="009C498C" w:rsidRPr="006703B4" w:rsidRDefault="009C498C" w:rsidP="006703B4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C498C" w:rsidRPr="006703B4" w:rsidRDefault="009C498C" w:rsidP="006703B4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D42DE" w:rsidRPr="006703B4" w:rsidRDefault="00CD42DE" w:rsidP="006703B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9C498C" w:rsidRPr="006703B4" w:rsidRDefault="009C498C" w:rsidP="00CE47C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66"/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  <w:color w:val="000000"/>
                <w:spacing w:val="-8"/>
              </w:rPr>
              <w:lastRenderedPageBreak/>
              <w:t>Получатели</w:t>
            </w:r>
            <w:r w:rsidR="00CE47C6">
              <w:rPr>
                <w:rFonts w:ascii="Times New Roman" w:hAnsi="Times New Roman" w:cs="Times New Roman"/>
                <w:color w:val="000000"/>
                <w:spacing w:val="-8"/>
              </w:rPr>
              <w:t>:</w:t>
            </w:r>
            <w:r w:rsidRPr="006703B4">
              <w:rPr>
                <w:rFonts w:ascii="Times New Roman" w:hAnsi="Times New Roman" w:cs="Times New Roman"/>
                <w:color w:val="000000"/>
                <w:spacing w:val="-8"/>
              </w:rPr>
              <w:t xml:space="preserve"> лица, заме</w:t>
            </w:r>
            <w:r w:rsidR="008115E4">
              <w:rPr>
                <w:rFonts w:ascii="Times New Roman" w:hAnsi="Times New Roman" w:cs="Times New Roman"/>
                <w:color w:val="000000"/>
                <w:spacing w:val="-8"/>
              </w:rPr>
              <w:t>-</w:t>
            </w:r>
            <w:r w:rsidRPr="006703B4">
              <w:rPr>
                <w:rFonts w:ascii="Times New Roman" w:hAnsi="Times New Roman" w:cs="Times New Roman"/>
                <w:color w:val="000000"/>
                <w:spacing w:val="-8"/>
              </w:rPr>
              <w:t xml:space="preserve">щавшие </w:t>
            </w:r>
            <w:r w:rsidRPr="006703B4">
              <w:rPr>
                <w:rFonts w:ascii="Times New Roman" w:hAnsi="Times New Roman" w:cs="Times New Roman"/>
              </w:rPr>
              <w:t>должности муниципа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льной службы в органах м</w:t>
            </w:r>
            <w:r w:rsidRPr="006703B4">
              <w:rPr>
                <w:rFonts w:ascii="Times New Roman" w:hAnsi="Times New Roman" w:cs="Times New Roman"/>
              </w:rPr>
              <w:t>е</w:t>
            </w:r>
            <w:r w:rsidRPr="006703B4">
              <w:rPr>
                <w:rFonts w:ascii="Times New Roman" w:hAnsi="Times New Roman" w:cs="Times New Roman"/>
              </w:rPr>
              <w:t>стного сам</w:t>
            </w:r>
            <w:r w:rsidRPr="006703B4">
              <w:rPr>
                <w:rFonts w:ascii="Times New Roman" w:hAnsi="Times New Roman" w:cs="Times New Roman"/>
              </w:rPr>
              <w:t>о</w:t>
            </w:r>
            <w:r w:rsidRPr="006703B4">
              <w:rPr>
                <w:rFonts w:ascii="Times New Roman" w:hAnsi="Times New Roman" w:cs="Times New Roman"/>
              </w:rPr>
              <w:t>управ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ления го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родского округа Ча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паевск;</w:t>
            </w:r>
          </w:p>
          <w:p w:rsidR="009C498C" w:rsidRPr="006703B4" w:rsidRDefault="009C498C" w:rsidP="008115E4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лица, заме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щавшие на 22 апреля 1997 года и позднее должности муниципа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льной слу</w:t>
            </w:r>
            <w:r w:rsidRPr="006703B4">
              <w:rPr>
                <w:rFonts w:ascii="Times New Roman" w:hAnsi="Times New Roman" w:cs="Times New Roman"/>
              </w:rPr>
              <w:t>ж</w:t>
            </w:r>
            <w:r w:rsidRPr="006703B4">
              <w:rPr>
                <w:rFonts w:ascii="Times New Roman" w:hAnsi="Times New Roman" w:cs="Times New Roman"/>
              </w:rPr>
              <w:t>бы, при н</w:t>
            </w:r>
            <w:r w:rsidRPr="006703B4">
              <w:rPr>
                <w:rFonts w:ascii="Times New Roman" w:hAnsi="Times New Roman" w:cs="Times New Roman"/>
              </w:rPr>
              <w:t>а</w:t>
            </w:r>
            <w:r w:rsidRPr="006703B4">
              <w:rPr>
                <w:rFonts w:ascii="Times New Roman" w:hAnsi="Times New Roman" w:cs="Times New Roman"/>
              </w:rPr>
              <w:t>личии стажа муниципа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льной слу</w:t>
            </w:r>
            <w:r w:rsidRPr="006703B4">
              <w:rPr>
                <w:rFonts w:ascii="Times New Roman" w:hAnsi="Times New Roman" w:cs="Times New Roman"/>
              </w:rPr>
              <w:t>ж</w:t>
            </w:r>
            <w:r w:rsidRPr="006703B4">
              <w:rPr>
                <w:rFonts w:ascii="Times New Roman" w:hAnsi="Times New Roman" w:cs="Times New Roman"/>
              </w:rPr>
              <w:t>бы не менее 15 лет и при условии увольнения с муници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пальной службы г</w:t>
            </w:r>
            <w:r w:rsidRPr="006703B4">
              <w:rPr>
                <w:rFonts w:ascii="Times New Roman" w:hAnsi="Times New Roman" w:cs="Times New Roman"/>
              </w:rPr>
              <w:t>о</w:t>
            </w:r>
            <w:r w:rsidRPr="006703B4">
              <w:rPr>
                <w:rFonts w:ascii="Times New Roman" w:hAnsi="Times New Roman" w:cs="Times New Roman"/>
              </w:rPr>
              <w:t>родского о</w:t>
            </w:r>
            <w:r w:rsidRPr="006703B4">
              <w:rPr>
                <w:rFonts w:ascii="Times New Roman" w:hAnsi="Times New Roman" w:cs="Times New Roman"/>
              </w:rPr>
              <w:t>к</w:t>
            </w:r>
            <w:r w:rsidRPr="006703B4">
              <w:rPr>
                <w:rFonts w:ascii="Times New Roman" w:hAnsi="Times New Roman" w:cs="Times New Roman"/>
              </w:rPr>
              <w:t>руга Ча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lastRenderedPageBreak/>
              <w:t>паевск по следующим основаниям:</w:t>
            </w:r>
          </w:p>
          <w:p w:rsidR="009C498C" w:rsidRPr="006703B4" w:rsidRDefault="009C498C" w:rsidP="006703B4">
            <w:pPr>
              <w:shd w:val="clear" w:color="auto" w:fill="FFFFFF"/>
              <w:ind w:right="20"/>
              <w:jc w:val="both"/>
              <w:rPr>
                <w:rFonts w:ascii="Times New Roman" w:hAnsi="Times New Roman" w:cs="Times New Roman"/>
                <w:spacing w:val="-1"/>
              </w:rPr>
            </w:pPr>
            <w:r w:rsidRPr="006703B4">
              <w:rPr>
                <w:rFonts w:ascii="Times New Roman" w:hAnsi="Times New Roman" w:cs="Times New Roman"/>
                <w:spacing w:val="-7"/>
              </w:rPr>
              <w:t xml:space="preserve">а) </w:t>
            </w:r>
            <w:r w:rsidRPr="006703B4">
              <w:rPr>
                <w:rFonts w:ascii="Times New Roman" w:hAnsi="Times New Roman" w:cs="Times New Roman"/>
                <w:spacing w:val="-2"/>
              </w:rPr>
              <w:t>ликвида</w:t>
            </w:r>
            <w:r w:rsidR="008115E4">
              <w:rPr>
                <w:rFonts w:ascii="Times New Roman" w:hAnsi="Times New Roman" w:cs="Times New Roman"/>
                <w:spacing w:val="-2"/>
              </w:rPr>
              <w:t>-</w:t>
            </w:r>
            <w:r w:rsidRPr="006703B4">
              <w:rPr>
                <w:rFonts w:ascii="Times New Roman" w:hAnsi="Times New Roman" w:cs="Times New Roman"/>
                <w:spacing w:val="-2"/>
              </w:rPr>
              <w:t>ция органов местного с</w:t>
            </w:r>
            <w:r w:rsidRPr="006703B4">
              <w:rPr>
                <w:rFonts w:ascii="Times New Roman" w:hAnsi="Times New Roman" w:cs="Times New Roman"/>
                <w:spacing w:val="-2"/>
              </w:rPr>
              <w:t>а</w:t>
            </w:r>
            <w:r w:rsidRPr="006703B4">
              <w:rPr>
                <w:rFonts w:ascii="Times New Roman" w:hAnsi="Times New Roman" w:cs="Times New Roman"/>
                <w:spacing w:val="-2"/>
              </w:rPr>
              <w:t>моуправ</w:t>
            </w:r>
            <w:r w:rsidR="000F616A">
              <w:rPr>
                <w:rFonts w:ascii="Times New Roman" w:hAnsi="Times New Roman" w:cs="Times New Roman"/>
                <w:spacing w:val="-2"/>
              </w:rPr>
              <w:t>-</w:t>
            </w:r>
            <w:r w:rsidRPr="006703B4">
              <w:rPr>
                <w:rFonts w:ascii="Times New Roman" w:hAnsi="Times New Roman" w:cs="Times New Roman"/>
                <w:spacing w:val="-2"/>
              </w:rPr>
              <w:t xml:space="preserve">ления, </w:t>
            </w:r>
            <w:r w:rsidRPr="006703B4">
              <w:rPr>
                <w:rFonts w:ascii="Times New Roman" w:hAnsi="Times New Roman" w:cs="Times New Roman"/>
              </w:rPr>
              <w:t>а та</w:t>
            </w:r>
            <w:r w:rsidRPr="006703B4">
              <w:rPr>
                <w:rFonts w:ascii="Times New Roman" w:hAnsi="Times New Roman" w:cs="Times New Roman"/>
              </w:rPr>
              <w:t>к</w:t>
            </w:r>
            <w:r w:rsidRPr="006703B4">
              <w:rPr>
                <w:rFonts w:ascii="Times New Roman" w:hAnsi="Times New Roman" w:cs="Times New Roman"/>
              </w:rPr>
              <w:t>же сокраще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 xml:space="preserve">ние штата </w:t>
            </w:r>
            <w:r w:rsidRPr="006703B4">
              <w:rPr>
                <w:rFonts w:ascii="Times New Roman" w:hAnsi="Times New Roman" w:cs="Times New Roman"/>
                <w:spacing w:val="-1"/>
              </w:rPr>
              <w:t>муниципа</w:t>
            </w:r>
            <w:r w:rsidR="008115E4">
              <w:rPr>
                <w:rFonts w:ascii="Times New Roman" w:hAnsi="Times New Roman" w:cs="Times New Roman"/>
                <w:spacing w:val="-1"/>
              </w:rPr>
              <w:t>-</w:t>
            </w:r>
            <w:r w:rsidRPr="006703B4">
              <w:rPr>
                <w:rFonts w:ascii="Times New Roman" w:hAnsi="Times New Roman" w:cs="Times New Roman"/>
                <w:spacing w:val="-1"/>
              </w:rPr>
              <w:t>льных слу</w:t>
            </w:r>
            <w:r w:rsidR="008115E4">
              <w:rPr>
                <w:rFonts w:ascii="Times New Roman" w:hAnsi="Times New Roman" w:cs="Times New Roman"/>
                <w:spacing w:val="-1"/>
              </w:rPr>
              <w:t>-</w:t>
            </w:r>
            <w:r w:rsidRPr="006703B4">
              <w:rPr>
                <w:rFonts w:ascii="Times New Roman" w:hAnsi="Times New Roman" w:cs="Times New Roman"/>
                <w:spacing w:val="-1"/>
              </w:rPr>
              <w:t>жащих ор</w:t>
            </w:r>
            <w:r w:rsidR="008115E4">
              <w:rPr>
                <w:rFonts w:ascii="Times New Roman" w:hAnsi="Times New Roman" w:cs="Times New Roman"/>
                <w:spacing w:val="-1"/>
              </w:rPr>
              <w:t>-</w:t>
            </w:r>
            <w:r w:rsidRPr="006703B4">
              <w:rPr>
                <w:rFonts w:ascii="Times New Roman" w:hAnsi="Times New Roman" w:cs="Times New Roman"/>
                <w:spacing w:val="-1"/>
              </w:rPr>
              <w:t>ганов мест</w:t>
            </w:r>
            <w:r w:rsidR="008115E4">
              <w:rPr>
                <w:rFonts w:ascii="Times New Roman" w:hAnsi="Times New Roman" w:cs="Times New Roman"/>
                <w:spacing w:val="-1"/>
              </w:rPr>
              <w:t>-</w:t>
            </w:r>
            <w:r w:rsidRPr="006703B4">
              <w:rPr>
                <w:rFonts w:ascii="Times New Roman" w:hAnsi="Times New Roman" w:cs="Times New Roman"/>
                <w:spacing w:val="-1"/>
              </w:rPr>
              <w:t>ного само</w:t>
            </w:r>
            <w:r w:rsidR="008115E4">
              <w:rPr>
                <w:rFonts w:ascii="Times New Roman" w:hAnsi="Times New Roman" w:cs="Times New Roman"/>
                <w:spacing w:val="-1"/>
              </w:rPr>
              <w:t>-</w:t>
            </w:r>
            <w:r w:rsidRPr="006703B4">
              <w:rPr>
                <w:rFonts w:ascii="Times New Roman" w:hAnsi="Times New Roman" w:cs="Times New Roman"/>
                <w:spacing w:val="-1"/>
              </w:rPr>
              <w:t>управления муниципа</w:t>
            </w:r>
            <w:r w:rsidR="008115E4">
              <w:rPr>
                <w:rFonts w:ascii="Times New Roman" w:hAnsi="Times New Roman" w:cs="Times New Roman"/>
                <w:spacing w:val="-1"/>
              </w:rPr>
              <w:t>-</w:t>
            </w:r>
            <w:r w:rsidRPr="006703B4">
              <w:rPr>
                <w:rFonts w:ascii="Times New Roman" w:hAnsi="Times New Roman" w:cs="Times New Roman"/>
                <w:spacing w:val="-1"/>
              </w:rPr>
              <w:t>льного обр</w:t>
            </w:r>
            <w:r w:rsidRPr="006703B4">
              <w:rPr>
                <w:rFonts w:ascii="Times New Roman" w:hAnsi="Times New Roman" w:cs="Times New Roman"/>
                <w:spacing w:val="-1"/>
              </w:rPr>
              <w:t>а</w:t>
            </w:r>
            <w:r w:rsidRPr="006703B4">
              <w:rPr>
                <w:rFonts w:ascii="Times New Roman" w:hAnsi="Times New Roman" w:cs="Times New Roman"/>
                <w:spacing w:val="-1"/>
              </w:rPr>
              <w:t>зования;</w:t>
            </w:r>
          </w:p>
          <w:p w:rsidR="009C498C" w:rsidRPr="006703B4" w:rsidRDefault="008115E4" w:rsidP="006703B4">
            <w:pPr>
              <w:shd w:val="clear" w:color="auto" w:fill="FFFFFF"/>
              <w:ind w:right="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5"/>
              </w:rPr>
              <w:t>б)у</w:t>
            </w:r>
            <w:r w:rsidR="009C498C" w:rsidRPr="006703B4">
              <w:rPr>
                <w:rFonts w:ascii="Times New Roman" w:hAnsi="Times New Roman" w:cs="Times New Roman"/>
              </w:rPr>
              <w:t>вольне</w:t>
            </w:r>
            <w:r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>ние с дол</w:t>
            </w:r>
            <w:r w:rsidR="009C498C" w:rsidRPr="006703B4">
              <w:rPr>
                <w:rFonts w:ascii="Times New Roman" w:hAnsi="Times New Roman" w:cs="Times New Roman"/>
              </w:rPr>
              <w:t>ж</w:t>
            </w:r>
            <w:r w:rsidR="009C498C" w:rsidRPr="006703B4">
              <w:rPr>
                <w:rFonts w:ascii="Times New Roman" w:hAnsi="Times New Roman" w:cs="Times New Roman"/>
              </w:rPr>
              <w:t>нос</w:t>
            </w:r>
            <w:r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>тей м</w:t>
            </w:r>
            <w:r w:rsidR="009C498C" w:rsidRPr="006703B4">
              <w:rPr>
                <w:rFonts w:ascii="Times New Roman" w:hAnsi="Times New Roman" w:cs="Times New Roman"/>
              </w:rPr>
              <w:t>у</w:t>
            </w:r>
            <w:r w:rsidR="009C498C" w:rsidRPr="006703B4">
              <w:rPr>
                <w:rFonts w:ascii="Times New Roman" w:hAnsi="Times New Roman" w:cs="Times New Roman"/>
              </w:rPr>
              <w:t>ниципаль</w:t>
            </w:r>
            <w:r w:rsidR="000F616A"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>ной службы, установле</w:t>
            </w:r>
            <w:r w:rsidR="009C498C" w:rsidRPr="006703B4">
              <w:rPr>
                <w:rFonts w:ascii="Times New Roman" w:hAnsi="Times New Roman" w:cs="Times New Roman"/>
              </w:rPr>
              <w:t>н</w:t>
            </w:r>
            <w:r w:rsidR="009C498C" w:rsidRPr="006703B4">
              <w:rPr>
                <w:rFonts w:ascii="Times New Roman" w:hAnsi="Times New Roman" w:cs="Times New Roman"/>
              </w:rPr>
              <w:t>ных мун</w:t>
            </w:r>
            <w:r w:rsidR="009C498C" w:rsidRPr="006703B4">
              <w:rPr>
                <w:rFonts w:ascii="Times New Roman" w:hAnsi="Times New Roman" w:cs="Times New Roman"/>
              </w:rPr>
              <w:t>и</w:t>
            </w:r>
            <w:r w:rsidR="009C498C" w:rsidRPr="006703B4">
              <w:rPr>
                <w:rFonts w:ascii="Times New Roman" w:hAnsi="Times New Roman" w:cs="Times New Roman"/>
              </w:rPr>
              <w:t xml:space="preserve">ципальными правовыми актами 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>для непосредс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>т</w:t>
            </w:r>
            <w:r w:rsidR="009C498C" w:rsidRPr="006703B4">
              <w:rPr>
                <w:rFonts w:ascii="Times New Roman" w:hAnsi="Times New Roman" w:cs="Times New Roman"/>
                <w:spacing w:val="-2"/>
              </w:rPr>
              <w:t xml:space="preserve">венного обеспечения исполнения 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t>полномочий лиц, зам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t>е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t>щающих должности муниципал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t>ь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t xml:space="preserve">ной службы, </w:t>
            </w:r>
            <w:r w:rsidR="009C498C" w:rsidRPr="006703B4">
              <w:rPr>
                <w:rFonts w:ascii="Times New Roman" w:hAnsi="Times New Roman" w:cs="Times New Roman"/>
                <w:spacing w:val="-3"/>
              </w:rPr>
              <w:lastRenderedPageBreak/>
              <w:t xml:space="preserve">в </w:t>
            </w:r>
            <w:r w:rsidR="009C498C" w:rsidRPr="006703B4">
              <w:rPr>
                <w:rFonts w:ascii="Times New Roman" w:hAnsi="Times New Roman" w:cs="Times New Roman"/>
              </w:rPr>
              <w:t>связи с прекраще</w:t>
            </w:r>
            <w:r w:rsidR="0069392A"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>нием этими лицами св</w:t>
            </w:r>
            <w:r w:rsidR="009C498C" w:rsidRPr="006703B4">
              <w:rPr>
                <w:rFonts w:ascii="Times New Roman" w:hAnsi="Times New Roman" w:cs="Times New Roman"/>
              </w:rPr>
              <w:t>о</w:t>
            </w:r>
            <w:r w:rsidR="009C498C" w:rsidRPr="006703B4">
              <w:rPr>
                <w:rFonts w:ascii="Times New Roman" w:hAnsi="Times New Roman" w:cs="Times New Roman"/>
              </w:rPr>
              <w:t>их полномо</w:t>
            </w:r>
            <w:r>
              <w:rPr>
                <w:rFonts w:ascii="Times New Roman" w:hAnsi="Times New Roman" w:cs="Times New Roman"/>
              </w:rPr>
              <w:t>-</w:t>
            </w:r>
            <w:r w:rsidR="009C498C" w:rsidRPr="006703B4">
              <w:rPr>
                <w:rFonts w:ascii="Times New Roman" w:hAnsi="Times New Roman" w:cs="Times New Roman"/>
              </w:rPr>
              <w:t>чий;</w:t>
            </w:r>
          </w:p>
          <w:p w:rsidR="008115E4" w:rsidRDefault="009C498C" w:rsidP="006703B4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</w:rPr>
            </w:pPr>
            <w:r w:rsidRPr="006703B4">
              <w:rPr>
                <w:rFonts w:ascii="Times New Roman" w:hAnsi="Times New Roman" w:cs="Times New Roman"/>
                <w:spacing w:val="-1"/>
              </w:rPr>
              <w:t>в) достиже</w:t>
            </w:r>
            <w:r w:rsidR="008115E4">
              <w:rPr>
                <w:rFonts w:ascii="Times New Roman" w:hAnsi="Times New Roman" w:cs="Times New Roman"/>
                <w:spacing w:val="-1"/>
              </w:rPr>
              <w:t>-</w:t>
            </w:r>
            <w:r w:rsidRPr="006703B4">
              <w:rPr>
                <w:rFonts w:ascii="Times New Roman" w:hAnsi="Times New Roman" w:cs="Times New Roman"/>
                <w:spacing w:val="-1"/>
              </w:rPr>
              <w:t>ние пре</w:t>
            </w:r>
            <w:r w:rsidR="008115E4">
              <w:rPr>
                <w:rFonts w:ascii="Times New Roman" w:hAnsi="Times New Roman" w:cs="Times New Roman"/>
                <w:spacing w:val="-1"/>
              </w:rPr>
              <w:t>-</w:t>
            </w:r>
          </w:p>
          <w:p w:rsidR="009C498C" w:rsidRPr="006703B4" w:rsidRDefault="009C498C" w:rsidP="006703B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  <w:spacing w:val="-1"/>
              </w:rPr>
              <w:t>дельного возраста, у</w:t>
            </w:r>
            <w:r w:rsidRPr="006703B4">
              <w:rPr>
                <w:rFonts w:ascii="Times New Roman" w:hAnsi="Times New Roman" w:cs="Times New Roman"/>
                <w:spacing w:val="-1"/>
              </w:rPr>
              <w:t>с</w:t>
            </w:r>
            <w:r w:rsidRPr="006703B4">
              <w:rPr>
                <w:rFonts w:ascii="Times New Roman" w:hAnsi="Times New Roman" w:cs="Times New Roman"/>
                <w:spacing w:val="-1"/>
              </w:rPr>
              <w:t xml:space="preserve">тановленного законом для </w:t>
            </w:r>
            <w:r w:rsidRPr="006703B4">
              <w:rPr>
                <w:rFonts w:ascii="Times New Roman" w:hAnsi="Times New Roman" w:cs="Times New Roman"/>
              </w:rPr>
              <w:t>замещения должности муниципа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льной слу</w:t>
            </w:r>
            <w:r w:rsidRPr="006703B4">
              <w:rPr>
                <w:rFonts w:ascii="Times New Roman" w:hAnsi="Times New Roman" w:cs="Times New Roman"/>
              </w:rPr>
              <w:t>ж</w:t>
            </w:r>
            <w:r w:rsidRPr="006703B4">
              <w:rPr>
                <w:rFonts w:ascii="Times New Roman" w:hAnsi="Times New Roman" w:cs="Times New Roman"/>
              </w:rPr>
              <w:t>бы;</w:t>
            </w:r>
          </w:p>
          <w:p w:rsidR="009C498C" w:rsidRPr="006703B4" w:rsidRDefault="009C498C" w:rsidP="006703B4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</w:rPr>
            </w:pPr>
            <w:r w:rsidRPr="006703B4">
              <w:rPr>
                <w:rFonts w:ascii="Times New Roman" w:hAnsi="Times New Roman" w:cs="Times New Roman"/>
              </w:rPr>
              <w:t>г) обнару</w:t>
            </w:r>
            <w:r w:rsidR="008115E4">
              <w:rPr>
                <w:rFonts w:ascii="Times New Roman" w:hAnsi="Times New Roman" w:cs="Times New Roman"/>
              </w:rPr>
              <w:t>-жившееся несоответс</w:t>
            </w:r>
            <w:r w:rsidR="008115E4">
              <w:rPr>
                <w:rFonts w:ascii="Times New Roman" w:hAnsi="Times New Roman" w:cs="Times New Roman"/>
              </w:rPr>
              <w:t>т</w:t>
            </w:r>
            <w:r w:rsidR="008115E4">
              <w:rPr>
                <w:rFonts w:ascii="Times New Roman" w:hAnsi="Times New Roman" w:cs="Times New Roman"/>
              </w:rPr>
              <w:t xml:space="preserve">вие </w:t>
            </w:r>
            <w:r w:rsidRPr="006703B4">
              <w:rPr>
                <w:rFonts w:ascii="Times New Roman" w:hAnsi="Times New Roman" w:cs="Times New Roman"/>
              </w:rPr>
              <w:t>заме</w:t>
            </w:r>
            <w:r w:rsidR="008115E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щаемой должности муниципа</w:t>
            </w:r>
            <w:r w:rsidR="00EA7AB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льной слу</w:t>
            </w:r>
            <w:r w:rsidRPr="006703B4">
              <w:rPr>
                <w:rFonts w:ascii="Times New Roman" w:hAnsi="Times New Roman" w:cs="Times New Roman"/>
              </w:rPr>
              <w:t>ж</w:t>
            </w:r>
            <w:r w:rsidRPr="006703B4">
              <w:rPr>
                <w:rFonts w:ascii="Times New Roman" w:hAnsi="Times New Roman" w:cs="Times New Roman"/>
              </w:rPr>
              <w:t>бы вследс</w:t>
            </w:r>
            <w:r w:rsidRPr="006703B4">
              <w:rPr>
                <w:rFonts w:ascii="Times New Roman" w:hAnsi="Times New Roman" w:cs="Times New Roman"/>
              </w:rPr>
              <w:t>т</w:t>
            </w:r>
            <w:r w:rsidRPr="006703B4">
              <w:rPr>
                <w:rFonts w:ascii="Times New Roman" w:hAnsi="Times New Roman" w:cs="Times New Roman"/>
              </w:rPr>
              <w:t>вие состо</w:t>
            </w:r>
            <w:r w:rsidRPr="006703B4">
              <w:rPr>
                <w:rFonts w:ascii="Times New Roman" w:hAnsi="Times New Roman" w:cs="Times New Roman"/>
              </w:rPr>
              <w:t>я</w:t>
            </w:r>
            <w:r w:rsidRPr="006703B4">
              <w:rPr>
                <w:rFonts w:ascii="Times New Roman" w:hAnsi="Times New Roman" w:cs="Times New Roman"/>
              </w:rPr>
              <w:t xml:space="preserve">ния </w:t>
            </w:r>
            <w:r w:rsidRPr="006703B4">
              <w:rPr>
                <w:rFonts w:ascii="Times New Roman" w:hAnsi="Times New Roman" w:cs="Times New Roman"/>
                <w:spacing w:val="-2"/>
              </w:rPr>
              <w:t>здоровья, препятс</w:t>
            </w:r>
            <w:r w:rsidRPr="006703B4">
              <w:rPr>
                <w:rFonts w:ascii="Times New Roman" w:hAnsi="Times New Roman" w:cs="Times New Roman"/>
                <w:spacing w:val="-2"/>
              </w:rPr>
              <w:t>т</w:t>
            </w:r>
            <w:r w:rsidRPr="006703B4">
              <w:rPr>
                <w:rFonts w:ascii="Times New Roman" w:hAnsi="Times New Roman" w:cs="Times New Roman"/>
                <w:spacing w:val="-2"/>
              </w:rPr>
              <w:t>вующего продолж</w:t>
            </w:r>
            <w:r w:rsidRPr="006703B4">
              <w:rPr>
                <w:rFonts w:ascii="Times New Roman" w:hAnsi="Times New Roman" w:cs="Times New Roman"/>
                <w:spacing w:val="-2"/>
              </w:rPr>
              <w:t>е</w:t>
            </w:r>
            <w:r w:rsidRPr="006703B4">
              <w:rPr>
                <w:rFonts w:ascii="Times New Roman" w:hAnsi="Times New Roman" w:cs="Times New Roman"/>
                <w:spacing w:val="-2"/>
              </w:rPr>
              <w:t>нию муниц</w:t>
            </w:r>
            <w:r w:rsidRPr="006703B4">
              <w:rPr>
                <w:rFonts w:ascii="Times New Roman" w:hAnsi="Times New Roman" w:cs="Times New Roman"/>
                <w:spacing w:val="-2"/>
              </w:rPr>
              <w:t>и</w:t>
            </w:r>
            <w:r w:rsidRPr="006703B4">
              <w:rPr>
                <w:rFonts w:ascii="Times New Roman" w:hAnsi="Times New Roman" w:cs="Times New Roman"/>
                <w:spacing w:val="-2"/>
              </w:rPr>
              <w:t>пальной службы;</w:t>
            </w:r>
          </w:p>
          <w:p w:rsidR="009C498C" w:rsidRPr="006703B4" w:rsidRDefault="009C498C" w:rsidP="006703B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д) увольне</w:t>
            </w:r>
            <w:r w:rsidR="00EA7AB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ние по со</w:t>
            </w:r>
            <w:r w:rsidRPr="006703B4">
              <w:rPr>
                <w:rFonts w:ascii="Times New Roman" w:hAnsi="Times New Roman" w:cs="Times New Roman"/>
              </w:rPr>
              <w:t>б</w:t>
            </w:r>
            <w:r w:rsidRPr="006703B4">
              <w:rPr>
                <w:rFonts w:ascii="Times New Roman" w:hAnsi="Times New Roman" w:cs="Times New Roman"/>
              </w:rPr>
              <w:t>ственному желанию в связи с в</w:t>
            </w:r>
            <w:r w:rsidRPr="006703B4">
              <w:rPr>
                <w:rFonts w:ascii="Times New Roman" w:hAnsi="Times New Roman" w:cs="Times New Roman"/>
              </w:rPr>
              <w:t>ы</w:t>
            </w:r>
            <w:r w:rsidRPr="006703B4">
              <w:rPr>
                <w:rFonts w:ascii="Times New Roman" w:hAnsi="Times New Roman" w:cs="Times New Roman"/>
              </w:rPr>
              <w:lastRenderedPageBreak/>
              <w:t>ходом на трудовую пенсию;</w:t>
            </w:r>
          </w:p>
          <w:p w:rsidR="00CD42DE" w:rsidRPr="006703B4" w:rsidRDefault="009C498C" w:rsidP="00EA7ABC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е)иным ос</w:t>
            </w:r>
            <w:r w:rsidR="00EA7AB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нованиям, предусмот</w:t>
            </w:r>
            <w:r w:rsidR="00EA7AB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ренным ус</w:t>
            </w:r>
            <w:r w:rsidR="00EA7AB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тавом му</w:t>
            </w:r>
            <w:r w:rsidR="00EA7AB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ниципаль</w:t>
            </w:r>
            <w:r w:rsidR="00EA7AB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ного обра</w:t>
            </w:r>
            <w:r w:rsidR="00EA7ABC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зования.</w:t>
            </w:r>
          </w:p>
        </w:tc>
        <w:tc>
          <w:tcPr>
            <w:tcW w:w="993" w:type="dxa"/>
            <w:gridSpan w:val="3"/>
          </w:tcPr>
          <w:p w:rsidR="00CD42DE" w:rsidRPr="006703B4" w:rsidRDefault="009C498C" w:rsidP="006703B4">
            <w:pPr>
              <w:jc w:val="center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117" w:type="dxa"/>
            <w:gridSpan w:val="5"/>
          </w:tcPr>
          <w:p w:rsidR="006703B4" w:rsidRPr="006703B4" w:rsidRDefault="006703B4" w:rsidP="00EA7ABC">
            <w:pPr>
              <w:shd w:val="clear" w:color="auto" w:fill="FFFFFF"/>
              <w:tabs>
                <w:tab w:val="left" w:pos="1454"/>
              </w:tabs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Конституци</w:t>
            </w:r>
            <w:r w:rsidR="00EA7ABC">
              <w:rPr>
                <w:rFonts w:ascii="Times New Roman" w:hAnsi="Times New Roman" w:cs="Times New Roman"/>
              </w:rPr>
              <w:t>я</w:t>
            </w:r>
            <w:r w:rsidRPr="006703B4">
              <w:rPr>
                <w:rFonts w:ascii="Times New Roman" w:hAnsi="Times New Roman" w:cs="Times New Roman"/>
              </w:rPr>
              <w:t xml:space="preserve"> РФ от 12.12.1993;</w:t>
            </w:r>
          </w:p>
          <w:p w:rsidR="006703B4" w:rsidRPr="006703B4" w:rsidRDefault="006703B4" w:rsidP="00CE47C6">
            <w:pPr>
              <w:ind w:right="-108"/>
              <w:jc w:val="both"/>
              <w:rPr>
                <w:rFonts w:ascii="Times New Roman" w:hAnsi="Times New Roman" w:cs="Times New Roman"/>
                <w:spacing w:val="-8"/>
              </w:rPr>
            </w:pPr>
            <w:r w:rsidRPr="006703B4">
              <w:rPr>
                <w:rFonts w:ascii="Times New Roman" w:hAnsi="Times New Roman" w:cs="Times New Roman"/>
                <w:spacing w:val="-8"/>
              </w:rPr>
              <w:t>Ф</w:t>
            </w:r>
            <w:r w:rsidR="00CE47C6">
              <w:rPr>
                <w:rFonts w:ascii="Times New Roman" w:hAnsi="Times New Roman" w:cs="Times New Roman"/>
                <w:spacing w:val="-8"/>
              </w:rPr>
              <w:t>З</w:t>
            </w:r>
            <w:r w:rsidRPr="006703B4">
              <w:rPr>
                <w:rFonts w:ascii="Times New Roman" w:hAnsi="Times New Roman" w:cs="Times New Roman"/>
                <w:spacing w:val="-8"/>
              </w:rPr>
              <w:t xml:space="preserve"> от 06.10.2003 № 131-ФЗ «Об общих принципах организации местного самоуправления в Ро</w:t>
            </w:r>
            <w:r w:rsidRPr="006703B4">
              <w:rPr>
                <w:rFonts w:ascii="Times New Roman" w:hAnsi="Times New Roman" w:cs="Times New Roman"/>
                <w:spacing w:val="-8"/>
              </w:rPr>
              <w:t>с</w:t>
            </w:r>
            <w:r w:rsidRPr="006703B4">
              <w:rPr>
                <w:rFonts w:ascii="Times New Roman" w:hAnsi="Times New Roman" w:cs="Times New Roman"/>
                <w:spacing w:val="-8"/>
              </w:rPr>
              <w:t>сийской Федерации»;</w:t>
            </w:r>
          </w:p>
          <w:p w:rsidR="006703B4" w:rsidRPr="006703B4" w:rsidRDefault="00771E87" w:rsidP="006703B4">
            <w:pPr>
              <w:jc w:val="both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ФЗ</w:t>
            </w:r>
            <w:r w:rsidR="006703B4" w:rsidRPr="006703B4">
              <w:rPr>
                <w:rFonts w:ascii="Times New Roman" w:hAnsi="Times New Roman" w:cs="Times New Roman"/>
                <w:spacing w:val="-1"/>
              </w:rPr>
              <w:t xml:space="preserve"> от 02.03.2007 № 25-ФЗ «О муниципальной службе в Ро</w:t>
            </w:r>
            <w:r w:rsidR="006703B4" w:rsidRPr="006703B4">
              <w:rPr>
                <w:rFonts w:ascii="Times New Roman" w:hAnsi="Times New Roman" w:cs="Times New Roman"/>
                <w:spacing w:val="-1"/>
              </w:rPr>
              <w:t>с</w:t>
            </w:r>
            <w:r w:rsidR="006703B4" w:rsidRPr="006703B4">
              <w:rPr>
                <w:rFonts w:ascii="Times New Roman" w:hAnsi="Times New Roman" w:cs="Times New Roman"/>
                <w:spacing w:val="-1"/>
              </w:rPr>
              <w:t>сийской Федерации»;</w:t>
            </w:r>
          </w:p>
          <w:p w:rsidR="006703B4" w:rsidRPr="006703B4" w:rsidRDefault="006703B4" w:rsidP="00EA7A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  <w:spacing w:val="-1"/>
              </w:rPr>
              <w:t>Закон Самарской области от 09.10.2007 № 96-ГД «О мун</w:t>
            </w:r>
            <w:r w:rsidRPr="006703B4">
              <w:rPr>
                <w:rFonts w:ascii="Times New Roman" w:hAnsi="Times New Roman" w:cs="Times New Roman"/>
                <w:spacing w:val="-1"/>
              </w:rPr>
              <w:t>и</w:t>
            </w:r>
            <w:r w:rsidRPr="006703B4">
              <w:rPr>
                <w:rFonts w:ascii="Times New Roman" w:hAnsi="Times New Roman" w:cs="Times New Roman"/>
                <w:spacing w:val="-1"/>
              </w:rPr>
              <w:t>ципальной службе в Са</w:t>
            </w:r>
            <w:r w:rsidR="00EA7ABC">
              <w:rPr>
                <w:rFonts w:ascii="Times New Roman" w:hAnsi="Times New Roman" w:cs="Times New Roman"/>
                <w:spacing w:val="-1"/>
              </w:rPr>
              <w:t>-</w:t>
            </w:r>
            <w:r w:rsidRPr="006703B4">
              <w:rPr>
                <w:rFonts w:ascii="Times New Roman" w:hAnsi="Times New Roman" w:cs="Times New Roman"/>
                <w:spacing w:val="-1"/>
              </w:rPr>
              <w:t>марской области»</w:t>
            </w:r>
            <w:r w:rsidRPr="006703B4">
              <w:rPr>
                <w:rFonts w:ascii="Times New Roman" w:hAnsi="Times New Roman" w:cs="Times New Roman"/>
              </w:rPr>
              <w:t>;</w:t>
            </w:r>
          </w:p>
          <w:p w:rsidR="006703B4" w:rsidRPr="002273EF" w:rsidRDefault="006703B4" w:rsidP="00CE47C6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spacing w:val="-1"/>
              </w:rPr>
            </w:pPr>
            <w:r w:rsidRPr="006703B4">
              <w:rPr>
                <w:rFonts w:ascii="Times New Roman" w:hAnsi="Times New Roman" w:cs="Times New Roman"/>
                <w:spacing w:val="-1"/>
              </w:rPr>
              <w:t>Закон</w:t>
            </w:r>
            <w:r w:rsidR="00CE47C6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703B4">
              <w:rPr>
                <w:rFonts w:ascii="Times New Roman" w:hAnsi="Times New Roman" w:cs="Times New Roman"/>
                <w:spacing w:val="-1"/>
              </w:rPr>
              <w:t>Самарской области от 13.03.2001 № 19-ГД «О еже</w:t>
            </w:r>
            <w:r w:rsidR="00CE47C6">
              <w:rPr>
                <w:rFonts w:ascii="Times New Roman" w:hAnsi="Times New Roman" w:cs="Times New Roman"/>
                <w:spacing w:val="-1"/>
              </w:rPr>
              <w:t>-</w:t>
            </w:r>
            <w:r w:rsidRPr="006703B4">
              <w:rPr>
                <w:rFonts w:ascii="Times New Roman" w:hAnsi="Times New Roman" w:cs="Times New Roman"/>
                <w:spacing w:val="-1"/>
              </w:rPr>
              <w:t>месячной доплате к трудо</w:t>
            </w:r>
            <w:r w:rsidR="00CE47C6">
              <w:rPr>
                <w:rFonts w:ascii="Times New Roman" w:hAnsi="Times New Roman" w:cs="Times New Roman"/>
                <w:spacing w:val="-1"/>
              </w:rPr>
              <w:t xml:space="preserve">вой пенсии </w:t>
            </w:r>
            <w:r w:rsidRPr="006703B4">
              <w:rPr>
                <w:rFonts w:ascii="Times New Roman" w:hAnsi="Times New Roman" w:cs="Times New Roman"/>
                <w:spacing w:val="-1"/>
              </w:rPr>
              <w:t>ли</w:t>
            </w:r>
            <w:r w:rsidR="00CE47C6">
              <w:rPr>
                <w:rFonts w:ascii="Times New Roman" w:hAnsi="Times New Roman" w:cs="Times New Roman"/>
                <w:spacing w:val="-1"/>
              </w:rPr>
              <w:t>цам,</w:t>
            </w:r>
            <w:r w:rsidR="002273EF">
              <w:rPr>
                <w:rFonts w:ascii="Times New Roman" w:hAnsi="Times New Roman" w:cs="Times New Roman"/>
                <w:spacing w:val="-1"/>
              </w:rPr>
              <w:t>з</w:t>
            </w:r>
            <w:r w:rsidRPr="006703B4">
              <w:rPr>
                <w:rFonts w:ascii="Times New Roman" w:hAnsi="Times New Roman" w:cs="Times New Roman"/>
                <w:spacing w:val="-1"/>
              </w:rPr>
              <w:t>амещавшим г</w:t>
            </w:r>
            <w:r w:rsidRPr="006703B4">
              <w:rPr>
                <w:rFonts w:ascii="Times New Roman" w:hAnsi="Times New Roman" w:cs="Times New Roman"/>
                <w:spacing w:val="-1"/>
              </w:rPr>
              <w:t>о</w:t>
            </w:r>
            <w:r w:rsidRPr="006703B4">
              <w:rPr>
                <w:rFonts w:ascii="Times New Roman" w:hAnsi="Times New Roman" w:cs="Times New Roman"/>
                <w:spacing w:val="-1"/>
              </w:rPr>
              <w:t>сударственные должности С</w:t>
            </w:r>
            <w:r w:rsidRPr="006703B4">
              <w:rPr>
                <w:rFonts w:ascii="Times New Roman" w:hAnsi="Times New Roman" w:cs="Times New Roman"/>
                <w:spacing w:val="-1"/>
              </w:rPr>
              <w:t>а</w:t>
            </w:r>
            <w:r w:rsidRPr="006703B4">
              <w:rPr>
                <w:rFonts w:ascii="Times New Roman" w:hAnsi="Times New Roman" w:cs="Times New Roman"/>
                <w:spacing w:val="-1"/>
              </w:rPr>
              <w:t xml:space="preserve">марской </w:t>
            </w:r>
            <w:r w:rsidRPr="006703B4">
              <w:rPr>
                <w:rFonts w:ascii="Times New Roman" w:hAnsi="Times New Roman" w:cs="Times New Roman"/>
                <w:spacing w:val="-8"/>
              </w:rPr>
              <w:t xml:space="preserve"> области и государс</w:t>
            </w:r>
            <w:r w:rsidRPr="006703B4">
              <w:rPr>
                <w:rFonts w:ascii="Times New Roman" w:hAnsi="Times New Roman" w:cs="Times New Roman"/>
                <w:spacing w:val="-8"/>
              </w:rPr>
              <w:t>т</w:t>
            </w:r>
            <w:r w:rsidRPr="006703B4">
              <w:rPr>
                <w:rFonts w:ascii="Times New Roman" w:hAnsi="Times New Roman" w:cs="Times New Roman"/>
                <w:spacing w:val="-8"/>
              </w:rPr>
              <w:t>венные должности государстве</w:t>
            </w:r>
            <w:r w:rsidRPr="006703B4">
              <w:rPr>
                <w:rFonts w:ascii="Times New Roman" w:hAnsi="Times New Roman" w:cs="Times New Roman"/>
                <w:spacing w:val="-8"/>
              </w:rPr>
              <w:t>н</w:t>
            </w:r>
            <w:r w:rsidRPr="006703B4">
              <w:rPr>
                <w:rFonts w:ascii="Times New Roman" w:hAnsi="Times New Roman" w:cs="Times New Roman"/>
                <w:spacing w:val="-8"/>
              </w:rPr>
              <w:t>ной службы Самарской области»;</w:t>
            </w:r>
          </w:p>
          <w:p w:rsidR="006703B4" w:rsidRPr="006703B4" w:rsidRDefault="006703B4" w:rsidP="00EA7A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8"/>
              </w:rPr>
            </w:pPr>
            <w:r w:rsidRPr="006703B4">
              <w:rPr>
                <w:rFonts w:ascii="Times New Roman" w:hAnsi="Times New Roman" w:cs="Times New Roman"/>
                <w:color w:val="000000"/>
                <w:spacing w:val="-8"/>
              </w:rPr>
              <w:t>Устав  городского округа Чап</w:t>
            </w:r>
            <w:r w:rsidRPr="006703B4">
              <w:rPr>
                <w:rFonts w:ascii="Times New Roman" w:hAnsi="Times New Roman" w:cs="Times New Roman"/>
                <w:color w:val="000000"/>
                <w:spacing w:val="-8"/>
              </w:rPr>
              <w:t>а</w:t>
            </w:r>
            <w:r w:rsidRPr="006703B4">
              <w:rPr>
                <w:rFonts w:ascii="Times New Roman" w:hAnsi="Times New Roman" w:cs="Times New Roman"/>
                <w:color w:val="000000"/>
                <w:spacing w:val="-8"/>
              </w:rPr>
              <w:t xml:space="preserve">евск  </w:t>
            </w:r>
            <w:r w:rsidRPr="006703B4">
              <w:rPr>
                <w:rFonts w:ascii="Times New Roman" w:hAnsi="Times New Roman" w:cs="Times New Roman"/>
              </w:rPr>
              <w:t>N 118, 30.06.2005)</w:t>
            </w:r>
            <w:r w:rsidRPr="006703B4">
              <w:rPr>
                <w:rFonts w:ascii="Times New Roman" w:hAnsi="Times New Roman" w:cs="Times New Roman"/>
                <w:color w:val="000000"/>
                <w:spacing w:val="-8"/>
              </w:rPr>
              <w:t>;</w:t>
            </w:r>
          </w:p>
          <w:p w:rsidR="00EA7ABC" w:rsidRDefault="006703B4" w:rsidP="006703B4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6703B4">
              <w:rPr>
                <w:rFonts w:ascii="Times New Roman" w:hAnsi="Times New Roman" w:cs="Times New Roman"/>
                <w:spacing w:val="-8"/>
              </w:rPr>
              <w:t>Решение Думы городского ок</w:t>
            </w:r>
            <w:r w:rsidR="00EA7ABC">
              <w:rPr>
                <w:rFonts w:ascii="Times New Roman" w:hAnsi="Times New Roman" w:cs="Times New Roman"/>
                <w:spacing w:val="-8"/>
              </w:rPr>
              <w:t>-</w:t>
            </w:r>
            <w:r w:rsidRPr="006703B4">
              <w:rPr>
                <w:rFonts w:ascii="Times New Roman" w:hAnsi="Times New Roman" w:cs="Times New Roman"/>
                <w:spacing w:val="-8"/>
              </w:rPr>
              <w:t>руга Чапаевск от 25.03.2010 № 631 «Об утверждении Полож</w:t>
            </w:r>
            <w:r w:rsidRPr="006703B4">
              <w:rPr>
                <w:rFonts w:ascii="Times New Roman" w:hAnsi="Times New Roman" w:cs="Times New Roman"/>
                <w:spacing w:val="-8"/>
              </w:rPr>
              <w:t>е</w:t>
            </w:r>
            <w:r w:rsidRPr="006703B4">
              <w:rPr>
                <w:rFonts w:ascii="Times New Roman" w:hAnsi="Times New Roman" w:cs="Times New Roman"/>
                <w:spacing w:val="-8"/>
              </w:rPr>
              <w:t>ния «О ежемесячной доплате к трудовой пенсии лицам, зам</w:t>
            </w:r>
            <w:r w:rsidRPr="006703B4">
              <w:rPr>
                <w:rFonts w:ascii="Times New Roman" w:hAnsi="Times New Roman" w:cs="Times New Roman"/>
                <w:spacing w:val="-8"/>
              </w:rPr>
              <w:t>е</w:t>
            </w:r>
            <w:r w:rsidRPr="006703B4">
              <w:rPr>
                <w:rFonts w:ascii="Times New Roman" w:hAnsi="Times New Roman" w:cs="Times New Roman"/>
                <w:spacing w:val="-8"/>
              </w:rPr>
              <w:t>щавшим должности муни</w:t>
            </w:r>
            <w:r w:rsidR="00EA7ABC">
              <w:rPr>
                <w:rFonts w:ascii="Times New Roman" w:hAnsi="Times New Roman" w:cs="Times New Roman"/>
                <w:spacing w:val="-8"/>
              </w:rPr>
              <w:t>-</w:t>
            </w:r>
            <w:r w:rsidRPr="006703B4">
              <w:rPr>
                <w:rFonts w:ascii="Times New Roman" w:hAnsi="Times New Roman" w:cs="Times New Roman"/>
                <w:spacing w:val="-8"/>
              </w:rPr>
              <w:t>ципальной служ</w:t>
            </w:r>
            <w:r w:rsidR="00EA7ABC">
              <w:rPr>
                <w:rFonts w:ascii="Times New Roman" w:hAnsi="Times New Roman" w:cs="Times New Roman"/>
                <w:spacing w:val="-8"/>
              </w:rPr>
              <w:t xml:space="preserve">бы в городском округе </w:t>
            </w:r>
            <w:r w:rsidRPr="006703B4">
              <w:rPr>
                <w:rFonts w:ascii="Times New Roman" w:hAnsi="Times New Roman" w:cs="Times New Roman"/>
                <w:spacing w:val="-8"/>
              </w:rPr>
              <w:t>Чапаевск»;</w:t>
            </w:r>
          </w:p>
          <w:p w:rsidR="006703B4" w:rsidRPr="006703B4" w:rsidRDefault="006703B4" w:rsidP="006703B4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6703B4">
              <w:rPr>
                <w:rFonts w:ascii="Times New Roman" w:hAnsi="Times New Roman" w:cs="Times New Roman"/>
                <w:spacing w:val="-8"/>
              </w:rPr>
              <w:t>Постановление Чапаевской го</w:t>
            </w:r>
            <w:r w:rsidR="00EA7ABC">
              <w:rPr>
                <w:rFonts w:ascii="Times New Roman" w:hAnsi="Times New Roman" w:cs="Times New Roman"/>
                <w:spacing w:val="-8"/>
              </w:rPr>
              <w:t>-</w:t>
            </w:r>
            <w:r w:rsidRPr="006703B4">
              <w:rPr>
                <w:rFonts w:ascii="Times New Roman" w:hAnsi="Times New Roman" w:cs="Times New Roman"/>
                <w:spacing w:val="-8"/>
              </w:rPr>
              <w:t xml:space="preserve">родской Думы от 30.11.2005 № </w:t>
            </w:r>
            <w:r w:rsidRPr="006703B4">
              <w:rPr>
                <w:rFonts w:ascii="Times New Roman" w:hAnsi="Times New Roman" w:cs="Times New Roman"/>
                <w:spacing w:val="-8"/>
              </w:rPr>
              <w:lastRenderedPageBreak/>
              <w:t>46-ЧД "Об утверждении По</w:t>
            </w:r>
            <w:r w:rsidR="00EA7ABC">
              <w:rPr>
                <w:rFonts w:ascii="Times New Roman" w:hAnsi="Times New Roman" w:cs="Times New Roman"/>
                <w:spacing w:val="-8"/>
              </w:rPr>
              <w:t>-</w:t>
            </w:r>
            <w:r w:rsidRPr="006703B4">
              <w:rPr>
                <w:rFonts w:ascii="Times New Roman" w:hAnsi="Times New Roman" w:cs="Times New Roman"/>
                <w:spacing w:val="-8"/>
              </w:rPr>
              <w:t>ложения об Управлении со</w:t>
            </w:r>
            <w:r w:rsidR="00EA7ABC">
              <w:rPr>
                <w:rFonts w:ascii="Times New Roman" w:hAnsi="Times New Roman" w:cs="Times New Roman"/>
                <w:spacing w:val="-8"/>
              </w:rPr>
              <w:t>-</w:t>
            </w:r>
            <w:r w:rsidRPr="006703B4">
              <w:rPr>
                <w:rFonts w:ascii="Times New Roman" w:hAnsi="Times New Roman" w:cs="Times New Roman"/>
                <w:spacing w:val="-8"/>
              </w:rPr>
              <w:t>циальной защиты населения а</w:t>
            </w:r>
            <w:r w:rsidRPr="006703B4">
              <w:rPr>
                <w:rFonts w:ascii="Times New Roman" w:hAnsi="Times New Roman" w:cs="Times New Roman"/>
                <w:spacing w:val="-8"/>
              </w:rPr>
              <w:t>д</w:t>
            </w:r>
            <w:r w:rsidRPr="006703B4">
              <w:rPr>
                <w:rFonts w:ascii="Times New Roman" w:hAnsi="Times New Roman" w:cs="Times New Roman"/>
                <w:spacing w:val="-8"/>
              </w:rPr>
              <w:t>министрации городского округа Чапаевск";</w:t>
            </w:r>
          </w:p>
          <w:p w:rsidR="00CD42DE" w:rsidRPr="006703B4" w:rsidRDefault="006703B4" w:rsidP="00EA7AB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703B4">
              <w:rPr>
                <w:rFonts w:ascii="Times New Roman" w:hAnsi="Times New Roman" w:cs="Times New Roman"/>
                <w:spacing w:val="-8"/>
              </w:rPr>
              <w:t xml:space="preserve">иными </w:t>
            </w:r>
            <w:r w:rsidR="00EA7ABC">
              <w:rPr>
                <w:rFonts w:ascii="Times New Roman" w:hAnsi="Times New Roman" w:cs="Times New Roman"/>
                <w:spacing w:val="-8"/>
              </w:rPr>
              <w:t xml:space="preserve">НПА </w:t>
            </w:r>
            <w:r w:rsidRPr="006703B4">
              <w:rPr>
                <w:rFonts w:ascii="Times New Roman" w:hAnsi="Times New Roman" w:cs="Times New Roman"/>
                <w:spacing w:val="-8"/>
              </w:rPr>
              <w:t>РФ</w:t>
            </w:r>
            <w:r w:rsidR="00EA7ABC">
              <w:rPr>
                <w:rFonts w:ascii="Times New Roman" w:hAnsi="Times New Roman" w:cs="Times New Roman"/>
                <w:spacing w:val="-8"/>
              </w:rPr>
              <w:t>, субъектов Р</w:t>
            </w:r>
            <w:r w:rsidRPr="006703B4">
              <w:rPr>
                <w:rFonts w:ascii="Times New Roman" w:hAnsi="Times New Roman" w:cs="Times New Roman"/>
                <w:spacing w:val="-8"/>
              </w:rPr>
              <w:t>Ф.</w:t>
            </w:r>
          </w:p>
        </w:tc>
        <w:tc>
          <w:tcPr>
            <w:tcW w:w="1239" w:type="dxa"/>
            <w:gridSpan w:val="6"/>
          </w:tcPr>
          <w:p w:rsidR="00CD42DE" w:rsidRPr="006703B4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6703B4" w:rsidRDefault="006703B4" w:rsidP="00D864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</w:t>
            </w:r>
          </w:p>
          <w:p w:rsidR="006703B4" w:rsidRDefault="009C498C" w:rsidP="006703B4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Самарская область, го</w:t>
            </w:r>
            <w:r w:rsidR="006703B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род</w:t>
            </w:r>
            <w:r w:rsidR="006703B4">
              <w:rPr>
                <w:rFonts w:ascii="Times New Roman" w:hAnsi="Times New Roman" w:cs="Times New Roman"/>
              </w:rPr>
              <w:t xml:space="preserve"> </w:t>
            </w:r>
            <w:r w:rsidRPr="006703B4">
              <w:rPr>
                <w:rFonts w:ascii="Times New Roman" w:hAnsi="Times New Roman" w:cs="Times New Roman"/>
              </w:rPr>
              <w:t>Чапа</w:t>
            </w:r>
            <w:r w:rsidR="006703B4">
              <w:rPr>
                <w:rFonts w:ascii="Times New Roman" w:hAnsi="Times New Roman" w:cs="Times New Roman"/>
              </w:rPr>
              <w:t>-евск, улица Рабочая,</w:t>
            </w:r>
          </w:p>
          <w:p w:rsidR="00CD42DE" w:rsidRDefault="009C498C" w:rsidP="006703B4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11А, каби</w:t>
            </w:r>
            <w:r w:rsidR="006703B4"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нет 29, 34, контактный телефон (84639) 22035, 23886, тел</w:t>
            </w:r>
            <w:r w:rsidRPr="006703B4">
              <w:rPr>
                <w:rFonts w:ascii="Times New Roman" w:hAnsi="Times New Roman" w:cs="Times New Roman"/>
              </w:rPr>
              <w:t>е</w:t>
            </w:r>
            <w:r w:rsidRPr="006703B4">
              <w:rPr>
                <w:rFonts w:ascii="Times New Roman" w:hAnsi="Times New Roman" w:cs="Times New Roman"/>
              </w:rPr>
              <w:t>фон (факс) (84639)</w:t>
            </w:r>
            <w:r w:rsidR="006703B4">
              <w:rPr>
                <w:rFonts w:ascii="Times New Roman" w:hAnsi="Times New Roman" w:cs="Times New Roman"/>
              </w:rPr>
              <w:t>,</w:t>
            </w:r>
          </w:p>
          <w:p w:rsidR="006703B4" w:rsidRPr="006703B4" w:rsidRDefault="006703B4" w:rsidP="006703B4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адрес эле</w:t>
            </w:r>
            <w:r w:rsidRPr="006703B4">
              <w:rPr>
                <w:rFonts w:ascii="Times New Roman" w:hAnsi="Times New Roman" w:cs="Times New Roman"/>
              </w:rPr>
              <w:t>к</w:t>
            </w:r>
            <w:r w:rsidRPr="006703B4">
              <w:rPr>
                <w:rFonts w:ascii="Times New Roman" w:hAnsi="Times New Roman" w:cs="Times New Roman"/>
              </w:rPr>
              <w:t xml:space="preserve">тронной почты: </w:t>
            </w:r>
            <w:hyperlink r:id="rId54" w:history="1">
              <w:r w:rsidRPr="006703B4">
                <w:rPr>
                  <w:rStyle w:val="ad"/>
                  <w:rFonts w:ascii="Times New Roman" w:hAnsi="Times New Roman" w:cs="Times New Roman"/>
                </w:rPr>
                <w:t>socio_chapaevsk@mail.ru</w:t>
              </w:r>
            </w:hyperlink>
          </w:p>
        </w:tc>
        <w:tc>
          <w:tcPr>
            <w:tcW w:w="1778" w:type="dxa"/>
            <w:gridSpan w:val="4"/>
          </w:tcPr>
          <w:p w:rsidR="00CD42DE" w:rsidRPr="006703B4" w:rsidRDefault="00CD42DE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CD42DE" w:rsidRPr="006703B4" w:rsidTr="003C1F72">
        <w:tc>
          <w:tcPr>
            <w:tcW w:w="531" w:type="dxa"/>
            <w:gridSpan w:val="2"/>
          </w:tcPr>
          <w:p w:rsidR="00CD42DE" w:rsidRPr="006703B4" w:rsidRDefault="006703B4" w:rsidP="00302BC4">
            <w:pPr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lastRenderedPageBreak/>
              <w:t>1</w:t>
            </w:r>
            <w:r w:rsidR="00302BC4">
              <w:rPr>
                <w:rFonts w:ascii="Times New Roman" w:hAnsi="Times New Roman" w:cs="Times New Roman"/>
              </w:rPr>
              <w:t>7</w:t>
            </w:r>
            <w:r w:rsidRPr="006703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CD42DE" w:rsidRPr="006703B4" w:rsidRDefault="006703B4" w:rsidP="00D86483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6703B4">
              <w:rPr>
                <w:b w:val="0"/>
                <w:bCs/>
                <w:sz w:val="22"/>
                <w:szCs w:val="22"/>
              </w:rPr>
              <w:t>Распределе</w:t>
            </w:r>
            <w:r w:rsidR="00EA7ABC">
              <w:rPr>
                <w:b w:val="0"/>
                <w:bCs/>
                <w:sz w:val="22"/>
                <w:szCs w:val="22"/>
              </w:rPr>
              <w:t>-</w:t>
            </w:r>
            <w:r w:rsidRPr="006703B4">
              <w:rPr>
                <w:b w:val="0"/>
                <w:bCs/>
                <w:sz w:val="22"/>
                <w:szCs w:val="22"/>
              </w:rPr>
              <w:t>ние и выдача работникам организаций бюджетной сферы горо</w:t>
            </w:r>
            <w:r w:rsidRPr="006703B4">
              <w:rPr>
                <w:b w:val="0"/>
                <w:bCs/>
                <w:sz w:val="22"/>
                <w:szCs w:val="22"/>
              </w:rPr>
              <w:t>д</w:t>
            </w:r>
            <w:r w:rsidRPr="006703B4">
              <w:rPr>
                <w:b w:val="0"/>
                <w:bCs/>
                <w:sz w:val="22"/>
                <w:szCs w:val="22"/>
              </w:rPr>
              <w:t>ского округа Чапаевск Самарской области п</w:t>
            </w:r>
            <w:r w:rsidRPr="006703B4">
              <w:rPr>
                <w:b w:val="0"/>
                <w:bCs/>
                <w:sz w:val="22"/>
                <w:szCs w:val="22"/>
              </w:rPr>
              <w:t>у</w:t>
            </w:r>
            <w:r w:rsidRPr="006703B4">
              <w:rPr>
                <w:b w:val="0"/>
                <w:bCs/>
                <w:sz w:val="22"/>
                <w:szCs w:val="22"/>
              </w:rPr>
              <w:t>тёвок на с</w:t>
            </w:r>
            <w:r w:rsidRPr="006703B4">
              <w:rPr>
                <w:b w:val="0"/>
                <w:bCs/>
                <w:sz w:val="22"/>
                <w:szCs w:val="22"/>
              </w:rPr>
              <w:t>а</w:t>
            </w:r>
            <w:r w:rsidRPr="006703B4">
              <w:rPr>
                <w:b w:val="0"/>
                <w:bCs/>
                <w:sz w:val="22"/>
                <w:szCs w:val="22"/>
              </w:rPr>
              <w:t>наторно-курортное лечение</w:t>
            </w:r>
          </w:p>
        </w:tc>
        <w:tc>
          <w:tcPr>
            <w:tcW w:w="1557" w:type="dxa"/>
            <w:gridSpan w:val="2"/>
          </w:tcPr>
          <w:p w:rsidR="006703B4" w:rsidRDefault="006703B4" w:rsidP="006703B4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Управление социальной защиты насе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ления адми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нистрации го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родского ок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руга Чап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6703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евск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:rsidR="00CD42DE" w:rsidRPr="002B0005" w:rsidRDefault="00CD42DE" w:rsidP="00CE47C6">
            <w:pPr>
              <w:pStyle w:val="af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64" w:type="dxa"/>
            <w:gridSpan w:val="2"/>
          </w:tcPr>
          <w:p w:rsidR="00BB3DD4" w:rsidRPr="00BB3DD4" w:rsidRDefault="00EA7ABC" w:rsidP="00BB3DD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BB3DD4" w:rsidRPr="00BB3DD4">
              <w:rPr>
                <w:rFonts w:ascii="Times New Roman" w:eastAsia="Calibri" w:hAnsi="Times New Roman" w:cs="Times New Roman"/>
              </w:rPr>
              <w:t>дминистр</w:t>
            </w:r>
            <w:r w:rsidR="00DB4F9F">
              <w:rPr>
                <w:rFonts w:ascii="Times New Roman" w:eastAsia="Calibri" w:hAnsi="Times New Roman" w:cs="Times New Roman"/>
              </w:rPr>
              <w:t>а</w:t>
            </w:r>
            <w:r w:rsidR="00BB3DD4" w:rsidRPr="00BB3DD4">
              <w:rPr>
                <w:rFonts w:ascii="Times New Roman" w:eastAsia="Calibri" w:hAnsi="Times New Roman" w:cs="Times New Roman"/>
              </w:rPr>
              <w:t>тивные проц</w:t>
            </w:r>
            <w:r w:rsidR="00BB3DD4" w:rsidRPr="00BB3DD4">
              <w:rPr>
                <w:rFonts w:ascii="Times New Roman" w:eastAsia="Calibri" w:hAnsi="Times New Roman" w:cs="Times New Roman"/>
              </w:rPr>
              <w:t>е</w:t>
            </w:r>
            <w:r w:rsidR="00BB3DD4" w:rsidRPr="00BB3DD4">
              <w:rPr>
                <w:rFonts w:ascii="Times New Roman" w:eastAsia="Calibri" w:hAnsi="Times New Roman" w:cs="Times New Roman"/>
              </w:rPr>
              <w:t>дуры:</w:t>
            </w:r>
          </w:p>
          <w:p w:rsidR="00BB3DD4" w:rsidRPr="00BB3DD4" w:rsidRDefault="00EA7ABC" w:rsidP="00EA7ABC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  <w:r w:rsidR="00BB3DD4" w:rsidRPr="00BB3DD4">
              <w:rPr>
                <w:rFonts w:ascii="Times New Roman" w:eastAsia="Calibri" w:hAnsi="Times New Roman" w:cs="Times New Roman"/>
              </w:rPr>
              <w:t>ормирование сводных заявок о необходимом количестве пу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BB3DD4" w:rsidRPr="00BB3DD4">
              <w:rPr>
                <w:rFonts w:ascii="Times New Roman" w:eastAsia="Calibri" w:hAnsi="Times New Roman" w:cs="Times New Roman"/>
              </w:rPr>
              <w:t>тевок на сана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BB3DD4" w:rsidRPr="00BB3DD4">
              <w:rPr>
                <w:rFonts w:ascii="Times New Roman" w:eastAsia="Calibri" w:hAnsi="Times New Roman" w:cs="Times New Roman"/>
              </w:rPr>
              <w:t>торно-курорт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="00BB3DD4" w:rsidRPr="00BB3DD4">
              <w:rPr>
                <w:rFonts w:ascii="Times New Roman" w:eastAsia="Calibri" w:hAnsi="Times New Roman" w:cs="Times New Roman"/>
              </w:rPr>
              <w:t>ное лечение и направление их в Министерство здравоохран</w:t>
            </w:r>
            <w:r w:rsidR="00BB3DD4" w:rsidRPr="00BB3DD4">
              <w:rPr>
                <w:rFonts w:ascii="Times New Roman" w:eastAsia="Calibri" w:hAnsi="Times New Roman" w:cs="Times New Roman"/>
              </w:rPr>
              <w:t>е</w:t>
            </w:r>
            <w:r w:rsidR="00BB3DD4" w:rsidRPr="00BB3DD4">
              <w:rPr>
                <w:rFonts w:ascii="Times New Roman" w:eastAsia="Calibri" w:hAnsi="Times New Roman" w:cs="Times New Roman"/>
              </w:rPr>
              <w:t>ния и социал</w:t>
            </w:r>
            <w:r w:rsidR="00BB3DD4" w:rsidRPr="00BB3DD4">
              <w:rPr>
                <w:rFonts w:ascii="Times New Roman" w:eastAsia="Calibri" w:hAnsi="Times New Roman" w:cs="Times New Roman"/>
              </w:rPr>
              <w:t>ь</w:t>
            </w:r>
            <w:r w:rsidR="00BB3DD4" w:rsidRPr="00BB3DD4">
              <w:rPr>
                <w:rFonts w:ascii="Times New Roman" w:eastAsia="Calibri" w:hAnsi="Times New Roman" w:cs="Times New Roman"/>
              </w:rPr>
              <w:t>ного развития Самарской о</w:t>
            </w:r>
            <w:r w:rsidR="00BB3DD4" w:rsidRPr="00BB3DD4">
              <w:rPr>
                <w:rFonts w:ascii="Times New Roman" w:eastAsia="Calibri" w:hAnsi="Times New Roman" w:cs="Times New Roman"/>
              </w:rPr>
              <w:t>б</w:t>
            </w:r>
            <w:r w:rsidR="00BB3DD4" w:rsidRPr="00BB3DD4">
              <w:rPr>
                <w:rFonts w:ascii="Times New Roman" w:eastAsia="Calibri" w:hAnsi="Times New Roman" w:cs="Times New Roman"/>
              </w:rPr>
              <w:lastRenderedPageBreak/>
              <w:t>ласти;</w:t>
            </w:r>
          </w:p>
          <w:p w:rsidR="00BB3DD4" w:rsidRPr="00BB3DD4" w:rsidRDefault="00BB3DD4" w:rsidP="00EB0D1B">
            <w:pPr>
              <w:jc w:val="both"/>
              <w:rPr>
                <w:rFonts w:ascii="Times New Roman" w:eastAsia="Calibri" w:hAnsi="Times New Roman" w:cs="Times New Roman"/>
              </w:rPr>
            </w:pPr>
            <w:r w:rsidRPr="00BB3DD4">
              <w:rPr>
                <w:rFonts w:ascii="Times New Roman" w:eastAsia="Calibri" w:hAnsi="Times New Roman" w:cs="Times New Roman"/>
              </w:rPr>
              <w:t>выдача путевок на санаторно-курортное лече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ние работникам бюджетных ор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ганизаций го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родского округа Чапаевск;</w:t>
            </w:r>
          </w:p>
          <w:p w:rsidR="00BB3DD4" w:rsidRPr="00BB3DD4" w:rsidRDefault="00BB3DD4" w:rsidP="00EB0D1B">
            <w:pPr>
              <w:jc w:val="both"/>
              <w:rPr>
                <w:rFonts w:ascii="Times New Roman" w:hAnsi="Times New Roman" w:cs="Times New Roman"/>
              </w:rPr>
            </w:pPr>
            <w:r w:rsidRPr="00BB3DD4">
              <w:rPr>
                <w:rFonts w:ascii="Times New Roman" w:eastAsia="Calibri" w:hAnsi="Times New Roman" w:cs="Times New Roman"/>
              </w:rPr>
              <w:t>отказ в выдаче путевок на са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наторно-ку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рортное лече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ние работникам бюджетных ор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ганизаций го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родского округа Чапаевск.</w:t>
            </w:r>
          </w:p>
          <w:p w:rsidR="00BB3DD4" w:rsidRPr="00BB3DD4" w:rsidRDefault="00EB0D1B" w:rsidP="00EB0D1B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="00BB3DD4" w:rsidRPr="00BB3DD4">
              <w:rPr>
                <w:rFonts w:ascii="Times New Roman" w:eastAsia="Calibri" w:hAnsi="Times New Roman" w:cs="Times New Roman"/>
              </w:rPr>
              <w:t>снование</w:t>
            </w:r>
            <w:r w:rsidR="00CE47C6">
              <w:rPr>
                <w:rFonts w:ascii="Times New Roman" w:eastAsia="Calibri" w:hAnsi="Times New Roman" w:cs="Times New Roman"/>
              </w:rPr>
              <w:t>-</w:t>
            </w:r>
            <w:r w:rsidR="00BB3DD4" w:rsidRPr="00BB3DD4">
              <w:rPr>
                <w:rFonts w:ascii="Times New Roman" w:eastAsia="Calibri" w:hAnsi="Times New Roman" w:cs="Times New Roman"/>
              </w:rPr>
              <w:t xml:space="preserve"> н</w:t>
            </w:r>
            <w:r w:rsidR="00BB3DD4" w:rsidRPr="00BB3DD4">
              <w:rPr>
                <w:rFonts w:ascii="Times New Roman" w:eastAsia="Calibri" w:hAnsi="Times New Roman" w:cs="Times New Roman"/>
              </w:rPr>
              <w:t>а</w:t>
            </w:r>
            <w:r w:rsidR="00BB3DD4" w:rsidRPr="00BB3DD4">
              <w:rPr>
                <w:rFonts w:ascii="Times New Roman" w:eastAsia="Calibri" w:hAnsi="Times New Roman" w:cs="Times New Roman"/>
              </w:rPr>
              <w:t>личие списков работников бюджетных ор</w:t>
            </w:r>
            <w:r w:rsidR="00CE47C6">
              <w:rPr>
                <w:rFonts w:ascii="Times New Roman" w:eastAsia="Calibri" w:hAnsi="Times New Roman" w:cs="Times New Roman"/>
              </w:rPr>
              <w:t>-</w:t>
            </w:r>
            <w:r w:rsidR="00BB3DD4" w:rsidRPr="00BB3DD4">
              <w:rPr>
                <w:rFonts w:ascii="Times New Roman" w:eastAsia="Calibri" w:hAnsi="Times New Roman" w:cs="Times New Roman"/>
              </w:rPr>
              <w:t>ганизаций го</w:t>
            </w:r>
            <w:r w:rsidR="00CE47C6">
              <w:rPr>
                <w:rFonts w:ascii="Times New Roman" w:eastAsia="Calibri" w:hAnsi="Times New Roman" w:cs="Times New Roman"/>
              </w:rPr>
              <w:t>-</w:t>
            </w:r>
            <w:r w:rsidR="00BB3DD4" w:rsidRPr="00BB3DD4">
              <w:rPr>
                <w:rFonts w:ascii="Times New Roman" w:eastAsia="Calibri" w:hAnsi="Times New Roman" w:cs="Times New Roman"/>
              </w:rPr>
              <w:t>род</w:t>
            </w:r>
            <w:r w:rsidR="00FF4A98">
              <w:rPr>
                <w:rFonts w:ascii="Times New Roman" w:eastAsia="Calibri" w:hAnsi="Times New Roman" w:cs="Times New Roman"/>
              </w:rPr>
              <w:t>ского округа Чапевск,</w:t>
            </w:r>
            <w:r w:rsidR="00BB3DD4" w:rsidRPr="00BB3DD4">
              <w:rPr>
                <w:rFonts w:ascii="Times New Roman" w:eastAsia="Calibri" w:hAnsi="Times New Roman" w:cs="Times New Roman"/>
              </w:rPr>
              <w:t>нужда</w:t>
            </w:r>
            <w:r w:rsidR="00FF4A98">
              <w:rPr>
                <w:rFonts w:ascii="Times New Roman" w:eastAsia="Calibri" w:hAnsi="Times New Roman" w:cs="Times New Roman"/>
              </w:rPr>
              <w:t>-</w:t>
            </w:r>
            <w:r w:rsidR="00BB3DD4" w:rsidRPr="00BB3DD4">
              <w:rPr>
                <w:rFonts w:ascii="Times New Roman" w:eastAsia="Calibri" w:hAnsi="Times New Roman" w:cs="Times New Roman"/>
              </w:rPr>
              <w:t>ющихся в сана</w:t>
            </w:r>
            <w:r w:rsidR="00CE47C6">
              <w:rPr>
                <w:rFonts w:ascii="Times New Roman" w:eastAsia="Calibri" w:hAnsi="Times New Roman" w:cs="Times New Roman"/>
              </w:rPr>
              <w:t>-</w:t>
            </w:r>
            <w:r w:rsidR="00BB3DD4" w:rsidRPr="00BB3DD4">
              <w:rPr>
                <w:rFonts w:ascii="Times New Roman" w:eastAsia="Calibri" w:hAnsi="Times New Roman" w:cs="Times New Roman"/>
              </w:rPr>
              <w:t>торно-курорт</w:t>
            </w:r>
            <w:r w:rsidR="00CE47C6">
              <w:rPr>
                <w:rFonts w:ascii="Times New Roman" w:eastAsia="Calibri" w:hAnsi="Times New Roman" w:cs="Times New Roman"/>
              </w:rPr>
              <w:t>-</w:t>
            </w:r>
            <w:r w:rsidR="00BB3DD4" w:rsidRPr="00BB3DD4">
              <w:rPr>
                <w:rFonts w:ascii="Times New Roman" w:eastAsia="Calibri" w:hAnsi="Times New Roman" w:cs="Times New Roman"/>
              </w:rPr>
              <w:t xml:space="preserve">ном лечении. </w:t>
            </w:r>
          </w:p>
          <w:p w:rsidR="00BB3DD4" w:rsidRPr="00BB3DD4" w:rsidRDefault="00BB3DD4" w:rsidP="00BB3D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Результат</w:t>
            </w:r>
            <w:r w:rsidR="00DE7DD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:rsidR="00BB3DD4" w:rsidRPr="00BB3DD4" w:rsidRDefault="00BB3DD4" w:rsidP="00BB3D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-выдача путевок на санаторно-курортное лече</w:t>
            </w:r>
            <w:r w:rsidR="00FF4A9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ние работникам организаций бюджетной сферы город</w:t>
            </w:r>
            <w:r w:rsidR="00FF4A9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ского округа Чапаевск;</w:t>
            </w:r>
          </w:p>
          <w:p w:rsidR="00BB3DD4" w:rsidRPr="00BB3DD4" w:rsidRDefault="00BB3DD4" w:rsidP="00BB3D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 xml:space="preserve">-отказ в выдаче 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путевок на  с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наторно-курортное</w:t>
            </w:r>
            <w:r w:rsidR="003268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 xml:space="preserve"> л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чение работн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кам организ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ций бюджетной сферы город</w:t>
            </w:r>
            <w:r w:rsidR="00FF4A9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B3DD4">
              <w:rPr>
                <w:rFonts w:ascii="Times New Roman" w:hAnsi="Times New Roman" w:cs="Times New Roman"/>
                <w:sz w:val="22"/>
                <w:szCs w:val="22"/>
              </w:rPr>
              <w:t>ского округа Чапаевск.</w:t>
            </w:r>
          </w:p>
          <w:p w:rsidR="00BB3DD4" w:rsidRPr="00BB3DD4" w:rsidRDefault="00BB3DD4" w:rsidP="00BB3DD4">
            <w:pPr>
              <w:ind w:firstLine="720"/>
              <w:jc w:val="both"/>
              <w:rPr>
                <w:rFonts w:ascii="Times New Roman" w:eastAsia="Calibri" w:hAnsi="Times New Roman" w:cs="Times New Roman"/>
              </w:rPr>
            </w:pPr>
          </w:p>
          <w:p w:rsidR="00CD42DE" w:rsidRPr="00BB3DD4" w:rsidRDefault="00CD42DE" w:rsidP="00BB3DD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CE47C6" w:rsidRDefault="00BB3DD4" w:rsidP="00CE47C6">
            <w:pPr>
              <w:ind w:right="-66"/>
              <w:jc w:val="both"/>
              <w:rPr>
                <w:rFonts w:ascii="Times New Roman" w:eastAsia="Calibri" w:hAnsi="Times New Roman" w:cs="Times New Roman"/>
              </w:rPr>
            </w:pPr>
            <w:r w:rsidRPr="00BB3DD4">
              <w:rPr>
                <w:rFonts w:ascii="Times New Roman" w:eastAsia="Calibri" w:hAnsi="Times New Roman" w:cs="Times New Roman"/>
              </w:rPr>
              <w:lastRenderedPageBreak/>
              <w:t>Получател</w:t>
            </w:r>
            <w:r w:rsidR="00CE47C6">
              <w:rPr>
                <w:rFonts w:ascii="Times New Roman" w:eastAsia="Calibri" w:hAnsi="Times New Roman" w:cs="Times New Roman"/>
              </w:rPr>
              <w:t>и:</w:t>
            </w:r>
            <w:r w:rsidRPr="00BB3DD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CD42DE" w:rsidRPr="00BB3DD4" w:rsidRDefault="00BB3DD4" w:rsidP="000F616A">
            <w:pPr>
              <w:ind w:right="-66"/>
              <w:jc w:val="both"/>
              <w:rPr>
                <w:rFonts w:ascii="Times New Roman" w:hAnsi="Times New Roman" w:cs="Times New Roman"/>
              </w:rPr>
            </w:pPr>
            <w:r w:rsidRPr="00BB3DD4">
              <w:rPr>
                <w:rFonts w:ascii="Times New Roman" w:eastAsia="Calibri" w:hAnsi="Times New Roman" w:cs="Times New Roman"/>
              </w:rPr>
              <w:t>работники организаций бюд</w:t>
            </w:r>
            <w:r w:rsidR="00CE47C6">
              <w:rPr>
                <w:rFonts w:ascii="Times New Roman" w:eastAsia="Calibri" w:hAnsi="Times New Roman" w:cs="Times New Roman"/>
              </w:rPr>
              <w:t>жетной сферы,</w:t>
            </w:r>
            <w:r w:rsidR="00DB4F9F">
              <w:rPr>
                <w:rFonts w:ascii="Times New Roman" w:eastAsia="Calibri" w:hAnsi="Times New Roman" w:cs="Times New Roman"/>
              </w:rPr>
              <w:t xml:space="preserve"> </w:t>
            </w:r>
            <w:r w:rsidRPr="00BB3DD4">
              <w:rPr>
                <w:rFonts w:ascii="Times New Roman" w:eastAsia="Calibri" w:hAnsi="Times New Roman" w:cs="Times New Roman"/>
              </w:rPr>
              <w:t>ф</w:t>
            </w:r>
            <w:r w:rsidRPr="00BB3DD4">
              <w:rPr>
                <w:rFonts w:ascii="Times New Roman" w:eastAsia="Calibri" w:hAnsi="Times New Roman" w:cs="Times New Roman"/>
              </w:rPr>
              <w:t>и</w:t>
            </w:r>
            <w:r w:rsidRPr="00BB3DD4">
              <w:rPr>
                <w:rFonts w:ascii="Times New Roman" w:eastAsia="Calibri" w:hAnsi="Times New Roman" w:cs="Times New Roman"/>
              </w:rPr>
              <w:t>нансируемых за счет средств об</w:t>
            </w:r>
            <w:r w:rsidR="00CE47C6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ластного бюджета и бюджета м</w:t>
            </w:r>
            <w:r w:rsidRPr="00BB3DD4">
              <w:rPr>
                <w:rFonts w:ascii="Times New Roman" w:eastAsia="Calibri" w:hAnsi="Times New Roman" w:cs="Times New Roman"/>
              </w:rPr>
              <w:t>у</w:t>
            </w:r>
            <w:r w:rsidRPr="00BB3DD4">
              <w:rPr>
                <w:rFonts w:ascii="Times New Roman" w:eastAsia="Calibri" w:hAnsi="Times New Roman" w:cs="Times New Roman"/>
              </w:rPr>
              <w:t>ниципа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льного об</w:t>
            </w:r>
            <w:r w:rsidR="00EB0D1B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разования, имеющие право на п</w:t>
            </w:r>
            <w:r w:rsidRPr="00BB3DD4">
              <w:rPr>
                <w:rFonts w:ascii="Times New Roman" w:eastAsia="Calibri" w:hAnsi="Times New Roman" w:cs="Times New Roman"/>
              </w:rPr>
              <w:t>о</w:t>
            </w:r>
            <w:r w:rsidRPr="00BB3DD4">
              <w:rPr>
                <w:rFonts w:ascii="Times New Roman" w:eastAsia="Calibri" w:hAnsi="Times New Roman" w:cs="Times New Roman"/>
              </w:rPr>
              <w:lastRenderedPageBreak/>
              <w:t>лучение сан</w:t>
            </w:r>
            <w:r w:rsidRPr="00BB3DD4">
              <w:rPr>
                <w:rFonts w:ascii="Times New Roman" w:eastAsia="Calibri" w:hAnsi="Times New Roman" w:cs="Times New Roman"/>
              </w:rPr>
              <w:t>а</w:t>
            </w:r>
            <w:r w:rsidRPr="00BB3DD4">
              <w:rPr>
                <w:rFonts w:ascii="Times New Roman" w:eastAsia="Calibri" w:hAnsi="Times New Roman" w:cs="Times New Roman"/>
              </w:rPr>
              <w:t>торно-курортных путевок, у</w:t>
            </w:r>
            <w:r w:rsidRPr="00BB3DD4">
              <w:rPr>
                <w:rFonts w:ascii="Times New Roman" w:eastAsia="Calibri" w:hAnsi="Times New Roman" w:cs="Times New Roman"/>
              </w:rPr>
              <w:t>с</w:t>
            </w:r>
            <w:r w:rsidRPr="00BB3DD4">
              <w:rPr>
                <w:rFonts w:ascii="Times New Roman" w:eastAsia="Calibri" w:hAnsi="Times New Roman" w:cs="Times New Roman"/>
              </w:rPr>
              <w:t>тановленное  законом С</w:t>
            </w:r>
            <w:r w:rsidRPr="00BB3DD4">
              <w:rPr>
                <w:rFonts w:ascii="Times New Roman" w:eastAsia="Calibri" w:hAnsi="Times New Roman" w:cs="Times New Roman"/>
              </w:rPr>
              <w:t>а</w:t>
            </w:r>
            <w:r w:rsidRPr="00BB3DD4">
              <w:rPr>
                <w:rFonts w:ascii="Times New Roman" w:eastAsia="Calibri" w:hAnsi="Times New Roman" w:cs="Times New Roman"/>
              </w:rPr>
              <w:t>марской о</w:t>
            </w:r>
            <w:r w:rsidRPr="00BB3DD4">
              <w:rPr>
                <w:rFonts w:ascii="Times New Roman" w:eastAsia="Calibri" w:hAnsi="Times New Roman" w:cs="Times New Roman"/>
              </w:rPr>
              <w:t>б</w:t>
            </w:r>
            <w:r w:rsidRPr="00BB3DD4">
              <w:rPr>
                <w:rFonts w:ascii="Times New Roman" w:eastAsia="Calibri" w:hAnsi="Times New Roman" w:cs="Times New Roman"/>
              </w:rPr>
              <w:t xml:space="preserve">ласти </w:t>
            </w:r>
            <w:r w:rsidRPr="00BB3DD4">
              <w:rPr>
                <w:rFonts w:ascii="Times New Roman" w:eastAsia="Calibri" w:hAnsi="Times New Roman" w:cs="Times New Roman"/>
                <w:bCs/>
              </w:rPr>
              <w:t>от 30 декабря 2005 года № 255-ГД.</w:t>
            </w:r>
          </w:p>
        </w:tc>
        <w:tc>
          <w:tcPr>
            <w:tcW w:w="993" w:type="dxa"/>
            <w:gridSpan w:val="3"/>
          </w:tcPr>
          <w:p w:rsidR="00CD42DE" w:rsidRPr="006703B4" w:rsidRDefault="00BB3DD4" w:rsidP="00E80E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117" w:type="dxa"/>
            <w:gridSpan w:val="5"/>
          </w:tcPr>
          <w:p w:rsidR="00BB3DD4" w:rsidRPr="00BB3DD4" w:rsidRDefault="00BB3DD4" w:rsidP="00FF4A98">
            <w:pPr>
              <w:shd w:val="clear" w:color="auto" w:fill="FFFFFF"/>
              <w:tabs>
                <w:tab w:val="left" w:pos="1454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BB3DD4">
              <w:rPr>
                <w:rFonts w:ascii="Times New Roman" w:eastAsia="Calibri" w:hAnsi="Times New Roman" w:cs="Times New Roman"/>
              </w:rPr>
              <w:t>Конституци</w:t>
            </w:r>
            <w:r w:rsidR="00FF4A98">
              <w:rPr>
                <w:rFonts w:ascii="Times New Roman" w:eastAsia="Calibri" w:hAnsi="Times New Roman" w:cs="Times New Roman"/>
              </w:rPr>
              <w:t>я</w:t>
            </w:r>
            <w:r w:rsidRPr="00BB3DD4">
              <w:rPr>
                <w:rFonts w:ascii="Times New Roman" w:eastAsia="Calibri" w:hAnsi="Times New Roman" w:cs="Times New Roman"/>
              </w:rPr>
              <w:t xml:space="preserve"> РФ от 12 дека</w:t>
            </w:r>
            <w:r w:rsidRPr="00BB3DD4">
              <w:rPr>
                <w:rFonts w:ascii="Times New Roman" w:eastAsia="Calibri" w:hAnsi="Times New Roman" w:cs="Times New Roman"/>
              </w:rPr>
              <w:t>б</w:t>
            </w:r>
            <w:r w:rsidRPr="00BB3DD4">
              <w:rPr>
                <w:rFonts w:ascii="Times New Roman" w:eastAsia="Calibri" w:hAnsi="Times New Roman" w:cs="Times New Roman"/>
              </w:rPr>
              <w:t xml:space="preserve">ря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BB3DD4">
                <w:rPr>
                  <w:rFonts w:ascii="Times New Roman" w:eastAsia="Calibri" w:hAnsi="Times New Roman" w:cs="Times New Roman"/>
                </w:rPr>
                <w:t>1993 г</w:t>
              </w:r>
            </w:smartTag>
            <w:r w:rsidRPr="00BB3DD4">
              <w:rPr>
                <w:rFonts w:ascii="Times New Roman" w:eastAsia="Calibri" w:hAnsi="Times New Roman" w:cs="Times New Roman"/>
              </w:rPr>
              <w:t xml:space="preserve">.; </w:t>
            </w:r>
          </w:p>
          <w:p w:rsidR="00BB3DD4" w:rsidRPr="00BB3DD4" w:rsidRDefault="00FF4A98" w:rsidP="00BB3DD4">
            <w:pPr>
              <w:jc w:val="both"/>
              <w:rPr>
                <w:rFonts w:ascii="Times New Roman" w:eastAsia="Calibri" w:hAnsi="Times New Roman" w:cs="Times New Roman"/>
                <w:spacing w:val="-8"/>
              </w:rPr>
            </w:pPr>
            <w:r>
              <w:rPr>
                <w:rFonts w:ascii="Times New Roman" w:eastAsia="Calibri" w:hAnsi="Times New Roman" w:cs="Times New Roman"/>
                <w:spacing w:val="-8"/>
              </w:rPr>
              <w:t xml:space="preserve"> </w:t>
            </w:r>
            <w:r w:rsidR="00771E87">
              <w:rPr>
                <w:rFonts w:ascii="Times New Roman" w:eastAsia="Calibri" w:hAnsi="Times New Roman" w:cs="Times New Roman"/>
                <w:spacing w:val="-8"/>
              </w:rPr>
              <w:t>ФЗ</w:t>
            </w:r>
            <w:r w:rsidR="00BB3DD4" w:rsidRPr="00BB3DD4">
              <w:rPr>
                <w:rFonts w:ascii="Times New Roman" w:eastAsia="Calibri" w:hAnsi="Times New Roman" w:cs="Times New Roman"/>
                <w:spacing w:val="-8"/>
              </w:rPr>
              <w:t xml:space="preserve"> от 06.10.2003 № 131-ФЗ «Об общих принципах организации местного самоуправления в Ро</w:t>
            </w:r>
            <w:r w:rsidR="00BB3DD4" w:rsidRPr="00BB3DD4">
              <w:rPr>
                <w:rFonts w:ascii="Times New Roman" w:eastAsia="Calibri" w:hAnsi="Times New Roman" w:cs="Times New Roman"/>
                <w:spacing w:val="-8"/>
              </w:rPr>
              <w:t>с</w:t>
            </w:r>
            <w:r w:rsidR="00BB3DD4" w:rsidRPr="00BB3DD4">
              <w:rPr>
                <w:rFonts w:ascii="Times New Roman" w:eastAsia="Calibri" w:hAnsi="Times New Roman" w:cs="Times New Roman"/>
                <w:spacing w:val="-8"/>
              </w:rPr>
              <w:t>сийской Федерации»;</w:t>
            </w:r>
          </w:p>
          <w:p w:rsidR="00BB3DD4" w:rsidRPr="00BB3DD4" w:rsidRDefault="00BB3DD4" w:rsidP="00FF4A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BB3DD4">
              <w:rPr>
                <w:rFonts w:ascii="Times New Roman" w:eastAsia="Calibri" w:hAnsi="Times New Roman" w:cs="Times New Roman"/>
              </w:rPr>
              <w:t>Закон Самарской области от 05 марта 2005 № 77-ГД «О наделении органов местного самоуправления на террит</w:t>
            </w:r>
            <w:r w:rsidRPr="00BB3DD4">
              <w:rPr>
                <w:rFonts w:ascii="Times New Roman" w:eastAsia="Calibri" w:hAnsi="Times New Roman" w:cs="Times New Roman"/>
              </w:rPr>
              <w:t>о</w:t>
            </w:r>
            <w:r w:rsidRPr="00BB3DD4">
              <w:rPr>
                <w:rFonts w:ascii="Times New Roman" w:eastAsia="Calibri" w:hAnsi="Times New Roman" w:cs="Times New Roman"/>
              </w:rPr>
              <w:t>рии Самарской области о</w:t>
            </w:r>
            <w:r w:rsidRPr="00BB3DD4">
              <w:rPr>
                <w:rFonts w:ascii="Times New Roman" w:eastAsia="Calibri" w:hAnsi="Times New Roman" w:cs="Times New Roman"/>
              </w:rPr>
              <w:t>т</w:t>
            </w:r>
            <w:r w:rsidRPr="00BB3DD4">
              <w:rPr>
                <w:rFonts w:ascii="Times New Roman" w:eastAsia="Calibri" w:hAnsi="Times New Roman" w:cs="Times New Roman"/>
              </w:rPr>
              <w:t>дельными государственными полномочиями по социальной поддержке и социальному о</w:t>
            </w:r>
            <w:r w:rsidRPr="00BB3DD4">
              <w:rPr>
                <w:rFonts w:ascii="Times New Roman" w:eastAsia="Calibri" w:hAnsi="Times New Roman" w:cs="Times New Roman"/>
              </w:rPr>
              <w:t>б</w:t>
            </w:r>
            <w:r w:rsidRPr="00BB3DD4">
              <w:rPr>
                <w:rFonts w:ascii="Times New Roman" w:eastAsia="Calibri" w:hAnsi="Times New Roman" w:cs="Times New Roman"/>
              </w:rPr>
              <w:t xml:space="preserve">служиванию населения»; </w:t>
            </w:r>
          </w:p>
          <w:p w:rsidR="00BB3DD4" w:rsidRPr="00BB3DD4" w:rsidRDefault="00BB3DD4" w:rsidP="00FF4A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BB3DD4">
              <w:rPr>
                <w:rFonts w:ascii="Times New Roman" w:eastAsia="Calibri" w:hAnsi="Times New Roman" w:cs="Times New Roman"/>
              </w:rPr>
              <w:t xml:space="preserve">Закон Самарской области от </w:t>
            </w:r>
            <w:r w:rsidRPr="00BB3DD4">
              <w:rPr>
                <w:rFonts w:ascii="Times New Roman" w:eastAsia="Calibri" w:hAnsi="Times New Roman" w:cs="Times New Roman"/>
              </w:rPr>
              <w:lastRenderedPageBreak/>
              <w:t>30 декабря 2005 № 255-ГД  «Об обеспечении ра</w:t>
            </w:r>
            <w:r w:rsidR="00FF4A98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ботников организаций бюджетной сф</w:t>
            </w:r>
            <w:r w:rsidRPr="00BB3DD4">
              <w:rPr>
                <w:rFonts w:ascii="Times New Roman" w:eastAsia="Calibri" w:hAnsi="Times New Roman" w:cs="Times New Roman"/>
              </w:rPr>
              <w:t>е</w:t>
            </w:r>
            <w:r w:rsidRPr="00BB3DD4">
              <w:rPr>
                <w:rFonts w:ascii="Times New Roman" w:eastAsia="Calibri" w:hAnsi="Times New Roman" w:cs="Times New Roman"/>
              </w:rPr>
              <w:t>ры Самарской области путе</w:t>
            </w:r>
            <w:r w:rsidRPr="00BB3DD4">
              <w:rPr>
                <w:rFonts w:ascii="Times New Roman" w:eastAsia="Calibri" w:hAnsi="Times New Roman" w:cs="Times New Roman"/>
              </w:rPr>
              <w:t>в</w:t>
            </w:r>
            <w:r w:rsidRPr="00BB3DD4">
              <w:rPr>
                <w:rFonts w:ascii="Times New Roman" w:eastAsia="Calibri" w:hAnsi="Times New Roman" w:cs="Times New Roman"/>
              </w:rPr>
              <w:t>ками на санаторно-курортное лечение»;</w:t>
            </w:r>
          </w:p>
          <w:p w:rsidR="00BB3DD4" w:rsidRPr="00BB3DD4" w:rsidRDefault="00BB3DD4" w:rsidP="00FF4A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Соглашения</w:t>
            </w:r>
            <w:r w:rsidR="00FF4A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Министерства здравоохранения и социальн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го развития Самарской обла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с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ти и Администраци</w:t>
            </w:r>
            <w:r w:rsidR="00FF4A98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горо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ского округа Чапаевск;</w:t>
            </w:r>
          </w:p>
          <w:p w:rsidR="00BB3DD4" w:rsidRPr="00BB3DD4" w:rsidRDefault="00BB3DD4" w:rsidP="00FF4A98">
            <w:pPr>
              <w:autoSpaceDE w:val="0"/>
              <w:jc w:val="both"/>
              <w:rPr>
                <w:rFonts w:ascii="Times New Roman" w:eastAsia="Calibri" w:hAnsi="Times New Roman" w:cs="Times New Roman"/>
              </w:rPr>
            </w:pPr>
            <w:r w:rsidRPr="00BB3DD4">
              <w:rPr>
                <w:rFonts w:ascii="Times New Roman" w:eastAsia="Calibri" w:hAnsi="Times New Roman" w:cs="Times New Roman"/>
              </w:rPr>
              <w:t>Устав городского округа Ч</w:t>
            </w:r>
            <w:r w:rsidRPr="00BB3DD4">
              <w:rPr>
                <w:rFonts w:ascii="Times New Roman" w:eastAsia="Calibri" w:hAnsi="Times New Roman" w:cs="Times New Roman"/>
              </w:rPr>
              <w:t>а</w:t>
            </w:r>
            <w:r w:rsidRPr="00BB3DD4">
              <w:rPr>
                <w:rFonts w:ascii="Times New Roman" w:eastAsia="Calibri" w:hAnsi="Times New Roman" w:cs="Times New Roman"/>
              </w:rPr>
              <w:t>паевск Самарской области;</w:t>
            </w:r>
          </w:p>
          <w:p w:rsidR="00BB3DD4" w:rsidRPr="00BB3DD4" w:rsidRDefault="00BB3DD4" w:rsidP="00BB3DD4">
            <w:pPr>
              <w:jc w:val="both"/>
              <w:rPr>
                <w:rFonts w:ascii="Times New Roman" w:eastAsia="Calibri" w:hAnsi="Times New Roman" w:cs="Times New Roman"/>
                <w:spacing w:val="-8"/>
              </w:rPr>
            </w:pPr>
            <w:r w:rsidRPr="00BB3DD4">
              <w:rPr>
                <w:rFonts w:ascii="Times New Roman" w:eastAsia="Calibri" w:hAnsi="Times New Roman" w:cs="Times New Roman"/>
                <w:spacing w:val="-8"/>
              </w:rPr>
              <w:t>Постановление Чапаевской г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о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родской Думы от 30.11.2005 № 46-ЧД "Об утверждении Пол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о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жения об Управлении социал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ь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ной защиты населения админ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и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страции городского округа Чап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а</w:t>
            </w:r>
            <w:r w:rsidRPr="00BB3DD4">
              <w:rPr>
                <w:rFonts w:ascii="Times New Roman" w:eastAsia="Calibri" w:hAnsi="Times New Roman" w:cs="Times New Roman"/>
                <w:spacing w:val="-8"/>
              </w:rPr>
              <w:t>евск";</w:t>
            </w:r>
          </w:p>
          <w:p w:rsidR="00BB3DD4" w:rsidRPr="00BB3DD4" w:rsidRDefault="00BB3DD4" w:rsidP="00FF4A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Постановления администр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ции городского округа Чап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BB3DD4">
              <w:rPr>
                <w:rFonts w:ascii="Times New Roman" w:hAnsi="Times New Roman" w:cs="Times New Roman"/>
                <w:bCs/>
                <w:sz w:val="22"/>
                <w:szCs w:val="22"/>
              </w:rPr>
              <w:t>евск.</w:t>
            </w:r>
          </w:p>
          <w:p w:rsidR="00CD42DE" w:rsidRPr="00BB3DD4" w:rsidRDefault="00CD42DE" w:rsidP="00BB3DD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9" w:type="dxa"/>
            <w:gridSpan w:val="6"/>
          </w:tcPr>
          <w:p w:rsidR="00CD42DE" w:rsidRPr="006703B4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6703B4" w:rsidRDefault="006703B4" w:rsidP="00670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</w:t>
            </w:r>
          </w:p>
          <w:p w:rsidR="006703B4" w:rsidRDefault="006703B4" w:rsidP="006703B4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Самарская область, го</w:t>
            </w:r>
            <w:r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род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03B4">
              <w:rPr>
                <w:rFonts w:ascii="Times New Roman" w:hAnsi="Times New Roman" w:cs="Times New Roman"/>
              </w:rPr>
              <w:t>Чапа</w:t>
            </w:r>
            <w:r>
              <w:rPr>
                <w:rFonts w:ascii="Times New Roman" w:hAnsi="Times New Roman" w:cs="Times New Roman"/>
              </w:rPr>
              <w:t>-евск, улица Рабочая,</w:t>
            </w:r>
          </w:p>
          <w:p w:rsidR="006703B4" w:rsidRDefault="006703B4" w:rsidP="006703B4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11А, каби</w:t>
            </w:r>
            <w:r>
              <w:rPr>
                <w:rFonts w:ascii="Times New Roman" w:hAnsi="Times New Roman" w:cs="Times New Roman"/>
              </w:rPr>
              <w:t>-</w:t>
            </w:r>
            <w:r w:rsidRPr="006703B4">
              <w:rPr>
                <w:rFonts w:ascii="Times New Roman" w:hAnsi="Times New Roman" w:cs="Times New Roman"/>
              </w:rPr>
              <w:t>нет 29, 34, контактный телефон (84639) 22035, 23886, тел</w:t>
            </w:r>
            <w:r w:rsidRPr="006703B4">
              <w:rPr>
                <w:rFonts w:ascii="Times New Roman" w:hAnsi="Times New Roman" w:cs="Times New Roman"/>
              </w:rPr>
              <w:t>е</w:t>
            </w:r>
            <w:r w:rsidRPr="006703B4">
              <w:rPr>
                <w:rFonts w:ascii="Times New Roman" w:hAnsi="Times New Roman" w:cs="Times New Roman"/>
              </w:rPr>
              <w:t>фон (факс) (84639)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D42DE" w:rsidRPr="006703B4" w:rsidRDefault="006703B4" w:rsidP="006703B4">
            <w:pPr>
              <w:jc w:val="both"/>
              <w:rPr>
                <w:rFonts w:ascii="Times New Roman" w:hAnsi="Times New Roman" w:cs="Times New Roman"/>
              </w:rPr>
            </w:pPr>
            <w:r w:rsidRPr="006703B4">
              <w:rPr>
                <w:rFonts w:ascii="Times New Roman" w:hAnsi="Times New Roman" w:cs="Times New Roman"/>
              </w:rPr>
              <w:t>адрес эле</w:t>
            </w:r>
            <w:r w:rsidRPr="006703B4">
              <w:rPr>
                <w:rFonts w:ascii="Times New Roman" w:hAnsi="Times New Roman" w:cs="Times New Roman"/>
              </w:rPr>
              <w:t>к</w:t>
            </w:r>
            <w:r w:rsidRPr="006703B4">
              <w:rPr>
                <w:rFonts w:ascii="Times New Roman" w:hAnsi="Times New Roman" w:cs="Times New Roman"/>
              </w:rPr>
              <w:lastRenderedPageBreak/>
              <w:t xml:space="preserve">тронной почты: </w:t>
            </w:r>
            <w:hyperlink r:id="rId55" w:history="1">
              <w:r w:rsidRPr="006703B4">
                <w:rPr>
                  <w:rStyle w:val="ad"/>
                  <w:rFonts w:ascii="Times New Roman" w:hAnsi="Times New Roman" w:cs="Times New Roman"/>
                </w:rPr>
                <w:t>socio_chapaevsk@mail.ru</w:t>
              </w:r>
            </w:hyperlink>
          </w:p>
        </w:tc>
        <w:tc>
          <w:tcPr>
            <w:tcW w:w="1778" w:type="dxa"/>
            <w:gridSpan w:val="4"/>
          </w:tcPr>
          <w:p w:rsidR="00CD42DE" w:rsidRPr="006703B4" w:rsidRDefault="00CD42DE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BB3DD4" w:rsidRPr="00CE2824" w:rsidTr="003C1F72">
        <w:tc>
          <w:tcPr>
            <w:tcW w:w="531" w:type="dxa"/>
            <w:gridSpan w:val="2"/>
          </w:tcPr>
          <w:p w:rsidR="00BB3DD4" w:rsidRPr="00CE2824" w:rsidRDefault="00302BC4" w:rsidP="00302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  <w:r w:rsidR="00BB3DD4" w:rsidRPr="00CE2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BB3DD4" w:rsidRPr="00CE2824" w:rsidRDefault="00BB3DD4" w:rsidP="00CE2824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CE2824">
              <w:rPr>
                <w:b w:val="0"/>
                <w:bCs/>
                <w:sz w:val="22"/>
                <w:szCs w:val="22"/>
              </w:rPr>
              <w:t>Обращения граждан к Главе горо</w:t>
            </w:r>
            <w:r w:rsidRPr="00CE2824">
              <w:rPr>
                <w:b w:val="0"/>
                <w:bCs/>
                <w:sz w:val="22"/>
                <w:szCs w:val="22"/>
              </w:rPr>
              <w:t>д</w:t>
            </w:r>
            <w:r w:rsidRPr="00CE2824">
              <w:rPr>
                <w:b w:val="0"/>
                <w:bCs/>
                <w:sz w:val="22"/>
                <w:szCs w:val="22"/>
              </w:rPr>
              <w:t>ского округа Чапаевск п</w:t>
            </w:r>
            <w:r w:rsidRPr="00CE2824">
              <w:rPr>
                <w:b w:val="0"/>
                <w:bCs/>
                <w:sz w:val="22"/>
                <w:szCs w:val="22"/>
              </w:rPr>
              <w:t>о</w:t>
            </w:r>
            <w:r w:rsidRPr="00CE2824">
              <w:rPr>
                <w:b w:val="0"/>
                <w:bCs/>
                <w:sz w:val="22"/>
                <w:szCs w:val="22"/>
              </w:rPr>
              <w:t>средством Интернет-киоска</w:t>
            </w:r>
          </w:p>
        </w:tc>
        <w:tc>
          <w:tcPr>
            <w:tcW w:w="1557" w:type="dxa"/>
            <w:gridSpan w:val="2"/>
          </w:tcPr>
          <w:p w:rsidR="00BB3DD4" w:rsidRPr="00CE2824" w:rsidRDefault="00BB3DD4" w:rsidP="00CE2824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E282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Управление социальной защиты насе-ления адми-нистрации го-родского ок-руга Чап</w:t>
            </w:r>
            <w:r w:rsidRPr="00CE282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CE282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евск.</w:t>
            </w:r>
          </w:p>
          <w:p w:rsidR="00BB3DD4" w:rsidRPr="002B0005" w:rsidRDefault="00BB3DD4" w:rsidP="00DE7DDD">
            <w:pPr>
              <w:pStyle w:val="af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64" w:type="dxa"/>
            <w:gridSpan w:val="2"/>
          </w:tcPr>
          <w:p w:rsidR="00CE2824" w:rsidRPr="00CE2824" w:rsidRDefault="00FF4A98" w:rsidP="00FF4A98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CE2824" w:rsidRPr="00CE2824">
              <w:rPr>
                <w:rFonts w:ascii="Times New Roman" w:hAnsi="Times New Roman" w:cs="Times New Roman"/>
              </w:rPr>
              <w:t>дминистрти</w:t>
            </w:r>
            <w:r w:rsidR="00CE2824" w:rsidRPr="00CE2824">
              <w:rPr>
                <w:rFonts w:ascii="Times New Roman" w:hAnsi="Times New Roman" w:cs="Times New Roman"/>
              </w:rPr>
              <w:t>в</w:t>
            </w:r>
            <w:r w:rsidR="00CE2824" w:rsidRPr="00CE2824">
              <w:rPr>
                <w:rFonts w:ascii="Times New Roman" w:hAnsi="Times New Roman" w:cs="Times New Roman"/>
              </w:rPr>
              <w:t>ные процедуры:</w:t>
            </w:r>
          </w:p>
          <w:p w:rsidR="00CE2824" w:rsidRPr="00CE2824" w:rsidRDefault="00CE2824" w:rsidP="00FF4A98">
            <w:pPr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t>обращение гр</w:t>
            </w:r>
            <w:r w:rsidRPr="00CE2824">
              <w:rPr>
                <w:rFonts w:ascii="Times New Roman" w:hAnsi="Times New Roman" w:cs="Times New Roman"/>
              </w:rPr>
              <w:t>а</w:t>
            </w:r>
            <w:r w:rsidRPr="00CE2824">
              <w:rPr>
                <w:rFonts w:ascii="Times New Roman" w:hAnsi="Times New Roman" w:cs="Times New Roman"/>
              </w:rPr>
              <w:t>ждан к со</w:t>
            </w:r>
            <w:r w:rsidR="00FF4A98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ответствующе</w:t>
            </w:r>
            <w:r w:rsidR="00FF4A98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му разделу и</w:t>
            </w:r>
            <w:r w:rsidRPr="00CE2824">
              <w:rPr>
                <w:rFonts w:ascii="Times New Roman" w:hAnsi="Times New Roman" w:cs="Times New Roman"/>
              </w:rPr>
              <w:t>н</w:t>
            </w:r>
            <w:r w:rsidRPr="00CE2824">
              <w:rPr>
                <w:rFonts w:ascii="Times New Roman" w:hAnsi="Times New Roman" w:cs="Times New Roman"/>
              </w:rPr>
              <w:t>тернет-киоска;</w:t>
            </w:r>
          </w:p>
          <w:p w:rsidR="00CE2824" w:rsidRPr="00CE2824" w:rsidRDefault="00CE2824" w:rsidP="00E958F3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  <w:color w:val="000000"/>
              </w:rPr>
              <w:t>консультирова</w:t>
            </w:r>
            <w:r w:rsidR="00E958F3">
              <w:rPr>
                <w:rFonts w:ascii="Times New Roman" w:hAnsi="Times New Roman" w:cs="Times New Roman"/>
                <w:color w:val="000000"/>
              </w:rPr>
              <w:t>-</w:t>
            </w:r>
            <w:r w:rsidRPr="00CE2824">
              <w:rPr>
                <w:rFonts w:ascii="Times New Roman" w:hAnsi="Times New Roman" w:cs="Times New Roman"/>
                <w:color w:val="000000"/>
              </w:rPr>
              <w:t>ние граждан по вводу обра</w:t>
            </w:r>
            <w:r w:rsidR="00E958F3">
              <w:rPr>
                <w:rFonts w:ascii="Times New Roman" w:hAnsi="Times New Roman" w:cs="Times New Roman"/>
                <w:color w:val="000000"/>
              </w:rPr>
              <w:t>-</w:t>
            </w:r>
            <w:r w:rsidRPr="00CE2824">
              <w:rPr>
                <w:rFonts w:ascii="Times New Roman" w:hAnsi="Times New Roman" w:cs="Times New Roman"/>
                <w:color w:val="000000"/>
              </w:rPr>
              <w:t>щения и полу</w:t>
            </w:r>
            <w:r w:rsidR="00E958F3">
              <w:rPr>
                <w:rFonts w:ascii="Times New Roman" w:hAnsi="Times New Roman" w:cs="Times New Roman"/>
                <w:color w:val="000000"/>
              </w:rPr>
              <w:t>-</w:t>
            </w:r>
            <w:r w:rsidRPr="00CE2824">
              <w:rPr>
                <w:rFonts w:ascii="Times New Roman" w:hAnsi="Times New Roman" w:cs="Times New Roman"/>
                <w:color w:val="000000"/>
              </w:rPr>
              <w:t>чения ответа на него в соответ</w:t>
            </w:r>
            <w:r w:rsidR="00E958F3">
              <w:rPr>
                <w:rFonts w:ascii="Times New Roman" w:hAnsi="Times New Roman" w:cs="Times New Roman"/>
                <w:color w:val="000000"/>
              </w:rPr>
              <w:t>-</w:t>
            </w:r>
            <w:r w:rsidRPr="00CE2824">
              <w:rPr>
                <w:rFonts w:ascii="Times New Roman" w:hAnsi="Times New Roman" w:cs="Times New Roman"/>
                <w:color w:val="000000"/>
              </w:rPr>
              <w:t>ствующих раз</w:t>
            </w:r>
            <w:r w:rsidR="00E958F3">
              <w:rPr>
                <w:rFonts w:ascii="Times New Roman" w:hAnsi="Times New Roman" w:cs="Times New Roman"/>
                <w:color w:val="000000"/>
              </w:rPr>
              <w:t>-</w:t>
            </w:r>
            <w:r w:rsidRPr="00CE2824">
              <w:rPr>
                <w:rFonts w:ascii="Times New Roman" w:hAnsi="Times New Roman" w:cs="Times New Roman"/>
                <w:color w:val="000000"/>
              </w:rPr>
              <w:t>делах интернет-киоска</w:t>
            </w:r>
            <w:r w:rsidRPr="00CE2824">
              <w:rPr>
                <w:rFonts w:ascii="Times New Roman" w:hAnsi="Times New Roman" w:cs="Times New Roman"/>
              </w:rPr>
              <w:t>;</w:t>
            </w:r>
          </w:p>
          <w:p w:rsidR="00CE2824" w:rsidRPr="00CE2824" w:rsidRDefault="00CE2824" w:rsidP="00E958F3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t>получение Уп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равлением ин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формации об обращениях граждан и ин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формирование организацион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ного отдела Администрации городского ок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руга Чапаевск о вновь посту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lastRenderedPageBreak/>
              <w:t>пивших обра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щениях;</w:t>
            </w:r>
          </w:p>
          <w:p w:rsidR="00CE2824" w:rsidRPr="00CE2824" w:rsidRDefault="00CE2824" w:rsidP="00E958F3">
            <w:pPr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t>направление письменного ответа на по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ставленные в обращении во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просы.</w:t>
            </w:r>
          </w:p>
          <w:p w:rsidR="00CE2824" w:rsidRPr="00CE2824" w:rsidRDefault="00E958F3" w:rsidP="00E958F3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E2824" w:rsidRPr="00CE2824">
              <w:rPr>
                <w:rFonts w:ascii="Times New Roman" w:hAnsi="Times New Roman" w:cs="Times New Roman"/>
              </w:rPr>
              <w:t>снование</w:t>
            </w:r>
            <w:r w:rsidR="00DE7DDD">
              <w:rPr>
                <w:rFonts w:ascii="Times New Roman" w:hAnsi="Times New Roman" w:cs="Times New Roman"/>
              </w:rPr>
              <w:t>-</w:t>
            </w:r>
            <w:r w:rsidR="00CE2824" w:rsidRPr="00CE2824">
              <w:rPr>
                <w:rFonts w:ascii="Times New Roman" w:hAnsi="Times New Roman" w:cs="Times New Roman"/>
              </w:rPr>
              <w:t xml:space="preserve"> н</w:t>
            </w:r>
            <w:r w:rsidR="00CE2824" w:rsidRPr="00CE2824">
              <w:rPr>
                <w:rFonts w:ascii="Times New Roman" w:hAnsi="Times New Roman" w:cs="Times New Roman"/>
              </w:rPr>
              <w:t>а</w:t>
            </w:r>
            <w:r w:rsidR="00CE2824" w:rsidRPr="00CE2824">
              <w:rPr>
                <w:rFonts w:ascii="Times New Roman" w:hAnsi="Times New Roman" w:cs="Times New Roman"/>
              </w:rPr>
              <w:t>правление гр</w:t>
            </w:r>
            <w:r w:rsidR="00CE2824" w:rsidRPr="00CE2824">
              <w:rPr>
                <w:rFonts w:ascii="Times New Roman" w:hAnsi="Times New Roman" w:cs="Times New Roman"/>
              </w:rPr>
              <w:t>а</w:t>
            </w:r>
            <w:r w:rsidR="00CE2824" w:rsidRPr="00CE2824">
              <w:rPr>
                <w:rFonts w:ascii="Times New Roman" w:hAnsi="Times New Roman" w:cs="Times New Roman"/>
              </w:rPr>
              <w:t>жданином о</w:t>
            </w:r>
            <w:r w:rsidR="00CE2824" w:rsidRPr="00CE2824">
              <w:rPr>
                <w:rFonts w:ascii="Times New Roman" w:hAnsi="Times New Roman" w:cs="Times New Roman"/>
              </w:rPr>
              <w:t>б</w:t>
            </w:r>
            <w:r w:rsidR="00CE2824" w:rsidRPr="00CE2824">
              <w:rPr>
                <w:rFonts w:ascii="Times New Roman" w:hAnsi="Times New Roman" w:cs="Times New Roman"/>
              </w:rPr>
              <w:t>ращения Главе городского о</w:t>
            </w:r>
            <w:r w:rsidR="00CE2824" w:rsidRPr="00CE2824">
              <w:rPr>
                <w:rFonts w:ascii="Times New Roman" w:hAnsi="Times New Roman" w:cs="Times New Roman"/>
              </w:rPr>
              <w:t>к</w:t>
            </w:r>
            <w:r w:rsidR="00CE2824" w:rsidRPr="00CE2824">
              <w:rPr>
                <w:rFonts w:ascii="Times New Roman" w:hAnsi="Times New Roman" w:cs="Times New Roman"/>
              </w:rPr>
              <w:t>руга посред</w:t>
            </w:r>
            <w:r w:rsidR="00DE7DDD">
              <w:rPr>
                <w:rFonts w:ascii="Times New Roman" w:hAnsi="Times New Roman" w:cs="Times New Roman"/>
              </w:rPr>
              <w:t>-</w:t>
            </w:r>
            <w:r w:rsidR="00CE2824" w:rsidRPr="00CE2824">
              <w:rPr>
                <w:rFonts w:ascii="Times New Roman" w:hAnsi="Times New Roman" w:cs="Times New Roman"/>
              </w:rPr>
              <w:t>ством Интер</w:t>
            </w:r>
            <w:r w:rsidR="00DE7DDD">
              <w:rPr>
                <w:rFonts w:ascii="Times New Roman" w:hAnsi="Times New Roman" w:cs="Times New Roman"/>
              </w:rPr>
              <w:t>-</w:t>
            </w:r>
            <w:r w:rsidR="00CE2824" w:rsidRPr="00CE2824">
              <w:rPr>
                <w:rFonts w:ascii="Times New Roman" w:hAnsi="Times New Roman" w:cs="Times New Roman"/>
              </w:rPr>
              <w:t>нет-киоска.</w:t>
            </w:r>
          </w:p>
          <w:p w:rsidR="00CE2824" w:rsidRPr="00CE2824" w:rsidRDefault="00CE2824" w:rsidP="00CE282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2824">
              <w:rPr>
                <w:rFonts w:ascii="Times New Roman" w:hAnsi="Times New Roman" w:cs="Times New Roman"/>
              </w:rPr>
              <w:t>Результат</w:t>
            </w:r>
            <w:r w:rsidR="00DE7DDD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 xml:space="preserve"> и</w:t>
            </w:r>
            <w:r w:rsidRPr="00CE2824">
              <w:rPr>
                <w:rFonts w:ascii="Times New Roman" w:hAnsi="Times New Roman" w:cs="Times New Roman"/>
              </w:rPr>
              <w:t>н</w:t>
            </w:r>
            <w:r w:rsidRPr="00CE2824">
              <w:rPr>
                <w:rFonts w:ascii="Times New Roman" w:hAnsi="Times New Roman" w:cs="Times New Roman"/>
              </w:rPr>
              <w:t>формирование отдела де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лопроизводства и докумен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тооборота адми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нистрации го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родского округа Чапаевск о по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ступившем об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ращении и</w:t>
            </w:r>
            <w:r w:rsidR="00DE7DDD">
              <w:rPr>
                <w:rFonts w:ascii="Times New Roman" w:hAnsi="Times New Roman" w:cs="Times New Roman"/>
              </w:rPr>
              <w:t xml:space="preserve"> </w:t>
            </w:r>
            <w:r w:rsidRPr="00CE2824">
              <w:rPr>
                <w:rFonts w:ascii="Times New Roman" w:hAnsi="Times New Roman" w:cs="Times New Roman"/>
              </w:rPr>
              <w:t>по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следующее рас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смотрение об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ращения; пись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менный ответ на все постав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ленные в обра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 xml:space="preserve">щении вопросы. </w:t>
            </w:r>
          </w:p>
          <w:p w:rsidR="00BB3DD4" w:rsidRPr="00CE2824" w:rsidRDefault="00BB3DD4" w:rsidP="00CE282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CE2824" w:rsidRPr="00CE2824" w:rsidRDefault="00CE2824" w:rsidP="00DE7DDD">
            <w:pPr>
              <w:ind w:right="-66"/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lastRenderedPageBreak/>
              <w:t>Заявител</w:t>
            </w:r>
            <w:r w:rsidR="00DE7DDD">
              <w:rPr>
                <w:rFonts w:ascii="Times New Roman" w:hAnsi="Times New Roman" w:cs="Times New Roman"/>
              </w:rPr>
              <w:t>и:</w:t>
            </w:r>
            <w:r w:rsidRPr="00CE2824">
              <w:rPr>
                <w:rFonts w:ascii="Times New Roman" w:hAnsi="Times New Roman" w:cs="Times New Roman"/>
              </w:rPr>
              <w:t xml:space="preserve"> граждане </w:t>
            </w:r>
            <w:r w:rsidR="00E958F3">
              <w:rPr>
                <w:rFonts w:ascii="Times New Roman" w:hAnsi="Times New Roman" w:cs="Times New Roman"/>
              </w:rPr>
              <w:t>Р</w:t>
            </w:r>
            <w:r w:rsidRPr="00CE2824">
              <w:rPr>
                <w:rFonts w:ascii="Times New Roman" w:hAnsi="Times New Roman" w:cs="Times New Roman"/>
              </w:rPr>
              <w:t>Ф, иностранные граждане и лица без гр</w:t>
            </w:r>
            <w:r w:rsidRPr="00CE2824">
              <w:rPr>
                <w:rFonts w:ascii="Times New Roman" w:hAnsi="Times New Roman" w:cs="Times New Roman"/>
              </w:rPr>
              <w:t>а</w:t>
            </w:r>
            <w:r w:rsidRPr="00CE2824">
              <w:rPr>
                <w:rFonts w:ascii="Times New Roman" w:hAnsi="Times New Roman" w:cs="Times New Roman"/>
              </w:rPr>
              <w:t>ж</w:t>
            </w:r>
            <w:r w:rsidR="00E958F3">
              <w:rPr>
                <w:rFonts w:ascii="Times New Roman" w:hAnsi="Times New Roman" w:cs="Times New Roman"/>
              </w:rPr>
              <w:t>данст</w:t>
            </w:r>
            <w:r w:rsidR="00DE7DDD">
              <w:rPr>
                <w:rFonts w:ascii="Times New Roman" w:hAnsi="Times New Roman" w:cs="Times New Roman"/>
              </w:rPr>
              <w:t>-</w:t>
            </w:r>
            <w:r w:rsidR="00E958F3">
              <w:rPr>
                <w:rFonts w:ascii="Times New Roman" w:hAnsi="Times New Roman" w:cs="Times New Roman"/>
              </w:rPr>
              <w:t>ва,</w:t>
            </w:r>
            <w:r w:rsidR="004C1BF8">
              <w:rPr>
                <w:rFonts w:ascii="Times New Roman" w:hAnsi="Times New Roman" w:cs="Times New Roman"/>
              </w:rPr>
              <w:t xml:space="preserve"> </w:t>
            </w:r>
            <w:r w:rsidRPr="00CE2824">
              <w:rPr>
                <w:rFonts w:ascii="Times New Roman" w:hAnsi="Times New Roman" w:cs="Times New Roman"/>
              </w:rPr>
              <w:t>которые имеют пра</w:t>
            </w:r>
            <w:r w:rsidR="00DE7DDD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во обращаться непосред</w:t>
            </w:r>
            <w:r w:rsidR="000F616A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ственно (ли</w:t>
            </w:r>
            <w:r w:rsidRPr="00CE2824">
              <w:rPr>
                <w:rFonts w:ascii="Times New Roman" w:hAnsi="Times New Roman" w:cs="Times New Roman"/>
              </w:rPr>
              <w:t>ч</w:t>
            </w:r>
            <w:r w:rsidRPr="00CE2824">
              <w:rPr>
                <w:rFonts w:ascii="Times New Roman" w:hAnsi="Times New Roman" w:cs="Times New Roman"/>
              </w:rPr>
              <w:t>но), через представит</w:t>
            </w:r>
            <w:r w:rsidRPr="00CE2824">
              <w:rPr>
                <w:rFonts w:ascii="Times New Roman" w:hAnsi="Times New Roman" w:cs="Times New Roman"/>
              </w:rPr>
              <w:t>е</w:t>
            </w:r>
            <w:r w:rsidRPr="00CE2824">
              <w:rPr>
                <w:rFonts w:ascii="Times New Roman" w:hAnsi="Times New Roman" w:cs="Times New Roman"/>
              </w:rPr>
              <w:t>лей, а также направлять индивиду</w:t>
            </w:r>
            <w:r w:rsidR="00E958F3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t>альные и ко</w:t>
            </w:r>
            <w:r w:rsidRPr="00CE2824">
              <w:rPr>
                <w:rFonts w:ascii="Times New Roman" w:hAnsi="Times New Roman" w:cs="Times New Roman"/>
              </w:rPr>
              <w:t>л</w:t>
            </w:r>
            <w:r w:rsidRPr="00CE2824">
              <w:rPr>
                <w:rFonts w:ascii="Times New Roman" w:hAnsi="Times New Roman" w:cs="Times New Roman"/>
              </w:rPr>
              <w:t>лективные обращения.</w:t>
            </w:r>
          </w:p>
          <w:p w:rsidR="00BB3DD4" w:rsidRPr="00CE2824" w:rsidRDefault="00BB3DD4" w:rsidP="00CE28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BB3DD4" w:rsidRPr="00CE2824" w:rsidRDefault="00E641C6" w:rsidP="00E641C6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Во</w:t>
            </w:r>
            <w:r w:rsidRPr="000C658E">
              <w:rPr>
                <w:rFonts w:ascii="Times New Roman" w:hAnsi="Times New Roman" w:cs="Times New Roman"/>
              </w:rPr>
              <w:t>з</w:t>
            </w:r>
            <w:r w:rsidRPr="000C658E">
              <w:rPr>
                <w:rFonts w:ascii="Times New Roman" w:hAnsi="Times New Roman" w:cs="Times New Roman"/>
              </w:rPr>
              <w:t>можно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658E">
              <w:rPr>
                <w:rFonts w:ascii="Times New Roman" w:hAnsi="Times New Roman" w:cs="Times New Roman"/>
              </w:rPr>
              <w:t>предо</w:t>
            </w:r>
            <w:r w:rsidRPr="000C658E">
              <w:rPr>
                <w:rFonts w:ascii="Times New Roman" w:hAnsi="Times New Roman" w:cs="Times New Roman"/>
              </w:rPr>
              <w:t>с</w:t>
            </w:r>
            <w:r w:rsidRPr="000C658E">
              <w:rPr>
                <w:rFonts w:ascii="Times New Roman" w:hAnsi="Times New Roman" w:cs="Times New Roman"/>
              </w:rPr>
              <w:t>тавле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е</w:t>
            </w:r>
            <w:r w:rsidRPr="000C658E">
              <w:rPr>
                <w:rFonts w:ascii="Times New Roman" w:hAnsi="Times New Roman" w:cs="Times New Roman"/>
              </w:rPr>
              <w:t xml:space="preserve"> у</w:t>
            </w:r>
            <w:r w:rsidRPr="000C658E">
              <w:rPr>
                <w:rFonts w:ascii="Times New Roman" w:hAnsi="Times New Roman" w:cs="Times New Roman"/>
              </w:rPr>
              <w:t>с</w:t>
            </w:r>
            <w:r w:rsidRPr="000C658E">
              <w:rPr>
                <w:rFonts w:ascii="Times New Roman" w:hAnsi="Times New Roman" w:cs="Times New Roman"/>
              </w:rPr>
              <w:t>луги в эле</w:t>
            </w:r>
            <w:r w:rsidRPr="000C658E">
              <w:rPr>
                <w:rFonts w:ascii="Times New Roman" w:hAnsi="Times New Roman" w:cs="Times New Roman"/>
              </w:rPr>
              <w:t>к</w:t>
            </w:r>
            <w:r w:rsidRPr="000C658E">
              <w:rPr>
                <w:rFonts w:ascii="Times New Roman" w:hAnsi="Times New Roman" w:cs="Times New Roman"/>
              </w:rPr>
              <w:t>тро</w:t>
            </w:r>
            <w:r w:rsidRPr="000C658E">
              <w:rPr>
                <w:rFonts w:ascii="Times New Roman" w:hAnsi="Times New Roman" w:cs="Times New Roman"/>
              </w:rPr>
              <w:t>н</w:t>
            </w:r>
            <w:r w:rsidRPr="000C658E">
              <w:rPr>
                <w:rFonts w:ascii="Times New Roman" w:hAnsi="Times New Roman" w:cs="Times New Roman"/>
              </w:rPr>
              <w:t>ном виде</w:t>
            </w:r>
          </w:p>
        </w:tc>
        <w:tc>
          <w:tcPr>
            <w:tcW w:w="3117" w:type="dxa"/>
            <w:gridSpan w:val="5"/>
          </w:tcPr>
          <w:p w:rsidR="00CE2824" w:rsidRPr="00CE2824" w:rsidRDefault="00CE2824" w:rsidP="00E958F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t>Конституци</w:t>
            </w:r>
            <w:r w:rsidR="00E958F3">
              <w:rPr>
                <w:rFonts w:ascii="Times New Roman" w:hAnsi="Times New Roman" w:cs="Times New Roman"/>
              </w:rPr>
              <w:t>я</w:t>
            </w:r>
            <w:r w:rsidRPr="00CE2824">
              <w:rPr>
                <w:rFonts w:ascii="Times New Roman" w:hAnsi="Times New Roman" w:cs="Times New Roman"/>
              </w:rPr>
              <w:t xml:space="preserve"> Р</w:t>
            </w:r>
            <w:r w:rsidR="00E958F3">
              <w:rPr>
                <w:rFonts w:ascii="Times New Roman" w:hAnsi="Times New Roman" w:cs="Times New Roman"/>
              </w:rPr>
              <w:t>Ф</w:t>
            </w:r>
            <w:r w:rsidRPr="00CE2824">
              <w:rPr>
                <w:rFonts w:ascii="Times New Roman" w:hAnsi="Times New Roman" w:cs="Times New Roman"/>
              </w:rPr>
              <w:t xml:space="preserve"> от 12</w:t>
            </w:r>
            <w:r w:rsidR="00E958F3">
              <w:rPr>
                <w:rFonts w:ascii="Times New Roman" w:hAnsi="Times New Roman" w:cs="Times New Roman"/>
              </w:rPr>
              <w:t>.12.</w:t>
            </w:r>
            <w:r w:rsidRPr="00CE2824">
              <w:rPr>
                <w:rFonts w:ascii="Times New Roman" w:hAnsi="Times New Roman" w:cs="Times New Roman"/>
              </w:rPr>
              <w:t>1993 года;</w:t>
            </w:r>
          </w:p>
          <w:p w:rsidR="00CE2824" w:rsidRPr="00CE2824" w:rsidRDefault="00771E87" w:rsidP="00E958F3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CE2824" w:rsidRPr="00CE2824">
              <w:rPr>
                <w:rFonts w:ascii="Times New Roman" w:hAnsi="Times New Roman" w:cs="Times New Roman"/>
              </w:rPr>
              <w:t xml:space="preserve"> от 2 мая 2006 года № 59-ФЗ "О порядке рассмотрения обращений граждан Росси</w:t>
            </w:r>
            <w:r w:rsidR="00CE2824" w:rsidRPr="00CE2824">
              <w:rPr>
                <w:rFonts w:ascii="Times New Roman" w:hAnsi="Times New Roman" w:cs="Times New Roman"/>
              </w:rPr>
              <w:t>й</w:t>
            </w:r>
            <w:r w:rsidR="00CE2824" w:rsidRPr="00CE2824">
              <w:rPr>
                <w:rFonts w:ascii="Times New Roman" w:hAnsi="Times New Roman" w:cs="Times New Roman"/>
              </w:rPr>
              <w:t>ской Федерации";</w:t>
            </w:r>
          </w:p>
          <w:p w:rsidR="00CE2824" w:rsidRPr="00CE2824" w:rsidRDefault="00771E87" w:rsidP="00DE7DDD">
            <w:pPr>
              <w:autoSpaceDE w:val="0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CE2824" w:rsidRPr="00CE2824">
              <w:rPr>
                <w:rFonts w:ascii="Times New Roman" w:hAnsi="Times New Roman" w:cs="Times New Roman"/>
              </w:rPr>
              <w:t xml:space="preserve">от 06.10.1999 № 184-ФЗ «Об общих принципах организации </w:t>
            </w:r>
            <w:r w:rsidR="00D1617B">
              <w:rPr>
                <w:rFonts w:ascii="Times New Roman" w:hAnsi="Times New Roman" w:cs="Times New Roman"/>
              </w:rPr>
              <w:t>законо</w:t>
            </w:r>
            <w:r w:rsidR="00CE2824" w:rsidRPr="00CE2824">
              <w:rPr>
                <w:rFonts w:ascii="Times New Roman" w:hAnsi="Times New Roman" w:cs="Times New Roman"/>
              </w:rPr>
              <w:t>дательных (представ</w:t>
            </w:r>
            <w:r w:rsidR="00CE2824" w:rsidRPr="00CE2824">
              <w:rPr>
                <w:rFonts w:ascii="Times New Roman" w:hAnsi="Times New Roman" w:cs="Times New Roman"/>
              </w:rPr>
              <w:t>и</w:t>
            </w:r>
            <w:r w:rsidR="00CE2824" w:rsidRPr="00CE2824">
              <w:rPr>
                <w:rFonts w:ascii="Times New Roman" w:hAnsi="Times New Roman" w:cs="Times New Roman"/>
              </w:rPr>
              <w:t>тельных) и исполнительных органов муниципальной власти субъектов Российской Федер</w:t>
            </w:r>
            <w:r w:rsidR="00CE2824" w:rsidRPr="00CE2824">
              <w:rPr>
                <w:rFonts w:ascii="Times New Roman" w:hAnsi="Times New Roman" w:cs="Times New Roman"/>
              </w:rPr>
              <w:t>а</w:t>
            </w:r>
            <w:r w:rsidR="00CE2824" w:rsidRPr="00CE2824">
              <w:rPr>
                <w:rFonts w:ascii="Times New Roman" w:hAnsi="Times New Roman" w:cs="Times New Roman"/>
              </w:rPr>
              <w:t>ции»;</w:t>
            </w:r>
          </w:p>
          <w:p w:rsidR="00D1617B" w:rsidRDefault="00771E87" w:rsidP="00D1617B">
            <w:pPr>
              <w:pStyle w:val="a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ФЗ</w:t>
            </w:r>
            <w:r w:rsidR="00DE7DDD">
              <w:rPr>
                <w:sz w:val="22"/>
                <w:szCs w:val="22"/>
              </w:rPr>
              <w:t xml:space="preserve">от </w:t>
            </w:r>
            <w:r w:rsidR="00CE2824" w:rsidRPr="00CE2824">
              <w:rPr>
                <w:sz w:val="22"/>
                <w:szCs w:val="22"/>
              </w:rPr>
              <w:t>06.10.2003 № 131-ФЗ «Об общих принципах орг</w:t>
            </w:r>
            <w:r w:rsidR="00CE2824" w:rsidRPr="00CE2824">
              <w:rPr>
                <w:sz w:val="22"/>
                <w:szCs w:val="22"/>
              </w:rPr>
              <w:t>а</w:t>
            </w:r>
            <w:r w:rsidR="00CE2824" w:rsidRPr="00CE2824">
              <w:rPr>
                <w:sz w:val="22"/>
                <w:szCs w:val="22"/>
              </w:rPr>
              <w:t>низации местного самоупра</w:t>
            </w:r>
            <w:r w:rsidR="00CE2824" w:rsidRPr="00CE2824">
              <w:rPr>
                <w:sz w:val="22"/>
                <w:szCs w:val="22"/>
              </w:rPr>
              <w:t>в</w:t>
            </w:r>
            <w:r w:rsidR="00CE2824" w:rsidRPr="00CE2824">
              <w:rPr>
                <w:sz w:val="22"/>
                <w:szCs w:val="22"/>
              </w:rPr>
              <w:t>ления в Российской Федер</w:t>
            </w:r>
            <w:r w:rsidR="00CE2824" w:rsidRPr="00CE2824">
              <w:rPr>
                <w:sz w:val="22"/>
                <w:szCs w:val="22"/>
              </w:rPr>
              <w:t>а</w:t>
            </w:r>
            <w:r w:rsidR="00CE2824" w:rsidRPr="00CE2824">
              <w:rPr>
                <w:sz w:val="22"/>
                <w:szCs w:val="22"/>
              </w:rPr>
              <w:t>ции»;</w:t>
            </w:r>
          </w:p>
          <w:p w:rsidR="00CE2824" w:rsidRPr="00D1617B" w:rsidRDefault="00771E87" w:rsidP="00D1617B">
            <w:pPr>
              <w:pStyle w:val="aa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ФЗ</w:t>
            </w:r>
            <w:r w:rsidR="00CE2824" w:rsidRPr="00D1617B">
              <w:rPr>
                <w:bCs/>
                <w:sz w:val="22"/>
                <w:szCs w:val="22"/>
              </w:rPr>
              <w:t>от 22.08.2004 № 122-ФЗ</w:t>
            </w:r>
            <w:r w:rsidR="00CE2824" w:rsidRPr="00D1617B">
              <w:rPr>
                <w:sz w:val="22"/>
                <w:szCs w:val="22"/>
              </w:rPr>
              <w:t>;</w:t>
            </w:r>
          </w:p>
          <w:p w:rsidR="00CE2824" w:rsidRPr="00CE2824" w:rsidRDefault="00771E87" w:rsidP="00DE7DDD">
            <w:pPr>
              <w:autoSpaceDE w:val="0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CE2824" w:rsidRPr="00CE2824">
              <w:rPr>
                <w:rFonts w:ascii="Times New Roman" w:hAnsi="Times New Roman" w:cs="Times New Roman"/>
              </w:rPr>
              <w:t>от 27.07.2006 № 149-ФЗ «Об информации, ин</w:t>
            </w:r>
            <w:r w:rsidR="00DE7DDD">
              <w:rPr>
                <w:rFonts w:ascii="Times New Roman" w:hAnsi="Times New Roman" w:cs="Times New Roman"/>
              </w:rPr>
              <w:t>-</w:t>
            </w:r>
            <w:r w:rsidR="00CE2824" w:rsidRPr="00CE2824">
              <w:rPr>
                <w:rFonts w:ascii="Times New Roman" w:hAnsi="Times New Roman" w:cs="Times New Roman"/>
              </w:rPr>
              <w:t>формационных технологиях и о защите информации»;</w:t>
            </w:r>
          </w:p>
          <w:p w:rsidR="00CE2824" w:rsidRPr="00CE2824" w:rsidRDefault="00CE2824" w:rsidP="00DE7DDD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  <w:bCs/>
              </w:rPr>
              <w:t>Постановление</w:t>
            </w:r>
            <w:r w:rsidRPr="00CE2824">
              <w:rPr>
                <w:rFonts w:ascii="Times New Roman" w:hAnsi="Times New Roman" w:cs="Times New Roman"/>
              </w:rPr>
              <w:t xml:space="preserve"> Правительства Самарской области от 20.12.2006  № 186 «Об утве</w:t>
            </w:r>
            <w:r w:rsidRPr="00CE2824">
              <w:rPr>
                <w:rFonts w:ascii="Times New Roman" w:hAnsi="Times New Roman" w:cs="Times New Roman"/>
              </w:rPr>
              <w:t>р</w:t>
            </w:r>
            <w:r w:rsidRPr="00CE2824">
              <w:rPr>
                <w:rFonts w:ascii="Times New Roman" w:hAnsi="Times New Roman" w:cs="Times New Roman"/>
              </w:rPr>
              <w:t>ждении Мероприятий по ра</w:t>
            </w:r>
            <w:r w:rsidRPr="00CE2824">
              <w:rPr>
                <w:rFonts w:ascii="Times New Roman" w:hAnsi="Times New Roman" w:cs="Times New Roman"/>
              </w:rPr>
              <w:t>з</w:t>
            </w:r>
            <w:r w:rsidRPr="00CE2824">
              <w:rPr>
                <w:rFonts w:ascii="Times New Roman" w:hAnsi="Times New Roman" w:cs="Times New Roman"/>
              </w:rPr>
              <w:t>витию мультиагентной ин</w:t>
            </w:r>
            <w:r w:rsidR="00D1617B">
              <w:rPr>
                <w:rFonts w:ascii="Times New Roman" w:hAnsi="Times New Roman" w:cs="Times New Roman"/>
              </w:rPr>
              <w:t>-</w:t>
            </w:r>
            <w:r w:rsidRPr="00CE2824">
              <w:rPr>
                <w:rFonts w:ascii="Times New Roman" w:hAnsi="Times New Roman" w:cs="Times New Roman"/>
              </w:rPr>
              <w:lastRenderedPageBreak/>
              <w:t>тегрированной информацио</w:t>
            </w:r>
            <w:r w:rsidRPr="00CE2824">
              <w:rPr>
                <w:rFonts w:ascii="Times New Roman" w:hAnsi="Times New Roman" w:cs="Times New Roman"/>
              </w:rPr>
              <w:t>н</w:t>
            </w:r>
            <w:r w:rsidRPr="00CE2824">
              <w:rPr>
                <w:rFonts w:ascii="Times New Roman" w:hAnsi="Times New Roman" w:cs="Times New Roman"/>
              </w:rPr>
              <w:t>ной системы, направленной на оказани</w:t>
            </w:r>
            <w:r w:rsidR="00D1617B">
              <w:rPr>
                <w:rFonts w:ascii="Times New Roman" w:hAnsi="Times New Roman" w:cs="Times New Roman"/>
              </w:rPr>
              <w:t>е</w:t>
            </w:r>
            <w:r w:rsidRPr="00CE2824">
              <w:rPr>
                <w:rFonts w:ascii="Times New Roman" w:hAnsi="Times New Roman" w:cs="Times New Roman"/>
              </w:rPr>
              <w:t xml:space="preserve"> адресной помощи н</w:t>
            </w:r>
            <w:r w:rsidRPr="00CE2824">
              <w:rPr>
                <w:rFonts w:ascii="Times New Roman" w:hAnsi="Times New Roman" w:cs="Times New Roman"/>
              </w:rPr>
              <w:t>а</w:t>
            </w:r>
            <w:r w:rsidRPr="00CE2824">
              <w:rPr>
                <w:rFonts w:ascii="Times New Roman" w:hAnsi="Times New Roman" w:cs="Times New Roman"/>
              </w:rPr>
              <w:t>селению, министерства здрав</w:t>
            </w:r>
            <w:r w:rsidRPr="00CE2824">
              <w:rPr>
                <w:rFonts w:ascii="Times New Roman" w:hAnsi="Times New Roman" w:cs="Times New Roman"/>
              </w:rPr>
              <w:t>о</w:t>
            </w:r>
            <w:r w:rsidRPr="00CE2824">
              <w:rPr>
                <w:rFonts w:ascii="Times New Roman" w:hAnsi="Times New Roman" w:cs="Times New Roman"/>
              </w:rPr>
              <w:t>охранения и социального ра</w:t>
            </w:r>
            <w:r w:rsidRPr="00CE2824">
              <w:rPr>
                <w:rFonts w:ascii="Times New Roman" w:hAnsi="Times New Roman" w:cs="Times New Roman"/>
              </w:rPr>
              <w:t>з</w:t>
            </w:r>
            <w:r w:rsidRPr="00CE2824">
              <w:rPr>
                <w:rFonts w:ascii="Times New Roman" w:hAnsi="Times New Roman" w:cs="Times New Roman"/>
              </w:rPr>
              <w:t>вития Самарской области на 2007-2010 годы»;</w:t>
            </w:r>
          </w:p>
          <w:p w:rsidR="00CE2824" w:rsidRPr="00CE2824" w:rsidRDefault="00CE2824" w:rsidP="00D1617B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t>Устав городского округа Ч</w:t>
            </w:r>
            <w:r w:rsidRPr="00CE2824">
              <w:rPr>
                <w:rFonts w:ascii="Times New Roman" w:hAnsi="Times New Roman" w:cs="Times New Roman"/>
              </w:rPr>
              <w:t>а</w:t>
            </w:r>
            <w:r w:rsidRPr="00CE2824">
              <w:rPr>
                <w:rFonts w:ascii="Times New Roman" w:hAnsi="Times New Roman" w:cs="Times New Roman"/>
              </w:rPr>
              <w:t>паевск Самарской области;</w:t>
            </w:r>
          </w:p>
          <w:p w:rsidR="00CE2824" w:rsidRPr="00CE2824" w:rsidRDefault="00CE2824" w:rsidP="00CE2824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CE2824">
              <w:rPr>
                <w:rFonts w:ascii="Times New Roman" w:hAnsi="Times New Roman" w:cs="Times New Roman"/>
                <w:spacing w:val="-8"/>
              </w:rPr>
              <w:t>Постановление Чапаевской г</w:t>
            </w:r>
            <w:r w:rsidRPr="00CE2824">
              <w:rPr>
                <w:rFonts w:ascii="Times New Roman" w:hAnsi="Times New Roman" w:cs="Times New Roman"/>
                <w:spacing w:val="-8"/>
              </w:rPr>
              <w:t>о</w:t>
            </w:r>
            <w:r w:rsidRPr="00CE2824">
              <w:rPr>
                <w:rFonts w:ascii="Times New Roman" w:hAnsi="Times New Roman" w:cs="Times New Roman"/>
                <w:spacing w:val="-8"/>
              </w:rPr>
              <w:t>родской Думы от 30.11.2005 № 46-ЧД "Об утверждении Пол</w:t>
            </w:r>
            <w:r w:rsidRPr="00CE2824">
              <w:rPr>
                <w:rFonts w:ascii="Times New Roman" w:hAnsi="Times New Roman" w:cs="Times New Roman"/>
                <w:spacing w:val="-8"/>
              </w:rPr>
              <w:t>о</w:t>
            </w:r>
            <w:r w:rsidRPr="00CE2824">
              <w:rPr>
                <w:rFonts w:ascii="Times New Roman" w:hAnsi="Times New Roman" w:cs="Times New Roman"/>
                <w:spacing w:val="-8"/>
              </w:rPr>
              <w:t>жения об Управлении социал</w:t>
            </w:r>
            <w:r w:rsidRPr="00CE2824">
              <w:rPr>
                <w:rFonts w:ascii="Times New Roman" w:hAnsi="Times New Roman" w:cs="Times New Roman"/>
                <w:spacing w:val="-8"/>
              </w:rPr>
              <w:t>ь</w:t>
            </w:r>
            <w:r w:rsidRPr="00CE2824">
              <w:rPr>
                <w:rFonts w:ascii="Times New Roman" w:hAnsi="Times New Roman" w:cs="Times New Roman"/>
                <w:spacing w:val="-8"/>
              </w:rPr>
              <w:t>ной защиты населения админ</w:t>
            </w:r>
            <w:r w:rsidRPr="00CE2824">
              <w:rPr>
                <w:rFonts w:ascii="Times New Roman" w:hAnsi="Times New Roman" w:cs="Times New Roman"/>
                <w:spacing w:val="-8"/>
              </w:rPr>
              <w:t>и</w:t>
            </w:r>
            <w:r w:rsidRPr="00CE2824">
              <w:rPr>
                <w:rFonts w:ascii="Times New Roman" w:hAnsi="Times New Roman" w:cs="Times New Roman"/>
                <w:spacing w:val="-8"/>
              </w:rPr>
              <w:t>страции городского округа Чап</w:t>
            </w:r>
            <w:r w:rsidRPr="00CE2824">
              <w:rPr>
                <w:rFonts w:ascii="Times New Roman" w:hAnsi="Times New Roman" w:cs="Times New Roman"/>
                <w:spacing w:val="-8"/>
              </w:rPr>
              <w:t>а</w:t>
            </w:r>
            <w:r w:rsidRPr="00CE2824">
              <w:rPr>
                <w:rFonts w:ascii="Times New Roman" w:hAnsi="Times New Roman" w:cs="Times New Roman"/>
                <w:spacing w:val="-8"/>
              </w:rPr>
              <w:t>евск".</w:t>
            </w:r>
          </w:p>
          <w:p w:rsidR="00BB3DD4" w:rsidRPr="00CE2824" w:rsidRDefault="00BB3DD4" w:rsidP="00CE282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9" w:type="dxa"/>
            <w:gridSpan w:val="6"/>
          </w:tcPr>
          <w:p w:rsidR="00BB3DD4" w:rsidRPr="00CE2824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BB3DD4" w:rsidRPr="00CE2824" w:rsidRDefault="00BB3DD4" w:rsidP="00CE2824">
            <w:pPr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t>446100,</w:t>
            </w:r>
          </w:p>
          <w:p w:rsidR="00BB3DD4" w:rsidRPr="00CE2824" w:rsidRDefault="00BB3DD4" w:rsidP="00CE2824">
            <w:pPr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t>Самарская область, го-род Чапа-евск, улица Рабочая,</w:t>
            </w:r>
          </w:p>
          <w:p w:rsidR="00BB3DD4" w:rsidRPr="00CE2824" w:rsidRDefault="00BB3DD4" w:rsidP="00CE2824">
            <w:pPr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t>11А, каби-нет 29, 34, контактный телефон (84639) 22035, 23886, тел</w:t>
            </w:r>
            <w:r w:rsidRPr="00CE2824">
              <w:rPr>
                <w:rFonts w:ascii="Times New Roman" w:hAnsi="Times New Roman" w:cs="Times New Roman"/>
              </w:rPr>
              <w:t>е</w:t>
            </w:r>
            <w:r w:rsidRPr="00CE2824">
              <w:rPr>
                <w:rFonts w:ascii="Times New Roman" w:hAnsi="Times New Roman" w:cs="Times New Roman"/>
              </w:rPr>
              <w:t>фон (факс) (84639),</w:t>
            </w:r>
          </w:p>
          <w:p w:rsidR="00BB3DD4" w:rsidRPr="00CE2824" w:rsidRDefault="00BB3DD4" w:rsidP="00CE2824">
            <w:pPr>
              <w:jc w:val="both"/>
              <w:rPr>
                <w:rFonts w:ascii="Times New Roman" w:hAnsi="Times New Roman" w:cs="Times New Roman"/>
              </w:rPr>
            </w:pPr>
            <w:r w:rsidRPr="00CE2824">
              <w:rPr>
                <w:rFonts w:ascii="Times New Roman" w:hAnsi="Times New Roman" w:cs="Times New Roman"/>
              </w:rPr>
              <w:t>адрес эле</w:t>
            </w:r>
            <w:r w:rsidRPr="00CE2824">
              <w:rPr>
                <w:rFonts w:ascii="Times New Roman" w:hAnsi="Times New Roman" w:cs="Times New Roman"/>
              </w:rPr>
              <w:t>к</w:t>
            </w:r>
            <w:r w:rsidRPr="00CE2824">
              <w:rPr>
                <w:rFonts w:ascii="Times New Roman" w:hAnsi="Times New Roman" w:cs="Times New Roman"/>
              </w:rPr>
              <w:t xml:space="preserve">тронной почты: </w:t>
            </w:r>
            <w:hyperlink r:id="rId56" w:history="1">
              <w:r w:rsidRPr="00CE2824">
                <w:rPr>
                  <w:rStyle w:val="ad"/>
                  <w:rFonts w:ascii="Times New Roman" w:hAnsi="Times New Roman" w:cs="Times New Roman"/>
                </w:rPr>
                <w:t>socio_chapaevsk@mail.ru</w:t>
              </w:r>
            </w:hyperlink>
          </w:p>
        </w:tc>
        <w:tc>
          <w:tcPr>
            <w:tcW w:w="1778" w:type="dxa"/>
            <w:gridSpan w:val="4"/>
          </w:tcPr>
          <w:p w:rsidR="00BB3DD4" w:rsidRPr="00CE2824" w:rsidRDefault="00BB3DD4" w:rsidP="00CE2824">
            <w:pPr>
              <w:rPr>
                <w:rFonts w:ascii="Times New Roman" w:hAnsi="Times New Roman" w:cs="Times New Roman"/>
              </w:rPr>
            </w:pPr>
          </w:p>
        </w:tc>
      </w:tr>
      <w:tr w:rsidR="009211E4" w:rsidRPr="00C65688" w:rsidTr="003C1F72">
        <w:tc>
          <w:tcPr>
            <w:tcW w:w="15417" w:type="dxa"/>
            <w:gridSpan w:val="31"/>
          </w:tcPr>
          <w:p w:rsidR="009211E4" w:rsidRPr="002F2DF8" w:rsidRDefault="00BE38A9" w:rsidP="00BE3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D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сфере физической культуры и спорта</w:t>
            </w:r>
          </w:p>
        </w:tc>
      </w:tr>
      <w:tr w:rsidR="00BE38A9" w:rsidRPr="00C65688" w:rsidTr="003C1F72">
        <w:tc>
          <w:tcPr>
            <w:tcW w:w="15417" w:type="dxa"/>
            <w:gridSpan w:val="31"/>
          </w:tcPr>
          <w:p w:rsidR="00BE38A9" w:rsidRPr="00C65688" w:rsidRDefault="00BE38A9" w:rsidP="00832021">
            <w:pPr>
              <w:jc w:val="center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 w:rsidR="0083202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r w:rsidR="00832021" w:rsidRPr="00832021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>га Чапаевск</w:t>
            </w:r>
            <w:r w:rsidR="008320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20199" w:rsidRPr="00F111C6" w:rsidTr="003C1F72">
        <w:tc>
          <w:tcPr>
            <w:tcW w:w="531" w:type="dxa"/>
            <w:gridSpan w:val="2"/>
          </w:tcPr>
          <w:p w:rsidR="00B20199" w:rsidRPr="00F111C6" w:rsidRDefault="00D10AA2" w:rsidP="00302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20199" w:rsidRPr="00F111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B20199" w:rsidRPr="00F111C6" w:rsidRDefault="00B20199" w:rsidP="00FB2430">
            <w:pPr>
              <w:pStyle w:val="1"/>
              <w:jc w:val="both"/>
              <w:outlineLvl w:val="0"/>
              <w:rPr>
                <w:b w:val="0"/>
                <w:color w:val="000000"/>
                <w:sz w:val="22"/>
                <w:szCs w:val="22"/>
              </w:rPr>
            </w:pPr>
            <w:r w:rsidRPr="00F111C6">
              <w:rPr>
                <w:b w:val="0"/>
                <w:sz w:val="22"/>
                <w:szCs w:val="22"/>
              </w:rPr>
              <w:t xml:space="preserve">Организация  </w:t>
            </w:r>
            <w:r w:rsidRPr="00F111C6">
              <w:rPr>
                <w:b w:val="0"/>
                <w:sz w:val="22"/>
                <w:szCs w:val="22"/>
              </w:rPr>
              <w:lastRenderedPageBreak/>
              <w:t>проведений официаль-ных физкуль-турных меро-приятий и спортивных мероприятий на террито-рии город-ского округа Чапаевск</w:t>
            </w:r>
          </w:p>
        </w:tc>
        <w:tc>
          <w:tcPr>
            <w:tcW w:w="1557" w:type="dxa"/>
            <w:gridSpan w:val="2"/>
          </w:tcPr>
          <w:p w:rsidR="00B20199" w:rsidRPr="00F111C6" w:rsidRDefault="00B20199" w:rsidP="00FB243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lastRenderedPageBreak/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lastRenderedPageBreak/>
              <w:t>н</w:t>
            </w:r>
            <w:r>
              <w:rPr>
                <w:rFonts w:ascii="Times New Roman" w:hAnsi="Times New Roman" w:cs="Times New Roman"/>
              </w:rPr>
              <w:t>ое</w:t>
            </w:r>
            <w:r w:rsidRPr="00F111C6">
              <w:rPr>
                <w:rFonts w:ascii="Times New Roman" w:hAnsi="Times New Roman" w:cs="Times New Roman"/>
              </w:rPr>
              <w:t xml:space="preserve"> казенн</w:t>
            </w:r>
            <w:r>
              <w:rPr>
                <w:rFonts w:ascii="Times New Roman" w:hAnsi="Times New Roman" w:cs="Times New Roman"/>
              </w:rPr>
              <w:t>ое</w:t>
            </w:r>
            <w:r w:rsidRPr="00F111C6">
              <w:rPr>
                <w:rFonts w:ascii="Times New Roman" w:hAnsi="Times New Roman" w:cs="Times New Roman"/>
              </w:rPr>
              <w:t xml:space="preserve"> учреждение «Департамент физической культуры и спорта адми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нистрации го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11C6">
              <w:rPr>
                <w:rFonts w:ascii="Times New Roman" w:hAnsi="Times New Roman" w:cs="Times New Roman"/>
              </w:rPr>
              <w:t>Чапа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евск», подв</w:t>
            </w:r>
            <w:r w:rsidRPr="00F111C6">
              <w:rPr>
                <w:rFonts w:ascii="Times New Roman" w:hAnsi="Times New Roman" w:cs="Times New Roman"/>
              </w:rPr>
              <w:t>е</w:t>
            </w:r>
            <w:r w:rsidRPr="00F111C6">
              <w:rPr>
                <w:rFonts w:ascii="Times New Roman" w:hAnsi="Times New Roman" w:cs="Times New Roman"/>
              </w:rPr>
              <w:t>домственные</w:t>
            </w:r>
            <w:r w:rsidR="0032687B">
              <w:rPr>
                <w:rFonts w:ascii="Times New Roman" w:hAnsi="Times New Roman" w:cs="Times New Roman"/>
              </w:rPr>
              <w:t xml:space="preserve"> </w:t>
            </w:r>
            <w:r w:rsidRPr="00F111C6">
              <w:rPr>
                <w:rFonts w:ascii="Times New Roman" w:hAnsi="Times New Roman" w:cs="Times New Roman"/>
              </w:rPr>
              <w:t xml:space="preserve">Департаменту </w:t>
            </w:r>
            <w:r>
              <w:rPr>
                <w:rFonts w:ascii="Times New Roman" w:hAnsi="Times New Roman" w:cs="Times New Roman"/>
              </w:rPr>
              <w:t xml:space="preserve">МУ </w:t>
            </w:r>
          </w:p>
          <w:p w:rsidR="00B20199" w:rsidRPr="00F111C6" w:rsidRDefault="00B20199" w:rsidP="00FB2430">
            <w:pPr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«Спортивные сооружения и спортивные клубы город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ского округа Чапаевск»;</w:t>
            </w:r>
          </w:p>
          <w:p w:rsidR="00B20199" w:rsidRPr="00F111C6" w:rsidRDefault="00B20199" w:rsidP="00FB2430">
            <w:pPr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«Физкул</w:t>
            </w:r>
            <w:r w:rsidRPr="00F111C6">
              <w:rPr>
                <w:rFonts w:ascii="Times New Roman" w:hAnsi="Times New Roman" w:cs="Times New Roman"/>
              </w:rPr>
              <w:t>ь</w:t>
            </w:r>
            <w:r w:rsidRPr="00F111C6">
              <w:rPr>
                <w:rFonts w:ascii="Times New Roman" w:hAnsi="Times New Roman" w:cs="Times New Roman"/>
              </w:rPr>
              <w:t>турно-спортивные центры г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родского о</w:t>
            </w:r>
            <w:r w:rsidRPr="00F111C6">
              <w:rPr>
                <w:rFonts w:ascii="Times New Roman" w:hAnsi="Times New Roman" w:cs="Times New Roman"/>
              </w:rPr>
              <w:t>к</w:t>
            </w:r>
            <w:r w:rsidRPr="00F111C6">
              <w:rPr>
                <w:rFonts w:ascii="Times New Roman" w:hAnsi="Times New Roman" w:cs="Times New Roman"/>
              </w:rPr>
              <w:t>руга Чап</w:t>
            </w:r>
            <w:r w:rsidRPr="00F111C6">
              <w:rPr>
                <w:rFonts w:ascii="Times New Roman" w:hAnsi="Times New Roman" w:cs="Times New Roman"/>
              </w:rPr>
              <w:t>а</w:t>
            </w:r>
            <w:r w:rsidRPr="00F111C6">
              <w:rPr>
                <w:rFonts w:ascii="Times New Roman" w:hAnsi="Times New Roman" w:cs="Times New Roman"/>
              </w:rPr>
              <w:t>евск».</w:t>
            </w:r>
          </w:p>
          <w:p w:rsidR="00B20199" w:rsidRPr="00F111C6" w:rsidRDefault="00B20199" w:rsidP="00FB243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gridSpan w:val="2"/>
          </w:tcPr>
          <w:p w:rsidR="00B20199" w:rsidRDefault="00B20199" w:rsidP="00FB2430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Администрати</w:t>
            </w:r>
            <w:r w:rsidR="004120D0">
              <w:rPr>
                <w:rFonts w:ascii="Times New Roman" w:hAnsi="Times New Roman" w:cs="Times New Roman"/>
              </w:rPr>
              <w:t>в</w:t>
            </w:r>
          </w:p>
          <w:p w:rsidR="00B20199" w:rsidRPr="00F111C6" w:rsidRDefault="00B20199" w:rsidP="00FB2430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lastRenderedPageBreak/>
              <w:t>ны</w:t>
            </w:r>
            <w:r>
              <w:rPr>
                <w:rFonts w:ascii="Times New Roman" w:hAnsi="Times New Roman" w:cs="Times New Roman"/>
              </w:rPr>
              <w:t>е</w:t>
            </w:r>
            <w:r w:rsidRPr="00F111C6">
              <w:rPr>
                <w:rFonts w:ascii="Times New Roman" w:hAnsi="Times New Roman" w:cs="Times New Roman"/>
              </w:rPr>
              <w:t xml:space="preserve"> процедур</w:t>
            </w:r>
            <w:r>
              <w:rPr>
                <w:rFonts w:ascii="Times New Roman" w:hAnsi="Times New Roman" w:cs="Times New Roman"/>
              </w:rPr>
              <w:t>ы:</w:t>
            </w:r>
          </w:p>
          <w:p w:rsidR="00B20199" w:rsidRPr="00F111C6" w:rsidRDefault="00B20199" w:rsidP="00FB24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- формирование и утверждение Планов;</w:t>
            </w:r>
          </w:p>
          <w:p w:rsidR="00B20199" w:rsidRPr="00F111C6" w:rsidRDefault="00B20199" w:rsidP="00FB24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проведение ме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роприятия.</w:t>
            </w:r>
          </w:p>
          <w:p w:rsidR="00B20199" w:rsidRDefault="00B20199" w:rsidP="00FB24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Основание-</w:t>
            </w:r>
            <w:r w:rsidRPr="00F111C6">
              <w:rPr>
                <w:rFonts w:ascii="Times New Roman" w:hAnsi="Times New Roman" w:cs="Times New Roman"/>
              </w:rPr>
              <w:t>ин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формирование подведомствен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ных учрежде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ний</w:t>
            </w:r>
            <w:r>
              <w:rPr>
                <w:rFonts w:ascii="Times New Roman" w:hAnsi="Times New Roman" w:cs="Times New Roman"/>
              </w:rPr>
              <w:t>,</w:t>
            </w:r>
            <w:r w:rsidRPr="00F111C6">
              <w:rPr>
                <w:rFonts w:ascii="Times New Roman" w:hAnsi="Times New Roman" w:cs="Times New Roman"/>
              </w:rPr>
              <w:t>а также з</w:t>
            </w:r>
            <w:r w:rsidRPr="00F111C6">
              <w:rPr>
                <w:rFonts w:ascii="Times New Roman" w:hAnsi="Times New Roman" w:cs="Times New Roman"/>
              </w:rPr>
              <w:t>а</w:t>
            </w:r>
            <w:r w:rsidRPr="00F111C6">
              <w:rPr>
                <w:rFonts w:ascii="Times New Roman" w:hAnsi="Times New Roman" w:cs="Times New Roman"/>
              </w:rPr>
              <w:t>интересован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ных физкуль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турно-спортив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ных органи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заций и других учреждений фи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зической куль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туры и спорта городского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руга Чапаевск о формировании проекта Плана.</w:t>
            </w:r>
          </w:p>
          <w:p w:rsidR="00B20199" w:rsidRPr="00F111C6" w:rsidRDefault="00B20199" w:rsidP="00DD7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F111C6">
              <w:rPr>
                <w:rFonts w:ascii="Times New Roman" w:hAnsi="Times New Roman" w:cs="Times New Roman"/>
              </w:rPr>
              <w:t>езультат</w:t>
            </w:r>
            <w:r w:rsidR="00DD7D6E"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 xml:space="preserve"> пр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ведение со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ответствующего мероприятия.</w:t>
            </w:r>
          </w:p>
        </w:tc>
        <w:tc>
          <w:tcPr>
            <w:tcW w:w="1492" w:type="dxa"/>
            <w:gridSpan w:val="4"/>
          </w:tcPr>
          <w:p w:rsidR="00B20199" w:rsidRPr="00F111C6" w:rsidRDefault="00B20199" w:rsidP="00FB2430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gridSpan w:val="3"/>
          </w:tcPr>
          <w:p w:rsidR="00B20199" w:rsidRPr="00F111C6" w:rsidRDefault="00B20199" w:rsidP="00FB2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gridSpan w:val="5"/>
          </w:tcPr>
          <w:p w:rsidR="00B20199" w:rsidRPr="00F111C6" w:rsidRDefault="00B20199" w:rsidP="004C7F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F111C6">
              <w:rPr>
                <w:rFonts w:ascii="Times New Roman" w:hAnsi="Times New Roman" w:cs="Times New Roman"/>
              </w:rPr>
              <w:t xml:space="preserve"> РФ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lastRenderedPageBreak/>
              <w:t>12.12.1993</w:t>
            </w:r>
            <w:r w:rsidRPr="00F111C6">
              <w:rPr>
                <w:rFonts w:ascii="Times New Roman" w:hAnsi="Times New Roman" w:cs="Times New Roman"/>
              </w:rPr>
              <w:t>;</w:t>
            </w:r>
          </w:p>
          <w:p w:rsidR="00B20199" w:rsidRPr="00F111C6" w:rsidRDefault="00771E87" w:rsidP="00F013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B20199" w:rsidRPr="00F111C6">
              <w:rPr>
                <w:rFonts w:ascii="Times New Roman" w:hAnsi="Times New Roman" w:cs="Times New Roman"/>
              </w:rPr>
              <w:t xml:space="preserve"> от 06.10.2003 № 131-ФЗ «Об общих принципах орг</w:t>
            </w:r>
            <w:r w:rsidR="00B20199" w:rsidRPr="00F111C6">
              <w:rPr>
                <w:rFonts w:ascii="Times New Roman" w:hAnsi="Times New Roman" w:cs="Times New Roman"/>
              </w:rPr>
              <w:t>а</w:t>
            </w:r>
            <w:r w:rsidR="00B20199" w:rsidRPr="00F111C6">
              <w:rPr>
                <w:rFonts w:ascii="Times New Roman" w:hAnsi="Times New Roman" w:cs="Times New Roman"/>
              </w:rPr>
              <w:t>низации местного само</w:t>
            </w:r>
            <w:r w:rsidR="00B20199">
              <w:rPr>
                <w:rFonts w:ascii="Times New Roman" w:hAnsi="Times New Roman" w:cs="Times New Roman"/>
              </w:rPr>
              <w:t>-</w:t>
            </w:r>
            <w:r w:rsidR="00B20199" w:rsidRPr="00F111C6">
              <w:rPr>
                <w:rFonts w:ascii="Times New Roman" w:hAnsi="Times New Roman" w:cs="Times New Roman"/>
              </w:rPr>
              <w:t>управления Российской Фед</w:t>
            </w:r>
            <w:r w:rsidR="00B20199" w:rsidRPr="00F111C6">
              <w:rPr>
                <w:rFonts w:ascii="Times New Roman" w:hAnsi="Times New Roman" w:cs="Times New Roman"/>
              </w:rPr>
              <w:t>е</w:t>
            </w:r>
            <w:r w:rsidR="00B20199" w:rsidRPr="00F111C6">
              <w:rPr>
                <w:rFonts w:ascii="Times New Roman" w:hAnsi="Times New Roman" w:cs="Times New Roman"/>
              </w:rPr>
              <w:t>рации»;</w:t>
            </w:r>
          </w:p>
          <w:p w:rsidR="00B20199" w:rsidRPr="00F111C6" w:rsidRDefault="00771E87" w:rsidP="00F013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B20199" w:rsidRPr="00F111C6">
              <w:rPr>
                <w:rFonts w:ascii="Times New Roman" w:hAnsi="Times New Roman" w:cs="Times New Roman"/>
              </w:rPr>
              <w:t xml:space="preserve"> от 04.12.2007 № 329-ФЗ «О </w:t>
            </w:r>
            <w:r w:rsidR="00FD25A5">
              <w:rPr>
                <w:rFonts w:ascii="Times New Roman" w:hAnsi="Times New Roman" w:cs="Times New Roman"/>
              </w:rPr>
              <w:t>фи</w:t>
            </w:r>
            <w:r w:rsidR="00B20199">
              <w:rPr>
                <w:rFonts w:ascii="Times New Roman" w:hAnsi="Times New Roman" w:cs="Times New Roman"/>
              </w:rPr>
              <w:t>зии</w:t>
            </w:r>
            <w:r w:rsidR="00B20199" w:rsidRPr="00F111C6">
              <w:rPr>
                <w:rFonts w:ascii="Times New Roman" w:hAnsi="Times New Roman" w:cs="Times New Roman"/>
              </w:rPr>
              <w:t>ческой культуре и спорте в Российской Фе</w:t>
            </w:r>
            <w:r w:rsidR="00B20199">
              <w:rPr>
                <w:rFonts w:ascii="Times New Roman" w:hAnsi="Times New Roman" w:cs="Times New Roman"/>
              </w:rPr>
              <w:t>-</w:t>
            </w:r>
            <w:r w:rsidR="00B20199" w:rsidRPr="00F111C6">
              <w:rPr>
                <w:rFonts w:ascii="Times New Roman" w:hAnsi="Times New Roman" w:cs="Times New Roman"/>
              </w:rPr>
              <w:t>дерации»;</w:t>
            </w:r>
          </w:p>
          <w:p w:rsidR="00B20199" w:rsidRPr="00F111C6" w:rsidRDefault="00B20199" w:rsidP="00F013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111C6">
              <w:rPr>
                <w:rFonts w:ascii="Times New Roman" w:hAnsi="Times New Roman" w:cs="Times New Roman"/>
              </w:rPr>
              <w:t xml:space="preserve">остановление Правительства Самарской области от 03.02.2010 № 16 «О Стратегии развития </w:t>
            </w:r>
            <w:r>
              <w:rPr>
                <w:rFonts w:ascii="Times New Roman" w:hAnsi="Times New Roman" w:cs="Times New Roman"/>
              </w:rPr>
              <w:t>физи</w:t>
            </w:r>
            <w:r w:rsidRPr="00F111C6">
              <w:rPr>
                <w:rFonts w:ascii="Times New Roman" w:hAnsi="Times New Roman" w:cs="Times New Roman"/>
              </w:rPr>
              <w:t>ческой культ</w:t>
            </w:r>
            <w:r w:rsidRPr="00F111C6">
              <w:rPr>
                <w:rFonts w:ascii="Times New Roman" w:hAnsi="Times New Roman" w:cs="Times New Roman"/>
              </w:rPr>
              <w:t>у</w:t>
            </w:r>
            <w:r w:rsidRPr="00F111C6">
              <w:rPr>
                <w:rFonts w:ascii="Times New Roman" w:hAnsi="Times New Roman" w:cs="Times New Roman"/>
              </w:rPr>
              <w:t>ры и спорта в Самарской о</w:t>
            </w:r>
            <w:r w:rsidRPr="00F111C6">
              <w:rPr>
                <w:rFonts w:ascii="Times New Roman" w:hAnsi="Times New Roman" w:cs="Times New Roman"/>
              </w:rPr>
              <w:t>б</w:t>
            </w:r>
            <w:r w:rsidRPr="00F111C6">
              <w:rPr>
                <w:rFonts w:ascii="Times New Roman" w:hAnsi="Times New Roman" w:cs="Times New Roman"/>
              </w:rPr>
              <w:t>ласти на период до 2020 г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да»;</w:t>
            </w:r>
          </w:p>
          <w:p w:rsidR="00B20199" w:rsidRPr="00F111C6" w:rsidRDefault="00B20199" w:rsidP="00F013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Устав городского округа Ча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паевск от 30.06.2005 № 118;</w:t>
            </w:r>
          </w:p>
          <w:p w:rsidR="00B20199" w:rsidRPr="00F111C6" w:rsidRDefault="00B20199" w:rsidP="00F013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F111C6">
              <w:rPr>
                <w:rFonts w:ascii="Times New Roman" w:hAnsi="Times New Roman" w:cs="Times New Roman"/>
              </w:rPr>
              <w:t>ешение Чапаевской город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ской Думы от 29.09.2006 № 78-ЧД «О Концепции разв</w:t>
            </w:r>
            <w:r w:rsidRPr="00F111C6">
              <w:rPr>
                <w:rFonts w:ascii="Times New Roman" w:hAnsi="Times New Roman" w:cs="Times New Roman"/>
              </w:rPr>
              <w:t>и</w:t>
            </w:r>
            <w:r w:rsidRPr="00F111C6">
              <w:rPr>
                <w:rFonts w:ascii="Times New Roman" w:hAnsi="Times New Roman" w:cs="Times New Roman"/>
              </w:rPr>
              <w:t>тия физической культуры и спорта городского округа Ч</w:t>
            </w:r>
            <w:r w:rsidRPr="00F111C6">
              <w:rPr>
                <w:rFonts w:ascii="Times New Roman" w:hAnsi="Times New Roman" w:cs="Times New Roman"/>
              </w:rPr>
              <w:t>а</w:t>
            </w:r>
            <w:r w:rsidRPr="00F111C6">
              <w:rPr>
                <w:rFonts w:ascii="Times New Roman" w:hAnsi="Times New Roman" w:cs="Times New Roman"/>
              </w:rPr>
              <w:t>паевск на 2007-2015 годы»;</w:t>
            </w:r>
          </w:p>
          <w:p w:rsidR="00B20199" w:rsidRPr="00F111C6" w:rsidRDefault="00B20199" w:rsidP="00AB02C2">
            <w:pPr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решение Думы городского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руга Чапаевск от 29.12.2009 № 594 «Об утверж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дении Пол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жения о Департаменте физ</w:t>
            </w:r>
            <w:r w:rsidRPr="00F111C6">
              <w:rPr>
                <w:rFonts w:ascii="Times New Roman" w:hAnsi="Times New Roman" w:cs="Times New Roman"/>
              </w:rPr>
              <w:t>и</w:t>
            </w:r>
            <w:r w:rsidRPr="00F111C6">
              <w:rPr>
                <w:rFonts w:ascii="Times New Roman" w:hAnsi="Times New Roman" w:cs="Times New Roman"/>
              </w:rPr>
              <w:t>ческой культуры и спорта а</w:t>
            </w:r>
            <w:r w:rsidRPr="00F111C6">
              <w:rPr>
                <w:rFonts w:ascii="Times New Roman" w:hAnsi="Times New Roman" w:cs="Times New Roman"/>
              </w:rPr>
              <w:t>д</w:t>
            </w:r>
            <w:r w:rsidRPr="00F111C6">
              <w:rPr>
                <w:rFonts w:ascii="Times New Roman" w:hAnsi="Times New Roman" w:cs="Times New Roman"/>
              </w:rPr>
              <w:t>министрации городского о</w:t>
            </w:r>
            <w:r w:rsidRPr="00F111C6">
              <w:rPr>
                <w:rFonts w:ascii="Times New Roman" w:hAnsi="Times New Roman" w:cs="Times New Roman"/>
              </w:rPr>
              <w:t>к</w:t>
            </w:r>
            <w:r w:rsidRPr="00F111C6">
              <w:rPr>
                <w:rFonts w:ascii="Times New Roman" w:hAnsi="Times New Roman" w:cs="Times New Roman"/>
              </w:rPr>
              <w:t>руга Чапаевск»;</w:t>
            </w:r>
          </w:p>
          <w:p w:rsidR="00B20199" w:rsidRPr="00F111C6" w:rsidRDefault="00B20199" w:rsidP="00AB02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111C6">
              <w:rPr>
                <w:rFonts w:ascii="Times New Roman" w:hAnsi="Times New Roman" w:cs="Times New Roman"/>
              </w:rPr>
              <w:t>остановление Главы город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ского округа Чапаевск от 04.08.2010 № 995 «Об утве</w:t>
            </w:r>
            <w:r w:rsidRPr="00F111C6">
              <w:rPr>
                <w:rFonts w:ascii="Times New Roman" w:hAnsi="Times New Roman" w:cs="Times New Roman"/>
              </w:rPr>
              <w:t>р</w:t>
            </w:r>
            <w:r w:rsidRPr="00F111C6">
              <w:rPr>
                <w:rFonts w:ascii="Times New Roman" w:hAnsi="Times New Roman" w:cs="Times New Roman"/>
              </w:rPr>
              <w:t>ждении долгосрочной целевой программы «Развитие физич</w:t>
            </w:r>
            <w:r w:rsidRPr="00F111C6">
              <w:rPr>
                <w:rFonts w:ascii="Times New Roman" w:hAnsi="Times New Roman" w:cs="Times New Roman"/>
              </w:rPr>
              <w:t>е</w:t>
            </w:r>
            <w:r w:rsidRPr="00F111C6">
              <w:rPr>
                <w:rFonts w:ascii="Times New Roman" w:hAnsi="Times New Roman" w:cs="Times New Roman"/>
              </w:rPr>
              <w:t>ской культуры и спорта в г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родском окру</w:t>
            </w:r>
            <w:r>
              <w:rPr>
                <w:rFonts w:ascii="Times New Roman" w:hAnsi="Times New Roman" w:cs="Times New Roman"/>
              </w:rPr>
              <w:t xml:space="preserve">ге Чапаевск на </w:t>
            </w:r>
            <w:r>
              <w:rPr>
                <w:rFonts w:ascii="Times New Roman" w:hAnsi="Times New Roman" w:cs="Times New Roman"/>
              </w:rPr>
              <w:lastRenderedPageBreak/>
              <w:t>2011–2015</w:t>
            </w:r>
            <w:r w:rsidRPr="00F111C6">
              <w:rPr>
                <w:rFonts w:ascii="Times New Roman" w:hAnsi="Times New Roman" w:cs="Times New Roman"/>
              </w:rPr>
              <w:t>годы».</w:t>
            </w:r>
          </w:p>
          <w:p w:rsidR="00B20199" w:rsidRPr="00F111C6" w:rsidRDefault="00B20199" w:rsidP="00FB2430">
            <w:pPr>
              <w:pStyle w:val="style18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gridSpan w:val="6"/>
          </w:tcPr>
          <w:p w:rsidR="00B20199" w:rsidRPr="00F111C6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  <w:r>
              <w:rPr>
                <w:rFonts w:ascii="Times New Roman" w:hAnsi="Times New Roman" w:cs="Times New Roman"/>
              </w:rPr>
              <w:lastRenderedPageBreak/>
              <w:t>местного бюджета</w:t>
            </w:r>
          </w:p>
        </w:tc>
        <w:tc>
          <w:tcPr>
            <w:tcW w:w="1448" w:type="dxa"/>
            <w:gridSpan w:val="2"/>
          </w:tcPr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МКУ</w:t>
            </w:r>
            <w:r w:rsidRPr="00F111C6">
              <w:rPr>
                <w:rFonts w:ascii="Times New Roman" w:hAnsi="Times New Roman" w:cs="Times New Roman"/>
              </w:rPr>
              <w:t>«Депар</w:t>
            </w:r>
            <w:r w:rsidRPr="00F111C6">
              <w:rPr>
                <w:rFonts w:ascii="Times New Roman" w:hAnsi="Times New Roman" w:cs="Times New Roman"/>
              </w:rPr>
              <w:lastRenderedPageBreak/>
              <w:t>тамент</w:t>
            </w:r>
            <w:r>
              <w:rPr>
                <w:rFonts w:ascii="Times New Roman" w:hAnsi="Times New Roman" w:cs="Times New Roman"/>
              </w:rPr>
              <w:t xml:space="preserve"> фи-зи</w:t>
            </w:r>
            <w:r w:rsidRPr="00F111C6">
              <w:rPr>
                <w:rFonts w:ascii="Times New Roman" w:hAnsi="Times New Roman" w:cs="Times New Roman"/>
              </w:rPr>
              <w:t>ческой культуры и спорта адми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нистрации 446100, Са</w:t>
            </w:r>
            <w:r>
              <w:rPr>
                <w:rFonts w:ascii="Times New Roman" w:hAnsi="Times New Roman" w:cs="Times New Roman"/>
              </w:rPr>
              <w:t xml:space="preserve">-марская </w:t>
            </w:r>
            <w:r w:rsidRPr="00F111C6">
              <w:rPr>
                <w:rFonts w:ascii="Times New Roman" w:hAnsi="Times New Roman" w:cs="Times New Roman"/>
              </w:rPr>
              <w:t>обл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г. Чапаевск</w:t>
            </w:r>
            <w:r>
              <w:rPr>
                <w:rFonts w:ascii="Times New Roman" w:hAnsi="Times New Roman" w:cs="Times New Roman"/>
              </w:rPr>
              <w:t>, ул.</w:t>
            </w:r>
            <w:r w:rsidRPr="00F111C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Марк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са, д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8. (84639) 2-41-52. Факс: (84639) 2-32-91. </w:t>
            </w:r>
            <w:hyperlink r:id="rId57" w:history="1"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depsportchap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yandex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.ru</w:t>
              </w:r>
            </w:hyperlink>
            <w:r w:rsidRPr="00F111C6">
              <w:rPr>
                <w:rFonts w:ascii="Times New Roman" w:hAnsi="Times New Roman" w:cs="Times New Roman"/>
              </w:rPr>
              <w:t>.</w:t>
            </w:r>
          </w:p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МУ «Спор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 xml:space="preserve">тивные </w:t>
            </w:r>
            <w:r>
              <w:rPr>
                <w:rFonts w:ascii="Times New Roman" w:hAnsi="Times New Roman" w:cs="Times New Roman"/>
              </w:rPr>
              <w:t>соо-ру</w:t>
            </w:r>
            <w:r w:rsidRPr="00F111C6">
              <w:rPr>
                <w:rFonts w:ascii="Times New Roman" w:hAnsi="Times New Roman" w:cs="Times New Roman"/>
              </w:rPr>
              <w:t>жения и спортивные клубы го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руга Чапа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евск».</w:t>
            </w:r>
          </w:p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 xml:space="preserve">446100, </w:t>
            </w:r>
            <w:r>
              <w:rPr>
                <w:rFonts w:ascii="Times New Roman" w:hAnsi="Times New Roman" w:cs="Times New Roman"/>
              </w:rPr>
              <w:t>Са-марская обл.</w:t>
            </w:r>
            <w:r w:rsidRPr="00F111C6">
              <w:rPr>
                <w:rFonts w:ascii="Times New Roman" w:hAnsi="Times New Roman" w:cs="Times New Roman"/>
              </w:rPr>
              <w:t xml:space="preserve"> г. Чапаевск</w:t>
            </w:r>
            <w:r>
              <w:rPr>
                <w:rFonts w:ascii="Times New Roman" w:hAnsi="Times New Roman" w:cs="Times New Roman"/>
              </w:rPr>
              <w:t>, ул.</w:t>
            </w:r>
            <w:r w:rsidRPr="00F111C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Марк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са, д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8. (84639) 2-32-91. Факс: (84639) 2-32-91. </w:t>
            </w:r>
            <w:hyperlink r:id="rId58" w:history="1"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sport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2009_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chap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F111C6">
              <w:rPr>
                <w:rFonts w:ascii="Times New Roman" w:hAnsi="Times New Roman" w:cs="Times New Roman"/>
              </w:rPr>
              <w:t>.</w:t>
            </w:r>
          </w:p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МУ «Физ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культурно-спортивные центры го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lastRenderedPageBreak/>
              <w:t>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руга Чапа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евск».</w:t>
            </w:r>
          </w:p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446100, Са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марская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г. Чапаевск, ул.Железно</w:t>
            </w:r>
            <w:r>
              <w:rPr>
                <w:rFonts w:ascii="Times New Roman" w:hAnsi="Times New Roman" w:cs="Times New Roman"/>
              </w:rPr>
              <w:t>-доро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ная,д.</w:t>
            </w:r>
            <w:r w:rsidRPr="00F111C6">
              <w:rPr>
                <w:rFonts w:ascii="Times New Roman" w:hAnsi="Times New Roman" w:cs="Times New Roman"/>
              </w:rPr>
              <w:t xml:space="preserve">21а. (84639) 2-10-15. Факс: (84639) 2-10-15. </w:t>
            </w:r>
            <w:hyperlink r:id="rId59" w:history="1"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sport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_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chap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F111C6">
              <w:rPr>
                <w:rFonts w:ascii="Times New Roman" w:hAnsi="Times New Roman" w:cs="Times New Roman"/>
              </w:rPr>
              <w:t>.</w:t>
            </w:r>
          </w:p>
          <w:p w:rsidR="00B20199" w:rsidRPr="00F111C6" w:rsidRDefault="00B20199" w:rsidP="00A0325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8" w:type="dxa"/>
            <w:gridSpan w:val="4"/>
          </w:tcPr>
          <w:p w:rsidR="00B20199" w:rsidRPr="00F111C6" w:rsidRDefault="00B20199" w:rsidP="00FB2430">
            <w:pPr>
              <w:rPr>
                <w:rFonts w:ascii="Times New Roman" w:hAnsi="Times New Roman" w:cs="Times New Roman"/>
              </w:rPr>
            </w:pPr>
          </w:p>
        </w:tc>
      </w:tr>
      <w:tr w:rsidR="00B20199" w:rsidRPr="00F111C6" w:rsidTr="003C1F72">
        <w:tc>
          <w:tcPr>
            <w:tcW w:w="531" w:type="dxa"/>
            <w:gridSpan w:val="2"/>
          </w:tcPr>
          <w:p w:rsidR="00B20199" w:rsidRPr="00F111C6" w:rsidRDefault="00B20199" w:rsidP="00D10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D10AA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B20199" w:rsidRPr="00C82297" w:rsidRDefault="00901D8A" w:rsidP="00901D8A">
            <w:pPr>
              <w:pStyle w:val="1"/>
              <w:jc w:val="both"/>
              <w:outlineLvl w:val="0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</w:t>
            </w:r>
            <w:r w:rsidR="00B20199" w:rsidRPr="00C82297">
              <w:rPr>
                <w:b w:val="0"/>
                <w:sz w:val="22"/>
                <w:szCs w:val="22"/>
              </w:rPr>
              <w:t>рганизаци</w:t>
            </w:r>
            <w:r>
              <w:rPr>
                <w:b w:val="0"/>
                <w:sz w:val="22"/>
                <w:szCs w:val="22"/>
              </w:rPr>
              <w:t>я</w:t>
            </w:r>
            <w:r w:rsidR="00B20199" w:rsidRPr="00C82297">
              <w:rPr>
                <w:b w:val="0"/>
                <w:sz w:val="22"/>
                <w:szCs w:val="22"/>
              </w:rPr>
              <w:t xml:space="preserve"> проведений физкультур</w:t>
            </w:r>
            <w:r>
              <w:rPr>
                <w:b w:val="0"/>
                <w:sz w:val="22"/>
                <w:szCs w:val="22"/>
              </w:rPr>
              <w:t>-</w:t>
            </w:r>
            <w:r w:rsidR="00B20199" w:rsidRPr="00C82297">
              <w:rPr>
                <w:b w:val="0"/>
                <w:sz w:val="22"/>
                <w:szCs w:val="22"/>
              </w:rPr>
              <w:t>но-оздорови</w:t>
            </w:r>
            <w:r>
              <w:rPr>
                <w:b w:val="0"/>
                <w:sz w:val="22"/>
                <w:szCs w:val="22"/>
              </w:rPr>
              <w:t>-</w:t>
            </w:r>
            <w:r w:rsidR="00B20199" w:rsidRPr="00C82297">
              <w:rPr>
                <w:b w:val="0"/>
                <w:sz w:val="22"/>
                <w:szCs w:val="22"/>
              </w:rPr>
              <w:t>тельных за</w:t>
            </w:r>
            <w:r>
              <w:rPr>
                <w:b w:val="0"/>
                <w:sz w:val="22"/>
                <w:szCs w:val="22"/>
              </w:rPr>
              <w:t>-</w:t>
            </w:r>
            <w:r w:rsidR="00B20199" w:rsidRPr="00C82297">
              <w:rPr>
                <w:b w:val="0"/>
                <w:sz w:val="22"/>
                <w:szCs w:val="22"/>
              </w:rPr>
              <w:t xml:space="preserve">нятий в </w:t>
            </w:r>
            <w:r>
              <w:rPr>
                <w:b w:val="0"/>
                <w:sz w:val="22"/>
                <w:szCs w:val="22"/>
              </w:rPr>
              <w:t>груп</w:t>
            </w:r>
            <w:r w:rsidR="00B20199" w:rsidRPr="00C82297">
              <w:rPr>
                <w:b w:val="0"/>
                <w:sz w:val="22"/>
                <w:szCs w:val="22"/>
              </w:rPr>
              <w:t>пах на территории городского округа Чап</w:t>
            </w:r>
            <w:r w:rsidR="00B20199" w:rsidRPr="00C82297">
              <w:rPr>
                <w:b w:val="0"/>
                <w:sz w:val="22"/>
                <w:szCs w:val="22"/>
              </w:rPr>
              <w:t>а</w:t>
            </w:r>
            <w:r w:rsidR="00B20199" w:rsidRPr="00C82297">
              <w:rPr>
                <w:b w:val="0"/>
                <w:sz w:val="22"/>
                <w:szCs w:val="22"/>
              </w:rPr>
              <w:t>евск</w:t>
            </w:r>
          </w:p>
        </w:tc>
        <w:tc>
          <w:tcPr>
            <w:tcW w:w="1557" w:type="dxa"/>
            <w:gridSpan w:val="2"/>
          </w:tcPr>
          <w:p w:rsidR="00B20199" w:rsidRPr="00F111C6" w:rsidRDefault="00B20199" w:rsidP="00A0325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ое</w:t>
            </w:r>
            <w:r w:rsidRPr="00F111C6">
              <w:rPr>
                <w:rFonts w:ascii="Times New Roman" w:hAnsi="Times New Roman" w:cs="Times New Roman"/>
              </w:rPr>
              <w:t xml:space="preserve"> казенн</w:t>
            </w:r>
            <w:r>
              <w:rPr>
                <w:rFonts w:ascii="Times New Roman" w:hAnsi="Times New Roman" w:cs="Times New Roman"/>
              </w:rPr>
              <w:t>ое</w:t>
            </w:r>
            <w:r w:rsidRPr="00F111C6">
              <w:rPr>
                <w:rFonts w:ascii="Times New Roman" w:hAnsi="Times New Roman" w:cs="Times New Roman"/>
              </w:rPr>
              <w:t xml:space="preserve"> учреждение «Департамент физической культуры и спорта адми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нистрации го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11C6">
              <w:rPr>
                <w:rFonts w:ascii="Times New Roman" w:hAnsi="Times New Roman" w:cs="Times New Roman"/>
              </w:rPr>
              <w:t>Чапа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евск», подв</w:t>
            </w:r>
            <w:r w:rsidRPr="00F111C6">
              <w:rPr>
                <w:rFonts w:ascii="Times New Roman" w:hAnsi="Times New Roman" w:cs="Times New Roman"/>
              </w:rPr>
              <w:t>е</w:t>
            </w:r>
            <w:r w:rsidRPr="00F111C6">
              <w:rPr>
                <w:rFonts w:ascii="Times New Roman" w:hAnsi="Times New Roman" w:cs="Times New Roman"/>
              </w:rPr>
              <w:t>домственн</w:t>
            </w:r>
            <w:r w:rsidR="0032687B">
              <w:rPr>
                <w:rFonts w:ascii="Times New Roman" w:hAnsi="Times New Roman" w:cs="Times New Roman"/>
              </w:rPr>
              <w:t>ы</w:t>
            </w:r>
            <w:r w:rsidRPr="00F111C6">
              <w:rPr>
                <w:rFonts w:ascii="Times New Roman" w:hAnsi="Times New Roman" w:cs="Times New Roman"/>
              </w:rPr>
              <w:t>е</w:t>
            </w:r>
            <w:r w:rsidR="0032687B">
              <w:rPr>
                <w:rFonts w:ascii="Times New Roman" w:hAnsi="Times New Roman" w:cs="Times New Roman"/>
              </w:rPr>
              <w:t xml:space="preserve"> </w:t>
            </w:r>
            <w:r w:rsidRPr="00F111C6">
              <w:rPr>
                <w:rFonts w:ascii="Times New Roman" w:hAnsi="Times New Roman" w:cs="Times New Roman"/>
              </w:rPr>
              <w:t xml:space="preserve">Департаменту </w:t>
            </w:r>
            <w:r>
              <w:rPr>
                <w:rFonts w:ascii="Times New Roman" w:hAnsi="Times New Roman" w:cs="Times New Roman"/>
              </w:rPr>
              <w:t xml:space="preserve">МУ </w:t>
            </w:r>
          </w:p>
          <w:p w:rsidR="00B20199" w:rsidRPr="00F111C6" w:rsidRDefault="00B20199" w:rsidP="00A03253">
            <w:pPr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«Спортивные сооружения и спортивные клубы город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ского округа Чапаевск»;</w:t>
            </w:r>
          </w:p>
          <w:p w:rsidR="00B20199" w:rsidRPr="00F111C6" w:rsidRDefault="00B20199" w:rsidP="00A03253">
            <w:pPr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«Физкул</w:t>
            </w:r>
            <w:r w:rsidRPr="00F111C6">
              <w:rPr>
                <w:rFonts w:ascii="Times New Roman" w:hAnsi="Times New Roman" w:cs="Times New Roman"/>
              </w:rPr>
              <w:t>ь</w:t>
            </w:r>
            <w:r w:rsidRPr="00F111C6">
              <w:rPr>
                <w:rFonts w:ascii="Times New Roman" w:hAnsi="Times New Roman" w:cs="Times New Roman"/>
              </w:rPr>
              <w:t>турно-спортив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 xml:space="preserve">ные </w:t>
            </w:r>
            <w:r w:rsidRPr="00F111C6">
              <w:rPr>
                <w:rFonts w:ascii="Times New Roman" w:hAnsi="Times New Roman" w:cs="Times New Roman"/>
              </w:rPr>
              <w:lastRenderedPageBreak/>
              <w:t>центры г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родского о</w:t>
            </w:r>
            <w:r w:rsidRPr="00F111C6">
              <w:rPr>
                <w:rFonts w:ascii="Times New Roman" w:hAnsi="Times New Roman" w:cs="Times New Roman"/>
              </w:rPr>
              <w:t>к</w:t>
            </w:r>
            <w:r w:rsidRPr="00F111C6">
              <w:rPr>
                <w:rFonts w:ascii="Times New Roman" w:hAnsi="Times New Roman" w:cs="Times New Roman"/>
              </w:rPr>
              <w:t>руга Чап</w:t>
            </w:r>
            <w:r w:rsidRPr="00F111C6">
              <w:rPr>
                <w:rFonts w:ascii="Times New Roman" w:hAnsi="Times New Roman" w:cs="Times New Roman"/>
              </w:rPr>
              <w:t>а</w:t>
            </w:r>
            <w:r w:rsidRPr="00F111C6">
              <w:rPr>
                <w:rFonts w:ascii="Times New Roman" w:hAnsi="Times New Roman" w:cs="Times New Roman"/>
              </w:rPr>
              <w:t>евск».</w:t>
            </w:r>
          </w:p>
          <w:p w:rsidR="00B20199" w:rsidRPr="00F111C6" w:rsidRDefault="00B20199" w:rsidP="00A0325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gridSpan w:val="2"/>
          </w:tcPr>
          <w:p w:rsidR="00DD7D6E" w:rsidRPr="00C82297" w:rsidRDefault="00DD7D6E" w:rsidP="00DD7D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C82297">
              <w:rPr>
                <w:rFonts w:ascii="Times New Roman" w:eastAsia="Calibri" w:hAnsi="Times New Roman" w:cs="Times New Roman"/>
              </w:rPr>
              <w:t>дминистр</w:t>
            </w:r>
            <w:r w:rsidRPr="00C82297">
              <w:rPr>
                <w:rFonts w:ascii="Times New Roman" w:eastAsia="Calibri" w:hAnsi="Times New Roman" w:cs="Times New Roman"/>
              </w:rPr>
              <w:t>а</w:t>
            </w:r>
            <w:r w:rsidRPr="00C82297">
              <w:rPr>
                <w:rFonts w:ascii="Times New Roman" w:eastAsia="Calibri" w:hAnsi="Times New Roman" w:cs="Times New Roman"/>
              </w:rPr>
              <w:t>тивны</w:t>
            </w:r>
            <w:r>
              <w:rPr>
                <w:rFonts w:ascii="Times New Roman" w:hAnsi="Times New Roman" w:cs="Times New Roman"/>
              </w:rPr>
              <w:t>е</w:t>
            </w:r>
            <w:r w:rsidRPr="00C82297">
              <w:rPr>
                <w:rFonts w:ascii="Times New Roman" w:eastAsia="Calibri" w:hAnsi="Times New Roman" w:cs="Times New Roman"/>
              </w:rPr>
              <w:t xml:space="preserve"> проц</w:t>
            </w:r>
            <w:r w:rsidRPr="00C82297">
              <w:rPr>
                <w:rFonts w:ascii="Times New Roman" w:eastAsia="Calibri" w:hAnsi="Times New Roman" w:cs="Times New Roman"/>
              </w:rPr>
              <w:t>е</w:t>
            </w:r>
            <w:r w:rsidRPr="00C82297">
              <w:rPr>
                <w:rFonts w:ascii="Times New Roman" w:eastAsia="Calibri" w:hAnsi="Times New Roman" w:cs="Times New Roman"/>
              </w:rPr>
              <w:t>дур</w:t>
            </w:r>
            <w:r>
              <w:rPr>
                <w:rFonts w:ascii="Times New Roman" w:hAnsi="Times New Roman" w:cs="Times New Roman"/>
              </w:rPr>
              <w:t>ы:</w:t>
            </w:r>
            <w:r w:rsidRPr="00C82297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D7D6E" w:rsidRPr="00C82297" w:rsidRDefault="00DD7D6E" w:rsidP="00DD7D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82297">
              <w:rPr>
                <w:rFonts w:ascii="Times New Roman" w:eastAsia="Calibri" w:hAnsi="Times New Roman" w:cs="Times New Roman"/>
              </w:rPr>
              <w:t>прием заявле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ния от физичес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кого лица либо родителей (опе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кунов, попечи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телей) о зачис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лении в группу физкультурно-оздоровитель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ных занятий;</w:t>
            </w:r>
          </w:p>
          <w:p w:rsidR="00DD7D6E" w:rsidRPr="00C82297" w:rsidRDefault="00DD7D6E" w:rsidP="00DD7D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82297">
              <w:rPr>
                <w:rFonts w:ascii="Times New Roman" w:eastAsia="Calibri" w:hAnsi="Times New Roman" w:cs="Times New Roman"/>
              </w:rPr>
              <w:t>издание приказа о зачислении в группу физ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культурно-оздо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ровительных за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нятий либо о</w:t>
            </w:r>
            <w:r w:rsidRPr="00C82297">
              <w:rPr>
                <w:rFonts w:ascii="Times New Roman" w:eastAsia="Calibri" w:hAnsi="Times New Roman" w:cs="Times New Roman"/>
              </w:rPr>
              <w:t>т</w:t>
            </w:r>
            <w:r w:rsidRPr="00C82297">
              <w:rPr>
                <w:rFonts w:ascii="Times New Roman" w:eastAsia="Calibri" w:hAnsi="Times New Roman" w:cs="Times New Roman"/>
              </w:rPr>
              <w:t>каз в зачи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слении в группу физкультурно-оздоровитель</w:t>
            </w:r>
            <w:r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lastRenderedPageBreak/>
              <w:t>ных занятий.</w:t>
            </w:r>
          </w:p>
          <w:p w:rsidR="00DD7D6E" w:rsidRDefault="00DD7D6E" w:rsidP="00C822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  <w:p w:rsidR="00B20199" w:rsidRPr="00C82297" w:rsidRDefault="00B20199" w:rsidP="00C822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82297">
              <w:rPr>
                <w:rFonts w:ascii="Times New Roman" w:eastAsia="Calibri" w:hAnsi="Times New Roman" w:cs="Times New Roman"/>
              </w:rPr>
              <w:t>Основание</w:t>
            </w:r>
            <w:r w:rsidR="00C82297"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 xml:space="preserve"> по</w:t>
            </w:r>
            <w:r w:rsidR="00C82297"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ступление заяв</w:t>
            </w:r>
            <w:r w:rsidR="00C82297"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ления  в учреж</w:t>
            </w:r>
            <w:r w:rsidR="00C82297"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 xml:space="preserve">дение от </w:t>
            </w:r>
            <w:r w:rsidR="00C82297">
              <w:rPr>
                <w:rFonts w:ascii="Times New Roman" w:hAnsi="Times New Roman" w:cs="Times New Roman"/>
              </w:rPr>
              <w:t>физи-</w:t>
            </w:r>
            <w:r w:rsidRPr="00C82297">
              <w:rPr>
                <w:rFonts w:ascii="Times New Roman" w:eastAsia="Calibri" w:hAnsi="Times New Roman" w:cs="Times New Roman"/>
              </w:rPr>
              <w:t>ческого лица либо одного из родителей (опе</w:t>
            </w:r>
            <w:r w:rsidR="00C82297"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кунов, попечи</w:t>
            </w:r>
            <w:r w:rsidR="00C82297"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телей) о зачис</w:t>
            </w:r>
            <w:r w:rsidR="00C82297"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>лении в группу физкультурно-оздоровитель</w:t>
            </w:r>
            <w:r w:rsidR="00C82297">
              <w:rPr>
                <w:rFonts w:ascii="Times New Roman" w:hAnsi="Times New Roman" w:cs="Times New Roman"/>
              </w:rPr>
              <w:t>-</w:t>
            </w:r>
            <w:r w:rsidRPr="00C82297">
              <w:rPr>
                <w:rFonts w:ascii="Times New Roman" w:eastAsia="Calibri" w:hAnsi="Times New Roman" w:cs="Times New Roman"/>
              </w:rPr>
              <w:t xml:space="preserve">ных занятий </w:t>
            </w:r>
            <w:r w:rsidR="00C82297">
              <w:rPr>
                <w:rFonts w:ascii="Times New Roman" w:hAnsi="Times New Roman" w:cs="Times New Roman"/>
              </w:rPr>
              <w:t>.</w:t>
            </w:r>
          </w:p>
          <w:p w:rsidR="00B20199" w:rsidRPr="00C82297" w:rsidRDefault="00C82297" w:rsidP="00C822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B20199" w:rsidRPr="00C82297">
              <w:rPr>
                <w:rFonts w:ascii="Times New Roman" w:eastAsia="Calibri" w:hAnsi="Times New Roman" w:cs="Times New Roman"/>
              </w:rPr>
              <w:t xml:space="preserve">езультат </w:t>
            </w:r>
            <w:r>
              <w:rPr>
                <w:rFonts w:ascii="Times New Roman" w:hAnsi="Times New Roman" w:cs="Times New Roman"/>
              </w:rPr>
              <w:t>-</w:t>
            </w:r>
            <w:r w:rsidR="00B20199" w:rsidRPr="00C82297">
              <w:rPr>
                <w:rFonts w:ascii="Times New Roman" w:eastAsia="Calibri" w:hAnsi="Times New Roman" w:cs="Times New Roman"/>
              </w:rPr>
              <w:t>удовлетворение потребностей населения в физкультурно-оздоровитель</w:t>
            </w:r>
            <w:r>
              <w:rPr>
                <w:rFonts w:ascii="Times New Roman" w:hAnsi="Times New Roman" w:cs="Times New Roman"/>
              </w:rPr>
              <w:t>-</w:t>
            </w:r>
            <w:r w:rsidR="00B20199" w:rsidRPr="00C82297">
              <w:rPr>
                <w:rFonts w:ascii="Times New Roman" w:eastAsia="Calibri" w:hAnsi="Times New Roman" w:cs="Times New Roman"/>
              </w:rPr>
              <w:t>ных занятиях в группах, в раз</w:t>
            </w:r>
            <w:r>
              <w:rPr>
                <w:rFonts w:ascii="Times New Roman" w:hAnsi="Times New Roman" w:cs="Times New Roman"/>
              </w:rPr>
              <w:t>-</w:t>
            </w:r>
            <w:r w:rsidR="00B20199" w:rsidRPr="00C82297">
              <w:rPr>
                <w:rFonts w:ascii="Times New Roman" w:eastAsia="Calibri" w:hAnsi="Times New Roman" w:cs="Times New Roman"/>
              </w:rPr>
              <w:t xml:space="preserve">личных видах спорта, </w:t>
            </w:r>
            <w:r>
              <w:rPr>
                <w:rFonts w:ascii="Times New Roman" w:hAnsi="Times New Roman" w:cs="Times New Roman"/>
              </w:rPr>
              <w:t>реал-</w:t>
            </w:r>
            <w:r w:rsidR="00B20199" w:rsidRPr="00C82297">
              <w:rPr>
                <w:rFonts w:ascii="Times New Roman" w:eastAsia="Calibri" w:hAnsi="Times New Roman" w:cs="Times New Roman"/>
              </w:rPr>
              <w:t>зация досуга, включая куль</w:t>
            </w:r>
            <w:r w:rsidR="00270556">
              <w:rPr>
                <w:rFonts w:ascii="Times New Roman" w:hAnsi="Times New Roman" w:cs="Times New Roman"/>
              </w:rPr>
              <w:t>-</w:t>
            </w:r>
            <w:r w:rsidR="00B20199" w:rsidRPr="00C82297">
              <w:rPr>
                <w:rFonts w:ascii="Times New Roman" w:eastAsia="Calibri" w:hAnsi="Times New Roman" w:cs="Times New Roman"/>
              </w:rPr>
              <w:t>турно-массовые мероприятия, а так же любые виды активного отдыха.</w:t>
            </w:r>
          </w:p>
          <w:p w:rsidR="00B20199" w:rsidRPr="00C82297" w:rsidRDefault="00B20199" w:rsidP="00C82297">
            <w:pPr>
              <w:spacing w:before="100" w:beforeAutospacing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C82297" w:rsidRPr="00C82297" w:rsidRDefault="00C82297" w:rsidP="0027055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 w:rsidRPr="00C82297">
              <w:rPr>
                <w:rFonts w:ascii="Times New Roman" w:eastAsia="Calibri" w:hAnsi="Times New Roman" w:cs="Times New Roman"/>
                <w:spacing w:val="-2"/>
              </w:rPr>
              <w:lastRenderedPageBreak/>
              <w:t>Получател</w:t>
            </w:r>
            <w:r w:rsidR="00270556">
              <w:rPr>
                <w:rFonts w:ascii="Times New Roman" w:hAnsi="Times New Roman" w:cs="Times New Roman"/>
                <w:spacing w:val="-2"/>
              </w:rPr>
              <w:t>и</w:t>
            </w:r>
            <w:r w:rsidR="00DD7D6E">
              <w:rPr>
                <w:rFonts w:ascii="Times New Roman" w:hAnsi="Times New Roman" w:cs="Times New Roman"/>
                <w:spacing w:val="-2"/>
              </w:rPr>
              <w:t>: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 xml:space="preserve"> физические лица всех возрастных и социальных групп, зачи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>с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>ленны</w:t>
            </w:r>
            <w:r w:rsidR="00270556">
              <w:rPr>
                <w:rFonts w:ascii="Times New Roman" w:hAnsi="Times New Roman" w:cs="Times New Roman"/>
                <w:spacing w:val="-2"/>
              </w:rPr>
              <w:t>е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 xml:space="preserve"> в </w:t>
            </w:r>
            <w:r w:rsidR="00FD25A5">
              <w:rPr>
                <w:rFonts w:ascii="Times New Roman" w:hAnsi="Times New Roman" w:cs="Times New Roman"/>
                <w:spacing w:val="-2"/>
              </w:rPr>
              <w:t>груп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>пы фи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>з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>культурно-оздорови</w:t>
            </w:r>
            <w:r w:rsidR="00FD25A5">
              <w:rPr>
                <w:rFonts w:ascii="Times New Roman" w:eastAsia="Calibri" w:hAnsi="Times New Roman" w:cs="Times New Roman"/>
                <w:spacing w:val="-2"/>
              </w:rPr>
              <w:t>-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>тельных з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>а</w:t>
            </w:r>
            <w:r w:rsidRPr="00C82297">
              <w:rPr>
                <w:rFonts w:ascii="Times New Roman" w:eastAsia="Calibri" w:hAnsi="Times New Roman" w:cs="Times New Roman"/>
                <w:spacing w:val="-2"/>
              </w:rPr>
              <w:t>нятий.</w:t>
            </w:r>
          </w:p>
          <w:p w:rsidR="00B20199" w:rsidRPr="00C82297" w:rsidRDefault="00B20199" w:rsidP="00C82297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gridSpan w:val="3"/>
          </w:tcPr>
          <w:p w:rsidR="00B20199" w:rsidRPr="00C82297" w:rsidRDefault="00C82297" w:rsidP="00C82297">
            <w:pPr>
              <w:jc w:val="center"/>
              <w:rPr>
                <w:rFonts w:ascii="Times New Roman" w:hAnsi="Times New Roman" w:cs="Times New Roman"/>
              </w:rPr>
            </w:pPr>
            <w:r w:rsidRPr="00C822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B20199" w:rsidRPr="00F111C6" w:rsidRDefault="00B20199" w:rsidP="00B20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F111C6">
              <w:rPr>
                <w:rFonts w:ascii="Times New Roman" w:hAnsi="Times New Roman" w:cs="Times New Roman"/>
              </w:rPr>
              <w:t xml:space="preserve"> РФ</w:t>
            </w:r>
            <w:r>
              <w:rPr>
                <w:rFonts w:ascii="Times New Roman" w:hAnsi="Times New Roman" w:cs="Times New Roman"/>
              </w:rPr>
              <w:t xml:space="preserve"> от 12.12.1993</w:t>
            </w:r>
            <w:r w:rsidRPr="00F111C6">
              <w:rPr>
                <w:rFonts w:ascii="Times New Roman" w:hAnsi="Times New Roman" w:cs="Times New Roman"/>
              </w:rPr>
              <w:t>;</w:t>
            </w:r>
          </w:p>
          <w:p w:rsidR="00B20199" w:rsidRPr="00F111C6" w:rsidRDefault="00771E87" w:rsidP="00B20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B20199" w:rsidRPr="00F111C6">
              <w:rPr>
                <w:rFonts w:ascii="Times New Roman" w:hAnsi="Times New Roman" w:cs="Times New Roman"/>
              </w:rPr>
              <w:t xml:space="preserve"> от 06.10.2003 № 131-ФЗ «Об общих принципах орг</w:t>
            </w:r>
            <w:r w:rsidR="00B20199" w:rsidRPr="00F111C6">
              <w:rPr>
                <w:rFonts w:ascii="Times New Roman" w:hAnsi="Times New Roman" w:cs="Times New Roman"/>
              </w:rPr>
              <w:t>а</w:t>
            </w:r>
            <w:r w:rsidR="00B20199" w:rsidRPr="00F111C6">
              <w:rPr>
                <w:rFonts w:ascii="Times New Roman" w:hAnsi="Times New Roman" w:cs="Times New Roman"/>
              </w:rPr>
              <w:t>низации местного само</w:t>
            </w:r>
            <w:r w:rsidR="00B20199">
              <w:rPr>
                <w:rFonts w:ascii="Times New Roman" w:hAnsi="Times New Roman" w:cs="Times New Roman"/>
              </w:rPr>
              <w:t>-</w:t>
            </w:r>
            <w:r w:rsidR="00B20199" w:rsidRPr="00F111C6">
              <w:rPr>
                <w:rFonts w:ascii="Times New Roman" w:hAnsi="Times New Roman" w:cs="Times New Roman"/>
              </w:rPr>
              <w:t>управления Российской Фед</w:t>
            </w:r>
            <w:r w:rsidR="00B20199" w:rsidRPr="00F111C6">
              <w:rPr>
                <w:rFonts w:ascii="Times New Roman" w:hAnsi="Times New Roman" w:cs="Times New Roman"/>
              </w:rPr>
              <w:t>е</w:t>
            </w:r>
            <w:r w:rsidR="00B20199" w:rsidRPr="00F111C6">
              <w:rPr>
                <w:rFonts w:ascii="Times New Roman" w:hAnsi="Times New Roman" w:cs="Times New Roman"/>
              </w:rPr>
              <w:t>рации»;</w:t>
            </w:r>
          </w:p>
          <w:p w:rsidR="00B20199" w:rsidRPr="00F111C6" w:rsidRDefault="00771E87" w:rsidP="00B20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B20199" w:rsidRPr="00F111C6">
              <w:rPr>
                <w:rFonts w:ascii="Times New Roman" w:hAnsi="Times New Roman" w:cs="Times New Roman"/>
              </w:rPr>
              <w:t xml:space="preserve"> от 04.12.2007 № 329-ФЗ «О </w:t>
            </w:r>
            <w:r w:rsidR="00FD25A5">
              <w:rPr>
                <w:rFonts w:ascii="Times New Roman" w:hAnsi="Times New Roman" w:cs="Times New Roman"/>
              </w:rPr>
              <w:t>фи</w:t>
            </w:r>
            <w:r w:rsidR="00B20199">
              <w:rPr>
                <w:rFonts w:ascii="Times New Roman" w:hAnsi="Times New Roman" w:cs="Times New Roman"/>
              </w:rPr>
              <w:t>зи</w:t>
            </w:r>
            <w:r w:rsidR="00B20199" w:rsidRPr="00F111C6">
              <w:rPr>
                <w:rFonts w:ascii="Times New Roman" w:hAnsi="Times New Roman" w:cs="Times New Roman"/>
              </w:rPr>
              <w:t>ческой культуре и спорте в Российской Фе</w:t>
            </w:r>
            <w:r w:rsidR="00B20199">
              <w:rPr>
                <w:rFonts w:ascii="Times New Roman" w:hAnsi="Times New Roman" w:cs="Times New Roman"/>
              </w:rPr>
              <w:t>-</w:t>
            </w:r>
            <w:r w:rsidR="00B20199" w:rsidRPr="00F111C6">
              <w:rPr>
                <w:rFonts w:ascii="Times New Roman" w:hAnsi="Times New Roman" w:cs="Times New Roman"/>
              </w:rPr>
              <w:t>дерации»;</w:t>
            </w:r>
          </w:p>
          <w:p w:rsidR="00B20199" w:rsidRPr="00F111C6" w:rsidRDefault="00B20199" w:rsidP="00B20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111C6">
              <w:rPr>
                <w:rFonts w:ascii="Times New Roman" w:hAnsi="Times New Roman" w:cs="Times New Roman"/>
              </w:rPr>
              <w:t xml:space="preserve">остановление Правительства Самарской области от 03.02.2010 № 16 «О Стратегии развития </w:t>
            </w:r>
            <w:r w:rsidR="00FD25A5">
              <w:rPr>
                <w:rFonts w:ascii="Times New Roman" w:hAnsi="Times New Roman" w:cs="Times New Roman"/>
              </w:rPr>
              <w:t>физи</w:t>
            </w:r>
            <w:r w:rsidRPr="00F111C6">
              <w:rPr>
                <w:rFonts w:ascii="Times New Roman" w:hAnsi="Times New Roman" w:cs="Times New Roman"/>
              </w:rPr>
              <w:t>ческой культ</w:t>
            </w:r>
            <w:r w:rsidRPr="00F111C6">
              <w:rPr>
                <w:rFonts w:ascii="Times New Roman" w:hAnsi="Times New Roman" w:cs="Times New Roman"/>
              </w:rPr>
              <w:t>у</w:t>
            </w:r>
            <w:r w:rsidRPr="00F111C6">
              <w:rPr>
                <w:rFonts w:ascii="Times New Roman" w:hAnsi="Times New Roman" w:cs="Times New Roman"/>
              </w:rPr>
              <w:t>ры и спорта в Самарской о</w:t>
            </w:r>
            <w:r w:rsidRPr="00F111C6">
              <w:rPr>
                <w:rFonts w:ascii="Times New Roman" w:hAnsi="Times New Roman" w:cs="Times New Roman"/>
              </w:rPr>
              <w:t>б</w:t>
            </w:r>
            <w:r w:rsidRPr="00F111C6">
              <w:rPr>
                <w:rFonts w:ascii="Times New Roman" w:hAnsi="Times New Roman" w:cs="Times New Roman"/>
              </w:rPr>
              <w:t>ласти на период до 2020 г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да»;</w:t>
            </w:r>
          </w:p>
          <w:p w:rsidR="00B20199" w:rsidRPr="00F111C6" w:rsidRDefault="00B20199" w:rsidP="00B20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Устав городского округа Ча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паевск от 30.06.2005 № 118;</w:t>
            </w:r>
          </w:p>
          <w:p w:rsidR="00B20199" w:rsidRPr="00F111C6" w:rsidRDefault="00B20199" w:rsidP="00B201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F111C6">
              <w:rPr>
                <w:rFonts w:ascii="Times New Roman" w:hAnsi="Times New Roman" w:cs="Times New Roman"/>
              </w:rPr>
              <w:t>ешение Чапаевской город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ской Думы от 29.09.2006 № 78-ЧД «О Концепции разв</w:t>
            </w:r>
            <w:r w:rsidRPr="00F111C6">
              <w:rPr>
                <w:rFonts w:ascii="Times New Roman" w:hAnsi="Times New Roman" w:cs="Times New Roman"/>
              </w:rPr>
              <w:t>и</w:t>
            </w:r>
            <w:r w:rsidRPr="00F111C6">
              <w:rPr>
                <w:rFonts w:ascii="Times New Roman" w:hAnsi="Times New Roman" w:cs="Times New Roman"/>
              </w:rPr>
              <w:lastRenderedPageBreak/>
              <w:t>тия физической культуры и спорта городского округа Ч</w:t>
            </w:r>
            <w:r w:rsidRPr="00F111C6">
              <w:rPr>
                <w:rFonts w:ascii="Times New Roman" w:hAnsi="Times New Roman" w:cs="Times New Roman"/>
              </w:rPr>
              <w:t>а</w:t>
            </w:r>
            <w:r w:rsidRPr="00F111C6">
              <w:rPr>
                <w:rFonts w:ascii="Times New Roman" w:hAnsi="Times New Roman" w:cs="Times New Roman"/>
              </w:rPr>
              <w:t>паевск на 2007-2015 годы»;</w:t>
            </w:r>
          </w:p>
          <w:p w:rsidR="00B20199" w:rsidRPr="00F111C6" w:rsidRDefault="00B20199" w:rsidP="00B20199">
            <w:pPr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решение Думы городского округа Чапаевск от 29.12.2009 № 594 «Об утверждении П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ложения о Департаменте ф</w:t>
            </w:r>
            <w:r w:rsidRPr="00F111C6">
              <w:rPr>
                <w:rFonts w:ascii="Times New Roman" w:hAnsi="Times New Roman" w:cs="Times New Roman"/>
              </w:rPr>
              <w:t>и</w:t>
            </w:r>
            <w:r w:rsidRPr="00F111C6">
              <w:rPr>
                <w:rFonts w:ascii="Times New Roman" w:hAnsi="Times New Roman" w:cs="Times New Roman"/>
              </w:rPr>
              <w:t>зической культуры и спорта администрации городского округа Чапаевск»;</w:t>
            </w:r>
          </w:p>
          <w:p w:rsidR="00B20199" w:rsidRPr="00F111C6" w:rsidRDefault="00B20199" w:rsidP="00B201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111C6">
              <w:rPr>
                <w:rFonts w:ascii="Times New Roman" w:hAnsi="Times New Roman" w:cs="Times New Roman"/>
              </w:rPr>
              <w:t>остановление Главы город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ского округа Чапаевск от 04.08.2010 № 995 «Об утве</w:t>
            </w:r>
            <w:r w:rsidRPr="00F111C6">
              <w:rPr>
                <w:rFonts w:ascii="Times New Roman" w:hAnsi="Times New Roman" w:cs="Times New Roman"/>
              </w:rPr>
              <w:t>р</w:t>
            </w:r>
            <w:r w:rsidRPr="00F111C6">
              <w:rPr>
                <w:rFonts w:ascii="Times New Roman" w:hAnsi="Times New Roman" w:cs="Times New Roman"/>
              </w:rPr>
              <w:t>ждении долгосрочной целевой программы «Развитие физич</w:t>
            </w:r>
            <w:r w:rsidRPr="00F111C6">
              <w:rPr>
                <w:rFonts w:ascii="Times New Roman" w:hAnsi="Times New Roman" w:cs="Times New Roman"/>
              </w:rPr>
              <w:t>е</w:t>
            </w:r>
            <w:r w:rsidRPr="00F111C6">
              <w:rPr>
                <w:rFonts w:ascii="Times New Roman" w:hAnsi="Times New Roman" w:cs="Times New Roman"/>
              </w:rPr>
              <w:t>ской культуры и спорта в г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родском окру</w:t>
            </w:r>
            <w:r>
              <w:rPr>
                <w:rFonts w:ascii="Times New Roman" w:hAnsi="Times New Roman" w:cs="Times New Roman"/>
              </w:rPr>
              <w:t>ге Чапаевск на 2011–2015</w:t>
            </w:r>
            <w:r w:rsidRPr="00F111C6">
              <w:rPr>
                <w:rFonts w:ascii="Times New Roman" w:hAnsi="Times New Roman" w:cs="Times New Roman"/>
              </w:rPr>
              <w:t>годы».</w:t>
            </w:r>
          </w:p>
          <w:p w:rsidR="00B20199" w:rsidRPr="00F111C6" w:rsidRDefault="00B20199" w:rsidP="00FB2430">
            <w:pPr>
              <w:pStyle w:val="style18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gridSpan w:val="6"/>
          </w:tcPr>
          <w:p w:rsidR="00B20199" w:rsidRPr="00F111C6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</w:t>
            </w:r>
            <w:r w:rsidRPr="00F111C6">
              <w:rPr>
                <w:rFonts w:ascii="Times New Roman" w:hAnsi="Times New Roman" w:cs="Times New Roman"/>
              </w:rPr>
              <w:t>«Департамент</w:t>
            </w:r>
            <w:r>
              <w:rPr>
                <w:rFonts w:ascii="Times New Roman" w:hAnsi="Times New Roman" w:cs="Times New Roman"/>
              </w:rPr>
              <w:t xml:space="preserve"> фи-зи</w:t>
            </w:r>
            <w:r w:rsidRPr="00F111C6">
              <w:rPr>
                <w:rFonts w:ascii="Times New Roman" w:hAnsi="Times New Roman" w:cs="Times New Roman"/>
              </w:rPr>
              <w:t>ческой культуры и спорта адми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нистрации 446100, Са</w:t>
            </w:r>
            <w:r>
              <w:rPr>
                <w:rFonts w:ascii="Times New Roman" w:hAnsi="Times New Roman" w:cs="Times New Roman"/>
              </w:rPr>
              <w:t xml:space="preserve">-марская </w:t>
            </w:r>
            <w:r w:rsidRPr="00F111C6">
              <w:rPr>
                <w:rFonts w:ascii="Times New Roman" w:hAnsi="Times New Roman" w:cs="Times New Roman"/>
              </w:rPr>
              <w:t>обл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г. Чапаевск</w:t>
            </w:r>
            <w:r>
              <w:rPr>
                <w:rFonts w:ascii="Times New Roman" w:hAnsi="Times New Roman" w:cs="Times New Roman"/>
              </w:rPr>
              <w:t>, ул.</w:t>
            </w:r>
            <w:r w:rsidRPr="00F111C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Марк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са, д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8. (84639) 2-41-52. Факс: (84639) 2-32-91. </w:t>
            </w:r>
            <w:hyperlink r:id="rId60" w:history="1"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depsportchap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yandex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.ru</w:t>
              </w:r>
            </w:hyperlink>
            <w:r w:rsidRPr="00F111C6">
              <w:rPr>
                <w:rFonts w:ascii="Times New Roman" w:hAnsi="Times New Roman" w:cs="Times New Roman"/>
              </w:rPr>
              <w:t>.</w:t>
            </w:r>
          </w:p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МУ «Спор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 xml:space="preserve">тивные </w:t>
            </w:r>
            <w:r>
              <w:rPr>
                <w:rFonts w:ascii="Times New Roman" w:hAnsi="Times New Roman" w:cs="Times New Roman"/>
              </w:rPr>
              <w:t>соо-ру</w:t>
            </w:r>
            <w:r w:rsidRPr="00F111C6">
              <w:rPr>
                <w:rFonts w:ascii="Times New Roman" w:hAnsi="Times New Roman" w:cs="Times New Roman"/>
              </w:rPr>
              <w:t>жения и спортивные клубы го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lastRenderedPageBreak/>
              <w:t>руга Чапа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евск».</w:t>
            </w:r>
          </w:p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 xml:space="preserve">446100, </w:t>
            </w:r>
            <w:r>
              <w:rPr>
                <w:rFonts w:ascii="Times New Roman" w:hAnsi="Times New Roman" w:cs="Times New Roman"/>
              </w:rPr>
              <w:t>Са-марская обл.</w:t>
            </w:r>
            <w:r w:rsidRPr="00F111C6">
              <w:rPr>
                <w:rFonts w:ascii="Times New Roman" w:hAnsi="Times New Roman" w:cs="Times New Roman"/>
              </w:rPr>
              <w:t xml:space="preserve"> г. Чапаевск</w:t>
            </w:r>
            <w:r>
              <w:rPr>
                <w:rFonts w:ascii="Times New Roman" w:hAnsi="Times New Roman" w:cs="Times New Roman"/>
              </w:rPr>
              <w:t>, ул.</w:t>
            </w:r>
            <w:r w:rsidRPr="00F111C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Марк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са, д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8. (84639) 2-32-91. Факс: (84639) 2-32-91. </w:t>
            </w:r>
            <w:hyperlink r:id="rId61" w:history="1"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sport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2009_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chap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F111C6">
              <w:rPr>
                <w:rFonts w:ascii="Times New Roman" w:hAnsi="Times New Roman" w:cs="Times New Roman"/>
              </w:rPr>
              <w:t>.</w:t>
            </w:r>
          </w:p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МУ «Физ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культурно-спортивные центры го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руга Чапа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евск».</w:t>
            </w:r>
          </w:p>
          <w:p w:rsidR="00B20199" w:rsidRPr="00F111C6" w:rsidRDefault="00B20199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446100, Са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марская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г. Чапаевск, ул.Железно</w:t>
            </w:r>
            <w:r>
              <w:rPr>
                <w:rFonts w:ascii="Times New Roman" w:hAnsi="Times New Roman" w:cs="Times New Roman"/>
              </w:rPr>
              <w:t>-доро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ная,д.</w:t>
            </w:r>
            <w:r w:rsidRPr="00F111C6">
              <w:rPr>
                <w:rFonts w:ascii="Times New Roman" w:hAnsi="Times New Roman" w:cs="Times New Roman"/>
              </w:rPr>
              <w:t xml:space="preserve">21а. (84639) 2-10-15. Факс: (84639) 2-10-15. </w:t>
            </w:r>
            <w:hyperlink r:id="rId62" w:history="1"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sport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_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chap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F111C6">
              <w:rPr>
                <w:rFonts w:ascii="Times New Roman" w:hAnsi="Times New Roman" w:cs="Times New Roman"/>
              </w:rPr>
              <w:t>.</w:t>
            </w:r>
          </w:p>
          <w:p w:rsidR="00B20199" w:rsidRPr="00F111C6" w:rsidRDefault="00B20199" w:rsidP="00A0325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8" w:type="dxa"/>
            <w:gridSpan w:val="4"/>
          </w:tcPr>
          <w:p w:rsidR="00B20199" w:rsidRPr="00F111C6" w:rsidRDefault="00B20199" w:rsidP="00FB2430">
            <w:pPr>
              <w:rPr>
                <w:rFonts w:ascii="Times New Roman" w:hAnsi="Times New Roman" w:cs="Times New Roman"/>
              </w:rPr>
            </w:pPr>
          </w:p>
        </w:tc>
      </w:tr>
      <w:tr w:rsidR="00A03253" w:rsidRPr="00F111C6" w:rsidTr="003C1F72">
        <w:tc>
          <w:tcPr>
            <w:tcW w:w="531" w:type="dxa"/>
            <w:gridSpan w:val="2"/>
          </w:tcPr>
          <w:p w:rsidR="00A03253" w:rsidRDefault="00302BC4" w:rsidP="00D10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D10AA2">
              <w:rPr>
                <w:rFonts w:ascii="Times New Roman" w:hAnsi="Times New Roman" w:cs="Times New Roman"/>
              </w:rPr>
              <w:t>1</w:t>
            </w:r>
            <w:r w:rsidR="00A032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A03253" w:rsidRPr="009209E5" w:rsidRDefault="00461B75" w:rsidP="00461B75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="00A03253" w:rsidRPr="009209E5">
              <w:rPr>
                <w:b w:val="0"/>
                <w:sz w:val="22"/>
                <w:szCs w:val="22"/>
              </w:rPr>
              <w:t>редоста</w:t>
            </w:r>
            <w:r w:rsidR="00A03253" w:rsidRPr="009209E5">
              <w:rPr>
                <w:b w:val="0"/>
                <w:sz w:val="22"/>
                <w:szCs w:val="22"/>
              </w:rPr>
              <w:t>в</w:t>
            </w:r>
            <w:r w:rsidR="00A03253" w:rsidRPr="009209E5">
              <w:rPr>
                <w:b w:val="0"/>
                <w:sz w:val="22"/>
                <w:szCs w:val="22"/>
              </w:rPr>
              <w:t>лени</w:t>
            </w:r>
            <w:r>
              <w:rPr>
                <w:b w:val="0"/>
                <w:sz w:val="22"/>
                <w:szCs w:val="22"/>
              </w:rPr>
              <w:t>е</w:t>
            </w:r>
            <w:r w:rsidR="00A03253" w:rsidRPr="009209E5">
              <w:rPr>
                <w:b w:val="0"/>
                <w:sz w:val="22"/>
                <w:szCs w:val="22"/>
              </w:rPr>
              <w:t xml:space="preserve"> в поль</w:t>
            </w:r>
            <w:r>
              <w:rPr>
                <w:b w:val="0"/>
                <w:sz w:val="22"/>
                <w:szCs w:val="22"/>
              </w:rPr>
              <w:t>-</w:t>
            </w:r>
            <w:r w:rsidR="00A03253" w:rsidRPr="009209E5">
              <w:rPr>
                <w:b w:val="0"/>
                <w:sz w:val="22"/>
                <w:szCs w:val="22"/>
              </w:rPr>
              <w:t>зование на</w:t>
            </w:r>
            <w:r>
              <w:rPr>
                <w:b w:val="0"/>
                <w:sz w:val="22"/>
                <w:szCs w:val="22"/>
              </w:rPr>
              <w:t>-</w:t>
            </w:r>
            <w:r w:rsidR="00A03253" w:rsidRPr="009209E5">
              <w:rPr>
                <w:b w:val="0"/>
                <w:sz w:val="22"/>
                <w:szCs w:val="22"/>
              </w:rPr>
              <w:t xml:space="preserve">селению спортивных </w:t>
            </w:r>
            <w:r w:rsidR="00A03253" w:rsidRPr="009209E5">
              <w:rPr>
                <w:b w:val="0"/>
                <w:sz w:val="22"/>
                <w:szCs w:val="22"/>
              </w:rPr>
              <w:lastRenderedPageBreak/>
              <w:t>сооружений городского округа Чап</w:t>
            </w:r>
            <w:r w:rsidR="00A03253" w:rsidRPr="009209E5">
              <w:rPr>
                <w:b w:val="0"/>
                <w:sz w:val="22"/>
                <w:szCs w:val="22"/>
              </w:rPr>
              <w:t>а</w:t>
            </w:r>
            <w:r w:rsidR="00A03253" w:rsidRPr="009209E5">
              <w:rPr>
                <w:b w:val="0"/>
                <w:sz w:val="22"/>
                <w:szCs w:val="22"/>
              </w:rPr>
              <w:t>евск</w:t>
            </w:r>
          </w:p>
        </w:tc>
        <w:tc>
          <w:tcPr>
            <w:tcW w:w="1557" w:type="dxa"/>
            <w:gridSpan w:val="2"/>
          </w:tcPr>
          <w:p w:rsidR="00A03253" w:rsidRPr="00F111C6" w:rsidRDefault="00A03253" w:rsidP="00A0325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lastRenderedPageBreak/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ое</w:t>
            </w:r>
            <w:r w:rsidRPr="00F111C6">
              <w:rPr>
                <w:rFonts w:ascii="Times New Roman" w:hAnsi="Times New Roman" w:cs="Times New Roman"/>
              </w:rPr>
              <w:t xml:space="preserve"> казенн</w:t>
            </w:r>
            <w:r>
              <w:rPr>
                <w:rFonts w:ascii="Times New Roman" w:hAnsi="Times New Roman" w:cs="Times New Roman"/>
              </w:rPr>
              <w:t>ое</w:t>
            </w:r>
            <w:r w:rsidRPr="00F111C6">
              <w:rPr>
                <w:rFonts w:ascii="Times New Roman" w:hAnsi="Times New Roman" w:cs="Times New Roman"/>
              </w:rPr>
              <w:t xml:space="preserve"> учреждение «Департамент физической </w:t>
            </w:r>
            <w:r w:rsidRPr="00F111C6">
              <w:rPr>
                <w:rFonts w:ascii="Times New Roman" w:hAnsi="Times New Roman" w:cs="Times New Roman"/>
              </w:rPr>
              <w:lastRenderedPageBreak/>
              <w:t>культуры и спорта адми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нистрации го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11C6">
              <w:rPr>
                <w:rFonts w:ascii="Times New Roman" w:hAnsi="Times New Roman" w:cs="Times New Roman"/>
              </w:rPr>
              <w:t>Чапа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евск», подв</w:t>
            </w:r>
            <w:r w:rsidRPr="00F111C6">
              <w:rPr>
                <w:rFonts w:ascii="Times New Roman" w:hAnsi="Times New Roman" w:cs="Times New Roman"/>
              </w:rPr>
              <w:t>е</w:t>
            </w:r>
            <w:r w:rsidRPr="00F111C6">
              <w:rPr>
                <w:rFonts w:ascii="Times New Roman" w:hAnsi="Times New Roman" w:cs="Times New Roman"/>
              </w:rPr>
              <w:t>домст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веннеДепар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 xml:space="preserve">таменту </w:t>
            </w:r>
            <w:r>
              <w:rPr>
                <w:rFonts w:ascii="Times New Roman" w:hAnsi="Times New Roman" w:cs="Times New Roman"/>
              </w:rPr>
              <w:t xml:space="preserve">МУ </w:t>
            </w:r>
          </w:p>
          <w:p w:rsidR="00A03253" w:rsidRPr="00F111C6" w:rsidRDefault="00A03253" w:rsidP="009209E5">
            <w:pPr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«Спортивные сооружения и спортивные клубы город</w:t>
            </w:r>
            <w:r>
              <w:rPr>
                <w:rFonts w:ascii="Times New Roman" w:hAnsi="Times New Roman" w:cs="Times New Roman"/>
              </w:rPr>
              <w:t>-</w:t>
            </w:r>
            <w:r w:rsidR="009209E5">
              <w:rPr>
                <w:rFonts w:ascii="Times New Roman" w:hAnsi="Times New Roman" w:cs="Times New Roman"/>
              </w:rPr>
              <w:t>ского округа Чапаевск».</w:t>
            </w:r>
          </w:p>
        </w:tc>
        <w:tc>
          <w:tcPr>
            <w:tcW w:w="1764" w:type="dxa"/>
            <w:gridSpan w:val="2"/>
          </w:tcPr>
          <w:p w:rsidR="009209E5" w:rsidRPr="009209E5" w:rsidRDefault="009209E5" w:rsidP="00920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тивные </w:t>
            </w:r>
            <w:r w:rsidRPr="009209E5">
              <w:rPr>
                <w:rFonts w:ascii="Times New Roman" w:hAnsi="Times New Roman" w:cs="Times New Roman"/>
              </w:rPr>
              <w:t>проц</w:t>
            </w:r>
            <w:r w:rsidRPr="009209E5">
              <w:rPr>
                <w:rFonts w:ascii="Times New Roman" w:hAnsi="Times New Roman" w:cs="Times New Roman"/>
              </w:rPr>
              <w:t>е</w:t>
            </w:r>
            <w:r w:rsidRPr="009209E5">
              <w:rPr>
                <w:rFonts w:ascii="Times New Roman" w:hAnsi="Times New Roman" w:cs="Times New Roman"/>
              </w:rPr>
              <w:t>дуры:</w:t>
            </w:r>
          </w:p>
          <w:p w:rsidR="009209E5" w:rsidRPr="009209E5" w:rsidRDefault="009209E5" w:rsidP="009209E5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</w:rPr>
            </w:pPr>
            <w:r w:rsidRPr="009209E5">
              <w:rPr>
                <w:rFonts w:ascii="Times New Roman" w:hAnsi="Times New Roman" w:cs="Times New Roman"/>
              </w:rPr>
              <w:t>прием и регист</w:t>
            </w:r>
            <w:r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рация заявле</w:t>
            </w:r>
            <w:r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lastRenderedPageBreak/>
              <w:t>ния;</w:t>
            </w:r>
          </w:p>
          <w:p w:rsidR="009209E5" w:rsidRPr="009209E5" w:rsidRDefault="009209E5" w:rsidP="009209E5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</w:rPr>
            </w:pPr>
            <w:r w:rsidRPr="009209E5">
              <w:rPr>
                <w:rFonts w:ascii="Times New Roman" w:hAnsi="Times New Roman" w:cs="Times New Roman"/>
              </w:rPr>
              <w:t>оплата услуги и оформление абонемента;</w:t>
            </w:r>
          </w:p>
          <w:p w:rsidR="009209E5" w:rsidRPr="009209E5" w:rsidRDefault="009209E5" w:rsidP="009209E5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</w:rPr>
            </w:pPr>
            <w:r w:rsidRPr="009209E5">
              <w:rPr>
                <w:rFonts w:ascii="Times New Roman" w:hAnsi="Times New Roman" w:cs="Times New Roman"/>
              </w:rPr>
              <w:t>медицинское освидетельс</w:t>
            </w:r>
            <w:r w:rsidRPr="009209E5">
              <w:rPr>
                <w:rFonts w:ascii="Times New Roman" w:hAnsi="Times New Roman" w:cs="Times New Roman"/>
              </w:rPr>
              <w:t>т</w:t>
            </w:r>
            <w:r w:rsidRPr="009209E5">
              <w:rPr>
                <w:rFonts w:ascii="Times New Roman" w:hAnsi="Times New Roman" w:cs="Times New Roman"/>
              </w:rPr>
              <w:t>вование (при посещении ба</w:t>
            </w:r>
            <w:r w:rsidRPr="009209E5">
              <w:rPr>
                <w:rFonts w:ascii="Times New Roman" w:hAnsi="Times New Roman" w:cs="Times New Roman"/>
              </w:rPr>
              <w:t>с</w:t>
            </w:r>
            <w:r w:rsidRPr="009209E5">
              <w:rPr>
                <w:rFonts w:ascii="Times New Roman" w:hAnsi="Times New Roman" w:cs="Times New Roman"/>
              </w:rPr>
              <w:t>сейна);</w:t>
            </w:r>
          </w:p>
          <w:p w:rsidR="009209E5" w:rsidRPr="009209E5" w:rsidRDefault="009209E5" w:rsidP="009209E5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</w:rPr>
            </w:pPr>
            <w:r w:rsidRPr="009209E5">
              <w:rPr>
                <w:rFonts w:ascii="Times New Roman" w:hAnsi="Times New Roman" w:cs="Times New Roman"/>
              </w:rPr>
              <w:t>предоставление спортивных со</w:t>
            </w:r>
            <w:r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оружений в пользование. Основание</w:t>
            </w:r>
            <w:r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 xml:space="preserve"> п</w:t>
            </w:r>
            <w:r w:rsidRPr="009209E5">
              <w:rPr>
                <w:rFonts w:ascii="Times New Roman" w:hAnsi="Times New Roman" w:cs="Times New Roman"/>
              </w:rPr>
              <w:t>о</w:t>
            </w:r>
            <w:r w:rsidRPr="009209E5">
              <w:rPr>
                <w:rFonts w:ascii="Times New Roman" w:hAnsi="Times New Roman" w:cs="Times New Roman"/>
              </w:rPr>
              <w:t>дача заявления о предо</w:t>
            </w:r>
            <w:r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став</w:t>
            </w:r>
            <w:r w:rsidR="00461B75">
              <w:rPr>
                <w:rFonts w:ascii="Times New Roman" w:hAnsi="Times New Roman" w:cs="Times New Roman"/>
              </w:rPr>
              <w:t xml:space="preserve">лении </w:t>
            </w:r>
            <w:r w:rsidRPr="009209E5">
              <w:rPr>
                <w:rFonts w:ascii="Times New Roman" w:hAnsi="Times New Roman" w:cs="Times New Roman"/>
              </w:rPr>
              <w:t xml:space="preserve"> ус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луги админи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стратору спор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тивного соору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жения.</w:t>
            </w:r>
          </w:p>
          <w:p w:rsidR="00A03253" w:rsidRPr="009209E5" w:rsidRDefault="00A03253" w:rsidP="00461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09E5">
              <w:rPr>
                <w:rFonts w:ascii="Times New Roman" w:hAnsi="Times New Roman" w:cs="Times New Roman"/>
              </w:rPr>
              <w:t>Результат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  <w:color w:val="000000"/>
              </w:rPr>
              <w:t>обеспечение права каждого на свободный доступ к заня</w:t>
            </w:r>
            <w:r w:rsidR="00461B75">
              <w:rPr>
                <w:rFonts w:ascii="Times New Roman" w:hAnsi="Times New Roman" w:cs="Times New Roman"/>
                <w:color w:val="000000"/>
              </w:rPr>
              <w:t>-</w:t>
            </w:r>
            <w:r w:rsidRPr="009209E5">
              <w:rPr>
                <w:rFonts w:ascii="Times New Roman" w:hAnsi="Times New Roman" w:cs="Times New Roman"/>
                <w:color w:val="000000"/>
              </w:rPr>
              <w:t>тиям физичес</w:t>
            </w:r>
            <w:r w:rsidR="00461B75">
              <w:rPr>
                <w:rFonts w:ascii="Times New Roman" w:hAnsi="Times New Roman" w:cs="Times New Roman"/>
                <w:color w:val="000000"/>
              </w:rPr>
              <w:t>-</w:t>
            </w:r>
            <w:r w:rsidRPr="009209E5">
              <w:rPr>
                <w:rFonts w:ascii="Times New Roman" w:hAnsi="Times New Roman" w:cs="Times New Roman"/>
                <w:color w:val="000000"/>
              </w:rPr>
              <w:t>кой культурой и спортом</w:t>
            </w:r>
            <w:r w:rsidR="00461B75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03253" w:rsidRPr="009209E5" w:rsidRDefault="00A03253" w:rsidP="00461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09E5">
              <w:rPr>
                <w:rFonts w:ascii="Times New Roman" w:hAnsi="Times New Roman" w:cs="Times New Roman"/>
              </w:rPr>
              <w:t>предоставление в пользование населению спортивных со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оружений: спортивные комплексы «Луч», «Хи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мик», стадионы «Луч», «Вос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lastRenderedPageBreak/>
              <w:t>ход», физкуль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турно-спортив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ные клубы «Спартак», «Факел», спор</w:t>
            </w:r>
            <w:r w:rsidR="00461B75">
              <w:rPr>
                <w:rFonts w:ascii="Times New Roman" w:hAnsi="Times New Roman" w:cs="Times New Roman"/>
              </w:rPr>
              <w:t>-</w:t>
            </w:r>
            <w:r w:rsidRPr="009209E5">
              <w:rPr>
                <w:rFonts w:ascii="Times New Roman" w:hAnsi="Times New Roman" w:cs="Times New Roman"/>
              </w:rPr>
              <w:t>тивный зал «Старт».</w:t>
            </w:r>
          </w:p>
          <w:p w:rsidR="00A03253" w:rsidRPr="00C82297" w:rsidRDefault="00A03253" w:rsidP="00C822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A03253" w:rsidRPr="009209E5" w:rsidRDefault="00A03253" w:rsidP="005411B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 w:rsidRPr="009209E5">
              <w:rPr>
                <w:rFonts w:ascii="Times New Roman" w:hAnsi="Times New Roman" w:cs="Times New Roman"/>
              </w:rPr>
              <w:lastRenderedPageBreak/>
              <w:t>Получате</w:t>
            </w:r>
            <w:r w:rsidR="009209E5">
              <w:rPr>
                <w:rFonts w:ascii="Times New Roman" w:hAnsi="Times New Roman" w:cs="Times New Roman"/>
              </w:rPr>
              <w:t>ли:</w:t>
            </w:r>
            <w:r w:rsidRPr="009209E5">
              <w:rPr>
                <w:rFonts w:ascii="Times New Roman" w:hAnsi="Times New Roman" w:cs="Times New Roman"/>
              </w:rPr>
              <w:t xml:space="preserve"> физические и юридические лица</w:t>
            </w:r>
            <w:r w:rsidR="009209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gridSpan w:val="3"/>
          </w:tcPr>
          <w:p w:rsidR="00A03253" w:rsidRPr="00C82297" w:rsidRDefault="00A03253" w:rsidP="00C82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  <w:gridSpan w:val="5"/>
          </w:tcPr>
          <w:p w:rsidR="00A03253" w:rsidRPr="00F111C6" w:rsidRDefault="00A03253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F111C6">
              <w:rPr>
                <w:rFonts w:ascii="Times New Roman" w:hAnsi="Times New Roman" w:cs="Times New Roman"/>
              </w:rPr>
              <w:t xml:space="preserve"> РФ</w:t>
            </w:r>
            <w:r>
              <w:rPr>
                <w:rFonts w:ascii="Times New Roman" w:hAnsi="Times New Roman" w:cs="Times New Roman"/>
              </w:rPr>
              <w:t xml:space="preserve"> от 12.12.1993</w:t>
            </w:r>
            <w:r w:rsidRPr="00F111C6">
              <w:rPr>
                <w:rFonts w:ascii="Times New Roman" w:hAnsi="Times New Roman" w:cs="Times New Roman"/>
              </w:rPr>
              <w:t>;</w:t>
            </w:r>
          </w:p>
          <w:p w:rsidR="00A03253" w:rsidRPr="00F111C6" w:rsidRDefault="00771E87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A03253" w:rsidRPr="00F111C6">
              <w:rPr>
                <w:rFonts w:ascii="Times New Roman" w:hAnsi="Times New Roman" w:cs="Times New Roman"/>
              </w:rPr>
              <w:t xml:space="preserve"> от 06.10.2003 № 131-ФЗ «Об общих принципах орг</w:t>
            </w:r>
            <w:r w:rsidR="00A03253" w:rsidRPr="00F111C6">
              <w:rPr>
                <w:rFonts w:ascii="Times New Roman" w:hAnsi="Times New Roman" w:cs="Times New Roman"/>
              </w:rPr>
              <w:t>а</w:t>
            </w:r>
            <w:r w:rsidR="00A03253" w:rsidRPr="00F111C6">
              <w:rPr>
                <w:rFonts w:ascii="Times New Roman" w:hAnsi="Times New Roman" w:cs="Times New Roman"/>
              </w:rPr>
              <w:t>низации местного само</w:t>
            </w:r>
            <w:r w:rsidR="00A03253">
              <w:rPr>
                <w:rFonts w:ascii="Times New Roman" w:hAnsi="Times New Roman" w:cs="Times New Roman"/>
              </w:rPr>
              <w:t>-</w:t>
            </w:r>
            <w:r w:rsidR="00A03253" w:rsidRPr="00F111C6">
              <w:rPr>
                <w:rFonts w:ascii="Times New Roman" w:hAnsi="Times New Roman" w:cs="Times New Roman"/>
              </w:rPr>
              <w:lastRenderedPageBreak/>
              <w:t>управления Российской Фед</w:t>
            </w:r>
            <w:r w:rsidR="00A03253" w:rsidRPr="00F111C6">
              <w:rPr>
                <w:rFonts w:ascii="Times New Roman" w:hAnsi="Times New Roman" w:cs="Times New Roman"/>
              </w:rPr>
              <w:t>е</w:t>
            </w:r>
            <w:r w:rsidR="00A03253" w:rsidRPr="00F111C6">
              <w:rPr>
                <w:rFonts w:ascii="Times New Roman" w:hAnsi="Times New Roman" w:cs="Times New Roman"/>
              </w:rPr>
              <w:t>рации»;</w:t>
            </w:r>
          </w:p>
          <w:p w:rsidR="00A03253" w:rsidRPr="00F111C6" w:rsidRDefault="00771E87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A03253" w:rsidRPr="00F111C6">
              <w:rPr>
                <w:rFonts w:ascii="Times New Roman" w:hAnsi="Times New Roman" w:cs="Times New Roman"/>
              </w:rPr>
              <w:t xml:space="preserve"> от 04.12.2007 № 329-ФЗ «О </w:t>
            </w:r>
            <w:r w:rsidR="00FD25A5">
              <w:rPr>
                <w:rFonts w:ascii="Times New Roman" w:hAnsi="Times New Roman" w:cs="Times New Roman"/>
              </w:rPr>
              <w:t>фи</w:t>
            </w:r>
            <w:r w:rsidR="00A03253">
              <w:rPr>
                <w:rFonts w:ascii="Times New Roman" w:hAnsi="Times New Roman" w:cs="Times New Roman"/>
              </w:rPr>
              <w:t>зии</w:t>
            </w:r>
            <w:r w:rsidR="00A03253" w:rsidRPr="00F111C6">
              <w:rPr>
                <w:rFonts w:ascii="Times New Roman" w:hAnsi="Times New Roman" w:cs="Times New Roman"/>
              </w:rPr>
              <w:t>ческой культуре и спорте в Российской Фе</w:t>
            </w:r>
            <w:r w:rsidR="00A03253">
              <w:rPr>
                <w:rFonts w:ascii="Times New Roman" w:hAnsi="Times New Roman" w:cs="Times New Roman"/>
              </w:rPr>
              <w:t>-</w:t>
            </w:r>
            <w:r w:rsidR="00A03253" w:rsidRPr="00F111C6">
              <w:rPr>
                <w:rFonts w:ascii="Times New Roman" w:hAnsi="Times New Roman" w:cs="Times New Roman"/>
              </w:rPr>
              <w:t>дерации»;</w:t>
            </w:r>
          </w:p>
          <w:p w:rsidR="00A03253" w:rsidRPr="00F111C6" w:rsidRDefault="00A03253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111C6">
              <w:rPr>
                <w:rFonts w:ascii="Times New Roman" w:hAnsi="Times New Roman" w:cs="Times New Roman"/>
              </w:rPr>
              <w:t xml:space="preserve">остановление Правительства Самарской области от 03.02.2010 № 16 «О Стратегии развития </w:t>
            </w:r>
            <w:r w:rsidR="00FD25A5">
              <w:rPr>
                <w:rFonts w:ascii="Times New Roman" w:hAnsi="Times New Roman" w:cs="Times New Roman"/>
              </w:rPr>
              <w:t>физи</w:t>
            </w:r>
            <w:r w:rsidRPr="00F111C6">
              <w:rPr>
                <w:rFonts w:ascii="Times New Roman" w:hAnsi="Times New Roman" w:cs="Times New Roman"/>
              </w:rPr>
              <w:t>ческой культ</w:t>
            </w:r>
            <w:r w:rsidRPr="00F111C6">
              <w:rPr>
                <w:rFonts w:ascii="Times New Roman" w:hAnsi="Times New Roman" w:cs="Times New Roman"/>
              </w:rPr>
              <w:t>у</w:t>
            </w:r>
            <w:r w:rsidRPr="00F111C6">
              <w:rPr>
                <w:rFonts w:ascii="Times New Roman" w:hAnsi="Times New Roman" w:cs="Times New Roman"/>
              </w:rPr>
              <w:t>ры и спорта в Самарской о</w:t>
            </w:r>
            <w:r w:rsidRPr="00F111C6">
              <w:rPr>
                <w:rFonts w:ascii="Times New Roman" w:hAnsi="Times New Roman" w:cs="Times New Roman"/>
              </w:rPr>
              <w:t>б</w:t>
            </w:r>
            <w:r w:rsidRPr="00F111C6">
              <w:rPr>
                <w:rFonts w:ascii="Times New Roman" w:hAnsi="Times New Roman" w:cs="Times New Roman"/>
              </w:rPr>
              <w:t>ласти на период до 2020 г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да»;</w:t>
            </w:r>
          </w:p>
          <w:p w:rsidR="00A03253" w:rsidRPr="00F111C6" w:rsidRDefault="00A03253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Устав городского округа Ча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паевск от 30.06.2005 № 118;</w:t>
            </w:r>
          </w:p>
          <w:p w:rsidR="00A03253" w:rsidRPr="00F111C6" w:rsidRDefault="00A03253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F111C6">
              <w:rPr>
                <w:rFonts w:ascii="Times New Roman" w:hAnsi="Times New Roman" w:cs="Times New Roman"/>
              </w:rPr>
              <w:t>ешение Чапаевской город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ской Думы от 29.09.2006 № 78-ЧД «О Концепции разв</w:t>
            </w:r>
            <w:r w:rsidRPr="00F111C6">
              <w:rPr>
                <w:rFonts w:ascii="Times New Roman" w:hAnsi="Times New Roman" w:cs="Times New Roman"/>
              </w:rPr>
              <w:t>и</w:t>
            </w:r>
            <w:r w:rsidRPr="00F111C6">
              <w:rPr>
                <w:rFonts w:ascii="Times New Roman" w:hAnsi="Times New Roman" w:cs="Times New Roman"/>
              </w:rPr>
              <w:t>тия физической культуры и спорта городского округа Ч</w:t>
            </w:r>
            <w:r w:rsidRPr="00F111C6">
              <w:rPr>
                <w:rFonts w:ascii="Times New Roman" w:hAnsi="Times New Roman" w:cs="Times New Roman"/>
              </w:rPr>
              <w:t>а</w:t>
            </w:r>
            <w:r w:rsidRPr="00F111C6">
              <w:rPr>
                <w:rFonts w:ascii="Times New Roman" w:hAnsi="Times New Roman" w:cs="Times New Roman"/>
              </w:rPr>
              <w:t>паевск на 2007-2015 годы»;</w:t>
            </w:r>
          </w:p>
          <w:p w:rsidR="00A03253" w:rsidRPr="00F111C6" w:rsidRDefault="00A03253" w:rsidP="00A03253">
            <w:pPr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решение Думы городского округа Чапаевск от 29.12.2009 № 594 «Об утверждении П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ложения о Департаменте ф</w:t>
            </w:r>
            <w:r w:rsidRPr="00F111C6">
              <w:rPr>
                <w:rFonts w:ascii="Times New Roman" w:hAnsi="Times New Roman" w:cs="Times New Roman"/>
              </w:rPr>
              <w:t>и</w:t>
            </w:r>
            <w:r w:rsidRPr="00F111C6">
              <w:rPr>
                <w:rFonts w:ascii="Times New Roman" w:hAnsi="Times New Roman" w:cs="Times New Roman"/>
              </w:rPr>
              <w:t>зической культуры и спорта администрации городского округа Чапаевск»;</w:t>
            </w:r>
          </w:p>
          <w:p w:rsidR="00A03253" w:rsidRPr="00F111C6" w:rsidRDefault="00A03253" w:rsidP="00A03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111C6">
              <w:rPr>
                <w:rFonts w:ascii="Times New Roman" w:hAnsi="Times New Roman" w:cs="Times New Roman"/>
              </w:rPr>
              <w:t>остановление Главы горо</w:t>
            </w:r>
            <w:r w:rsidRPr="00F111C6">
              <w:rPr>
                <w:rFonts w:ascii="Times New Roman" w:hAnsi="Times New Roman" w:cs="Times New Roman"/>
              </w:rPr>
              <w:t>д</w:t>
            </w:r>
            <w:r w:rsidRPr="00F111C6">
              <w:rPr>
                <w:rFonts w:ascii="Times New Roman" w:hAnsi="Times New Roman" w:cs="Times New Roman"/>
              </w:rPr>
              <w:t>ского округа Чапаевск от 04.08.2010 № 995 «Об утве</w:t>
            </w:r>
            <w:r w:rsidRPr="00F111C6">
              <w:rPr>
                <w:rFonts w:ascii="Times New Roman" w:hAnsi="Times New Roman" w:cs="Times New Roman"/>
              </w:rPr>
              <w:t>р</w:t>
            </w:r>
            <w:r w:rsidRPr="00F111C6">
              <w:rPr>
                <w:rFonts w:ascii="Times New Roman" w:hAnsi="Times New Roman" w:cs="Times New Roman"/>
              </w:rPr>
              <w:t>ждении долгосрочной целевой программы «Развитие физич</w:t>
            </w:r>
            <w:r w:rsidRPr="00F111C6">
              <w:rPr>
                <w:rFonts w:ascii="Times New Roman" w:hAnsi="Times New Roman" w:cs="Times New Roman"/>
              </w:rPr>
              <w:t>е</w:t>
            </w:r>
            <w:r w:rsidRPr="00F111C6">
              <w:rPr>
                <w:rFonts w:ascii="Times New Roman" w:hAnsi="Times New Roman" w:cs="Times New Roman"/>
              </w:rPr>
              <w:t>ской культуры и спорта в г</w:t>
            </w:r>
            <w:r w:rsidRPr="00F111C6">
              <w:rPr>
                <w:rFonts w:ascii="Times New Roman" w:hAnsi="Times New Roman" w:cs="Times New Roman"/>
              </w:rPr>
              <w:t>о</w:t>
            </w:r>
            <w:r w:rsidRPr="00F111C6">
              <w:rPr>
                <w:rFonts w:ascii="Times New Roman" w:hAnsi="Times New Roman" w:cs="Times New Roman"/>
              </w:rPr>
              <w:t>родском окру</w:t>
            </w:r>
            <w:r>
              <w:rPr>
                <w:rFonts w:ascii="Times New Roman" w:hAnsi="Times New Roman" w:cs="Times New Roman"/>
              </w:rPr>
              <w:t>ге Чапаевск на 2011–2015</w:t>
            </w:r>
            <w:r w:rsidRPr="00F111C6">
              <w:rPr>
                <w:rFonts w:ascii="Times New Roman" w:hAnsi="Times New Roman" w:cs="Times New Roman"/>
              </w:rPr>
              <w:t>годы».</w:t>
            </w:r>
          </w:p>
          <w:p w:rsidR="00A03253" w:rsidRPr="00F111C6" w:rsidRDefault="00A03253" w:rsidP="00A03253">
            <w:pPr>
              <w:pStyle w:val="style18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gridSpan w:val="6"/>
          </w:tcPr>
          <w:p w:rsidR="00A03253" w:rsidRPr="00F111C6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A03253" w:rsidRPr="00F111C6" w:rsidRDefault="00A03253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</w:t>
            </w:r>
            <w:r w:rsidRPr="00F111C6">
              <w:rPr>
                <w:rFonts w:ascii="Times New Roman" w:hAnsi="Times New Roman" w:cs="Times New Roman"/>
              </w:rPr>
              <w:t>«Департамент</w:t>
            </w:r>
            <w:r>
              <w:rPr>
                <w:rFonts w:ascii="Times New Roman" w:hAnsi="Times New Roman" w:cs="Times New Roman"/>
              </w:rPr>
              <w:t xml:space="preserve"> фи-зи</w:t>
            </w:r>
            <w:r w:rsidRPr="00F111C6">
              <w:rPr>
                <w:rFonts w:ascii="Times New Roman" w:hAnsi="Times New Roman" w:cs="Times New Roman"/>
              </w:rPr>
              <w:t>ческой культуры и спорта адми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lastRenderedPageBreak/>
              <w:t>нистрации 446100, Са</w:t>
            </w:r>
            <w:r>
              <w:rPr>
                <w:rFonts w:ascii="Times New Roman" w:hAnsi="Times New Roman" w:cs="Times New Roman"/>
              </w:rPr>
              <w:t xml:space="preserve">-марская </w:t>
            </w:r>
            <w:r w:rsidRPr="00F111C6">
              <w:rPr>
                <w:rFonts w:ascii="Times New Roman" w:hAnsi="Times New Roman" w:cs="Times New Roman"/>
              </w:rPr>
              <w:t>обл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г. Чапаевск</w:t>
            </w:r>
            <w:r>
              <w:rPr>
                <w:rFonts w:ascii="Times New Roman" w:hAnsi="Times New Roman" w:cs="Times New Roman"/>
              </w:rPr>
              <w:t>, ул.</w:t>
            </w:r>
            <w:r w:rsidRPr="00F111C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Марк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са, д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8. (84639) 2-41-52. Факс: (84639) 2-32-91. </w:t>
            </w:r>
            <w:hyperlink r:id="rId63" w:history="1"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depsportchap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yandex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.ru</w:t>
              </w:r>
            </w:hyperlink>
            <w:r w:rsidRPr="00F111C6">
              <w:rPr>
                <w:rFonts w:ascii="Times New Roman" w:hAnsi="Times New Roman" w:cs="Times New Roman"/>
              </w:rPr>
              <w:t>.</w:t>
            </w:r>
          </w:p>
          <w:p w:rsidR="00A03253" w:rsidRPr="00F111C6" w:rsidRDefault="00A03253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>МУ «Спор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 xml:space="preserve">тивные </w:t>
            </w:r>
            <w:r>
              <w:rPr>
                <w:rFonts w:ascii="Times New Roman" w:hAnsi="Times New Roman" w:cs="Times New Roman"/>
              </w:rPr>
              <w:t>соо-ру</w:t>
            </w:r>
            <w:r w:rsidRPr="00F111C6">
              <w:rPr>
                <w:rFonts w:ascii="Times New Roman" w:hAnsi="Times New Roman" w:cs="Times New Roman"/>
              </w:rPr>
              <w:t>жения и спортивные клубы го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родского ок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руга Чапа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евск».</w:t>
            </w:r>
          </w:p>
          <w:p w:rsidR="00A03253" w:rsidRDefault="00A03253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1C6">
              <w:rPr>
                <w:rFonts w:ascii="Times New Roman" w:hAnsi="Times New Roman" w:cs="Times New Roman"/>
              </w:rPr>
              <w:t xml:space="preserve">446100, </w:t>
            </w:r>
            <w:r>
              <w:rPr>
                <w:rFonts w:ascii="Times New Roman" w:hAnsi="Times New Roman" w:cs="Times New Roman"/>
              </w:rPr>
              <w:t>Са-марская обл.</w:t>
            </w:r>
            <w:r w:rsidRPr="00F111C6">
              <w:rPr>
                <w:rFonts w:ascii="Times New Roman" w:hAnsi="Times New Roman" w:cs="Times New Roman"/>
              </w:rPr>
              <w:t xml:space="preserve"> г. Чапаевск</w:t>
            </w:r>
            <w:r>
              <w:rPr>
                <w:rFonts w:ascii="Times New Roman" w:hAnsi="Times New Roman" w:cs="Times New Roman"/>
              </w:rPr>
              <w:t>, ул.</w:t>
            </w:r>
            <w:r w:rsidRPr="00F111C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 Марк</w:t>
            </w:r>
            <w:r>
              <w:rPr>
                <w:rFonts w:ascii="Times New Roman" w:hAnsi="Times New Roman" w:cs="Times New Roman"/>
              </w:rPr>
              <w:t>-</w:t>
            </w:r>
            <w:r w:rsidRPr="00F111C6">
              <w:rPr>
                <w:rFonts w:ascii="Times New Roman" w:hAnsi="Times New Roman" w:cs="Times New Roman"/>
              </w:rPr>
              <w:t>са, д</w:t>
            </w:r>
            <w:r>
              <w:rPr>
                <w:rFonts w:ascii="Times New Roman" w:hAnsi="Times New Roman" w:cs="Times New Roman"/>
              </w:rPr>
              <w:t>.</w:t>
            </w:r>
            <w:r w:rsidRPr="00F111C6">
              <w:rPr>
                <w:rFonts w:ascii="Times New Roman" w:hAnsi="Times New Roman" w:cs="Times New Roman"/>
              </w:rPr>
              <w:t xml:space="preserve">8. (84639) 2-32-91. Факс: (84639) 2-32-91. </w:t>
            </w:r>
            <w:hyperlink r:id="rId64" w:history="1"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sport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2009_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chap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F111C6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F111C6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F111C6">
              <w:rPr>
                <w:rFonts w:ascii="Times New Roman" w:hAnsi="Times New Roman" w:cs="Times New Roman"/>
              </w:rPr>
              <w:t>.</w:t>
            </w:r>
          </w:p>
          <w:p w:rsidR="00440655" w:rsidRPr="00440655" w:rsidRDefault="00440655" w:rsidP="004406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0655">
              <w:rPr>
                <w:rFonts w:ascii="Times New Roman" w:hAnsi="Times New Roman" w:cs="Times New Roman"/>
              </w:rPr>
              <w:t>ул.Железнодорожная, 14, телефон: 2-41-82;</w:t>
            </w:r>
          </w:p>
          <w:p w:rsidR="00440655" w:rsidRPr="00440655" w:rsidRDefault="00440655" w:rsidP="004406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0655">
              <w:rPr>
                <w:rFonts w:ascii="Times New Roman" w:hAnsi="Times New Roman" w:cs="Times New Roman"/>
              </w:rPr>
              <w:t>ул. Чапаева, 1, телефон:          4-30-69, 4-30-68;</w:t>
            </w:r>
          </w:p>
          <w:p w:rsidR="00440655" w:rsidRPr="00440655" w:rsidRDefault="00440655" w:rsidP="004406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0655">
              <w:rPr>
                <w:rFonts w:ascii="Times New Roman" w:hAnsi="Times New Roman" w:cs="Times New Roman"/>
              </w:rPr>
              <w:lastRenderedPageBreak/>
              <w:t>пос.Нагор</w:t>
            </w:r>
            <w:r w:rsidR="004120D0">
              <w:rPr>
                <w:rFonts w:ascii="Times New Roman" w:hAnsi="Times New Roman" w:cs="Times New Roman"/>
              </w:rPr>
              <w:t>-</w:t>
            </w:r>
            <w:r w:rsidRPr="00440655">
              <w:rPr>
                <w:rFonts w:ascii="Times New Roman" w:hAnsi="Times New Roman" w:cs="Times New Roman"/>
              </w:rPr>
              <w:t>ный, тел</w:t>
            </w:r>
            <w:r w:rsidRPr="00440655">
              <w:rPr>
                <w:rFonts w:ascii="Times New Roman" w:hAnsi="Times New Roman" w:cs="Times New Roman"/>
              </w:rPr>
              <w:t>е</w:t>
            </w:r>
            <w:r w:rsidRPr="00440655">
              <w:rPr>
                <w:rFonts w:ascii="Times New Roman" w:hAnsi="Times New Roman" w:cs="Times New Roman"/>
              </w:rPr>
              <w:t>фон: 6-15-70;</w:t>
            </w:r>
          </w:p>
          <w:p w:rsidR="00440655" w:rsidRPr="00440655" w:rsidRDefault="00440655" w:rsidP="004406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0655">
              <w:rPr>
                <w:rFonts w:ascii="Times New Roman" w:hAnsi="Times New Roman" w:cs="Times New Roman"/>
              </w:rPr>
              <w:t>ул.А.Толсто</w:t>
            </w:r>
            <w:r w:rsidR="004120D0">
              <w:rPr>
                <w:rFonts w:ascii="Times New Roman" w:hAnsi="Times New Roman" w:cs="Times New Roman"/>
              </w:rPr>
              <w:t>-</w:t>
            </w:r>
            <w:r w:rsidRPr="00440655">
              <w:rPr>
                <w:rFonts w:ascii="Times New Roman" w:hAnsi="Times New Roman" w:cs="Times New Roman"/>
              </w:rPr>
              <w:t>го, 78, тел</w:t>
            </w:r>
            <w:r w:rsidRPr="00440655">
              <w:rPr>
                <w:rFonts w:ascii="Times New Roman" w:hAnsi="Times New Roman" w:cs="Times New Roman"/>
              </w:rPr>
              <w:t>е</w:t>
            </w:r>
            <w:r w:rsidRPr="00440655">
              <w:rPr>
                <w:rFonts w:ascii="Times New Roman" w:hAnsi="Times New Roman" w:cs="Times New Roman"/>
              </w:rPr>
              <w:t>фон: 4-05-66;</w:t>
            </w:r>
          </w:p>
          <w:p w:rsidR="00440655" w:rsidRPr="00440655" w:rsidRDefault="00440655" w:rsidP="004406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0655">
              <w:rPr>
                <w:rFonts w:ascii="Times New Roman" w:hAnsi="Times New Roman" w:cs="Times New Roman"/>
              </w:rPr>
              <w:t>ул. Королен</w:t>
            </w:r>
            <w:r>
              <w:rPr>
                <w:rFonts w:ascii="Times New Roman" w:hAnsi="Times New Roman" w:cs="Times New Roman"/>
              </w:rPr>
              <w:t>-</w:t>
            </w:r>
            <w:r w:rsidRPr="00440655">
              <w:rPr>
                <w:rFonts w:ascii="Times New Roman" w:hAnsi="Times New Roman" w:cs="Times New Roman"/>
              </w:rPr>
              <w:t>ко, 72, тел.: 4-05-66;</w:t>
            </w:r>
          </w:p>
          <w:p w:rsidR="00440655" w:rsidRPr="00440655" w:rsidRDefault="00440655" w:rsidP="004406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0655">
              <w:rPr>
                <w:rFonts w:ascii="Times New Roman" w:hAnsi="Times New Roman" w:cs="Times New Roman"/>
              </w:rPr>
              <w:t>ул.Железно</w:t>
            </w:r>
            <w:r w:rsidR="004120D0">
              <w:rPr>
                <w:rFonts w:ascii="Times New Roman" w:hAnsi="Times New Roman" w:cs="Times New Roman"/>
              </w:rPr>
              <w:t>-</w:t>
            </w:r>
            <w:r w:rsidRPr="00440655">
              <w:rPr>
                <w:rFonts w:ascii="Times New Roman" w:hAnsi="Times New Roman" w:cs="Times New Roman"/>
              </w:rPr>
              <w:t>дорожная, 21а, тел</w:t>
            </w:r>
            <w:r w:rsidRPr="00440655">
              <w:rPr>
                <w:rFonts w:ascii="Times New Roman" w:hAnsi="Times New Roman" w:cs="Times New Roman"/>
              </w:rPr>
              <w:t>е</w:t>
            </w:r>
            <w:r w:rsidRPr="00440655">
              <w:rPr>
                <w:rFonts w:ascii="Times New Roman" w:hAnsi="Times New Roman" w:cs="Times New Roman"/>
              </w:rPr>
              <w:t>фон: 2-35-01, 2-10-15.</w:t>
            </w:r>
          </w:p>
          <w:p w:rsidR="00A03253" w:rsidRDefault="00A03253" w:rsidP="009209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A03253" w:rsidRPr="00F111C6" w:rsidRDefault="00A03253" w:rsidP="00FB2430">
            <w:pPr>
              <w:rPr>
                <w:rFonts w:ascii="Times New Roman" w:hAnsi="Times New Roman" w:cs="Times New Roman"/>
              </w:rPr>
            </w:pPr>
          </w:p>
        </w:tc>
      </w:tr>
      <w:tr w:rsidR="009A07EC" w:rsidRPr="00F111C6" w:rsidTr="003C1F72">
        <w:tc>
          <w:tcPr>
            <w:tcW w:w="15417" w:type="dxa"/>
            <w:gridSpan w:val="31"/>
          </w:tcPr>
          <w:p w:rsidR="009A07EC" w:rsidRPr="00CE2824" w:rsidRDefault="009A07EC" w:rsidP="009A07EC">
            <w:pPr>
              <w:jc w:val="center"/>
              <w:rPr>
                <w:rFonts w:ascii="Times New Roman" w:hAnsi="Times New Roman" w:cs="Times New Roman"/>
              </w:rPr>
            </w:pPr>
            <w:r w:rsidRPr="00DD7D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сфере торговли</w:t>
            </w:r>
            <w:r w:rsidR="002547B4" w:rsidRPr="00DD7D6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547B4">
              <w:rPr>
                <w:rFonts w:ascii="Times New Roman" w:hAnsi="Times New Roman" w:cs="Times New Roman"/>
                <w:b/>
              </w:rPr>
              <w:t xml:space="preserve"> </w:t>
            </w:r>
            <w:r w:rsidR="002547B4" w:rsidRPr="002547B4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транспорта, связи и поддержки малого предпринимательства</w:t>
            </w:r>
          </w:p>
        </w:tc>
      </w:tr>
      <w:tr w:rsidR="009A07EC" w:rsidRPr="00F111C6" w:rsidTr="003C1F72">
        <w:tc>
          <w:tcPr>
            <w:tcW w:w="15417" w:type="dxa"/>
            <w:gridSpan w:val="31"/>
          </w:tcPr>
          <w:p w:rsidR="009A07EC" w:rsidRPr="004337D0" w:rsidRDefault="009A07EC" w:rsidP="00254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2547B4">
              <w:rPr>
                <w:rFonts w:ascii="Times New Roman" w:hAnsi="Times New Roman" w:cs="Times New Roman"/>
                <w:sz w:val="24"/>
                <w:szCs w:val="24"/>
              </w:rPr>
              <w:t xml:space="preserve">торговли, транспорта, связи и поддержки малого предпринимательства 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Ч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>паевск</w:t>
            </w:r>
          </w:p>
        </w:tc>
      </w:tr>
      <w:tr w:rsidR="009A07EC" w:rsidRPr="00D25365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9A07EC" w:rsidRPr="00B93CC6" w:rsidRDefault="00302BC4" w:rsidP="00D10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0AA2">
              <w:rPr>
                <w:rFonts w:ascii="Times New Roman" w:hAnsi="Times New Roman" w:cs="Times New Roman"/>
              </w:rPr>
              <w:t>2</w:t>
            </w:r>
            <w:r w:rsidR="009A07EC" w:rsidRPr="00B93C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2547B4" w:rsidRPr="00B93CC6" w:rsidRDefault="002547B4" w:rsidP="002547B4">
            <w:pPr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Выдача ра</w:t>
            </w:r>
            <w:r w:rsidRPr="00B93CC6">
              <w:rPr>
                <w:rFonts w:ascii="Times New Roman" w:hAnsi="Times New Roman" w:cs="Times New Roman"/>
              </w:rPr>
              <w:t>з</w:t>
            </w:r>
            <w:r w:rsidRPr="00B93CC6">
              <w:rPr>
                <w:rFonts w:ascii="Times New Roman" w:hAnsi="Times New Roman" w:cs="Times New Roman"/>
              </w:rPr>
              <w:t>решений на право орг</w:t>
            </w:r>
            <w:r w:rsidRPr="00B93CC6">
              <w:rPr>
                <w:rFonts w:ascii="Times New Roman" w:hAnsi="Times New Roman" w:cs="Times New Roman"/>
              </w:rPr>
              <w:t>а</w:t>
            </w:r>
            <w:r w:rsidRPr="00B93CC6">
              <w:rPr>
                <w:rFonts w:ascii="Times New Roman" w:hAnsi="Times New Roman" w:cs="Times New Roman"/>
              </w:rPr>
              <w:t>низации ро</w:t>
            </w:r>
            <w:r w:rsidRPr="00B93CC6">
              <w:rPr>
                <w:rFonts w:ascii="Times New Roman" w:hAnsi="Times New Roman" w:cs="Times New Roman"/>
              </w:rPr>
              <w:t>з</w:t>
            </w:r>
            <w:r w:rsidRPr="00B93CC6">
              <w:rPr>
                <w:rFonts w:ascii="Times New Roman" w:hAnsi="Times New Roman" w:cs="Times New Roman"/>
              </w:rPr>
              <w:t>ничного рынка и пр</w:t>
            </w:r>
            <w:r w:rsidRPr="00B93CC6">
              <w:rPr>
                <w:rFonts w:ascii="Times New Roman" w:hAnsi="Times New Roman" w:cs="Times New Roman"/>
              </w:rPr>
              <w:t>о</w:t>
            </w:r>
            <w:r w:rsidRPr="00B93CC6">
              <w:rPr>
                <w:rFonts w:ascii="Times New Roman" w:hAnsi="Times New Roman" w:cs="Times New Roman"/>
              </w:rPr>
              <w:t>ведение я</w:t>
            </w:r>
            <w:r w:rsidRPr="00B93CC6">
              <w:rPr>
                <w:rFonts w:ascii="Times New Roman" w:hAnsi="Times New Roman" w:cs="Times New Roman"/>
              </w:rPr>
              <w:t>р</w:t>
            </w:r>
            <w:r w:rsidRPr="00B93CC6">
              <w:rPr>
                <w:rFonts w:ascii="Times New Roman" w:hAnsi="Times New Roman" w:cs="Times New Roman"/>
              </w:rPr>
              <w:t>марок на территории городского округа Чап</w:t>
            </w:r>
            <w:r w:rsidRPr="00B93CC6">
              <w:rPr>
                <w:rFonts w:ascii="Times New Roman" w:hAnsi="Times New Roman" w:cs="Times New Roman"/>
              </w:rPr>
              <w:t>а</w:t>
            </w:r>
            <w:r w:rsidRPr="00B93CC6">
              <w:rPr>
                <w:rFonts w:ascii="Times New Roman" w:hAnsi="Times New Roman" w:cs="Times New Roman"/>
              </w:rPr>
              <w:t xml:space="preserve">евск.      </w:t>
            </w:r>
          </w:p>
          <w:p w:rsidR="009A07EC" w:rsidRPr="00B93CC6" w:rsidRDefault="009A07EC" w:rsidP="00FB2430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</w:p>
        </w:tc>
        <w:tc>
          <w:tcPr>
            <w:tcW w:w="1557" w:type="dxa"/>
            <w:gridSpan w:val="2"/>
          </w:tcPr>
          <w:p w:rsidR="009A07EC" w:rsidRPr="00B93CC6" w:rsidRDefault="00B93CC6" w:rsidP="00A0325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547B4" w:rsidRPr="00B93CC6">
              <w:rPr>
                <w:rFonts w:ascii="Times New Roman" w:hAnsi="Times New Roman" w:cs="Times New Roman"/>
              </w:rPr>
              <w:t>тдел тор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="002547B4" w:rsidRPr="00B93CC6">
              <w:rPr>
                <w:rFonts w:ascii="Times New Roman" w:hAnsi="Times New Roman" w:cs="Times New Roman"/>
              </w:rPr>
              <w:t>говли, транс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="002547B4" w:rsidRPr="00B93CC6">
              <w:rPr>
                <w:rFonts w:ascii="Times New Roman" w:hAnsi="Times New Roman" w:cs="Times New Roman"/>
              </w:rPr>
              <w:t xml:space="preserve">порта, связи и поддержки </w:t>
            </w:r>
            <w:r w:rsidR="00E64165">
              <w:rPr>
                <w:rFonts w:ascii="Times New Roman" w:hAnsi="Times New Roman" w:cs="Times New Roman"/>
              </w:rPr>
              <w:t>ма</w:t>
            </w:r>
            <w:r w:rsidR="002547B4" w:rsidRPr="00B93CC6">
              <w:rPr>
                <w:rFonts w:ascii="Times New Roman" w:hAnsi="Times New Roman" w:cs="Times New Roman"/>
              </w:rPr>
              <w:t>лого пред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="002547B4" w:rsidRPr="00B93CC6">
              <w:rPr>
                <w:rFonts w:ascii="Times New Roman" w:hAnsi="Times New Roman" w:cs="Times New Roman"/>
              </w:rPr>
              <w:t>принимател</w:t>
            </w:r>
            <w:r w:rsidR="002547B4" w:rsidRPr="00B93CC6">
              <w:rPr>
                <w:rFonts w:ascii="Times New Roman" w:hAnsi="Times New Roman" w:cs="Times New Roman"/>
              </w:rPr>
              <w:t>ь</w:t>
            </w:r>
            <w:r w:rsidR="002547B4" w:rsidRPr="00B93CC6">
              <w:rPr>
                <w:rFonts w:ascii="Times New Roman" w:hAnsi="Times New Roman" w:cs="Times New Roman"/>
              </w:rPr>
              <w:t>ства админи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="002547B4" w:rsidRPr="00B93CC6">
              <w:rPr>
                <w:rFonts w:ascii="Times New Roman" w:hAnsi="Times New Roman" w:cs="Times New Roman"/>
              </w:rPr>
              <w:t>страции го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="002547B4" w:rsidRPr="00B93CC6">
              <w:rPr>
                <w:rFonts w:ascii="Times New Roman" w:hAnsi="Times New Roman" w:cs="Times New Roman"/>
              </w:rPr>
              <w:t>родского ок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="002547B4" w:rsidRPr="00B93CC6">
              <w:rPr>
                <w:rFonts w:ascii="Times New Roman" w:hAnsi="Times New Roman" w:cs="Times New Roman"/>
              </w:rPr>
              <w:t>руга  Чапа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="002547B4" w:rsidRPr="00B93CC6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E40CAF" w:rsidRPr="00B93CC6" w:rsidRDefault="00E64165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E40CAF" w:rsidRPr="00B93CC6">
              <w:rPr>
                <w:rFonts w:ascii="Times New Roman" w:hAnsi="Times New Roman" w:cs="Times New Roman"/>
              </w:rPr>
              <w:t>дминистр</w:t>
            </w:r>
            <w:r w:rsidR="00E40CAF" w:rsidRPr="00B93CC6">
              <w:rPr>
                <w:rFonts w:ascii="Times New Roman" w:hAnsi="Times New Roman" w:cs="Times New Roman"/>
              </w:rPr>
              <w:t>а</w:t>
            </w:r>
            <w:r w:rsidR="00E40CAF" w:rsidRPr="00B93CC6">
              <w:rPr>
                <w:rFonts w:ascii="Times New Roman" w:hAnsi="Times New Roman" w:cs="Times New Roman"/>
              </w:rPr>
              <w:t>тивные проц</w:t>
            </w:r>
            <w:r w:rsidR="00E40CAF" w:rsidRPr="00B93CC6">
              <w:rPr>
                <w:rFonts w:ascii="Times New Roman" w:hAnsi="Times New Roman" w:cs="Times New Roman"/>
              </w:rPr>
              <w:t>е</w:t>
            </w:r>
            <w:r w:rsidR="00E40CAF" w:rsidRPr="00B93CC6">
              <w:rPr>
                <w:rFonts w:ascii="Times New Roman" w:hAnsi="Times New Roman" w:cs="Times New Roman"/>
              </w:rPr>
              <w:t>дуры:</w:t>
            </w:r>
          </w:p>
          <w:p w:rsidR="00E40CAF" w:rsidRPr="00B93CC6" w:rsidRDefault="00E64165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="00E40CAF" w:rsidRPr="00B93CC6">
              <w:rPr>
                <w:rFonts w:ascii="Times New Roman" w:hAnsi="Times New Roman" w:cs="Times New Roman"/>
              </w:rPr>
              <w:t>прием и ре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гистрация доку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ментов по выда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че разрешения на право орга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низации роз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ничного рынка и проведения ярмарки;</w:t>
            </w:r>
          </w:p>
          <w:p w:rsidR="00E40CAF" w:rsidRPr="00B93CC6" w:rsidRDefault="00E64165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="00E40CAF" w:rsidRPr="00B93CC6">
              <w:rPr>
                <w:rFonts w:ascii="Times New Roman" w:hAnsi="Times New Roman" w:cs="Times New Roman"/>
              </w:rPr>
              <w:t>выдача уведо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мления о приня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тии заявления и документов к рассмотрению;</w:t>
            </w:r>
          </w:p>
          <w:p w:rsidR="00E40CAF" w:rsidRPr="00B93CC6" w:rsidRDefault="00E40CAF" w:rsidP="00E40CAF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 xml:space="preserve">3) рассмотрение письменного </w:t>
            </w:r>
            <w:r w:rsidRPr="00B93CC6">
              <w:rPr>
                <w:rFonts w:ascii="Times New Roman" w:hAnsi="Times New Roman" w:cs="Times New Roman"/>
              </w:rPr>
              <w:lastRenderedPageBreak/>
              <w:t>заявления и принятие по не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му решения;</w:t>
            </w:r>
          </w:p>
          <w:p w:rsidR="00E40CAF" w:rsidRPr="00B93CC6" w:rsidRDefault="00E64165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="00E40CAF" w:rsidRPr="00B93CC6">
              <w:rPr>
                <w:rFonts w:ascii="Times New Roman" w:hAnsi="Times New Roman" w:cs="Times New Roman"/>
              </w:rPr>
              <w:t>направление уведомления и выдача разре</w:t>
            </w:r>
            <w:r>
              <w:rPr>
                <w:rFonts w:ascii="Times New Roman" w:hAnsi="Times New Roman" w:cs="Times New Roman"/>
              </w:rPr>
              <w:t>-шения (отказ в выдаче);</w:t>
            </w:r>
          </w:p>
          <w:p w:rsidR="00E40CAF" w:rsidRPr="00B93CC6" w:rsidRDefault="00E40CAF" w:rsidP="00E40CAF">
            <w:pPr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5) направление документов по организации и проведению ярмарок в ис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полнительные органы власти Самарской о</w:t>
            </w:r>
            <w:r w:rsidRPr="00B93CC6">
              <w:rPr>
                <w:rFonts w:ascii="Times New Roman" w:hAnsi="Times New Roman" w:cs="Times New Roman"/>
              </w:rPr>
              <w:t>б</w:t>
            </w:r>
            <w:r w:rsidRPr="00B93CC6">
              <w:rPr>
                <w:rFonts w:ascii="Times New Roman" w:hAnsi="Times New Roman" w:cs="Times New Roman"/>
              </w:rPr>
              <w:t>ласти.</w:t>
            </w:r>
          </w:p>
          <w:p w:rsidR="00E40CAF" w:rsidRPr="00B93CC6" w:rsidRDefault="00E40CAF" w:rsidP="00E40CAF">
            <w:pPr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Основание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 xml:space="preserve"> об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ращение заяви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теля с письмен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ным заявлением о выдаче разре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шения на право организации розничного рынка.</w:t>
            </w:r>
          </w:p>
          <w:p w:rsidR="00E64165" w:rsidRDefault="00E40CAF" w:rsidP="00E40CAF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Результат</w:t>
            </w:r>
            <w:r w:rsidR="00E64165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 xml:space="preserve"> </w:t>
            </w:r>
          </w:p>
          <w:p w:rsidR="00E40CAF" w:rsidRPr="00B93CC6" w:rsidRDefault="00E64165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="00E40CAF" w:rsidRPr="00B93CC6">
              <w:rPr>
                <w:rFonts w:ascii="Times New Roman" w:hAnsi="Times New Roman" w:cs="Times New Roman"/>
              </w:rPr>
              <w:t>по розничным рынкам:</w:t>
            </w:r>
          </w:p>
          <w:p w:rsidR="00E40CAF" w:rsidRPr="00B93CC6" w:rsidRDefault="00E64165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выдач</w:t>
            </w:r>
            <w:r>
              <w:rPr>
                <w:rFonts w:ascii="Times New Roman" w:hAnsi="Times New Roman" w:cs="Times New Roman"/>
              </w:rPr>
              <w:t>а</w:t>
            </w:r>
            <w:r w:rsidR="00E40CAF" w:rsidRPr="00B93CC6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решения на пра</w:t>
            </w:r>
            <w:r>
              <w:rPr>
                <w:rFonts w:ascii="Times New Roman" w:hAnsi="Times New Roman" w:cs="Times New Roman"/>
              </w:rPr>
              <w:t xml:space="preserve">-во </w:t>
            </w:r>
            <w:r w:rsidR="00E40CAF" w:rsidRPr="00B93CC6">
              <w:rPr>
                <w:rFonts w:ascii="Times New Roman" w:hAnsi="Times New Roman" w:cs="Times New Roman"/>
              </w:rPr>
              <w:t>организации розничного рынка</w:t>
            </w:r>
            <w:r>
              <w:rPr>
                <w:rFonts w:ascii="Times New Roman" w:hAnsi="Times New Roman" w:cs="Times New Roman"/>
              </w:rPr>
              <w:t>, либо</w:t>
            </w:r>
            <w:r w:rsidR="00E40CAF" w:rsidRPr="00B93C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отказ</w:t>
            </w:r>
            <w:r w:rsidR="00E40CAF" w:rsidRPr="00B93CC6">
              <w:rPr>
                <w:rFonts w:ascii="Times New Roman" w:hAnsi="Times New Roman" w:cs="Times New Roman"/>
              </w:rPr>
              <w:t xml:space="preserve"> в выдаче разрешения;</w:t>
            </w:r>
          </w:p>
          <w:p w:rsidR="006D1450" w:rsidRDefault="00E40CAF" w:rsidP="006D1450">
            <w:pPr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- продлени</w:t>
            </w:r>
            <w:r w:rsidR="006D1450">
              <w:rPr>
                <w:rFonts w:ascii="Times New Roman" w:hAnsi="Times New Roman" w:cs="Times New Roman"/>
              </w:rPr>
              <w:t>е</w:t>
            </w:r>
            <w:r w:rsidRPr="00B93CC6">
              <w:rPr>
                <w:rFonts w:ascii="Times New Roman" w:hAnsi="Times New Roman" w:cs="Times New Roman"/>
              </w:rPr>
              <w:t xml:space="preserve"> срока действия разрешения,</w:t>
            </w:r>
            <w:r w:rsidR="006D1450">
              <w:rPr>
                <w:rFonts w:ascii="Times New Roman" w:hAnsi="Times New Roman" w:cs="Times New Roman"/>
              </w:rPr>
              <w:t xml:space="preserve"> ли-</w:t>
            </w:r>
            <w:r w:rsidR="006D1450">
              <w:rPr>
                <w:rFonts w:ascii="Times New Roman" w:hAnsi="Times New Roman" w:cs="Times New Roman"/>
              </w:rPr>
              <w:lastRenderedPageBreak/>
              <w:t>бо</w:t>
            </w:r>
            <w:r w:rsidR="006D1450" w:rsidRPr="00B93CC6">
              <w:rPr>
                <w:rFonts w:ascii="Times New Roman" w:hAnsi="Times New Roman" w:cs="Times New Roman"/>
              </w:rPr>
              <w:t xml:space="preserve"> отказ в прод</w:t>
            </w:r>
            <w:r w:rsidR="006D1450">
              <w:rPr>
                <w:rFonts w:ascii="Times New Roman" w:hAnsi="Times New Roman" w:cs="Times New Roman"/>
              </w:rPr>
              <w:t>-</w:t>
            </w:r>
            <w:r w:rsidR="006D1450" w:rsidRPr="00B93CC6">
              <w:rPr>
                <w:rFonts w:ascii="Times New Roman" w:hAnsi="Times New Roman" w:cs="Times New Roman"/>
              </w:rPr>
              <w:t>лении срока действия разре</w:t>
            </w:r>
            <w:r w:rsidR="006D1450">
              <w:rPr>
                <w:rFonts w:ascii="Times New Roman" w:hAnsi="Times New Roman" w:cs="Times New Roman"/>
              </w:rPr>
              <w:t>-</w:t>
            </w:r>
            <w:r w:rsidR="006D1450" w:rsidRPr="00B93CC6">
              <w:rPr>
                <w:rFonts w:ascii="Times New Roman" w:hAnsi="Times New Roman" w:cs="Times New Roman"/>
              </w:rPr>
              <w:t>шения</w:t>
            </w:r>
            <w:r w:rsidR="006D1450">
              <w:rPr>
                <w:rFonts w:ascii="Times New Roman" w:hAnsi="Times New Roman" w:cs="Times New Roman"/>
              </w:rPr>
              <w:t xml:space="preserve"> </w:t>
            </w:r>
            <w:r w:rsidRPr="00B93CC6">
              <w:rPr>
                <w:rFonts w:ascii="Times New Roman" w:hAnsi="Times New Roman" w:cs="Times New Roman"/>
              </w:rPr>
              <w:t>;</w:t>
            </w:r>
          </w:p>
          <w:p w:rsidR="00E40CAF" w:rsidRPr="00B93CC6" w:rsidRDefault="00E40CAF" w:rsidP="006D1450">
            <w:pPr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- приостановле</w:t>
            </w:r>
            <w:r w:rsidR="006D1450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ние срока де</w:t>
            </w:r>
            <w:r w:rsidRPr="00B93CC6">
              <w:rPr>
                <w:rFonts w:ascii="Times New Roman" w:hAnsi="Times New Roman" w:cs="Times New Roman"/>
              </w:rPr>
              <w:t>й</w:t>
            </w:r>
            <w:r w:rsidRPr="00B93CC6">
              <w:rPr>
                <w:rFonts w:ascii="Times New Roman" w:hAnsi="Times New Roman" w:cs="Times New Roman"/>
              </w:rPr>
              <w:t>ствия разре</w:t>
            </w:r>
            <w:r w:rsidR="006D1450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шения при вы</w:t>
            </w:r>
            <w:r w:rsidR="006D1450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несении судом решения;</w:t>
            </w:r>
          </w:p>
          <w:p w:rsidR="00E40CAF" w:rsidRPr="00B93CC6" w:rsidRDefault="00E40CAF" w:rsidP="00E40CAF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- возобновление срока действия  разрешения по письменному обращению за</w:t>
            </w:r>
            <w:r w:rsidRPr="00B93CC6">
              <w:rPr>
                <w:rFonts w:ascii="Times New Roman" w:hAnsi="Times New Roman" w:cs="Times New Roman"/>
              </w:rPr>
              <w:t>я</w:t>
            </w:r>
            <w:r w:rsidRPr="00B93CC6">
              <w:rPr>
                <w:rFonts w:ascii="Times New Roman" w:hAnsi="Times New Roman" w:cs="Times New Roman"/>
              </w:rPr>
              <w:t>вителя;</w:t>
            </w:r>
          </w:p>
          <w:p w:rsidR="00E40CAF" w:rsidRPr="00B93CC6" w:rsidRDefault="00E40CAF" w:rsidP="00E40CAF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б) по ярмаркам:</w:t>
            </w:r>
          </w:p>
          <w:p w:rsidR="00E40CAF" w:rsidRPr="00B93CC6" w:rsidRDefault="00E40CAF" w:rsidP="00E40CAF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- уведомлени</w:t>
            </w:r>
            <w:r w:rsidR="006D1450">
              <w:rPr>
                <w:rFonts w:ascii="Times New Roman" w:hAnsi="Times New Roman" w:cs="Times New Roman"/>
              </w:rPr>
              <w:t>е</w:t>
            </w:r>
            <w:r w:rsidRPr="00B93CC6">
              <w:rPr>
                <w:rFonts w:ascii="Times New Roman" w:hAnsi="Times New Roman" w:cs="Times New Roman"/>
              </w:rPr>
              <w:t xml:space="preserve"> о принятии заяв</w:t>
            </w:r>
            <w:r w:rsidR="006D1450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ления и доку</w:t>
            </w:r>
            <w:r w:rsidR="006D1450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ментов к рас</w:t>
            </w:r>
            <w:r w:rsidR="006D1450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смотрению;</w:t>
            </w:r>
          </w:p>
          <w:p w:rsidR="00E40CAF" w:rsidRPr="00B93CC6" w:rsidRDefault="006D1450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направление документов в уполномочен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ный орган ис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полнительной власти Самар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ской области.</w:t>
            </w:r>
          </w:p>
          <w:p w:rsidR="009A07EC" w:rsidRPr="00B93CC6" w:rsidRDefault="009A07EC" w:rsidP="00C822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E40CAF" w:rsidRPr="00B93CC6" w:rsidRDefault="006D1450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Получатели</w:t>
            </w:r>
            <w:r w:rsidR="00E40CAF" w:rsidRPr="00B93CC6">
              <w:rPr>
                <w:rFonts w:ascii="Times New Roman" w:hAnsi="Times New Roman" w:cs="Times New Roman"/>
              </w:rPr>
              <w:t>:</w:t>
            </w:r>
          </w:p>
          <w:p w:rsidR="00E40CAF" w:rsidRPr="00B93CC6" w:rsidRDefault="006D1450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="00E40CAF" w:rsidRPr="00B93CC6">
              <w:rPr>
                <w:rFonts w:ascii="Times New Roman" w:hAnsi="Times New Roman" w:cs="Times New Roman"/>
              </w:rPr>
              <w:t>по роз</w:t>
            </w:r>
            <w:r w:rsidR="000238FC"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ничным рынкам:</w:t>
            </w:r>
          </w:p>
          <w:p w:rsidR="00E40CAF" w:rsidRPr="00B93CC6" w:rsidRDefault="00E40CAF" w:rsidP="00E40CAF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юридичес</w:t>
            </w:r>
            <w:r w:rsidR="00713F19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 xml:space="preserve">кое лицо, </w:t>
            </w:r>
            <w:r w:rsidR="00713F19">
              <w:rPr>
                <w:rFonts w:ascii="Times New Roman" w:hAnsi="Times New Roman" w:cs="Times New Roman"/>
              </w:rPr>
              <w:t>которому принадле-жи</w:t>
            </w:r>
            <w:r w:rsidRPr="00B93CC6">
              <w:rPr>
                <w:rFonts w:ascii="Times New Roman" w:hAnsi="Times New Roman" w:cs="Times New Roman"/>
              </w:rPr>
              <w:t>т объект недвижим</w:t>
            </w:r>
            <w:r w:rsidRPr="00B93CC6">
              <w:rPr>
                <w:rFonts w:ascii="Times New Roman" w:hAnsi="Times New Roman" w:cs="Times New Roman"/>
              </w:rPr>
              <w:t>о</w:t>
            </w:r>
            <w:r w:rsidRPr="00B93CC6">
              <w:rPr>
                <w:rFonts w:ascii="Times New Roman" w:hAnsi="Times New Roman" w:cs="Times New Roman"/>
              </w:rPr>
              <w:t>сти, расп</w:t>
            </w:r>
            <w:r w:rsidRPr="00B93CC6">
              <w:rPr>
                <w:rFonts w:ascii="Times New Roman" w:hAnsi="Times New Roman" w:cs="Times New Roman"/>
              </w:rPr>
              <w:t>о</w:t>
            </w:r>
            <w:r w:rsidRPr="00B93CC6">
              <w:rPr>
                <w:rFonts w:ascii="Times New Roman" w:hAnsi="Times New Roman" w:cs="Times New Roman"/>
              </w:rPr>
              <w:t>ложенны</w:t>
            </w:r>
            <w:r w:rsidR="00713F19">
              <w:rPr>
                <w:rFonts w:ascii="Times New Roman" w:hAnsi="Times New Roman" w:cs="Times New Roman"/>
              </w:rPr>
              <w:t>й</w:t>
            </w:r>
            <w:r w:rsidRPr="00B93CC6">
              <w:rPr>
                <w:rFonts w:ascii="Times New Roman" w:hAnsi="Times New Roman" w:cs="Times New Roman"/>
              </w:rPr>
              <w:t xml:space="preserve"> на территории, в пределах кото</w:t>
            </w:r>
            <w:r w:rsidR="00713F19">
              <w:rPr>
                <w:rFonts w:ascii="Times New Roman" w:hAnsi="Times New Roman" w:cs="Times New Roman"/>
              </w:rPr>
              <w:t xml:space="preserve">рой </w:t>
            </w:r>
            <w:r w:rsidRPr="00B93CC6">
              <w:rPr>
                <w:rFonts w:ascii="Times New Roman" w:hAnsi="Times New Roman" w:cs="Times New Roman"/>
              </w:rPr>
              <w:t>пред</w:t>
            </w:r>
            <w:r w:rsidR="00713F19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полагается организация рынка;</w:t>
            </w:r>
          </w:p>
          <w:p w:rsidR="00E40CAF" w:rsidRPr="00B93CC6" w:rsidRDefault="00713F19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="00E40CAF" w:rsidRPr="00B93CC6">
              <w:rPr>
                <w:rFonts w:ascii="Times New Roman" w:hAnsi="Times New Roman" w:cs="Times New Roman"/>
              </w:rPr>
              <w:t>управляю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 xml:space="preserve">щая рынком компания </w:t>
            </w:r>
            <w:r>
              <w:rPr>
                <w:rFonts w:ascii="Times New Roman" w:hAnsi="Times New Roman" w:cs="Times New Roman"/>
              </w:rPr>
              <w:t>–</w:t>
            </w:r>
            <w:r w:rsidR="00E40CAF" w:rsidRPr="00B93CC6">
              <w:rPr>
                <w:rFonts w:ascii="Times New Roman" w:hAnsi="Times New Roman" w:cs="Times New Roman"/>
              </w:rPr>
              <w:t xml:space="preserve"> юри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дическое л</w:t>
            </w:r>
            <w:r w:rsidR="00E40CAF" w:rsidRPr="00B93CC6">
              <w:rPr>
                <w:rFonts w:ascii="Times New Roman" w:hAnsi="Times New Roman" w:cs="Times New Roman"/>
              </w:rPr>
              <w:t>и</w:t>
            </w:r>
            <w:r w:rsidR="00E40CAF" w:rsidRPr="00B93CC6">
              <w:rPr>
                <w:rFonts w:ascii="Times New Roman" w:hAnsi="Times New Roman" w:cs="Times New Roman"/>
              </w:rPr>
              <w:t>цо, кото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рому при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надлежит рынок, и имеет раз</w:t>
            </w: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решение на право орга</w:t>
            </w:r>
            <w:r>
              <w:rPr>
                <w:rFonts w:ascii="Times New Roman" w:hAnsi="Times New Roman" w:cs="Times New Roman"/>
              </w:rPr>
              <w:t>-низации рынка</w:t>
            </w:r>
            <w:r w:rsidR="00E40CAF" w:rsidRPr="00B93CC6">
              <w:rPr>
                <w:rFonts w:ascii="Times New Roman" w:hAnsi="Times New Roman" w:cs="Times New Roman"/>
              </w:rPr>
              <w:t>.</w:t>
            </w:r>
          </w:p>
          <w:p w:rsidR="00E40CAF" w:rsidRPr="00B93CC6" w:rsidRDefault="00713F19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</w:t>
            </w:r>
            <w:r w:rsidR="00E40CAF" w:rsidRPr="00B93CC6">
              <w:rPr>
                <w:rFonts w:ascii="Times New Roman" w:hAnsi="Times New Roman" w:cs="Times New Roman"/>
              </w:rPr>
              <w:t>по ярма</w:t>
            </w:r>
            <w:r w:rsidR="00E40CAF" w:rsidRPr="00B93CC6">
              <w:rPr>
                <w:rFonts w:ascii="Times New Roman" w:hAnsi="Times New Roman" w:cs="Times New Roman"/>
              </w:rPr>
              <w:t>р</w:t>
            </w:r>
            <w:r w:rsidR="00E40CAF" w:rsidRPr="00B93CC6">
              <w:rPr>
                <w:rFonts w:ascii="Times New Roman" w:hAnsi="Times New Roman" w:cs="Times New Roman"/>
              </w:rPr>
              <w:t>кам:</w:t>
            </w:r>
          </w:p>
          <w:p w:rsidR="00E40CAF" w:rsidRPr="00B93CC6" w:rsidRDefault="003A56BC" w:rsidP="00E40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40CAF" w:rsidRPr="00B93CC6">
              <w:rPr>
                <w:rFonts w:ascii="Times New Roman" w:hAnsi="Times New Roman" w:cs="Times New Roman"/>
              </w:rPr>
              <w:t>юридичес</w:t>
            </w:r>
            <w:r>
              <w:rPr>
                <w:rFonts w:ascii="Times New Roman" w:hAnsi="Times New Roman" w:cs="Times New Roman"/>
              </w:rPr>
              <w:t>-кое лицо</w:t>
            </w:r>
            <w:r w:rsidR="00E40CAF" w:rsidRPr="00B93CC6">
              <w:rPr>
                <w:rFonts w:ascii="Times New Roman" w:hAnsi="Times New Roman" w:cs="Times New Roman"/>
              </w:rPr>
              <w:t>;</w:t>
            </w:r>
          </w:p>
          <w:p w:rsidR="00E40CAF" w:rsidRPr="00B93CC6" w:rsidRDefault="00E40CAF" w:rsidP="00E40CAF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-индивиду</w:t>
            </w:r>
            <w:r w:rsidR="003A56BC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альный предприн</w:t>
            </w:r>
            <w:r w:rsidRPr="00B93CC6">
              <w:rPr>
                <w:rFonts w:ascii="Times New Roman" w:hAnsi="Times New Roman" w:cs="Times New Roman"/>
              </w:rPr>
              <w:t>и</w:t>
            </w:r>
            <w:r w:rsidRPr="00B93CC6">
              <w:rPr>
                <w:rFonts w:ascii="Times New Roman" w:hAnsi="Times New Roman" w:cs="Times New Roman"/>
              </w:rPr>
              <w:t>матель.</w:t>
            </w:r>
          </w:p>
          <w:p w:rsidR="009A07EC" w:rsidRPr="00B93CC6" w:rsidRDefault="009A07EC" w:rsidP="0027055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-2"/>
              </w:rPr>
            </w:pPr>
          </w:p>
        </w:tc>
        <w:tc>
          <w:tcPr>
            <w:tcW w:w="993" w:type="dxa"/>
            <w:gridSpan w:val="3"/>
          </w:tcPr>
          <w:p w:rsidR="009A07EC" w:rsidRPr="00B93CC6" w:rsidRDefault="00E40CAF" w:rsidP="00C82297">
            <w:pPr>
              <w:jc w:val="center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043" w:type="dxa"/>
            <w:gridSpan w:val="4"/>
          </w:tcPr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Конституци</w:t>
            </w:r>
            <w:r w:rsidR="00D25365">
              <w:rPr>
                <w:rFonts w:ascii="Times New Roman" w:hAnsi="Times New Roman" w:cs="Times New Roman"/>
              </w:rPr>
              <w:t>я</w:t>
            </w:r>
            <w:r w:rsidRPr="00B93CC6">
              <w:rPr>
                <w:rFonts w:ascii="Times New Roman" w:hAnsi="Times New Roman" w:cs="Times New Roman"/>
              </w:rPr>
              <w:t xml:space="preserve"> </w:t>
            </w:r>
            <w:r w:rsidR="00D25365">
              <w:rPr>
                <w:rFonts w:ascii="Times New Roman" w:hAnsi="Times New Roman" w:cs="Times New Roman"/>
              </w:rPr>
              <w:t>РФ от 12.12.1993г.</w:t>
            </w:r>
            <w:r w:rsidRPr="00B93CC6">
              <w:rPr>
                <w:rFonts w:ascii="Times New Roman" w:hAnsi="Times New Roman" w:cs="Times New Roman"/>
              </w:rPr>
              <w:t>;</w:t>
            </w:r>
          </w:p>
          <w:p w:rsidR="00B93CC6" w:rsidRPr="00B93CC6" w:rsidRDefault="00771E87" w:rsidP="00B93C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B93CC6" w:rsidRPr="00B93CC6">
              <w:rPr>
                <w:rFonts w:ascii="Times New Roman" w:hAnsi="Times New Roman" w:cs="Times New Roman"/>
              </w:rPr>
              <w:t xml:space="preserve"> РФ от 06.10.2003 № 131-ФЗ « Об общих принципах организации местного сам</w:t>
            </w:r>
            <w:r w:rsidR="00B93CC6" w:rsidRPr="00B93CC6">
              <w:rPr>
                <w:rFonts w:ascii="Times New Roman" w:hAnsi="Times New Roman" w:cs="Times New Roman"/>
              </w:rPr>
              <w:t>о</w:t>
            </w:r>
            <w:r w:rsidR="00B93CC6" w:rsidRPr="00B93CC6">
              <w:rPr>
                <w:rFonts w:ascii="Times New Roman" w:hAnsi="Times New Roman" w:cs="Times New Roman"/>
              </w:rPr>
              <w:t>управления в Российской Федерации»;</w:t>
            </w:r>
          </w:p>
          <w:p w:rsidR="00B93CC6" w:rsidRPr="00B93CC6" w:rsidRDefault="00771E87" w:rsidP="00B93C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B93CC6" w:rsidRPr="00B93CC6">
              <w:rPr>
                <w:rFonts w:ascii="Times New Roman" w:hAnsi="Times New Roman" w:cs="Times New Roman"/>
              </w:rPr>
              <w:t xml:space="preserve"> от 30.12.2006г. № 271-ФЗ «О розничных рынках и о внесении изменений в Труд</w:t>
            </w:r>
            <w:r w:rsidR="00B93CC6" w:rsidRPr="00B93CC6">
              <w:rPr>
                <w:rFonts w:ascii="Times New Roman" w:hAnsi="Times New Roman" w:cs="Times New Roman"/>
              </w:rPr>
              <w:t>о</w:t>
            </w:r>
            <w:r w:rsidR="00B93CC6" w:rsidRPr="00B93CC6">
              <w:rPr>
                <w:rFonts w:ascii="Times New Roman" w:hAnsi="Times New Roman" w:cs="Times New Roman"/>
              </w:rPr>
              <w:t>вой кодекс Российской Фед</w:t>
            </w:r>
            <w:r w:rsidR="00B93CC6" w:rsidRPr="00B93CC6">
              <w:rPr>
                <w:rFonts w:ascii="Times New Roman" w:hAnsi="Times New Roman" w:cs="Times New Roman"/>
              </w:rPr>
              <w:t>е</w:t>
            </w:r>
            <w:r w:rsidR="00B93CC6" w:rsidRPr="00B93CC6">
              <w:rPr>
                <w:rFonts w:ascii="Times New Roman" w:hAnsi="Times New Roman" w:cs="Times New Roman"/>
              </w:rPr>
              <w:t>рации;</w:t>
            </w:r>
          </w:p>
          <w:p w:rsidR="00B93CC6" w:rsidRPr="00B93CC6" w:rsidRDefault="00771E87" w:rsidP="00BB32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B93CC6" w:rsidRPr="00B93CC6">
              <w:rPr>
                <w:rFonts w:ascii="Times New Roman" w:hAnsi="Times New Roman" w:cs="Times New Roman"/>
              </w:rPr>
              <w:t xml:space="preserve"> от 09.02.2009г № 8-ФЗ «Об обеспеченности </w:t>
            </w:r>
            <w:r w:rsidR="00D25365">
              <w:rPr>
                <w:rFonts w:ascii="Times New Roman" w:hAnsi="Times New Roman" w:cs="Times New Roman"/>
              </w:rPr>
              <w:t>дос</w:t>
            </w:r>
            <w:r w:rsidR="00B93CC6" w:rsidRPr="00B93CC6">
              <w:rPr>
                <w:rFonts w:ascii="Times New Roman" w:hAnsi="Times New Roman" w:cs="Times New Roman"/>
              </w:rPr>
              <w:t>тупа к информации о дея</w:t>
            </w:r>
            <w:r w:rsidR="00D25365">
              <w:rPr>
                <w:rFonts w:ascii="Times New Roman" w:hAnsi="Times New Roman" w:cs="Times New Roman"/>
              </w:rPr>
              <w:t>-</w:t>
            </w:r>
            <w:r w:rsidR="00B93CC6" w:rsidRPr="00B93CC6">
              <w:rPr>
                <w:rFonts w:ascii="Times New Roman" w:hAnsi="Times New Roman" w:cs="Times New Roman"/>
              </w:rPr>
              <w:t>тельности государственных органов и органов местного самоуправления;</w:t>
            </w:r>
          </w:p>
          <w:p w:rsidR="00B93CC6" w:rsidRPr="00B93CC6" w:rsidRDefault="00771E87" w:rsidP="00B93C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="00B93CC6" w:rsidRPr="00B93CC6">
              <w:rPr>
                <w:rFonts w:ascii="Times New Roman" w:hAnsi="Times New Roman" w:cs="Times New Roman"/>
              </w:rPr>
              <w:t xml:space="preserve"> от 28.12.2009г. № 381–ФЗ </w:t>
            </w:r>
            <w:r w:rsidR="00B93CC6" w:rsidRPr="00B93CC6">
              <w:rPr>
                <w:rFonts w:ascii="Times New Roman" w:hAnsi="Times New Roman" w:cs="Times New Roman"/>
              </w:rPr>
              <w:lastRenderedPageBreak/>
              <w:t>«Об основах государственн</w:t>
            </w:r>
            <w:r w:rsidR="00B93CC6" w:rsidRPr="00B93CC6">
              <w:rPr>
                <w:rFonts w:ascii="Times New Roman" w:hAnsi="Times New Roman" w:cs="Times New Roman"/>
              </w:rPr>
              <w:t>о</w:t>
            </w:r>
            <w:r w:rsidR="00B93CC6" w:rsidRPr="00B93CC6">
              <w:rPr>
                <w:rFonts w:ascii="Times New Roman" w:hAnsi="Times New Roman" w:cs="Times New Roman"/>
              </w:rPr>
              <w:t>го регулирования торговой деятельности в Российской Федерации»;</w:t>
            </w:r>
          </w:p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Постановление Правительс</w:t>
            </w:r>
            <w:r w:rsidRPr="00B93CC6">
              <w:rPr>
                <w:rFonts w:ascii="Times New Roman" w:hAnsi="Times New Roman" w:cs="Times New Roman"/>
              </w:rPr>
              <w:t>т</w:t>
            </w:r>
            <w:r w:rsidRPr="00B93CC6">
              <w:rPr>
                <w:rFonts w:ascii="Times New Roman" w:hAnsi="Times New Roman" w:cs="Times New Roman"/>
              </w:rPr>
              <w:t>ва РФ от 10.03.2007 № 148 «Об утверждении правил в</w:t>
            </w:r>
            <w:r w:rsidRPr="00B93CC6">
              <w:rPr>
                <w:rFonts w:ascii="Times New Roman" w:hAnsi="Times New Roman" w:cs="Times New Roman"/>
              </w:rPr>
              <w:t>ы</w:t>
            </w:r>
            <w:r w:rsidRPr="00B93CC6">
              <w:rPr>
                <w:rFonts w:ascii="Times New Roman" w:hAnsi="Times New Roman" w:cs="Times New Roman"/>
              </w:rPr>
              <w:t>дачи разрешений на право организации розничного рынка»;</w:t>
            </w:r>
          </w:p>
          <w:p w:rsidR="00B93CC6" w:rsidRPr="00B93CC6" w:rsidRDefault="00B93CC6" w:rsidP="004A3418">
            <w:pPr>
              <w:tabs>
                <w:tab w:val="left" w:pos="1863"/>
              </w:tabs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Закон Самарской области от 31.05.2007г № 41-ГД «Об о</w:t>
            </w:r>
            <w:r w:rsidRPr="00B93CC6">
              <w:rPr>
                <w:rFonts w:ascii="Times New Roman" w:hAnsi="Times New Roman" w:cs="Times New Roman"/>
              </w:rPr>
              <w:t>р</w:t>
            </w:r>
            <w:r w:rsidRPr="00B93CC6">
              <w:rPr>
                <w:rFonts w:ascii="Times New Roman" w:hAnsi="Times New Roman" w:cs="Times New Roman"/>
              </w:rPr>
              <w:t>ганизации розничных рынков на территории Самарской области;</w:t>
            </w:r>
          </w:p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Закон Самарской области от 05.07.2010 г. №76-ГД «О г</w:t>
            </w:r>
            <w:r w:rsidRPr="00B93CC6">
              <w:rPr>
                <w:rFonts w:ascii="Times New Roman" w:hAnsi="Times New Roman" w:cs="Times New Roman"/>
              </w:rPr>
              <w:t>о</w:t>
            </w:r>
            <w:r w:rsidRPr="00B93CC6">
              <w:rPr>
                <w:rFonts w:ascii="Times New Roman" w:hAnsi="Times New Roman" w:cs="Times New Roman"/>
              </w:rPr>
              <w:t>сударственном регулиров</w:t>
            </w:r>
            <w:r w:rsidRPr="00B93CC6">
              <w:rPr>
                <w:rFonts w:ascii="Times New Roman" w:hAnsi="Times New Roman" w:cs="Times New Roman"/>
              </w:rPr>
              <w:t>а</w:t>
            </w:r>
            <w:r w:rsidRPr="00B93CC6">
              <w:rPr>
                <w:rFonts w:ascii="Times New Roman" w:hAnsi="Times New Roman" w:cs="Times New Roman"/>
              </w:rPr>
              <w:t>нии торговой деятельности на территории Самарской области»;</w:t>
            </w:r>
          </w:p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Постановление Правительс</w:t>
            </w:r>
            <w:r w:rsidRPr="00B93CC6">
              <w:rPr>
                <w:rFonts w:ascii="Times New Roman" w:hAnsi="Times New Roman" w:cs="Times New Roman"/>
              </w:rPr>
              <w:t>т</w:t>
            </w:r>
            <w:r w:rsidRPr="00B93CC6">
              <w:rPr>
                <w:rFonts w:ascii="Times New Roman" w:hAnsi="Times New Roman" w:cs="Times New Roman"/>
              </w:rPr>
              <w:t>ва Самарской области от 22.12.2010 г.№669 «Об ут</w:t>
            </w:r>
            <w:r w:rsidR="00D25365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верждении порядка орган</w:t>
            </w:r>
            <w:r w:rsidRPr="00B93CC6">
              <w:rPr>
                <w:rFonts w:ascii="Times New Roman" w:hAnsi="Times New Roman" w:cs="Times New Roman"/>
              </w:rPr>
              <w:t>и</w:t>
            </w:r>
            <w:r w:rsidRPr="00B93CC6">
              <w:rPr>
                <w:rFonts w:ascii="Times New Roman" w:hAnsi="Times New Roman" w:cs="Times New Roman"/>
              </w:rPr>
              <w:t>зации и проведения ярмарок на территории Самарской области и Требований к орга</w:t>
            </w:r>
            <w:r w:rsidR="00BB32CA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низации продажи товаров на ярмарках»;</w:t>
            </w:r>
          </w:p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Приказ Министерства экон</w:t>
            </w:r>
            <w:r w:rsidRPr="00B93CC6">
              <w:rPr>
                <w:rFonts w:ascii="Times New Roman" w:hAnsi="Times New Roman" w:cs="Times New Roman"/>
              </w:rPr>
              <w:t>о</w:t>
            </w:r>
            <w:r w:rsidRPr="00B93CC6">
              <w:rPr>
                <w:rFonts w:ascii="Times New Roman" w:hAnsi="Times New Roman" w:cs="Times New Roman"/>
              </w:rPr>
              <w:t>мического развития, инв</w:t>
            </w:r>
            <w:r w:rsidRPr="00B93CC6">
              <w:rPr>
                <w:rFonts w:ascii="Times New Roman" w:hAnsi="Times New Roman" w:cs="Times New Roman"/>
              </w:rPr>
              <w:t>е</w:t>
            </w:r>
            <w:r w:rsidRPr="00B93CC6">
              <w:rPr>
                <w:rFonts w:ascii="Times New Roman" w:hAnsi="Times New Roman" w:cs="Times New Roman"/>
              </w:rPr>
              <w:t>стиций и торговли Самарской области от 01.06.2007г №27 «О реализации Закона С</w:t>
            </w:r>
            <w:r w:rsidRPr="00B93CC6">
              <w:rPr>
                <w:rFonts w:ascii="Times New Roman" w:hAnsi="Times New Roman" w:cs="Times New Roman"/>
              </w:rPr>
              <w:t>а</w:t>
            </w:r>
            <w:r w:rsidRPr="00B93CC6">
              <w:rPr>
                <w:rFonts w:ascii="Times New Roman" w:hAnsi="Times New Roman" w:cs="Times New Roman"/>
              </w:rPr>
              <w:t>марской области «Об орган</w:t>
            </w:r>
            <w:r w:rsidRPr="00B93CC6">
              <w:rPr>
                <w:rFonts w:ascii="Times New Roman" w:hAnsi="Times New Roman" w:cs="Times New Roman"/>
              </w:rPr>
              <w:t>и</w:t>
            </w:r>
            <w:r w:rsidRPr="00B93CC6">
              <w:rPr>
                <w:rFonts w:ascii="Times New Roman" w:hAnsi="Times New Roman" w:cs="Times New Roman"/>
              </w:rPr>
              <w:t>зации розничных рынков на территории Самарской о</w:t>
            </w:r>
            <w:r w:rsidRPr="00B93CC6">
              <w:rPr>
                <w:rFonts w:ascii="Times New Roman" w:hAnsi="Times New Roman" w:cs="Times New Roman"/>
              </w:rPr>
              <w:t>б</w:t>
            </w:r>
            <w:r w:rsidRPr="00B93CC6">
              <w:rPr>
                <w:rFonts w:ascii="Times New Roman" w:hAnsi="Times New Roman" w:cs="Times New Roman"/>
              </w:rPr>
              <w:t>ласти»;</w:t>
            </w:r>
          </w:p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lastRenderedPageBreak/>
              <w:t>Устав городского округа Ч</w:t>
            </w:r>
            <w:r w:rsidRPr="00B93CC6">
              <w:rPr>
                <w:rFonts w:ascii="Times New Roman" w:hAnsi="Times New Roman" w:cs="Times New Roman"/>
              </w:rPr>
              <w:t>а</w:t>
            </w:r>
            <w:r w:rsidRPr="00B93CC6">
              <w:rPr>
                <w:rFonts w:ascii="Times New Roman" w:hAnsi="Times New Roman" w:cs="Times New Roman"/>
              </w:rPr>
              <w:t>паевск, утвержден постано</w:t>
            </w:r>
            <w:r w:rsidRPr="00B93CC6">
              <w:rPr>
                <w:rFonts w:ascii="Times New Roman" w:hAnsi="Times New Roman" w:cs="Times New Roman"/>
              </w:rPr>
              <w:t>в</w:t>
            </w:r>
            <w:r w:rsidRPr="00B93CC6">
              <w:rPr>
                <w:rFonts w:ascii="Times New Roman" w:hAnsi="Times New Roman" w:cs="Times New Roman"/>
              </w:rPr>
              <w:t>лением Чапаевской горо</w:t>
            </w:r>
            <w:r w:rsidRPr="00B93CC6">
              <w:rPr>
                <w:rFonts w:ascii="Times New Roman" w:hAnsi="Times New Roman" w:cs="Times New Roman"/>
              </w:rPr>
              <w:t>д</w:t>
            </w:r>
            <w:r w:rsidRPr="00B93CC6">
              <w:rPr>
                <w:rFonts w:ascii="Times New Roman" w:hAnsi="Times New Roman" w:cs="Times New Roman"/>
              </w:rPr>
              <w:t>ской Думы от 17.05.2005 № 21 и зарегистрирован в Ми</w:t>
            </w:r>
            <w:r w:rsidRPr="00B93CC6">
              <w:rPr>
                <w:rFonts w:ascii="Times New Roman" w:hAnsi="Times New Roman" w:cs="Times New Roman"/>
              </w:rPr>
              <w:t>н</w:t>
            </w:r>
            <w:r w:rsidRPr="00B93CC6">
              <w:rPr>
                <w:rFonts w:ascii="Times New Roman" w:hAnsi="Times New Roman" w:cs="Times New Roman"/>
              </w:rPr>
              <w:t>юсте 30.06.2005 № 118;</w:t>
            </w:r>
          </w:p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 xml:space="preserve">Положение об </w:t>
            </w:r>
            <w:r w:rsidR="00BF5A57">
              <w:rPr>
                <w:rFonts w:ascii="Times New Roman" w:hAnsi="Times New Roman" w:cs="Times New Roman"/>
              </w:rPr>
              <w:t>ОТТСиПМП а</w:t>
            </w:r>
            <w:r w:rsidRPr="00B93CC6">
              <w:rPr>
                <w:rFonts w:ascii="Times New Roman" w:hAnsi="Times New Roman" w:cs="Times New Roman"/>
              </w:rPr>
              <w:t>дминистрации городского округа Чапаевск  (распор</w:t>
            </w:r>
            <w:r w:rsidRPr="00B93CC6">
              <w:rPr>
                <w:rFonts w:ascii="Times New Roman" w:hAnsi="Times New Roman" w:cs="Times New Roman"/>
              </w:rPr>
              <w:t>я</w:t>
            </w:r>
            <w:r w:rsidRPr="00B93CC6">
              <w:rPr>
                <w:rFonts w:ascii="Times New Roman" w:hAnsi="Times New Roman" w:cs="Times New Roman"/>
              </w:rPr>
              <w:t>жени</w:t>
            </w:r>
            <w:r w:rsidR="00F17F18">
              <w:rPr>
                <w:rFonts w:ascii="Times New Roman" w:hAnsi="Times New Roman" w:cs="Times New Roman"/>
              </w:rPr>
              <w:t>е</w:t>
            </w:r>
            <w:r w:rsidRPr="00B93CC6">
              <w:rPr>
                <w:rFonts w:ascii="Times New Roman" w:hAnsi="Times New Roman" w:cs="Times New Roman"/>
              </w:rPr>
              <w:t xml:space="preserve"> администрации горо</w:t>
            </w:r>
            <w:r w:rsidRPr="00B93CC6">
              <w:rPr>
                <w:rFonts w:ascii="Times New Roman" w:hAnsi="Times New Roman" w:cs="Times New Roman"/>
              </w:rPr>
              <w:t>д</w:t>
            </w:r>
            <w:r w:rsidRPr="00B93CC6">
              <w:rPr>
                <w:rFonts w:ascii="Times New Roman" w:hAnsi="Times New Roman" w:cs="Times New Roman"/>
              </w:rPr>
              <w:t xml:space="preserve">ского округа Чапаевск от 30.03.2006 </w:t>
            </w:r>
          </w:p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№ Д-8-64, от 29.05.2007 № Д-8-165</w:t>
            </w:r>
            <w:r w:rsidR="00F17F18">
              <w:rPr>
                <w:rFonts w:ascii="Times New Roman" w:hAnsi="Times New Roman" w:cs="Times New Roman"/>
              </w:rPr>
              <w:t>,</w:t>
            </w:r>
            <w:r w:rsidRPr="00B93CC6">
              <w:rPr>
                <w:rFonts w:ascii="Times New Roman" w:hAnsi="Times New Roman" w:cs="Times New Roman"/>
              </w:rPr>
              <w:t xml:space="preserve"> от 22.03.2011 № Д-7/121).</w:t>
            </w:r>
          </w:p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</w:p>
          <w:p w:rsidR="00B93CC6" w:rsidRPr="00B93CC6" w:rsidRDefault="00B93CC6" w:rsidP="00B93CC6">
            <w:pPr>
              <w:jc w:val="both"/>
              <w:rPr>
                <w:rFonts w:ascii="Times New Roman" w:hAnsi="Times New Roman" w:cs="Times New Roman"/>
              </w:rPr>
            </w:pPr>
          </w:p>
          <w:p w:rsidR="009A07EC" w:rsidRPr="00B93CC6" w:rsidRDefault="009A07EC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6"/>
          </w:tcPr>
          <w:p w:rsidR="009A07EC" w:rsidRPr="00B93CC6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2547B4" w:rsidRPr="00B93CC6" w:rsidRDefault="003A56BC" w:rsidP="002547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</w:t>
            </w:r>
            <w:r w:rsidR="002547B4" w:rsidRPr="00B93CC6">
              <w:rPr>
                <w:rFonts w:ascii="Times New Roman" w:hAnsi="Times New Roman" w:cs="Times New Roman"/>
              </w:rPr>
              <w:t>Са</w:t>
            </w:r>
            <w:r>
              <w:rPr>
                <w:rFonts w:ascii="Times New Roman" w:hAnsi="Times New Roman" w:cs="Times New Roman"/>
              </w:rPr>
              <w:t xml:space="preserve">-марская </w:t>
            </w:r>
            <w:r w:rsidR="002547B4" w:rsidRPr="00B93CC6">
              <w:rPr>
                <w:rFonts w:ascii="Times New Roman" w:hAnsi="Times New Roman" w:cs="Times New Roman"/>
              </w:rPr>
              <w:t>обл</w:t>
            </w:r>
            <w:r>
              <w:rPr>
                <w:rFonts w:ascii="Times New Roman" w:hAnsi="Times New Roman" w:cs="Times New Roman"/>
              </w:rPr>
              <w:t>.</w:t>
            </w:r>
            <w:r w:rsidR="002547B4" w:rsidRPr="00B93CC6">
              <w:rPr>
                <w:rFonts w:ascii="Times New Roman" w:hAnsi="Times New Roman" w:cs="Times New Roman"/>
              </w:rPr>
              <w:t xml:space="preserve"> г.Чапаевск, ул.Железно</w:t>
            </w:r>
            <w:r>
              <w:rPr>
                <w:rFonts w:ascii="Times New Roman" w:hAnsi="Times New Roman" w:cs="Times New Roman"/>
              </w:rPr>
              <w:t>-</w:t>
            </w:r>
            <w:r w:rsidR="002547B4" w:rsidRPr="00B93CC6">
              <w:rPr>
                <w:rFonts w:ascii="Times New Roman" w:hAnsi="Times New Roman" w:cs="Times New Roman"/>
              </w:rPr>
              <w:t>доро</w:t>
            </w:r>
            <w:r w:rsidR="002547B4" w:rsidRPr="00B93CC6">
              <w:rPr>
                <w:rFonts w:ascii="Times New Roman" w:hAnsi="Times New Roman" w:cs="Times New Roman"/>
              </w:rPr>
              <w:t>ж</w:t>
            </w:r>
            <w:r w:rsidR="002547B4" w:rsidRPr="00B93CC6">
              <w:rPr>
                <w:rFonts w:ascii="Times New Roman" w:hAnsi="Times New Roman" w:cs="Times New Roman"/>
              </w:rPr>
              <w:t>ная</w:t>
            </w:r>
            <w:r>
              <w:rPr>
                <w:rFonts w:ascii="Times New Roman" w:hAnsi="Times New Roman" w:cs="Times New Roman"/>
              </w:rPr>
              <w:t>,35</w:t>
            </w:r>
            <w:r w:rsidR="002547B4" w:rsidRPr="00B93CC6">
              <w:rPr>
                <w:rFonts w:ascii="Times New Roman" w:hAnsi="Times New Roman" w:cs="Times New Roman"/>
              </w:rPr>
              <w:t>каб.10,11</w:t>
            </w:r>
          </w:p>
          <w:p w:rsidR="002547B4" w:rsidRPr="00B93CC6" w:rsidRDefault="003A56BC" w:rsidP="002547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(846 39) 215</w:t>
            </w:r>
            <w:r w:rsidR="002547B4" w:rsidRPr="00B93CC6">
              <w:rPr>
                <w:rFonts w:ascii="Times New Roman" w:hAnsi="Times New Roman" w:cs="Times New Roman"/>
              </w:rPr>
              <w:t xml:space="preserve">35,тел./факс.8(84639) 2-34-99.       </w:t>
            </w:r>
          </w:p>
          <w:p w:rsidR="002547B4" w:rsidRPr="008539FA" w:rsidRDefault="002547B4" w:rsidP="00D253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http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: // </w:t>
            </w:r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chapaevsk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.</w:t>
            </w:r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samregion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.</w:t>
            </w:r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ru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8539FA">
              <w:rPr>
                <w:rFonts w:ascii="Times New Roman" w:hAnsi="Times New Roman" w:cs="Times New Roman"/>
              </w:rPr>
              <w:t xml:space="preserve">      </w:t>
            </w:r>
            <w:hyperlink r:id="rId65" w:history="1"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otdel</w:t>
              </w:r>
              <w:r w:rsidRPr="008539FA">
                <w:rPr>
                  <w:rStyle w:val="ad"/>
                  <w:rFonts w:ascii="Times New Roman" w:hAnsi="Times New Roman" w:cs="Times New Roman"/>
                </w:rPr>
                <w:t>_</w:t>
              </w:r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tor</w:t>
              </w:r>
              <w:r w:rsidRPr="008539FA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8539FA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9A07EC" w:rsidRPr="008539FA" w:rsidRDefault="009A07EC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9A07EC" w:rsidRPr="008539FA" w:rsidRDefault="009A07EC" w:rsidP="00FB2430">
            <w:pPr>
              <w:rPr>
                <w:rFonts w:ascii="Times New Roman" w:hAnsi="Times New Roman" w:cs="Times New Roman"/>
              </w:rPr>
            </w:pPr>
          </w:p>
        </w:tc>
      </w:tr>
      <w:tr w:rsidR="009A07EC" w:rsidRPr="00B93CC6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9A07EC" w:rsidRPr="00B93CC6" w:rsidRDefault="00D10AA2" w:rsidP="00D10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CF4A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9A07EC" w:rsidRPr="00B93CC6" w:rsidRDefault="00073A06" w:rsidP="00FB2430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Оформление подтвержде</w:t>
            </w:r>
            <w:r w:rsidR="00825A42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>ния о нахож</w:t>
            </w:r>
            <w:r w:rsidR="00825A42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>дении объ</w:t>
            </w:r>
            <w:r w:rsidR="00825A42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>е</w:t>
            </w:r>
            <w:r w:rsidR="00825A42">
              <w:rPr>
                <w:b w:val="0"/>
                <w:sz w:val="22"/>
                <w:szCs w:val="22"/>
              </w:rPr>
              <w:t>к</w:t>
            </w:r>
            <w:r>
              <w:rPr>
                <w:b w:val="0"/>
                <w:sz w:val="22"/>
                <w:szCs w:val="22"/>
              </w:rPr>
              <w:t>та вне гра</w:t>
            </w:r>
            <w:r w:rsidR="00825A42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>ниц приле</w:t>
            </w:r>
            <w:r w:rsidR="00825A42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>гающих тер</w:t>
            </w:r>
            <w:r w:rsidR="00825A42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 xml:space="preserve">риторий, на которых не </w:t>
            </w:r>
            <w:r>
              <w:rPr>
                <w:b w:val="0"/>
                <w:sz w:val="22"/>
                <w:szCs w:val="22"/>
              </w:rPr>
              <w:lastRenderedPageBreak/>
              <w:t>допускается розничная продажа ал</w:t>
            </w:r>
            <w:r w:rsidR="00825A42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>когольной продукции  с содержанием этилового спирта более 15% объема готовой пр</w:t>
            </w:r>
            <w:r>
              <w:rPr>
                <w:b w:val="0"/>
                <w:sz w:val="22"/>
                <w:szCs w:val="22"/>
              </w:rPr>
              <w:t>о</w:t>
            </w:r>
            <w:r>
              <w:rPr>
                <w:b w:val="0"/>
                <w:sz w:val="22"/>
                <w:szCs w:val="22"/>
              </w:rPr>
              <w:t>дукции</w:t>
            </w:r>
          </w:p>
        </w:tc>
        <w:tc>
          <w:tcPr>
            <w:tcW w:w="1557" w:type="dxa"/>
            <w:gridSpan w:val="2"/>
          </w:tcPr>
          <w:p w:rsidR="009A07EC" w:rsidRPr="00B93CC6" w:rsidRDefault="00073A06" w:rsidP="00825A4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</w:t>
            </w:r>
            <w:r w:rsidRPr="00B93CC6">
              <w:rPr>
                <w:rFonts w:ascii="Times New Roman" w:hAnsi="Times New Roman" w:cs="Times New Roman"/>
              </w:rPr>
              <w:t>тдел тор</w:t>
            </w:r>
            <w:r w:rsidR="00825A42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говли, транс</w:t>
            </w:r>
            <w:r w:rsidR="00825A42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порта, связи и поддержки малого пред</w:t>
            </w:r>
            <w:r w:rsidR="00825A42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приниматель</w:t>
            </w:r>
            <w:r w:rsidR="00825A42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ства админи</w:t>
            </w:r>
            <w:r w:rsidR="00825A42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страции го</w:t>
            </w:r>
            <w:r w:rsidR="00825A42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родского ок</w:t>
            </w:r>
            <w:r w:rsidR="00825A42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lastRenderedPageBreak/>
              <w:t>руга  Чапа</w:t>
            </w:r>
            <w:r w:rsidR="00825A42"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B33A78" w:rsidRPr="00B33A78" w:rsidRDefault="00B33A78" w:rsidP="00B33A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A7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тивные проц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дуры:</w:t>
            </w:r>
          </w:p>
          <w:p w:rsidR="00B33A78" w:rsidRPr="00B33A78" w:rsidRDefault="00B33A78" w:rsidP="00B33A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1) прием и р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гистрация д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кументов;</w:t>
            </w:r>
          </w:p>
          <w:p w:rsidR="00B33A78" w:rsidRPr="00B33A78" w:rsidRDefault="00B33A78" w:rsidP="00B33A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 xml:space="preserve">2) рассмотрение документов  и оформление 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подтверждения  или отказа в выдаче по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тверждения;</w:t>
            </w:r>
          </w:p>
          <w:p w:rsidR="00B33A78" w:rsidRPr="00B33A78" w:rsidRDefault="00B33A78" w:rsidP="00B33A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3) выдача по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тверждения или отказа в выдаче подтверждения заявителю.</w:t>
            </w:r>
          </w:p>
          <w:p w:rsidR="00E74D1F" w:rsidRPr="00B33A78" w:rsidRDefault="00B33A78" w:rsidP="00B33A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Основание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 xml:space="preserve">обращение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интересованн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 лица.</w:t>
            </w:r>
          </w:p>
          <w:p w:rsidR="00E74D1F" w:rsidRPr="00B33A78" w:rsidRDefault="00E74D1F" w:rsidP="00E74D1F">
            <w:pPr>
              <w:pStyle w:val="ConsPlusNormal"/>
              <w:tabs>
                <w:tab w:val="left" w:pos="90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Результат-</w:t>
            </w:r>
          </w:p>
          <w:p w:rsidR="00E74D1F" w:rsidRPr="00B33A78" w:rsidRDefault="00E74D1F" w:rsidP="00E74D1F">
            <w:pPr>
              <w:pStyle w:val="ConsPlusNormal"/>
              <w:tabs>
                <w:tab w:val="left" w:pos="90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- выдача или отказ в выдаче подтверждения о нахождении объекта вне границ прил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гающих терр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торий, на кот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рых не допуск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ется розничная продажа алк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гольной пр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дукции с с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держанием эт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лового спирта более 15 пр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центов объема готовой пр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33A78">
              <w:rPr>
                <w:rFonts w:ascii="Times New Roman" w:hAnsi="Times New Roman" w:cs="Times New Roman"/>
                <w:sz w:val="22"/>
                <w:szCs w:val="22"/>
              </w:rPr>
              <w:t>дукции.</w:t>
            </w:r>
          </w:p>
          <w:p w:rsidR="009A07EC" w:rsidRPr="00B93CC6" w:rsidRDefault="009A07EC" w:rsidP="00C8229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E74D1F" w:rsidRPr="00E74D1F" w:rsidRDefault="00E74D1F" w:rsidP="00E74D1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74D1F">
              <w:rPr>
                <w:rFonts w:ascii="Times New Roman" w:hAnsi="Times New Roman" w:cs="Times New Roman"/>
              </w:rPr>
              <w:lastRenderedPageBreak/>
              <w:t>Получатели:</w:t>
            </w:r>
          </w:p>
          <w:p w:rsidR="00E74D1F" w:rsidRPr="00E74D1F" w:rsidRDefault="00E74D1F" w:rsidP="00E74D1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74D1F">
              <w:rPr>
                <w:rFonts w:ascii="Times New Roman" w:hAnsi="Times New Roman" w:cs="Times New Roman"/>
              </w:rPr>
              <w:t xml:space="preserve"> юридич</w:t>
            </w:r>
            <w:r w:rsidRPr="00E74D1F">
              <w:rPr>
                <w:rFonts w:ascii="Times New Roman" w:hAnsi="Times New Roman" w:cs="Times New Roman"/>
              </w:rPr>
              <w:t>е</w:t>
            </w:r>
            <w:r w:rsidRPr="00E74D1F">
              <w:rPr>
                <w:rFonts w:ascii="Times New Roman" w:hAnsi="Times New Roman" w:cs="Times New Roman"/>
              </w:rPr>
              <w:t>ские лица независимо от организ</w:t>
            </w:r>
            <w:r w:rsidRPr="00E74D1F">
              <w:rPr>
                <w:rFonts w:ascii="Times New Roman" w:hAnsi="Times New Roman" w:cs="Times New Roman"/>
              </w:rPr>
              <w:t>а</w:t>
            </w:r>
            <w:r w:rsidRPr="00E74D1F">
              <w:rPr>
                <w:rFonts w:ascii="Times New Roman" w:hAnsi="Times New Roman" w:cs="Times New Roman"/>
              </w:rPr>
              <w:t>ционно-правовых форм и форм собственн</w:t>
            </w:r>
            <w:r w:rsidRPr="00E74D1F">
              <w:rPr>
                <w:rFonts w:ascii="Times New Roman" w:hAnsi="Times New Roman" w:cs="Times New Roman"/>
              </w:rPr>
              <w:t>о</w:t>
            </w:r>
            <w:r w:rsidRPr="00E74D1F">
              <w:rPr>
                <w:rFonts w:ascii="Times New Roman" w:hAnsi="Times New Roman" w:cs="Times New Roman"/>
              </w:rPr>
              <w:lastRenderedPageBreak/>
              <w:t>сти, нам</w:t>
            </w:r>
            <w:r w:rsidRPr="00E74D1F">
              <w:rPr>
                <w:rFonts w:ascii="Times New Roman" w:hAnsi="Times New Roman" w:cs="Times New Roman"/>
              </w:rPr>
              <w:t>е</w:t>
            </w:r>
            <w:r w:rsidRPr="00E74D1F">
              <w:rPr>
                <w:rFonts w:ascii="Times New Roman" w:hAnsi="Times New Roman" w:cs="Times New Roman"/>
              </w:rPr>
              <w:t>ренные ос</w:t>
            </w:r>
            <w:r w:rsidRPr="00E74D1F">
              <w:rPr>
                <w:rFonts w:ascii="Times New Roman" w:hAnsi="Times New Roman" w:cs="Times New Roman"/>
              </w:rPr>
              <w:t>у</w:t>
            </w:r>
            <w:r w:rsidRPr="00E74D1F">
              <w:rPr>
                <w:rFonts w:ascii="Times New Roman" w:hAnsi="Times New Roman" w:cs="Times New Roman"/>
              </w:rPr>
              <w:t>ществлять или осущ</w:t>
            </w:r>
            <w:r w:rsidRPr="00E74D1F">
              <w:rPr>
                <w:rFonts w:ascii="Times New Roman" w:hAnsi="Times New Roman" w:cs="Times New Roman"/>
              </w:rPr>
              <w:t>е</w:t>
            </w:r>
            <w:r w:rsidRPr="00E74D1F">
              <w:rPr>
                <w:rFonts w:ascii="Times New Roman" w:hAnsi="Times New Roman" w:cs="Times New Roman"/>
              </w:rPr>
              <w:t>ствляющие виды де</w:t>
            </w:r>
            <w:r w:rsidRPr="00E74D1F">
              <w:rPr>
                <w:rFonts w:ascii="Times New Roman" w:hAnsi="Times New Roman" w:cs="Times New Roman"/>
              </w:rPr>
              <w:t>я</w:t>
            </w:r>
            <w:r w:rsidRPr="00E74D1F">
              <w:rPr>
                <w:rFonts w:ascii="Times New Roman" w:hAnsi="Times New Roman" w:cs="Times New Roman"/>
              </w:rPr>
              <w:t>тельности, связанные с  предоставл</w:t>
            </w:r>
            <w:r w:rsidRPr="00E74D1F">
              <w:rPr>
                <w:rFonts w:ascii="Times New Roman" w:hAnsi="Times New Roman" w:cs="Times New Roman"/>
              </w:rPr>
              <w:t>е</w:t>
            </w:r>
            <w:r w:rsidRPr="00E74D1F">
              <w:rPr>
                <w:rFonts w:ascii="Times New Roman" w:hAnsi="Times New Roman" w:cs="Times New Roman"/>
              </w:rPr>
              <w:t>нием услуг обществе</w:t>
            </w:r>
            <w:r w:rsidRPr="00E74D1F">
              <w:rPr>
                <w:rFonts w:ascii="Times New Roman" w:hAnsi="Times New Roman" w:cs="Times New Roman"/>
              </w:rPr>
              <w:t>н</w:t>
            </w:r>
            <w:r w:rsidRPr="00E74D1F">
              <w:rPr>
                <w:rFonts w:ascii="Times New Roman" w:hAnsi="Times New Roman" w:cs="Times New Roman"/>
              </w:rPr>
              <w:t>ного пит</w:t>
            </w:r>
            <w:r w:rsidRPr="00E74D1F">
              <w:rPr>
                <w:rFonts w:ascii="Times New Roman" w:hAnsi="Times New Roman" w:cs="Times New Roman"/>
              </w:rPr>
              <w:t>а</w:t>
            </w:r>
            <w:r w:rsidRPr="00E74D1F">
              <w:rPr>
                <w:rFonts w:ascii="Times New Roman" w:hAnsi="Times New Roman" w:cs="Times New Roman"/>
              </w:rPr>
              <w:t>ния, торго</w:t>
            </w:r>
            <w:r w:rsidRPr="00E74D1F">
              <w:rPr>
                <w:rFonts w:ascii="Times New Roman" w:hAnsi="Times New Roman" w:cs="Times New Roman"/>
              </w:rPr>
              <w:t>в</w:t>
            </w:r>
            <w:r w:rsidRPr="00E74D1F">
              <w:rPr>
                <w:rFonts w:ascii="Times New Roman" w:hAnsi="Times New Roman" w:cs="Times New Roman"/>
              </w:rPr>
              <w:t>ли насел</w:t>
            </w:r>
            <w:r w:rsidRPr="00E74D1F">
              <w:rPr>
                <w:rFonts w:ascii="Times New Roman" w:hAnsi="Times New Roman" w:cs="Times New Roman"/>
              </w:rPr>
              <w:t>е</w:t>
            </w:r>
            <w:r w:rsidRPr="00E74D1F">
              <w:rPr>
                <w:rFonts w:ascii="Times New Roman" w:hAnsi="Times New Roman" w:cs="Times New Roman"/>
              </w:rPr>
              <w:t>нию горо</w:t>
            </w:r>
            <w:r w:rsidRPr="00E74D1F">
              <w:rPr>
                <w:rFonts w:ascii="Times New Roman" w:hAnsi="Times New Roman" w:cs="Times New Roman"/>
              </w:rPr>
              <w:t>д</w:t>
            </w:r>
            <w:r w:rsidRPr="00E74D1F">
              <w:rPr>
                <w:rFonts w:ascii="Times New Roman" w:hAnsi="Times New Roman" w:cs="Times New Roman"/>
              </w:rPr>
              <w:t>ского округа Чапаевск.</w:t>
            </w:r>
          </w:p>
          <w:p w:rsidR="009A07EC" w:rsidRPr="00B93CC6" w:rsidRDefault="009A07EC" w:rsidP="0027055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-2"/>
              </w:rPr>
            </w:pPr>
          </w:p>
        </w:tc>
        <w:tc>
          <w:tcPr>
            <w:tcW w:w="993" w:type="dxa"/>
            <w:gridSpan w:val="3"/>
          </w:tcPr>
          <w:p w:rsidR="009A07EC" w:rsidRPr="00B93CC6" w:rsidRDefault="00285D61" w:rsidP="00C82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043" w:type="dxa"/>
            <w:gridSpan w:val="4"/>
          </w:tcPr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Конституция РФот 12.12.1993;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Гражданский Кодексом РФ (часть 2) от 26.01.1996г. № 14-ФЗ ;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ФЗ от 06.10.2003 № 131-ФЗ "Об общих принципах орг</w:t>
            </w:r>
            <w:r w:rsidRPr="00B33A78">
              <w:rPr>
                <w:rFonts w:ascii="Times New Roman" w:hAnsi="Times New Roman" w:cs="Times New Roman"/>
              </w:rPr>
              <w:t>а</w:t>
            </w:r>
            <w:r w:rsidRPr="00B33A78">
              <w:rPr>
                <w:rFonts w:ascii="Times New Roman" w:hAnsi="Times New Roman" w:cs="Times New Roman"/>
              </w:rPr>
              <w:t>низации местного сам</w:t>
            </w:r>
            <w:r w:rsidRPr="00B33A78">
              <w:rPr>
                <w:rFonts w:ascii="Times New Roman" w:hAnsi="Times New Roman" w:cs="Times New Roman"/>
              </w:rPr>
              <w:t>о</w:t>
            </w:r>
            <w:r w:rsidRPr="00B33A78">
              <w:rPr>
                <w:rFonts w:ascii="Times New Roman" w:hAnsi="Times New Roman" w:cs="Times New Roman"/>
              </w:rPr>
              <w:t xml:space="preserve">управления в Российской </w:t>
            </w:r>
            <w:r w:rsidRPr="00B33A78">
              <w:rPr>
                <w:rFonts w:ascii="Times New Roman" w:hAnsi="Times New Roman" w:cs="Times New Roman"/>
              </w:rPr>
              <w:lastRenderedPageBreak/>
              <w:t>Федерации";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ФЗ от 22.11.1995 № 171- ФЗ « О государственном регул</w:t>
            </w:r>
            <w:r w:rsidRPr="00B33A78">
              <w:rPr>
                <w:rFonts w:ascii="Times New Roman" w:hAnsi="Times New Roman" w:cs="Times New Roman"/>
              </w:rPr>
              <w:t>и</w:t>
            </w:r>
            <w:r w:rsidRPr="00B33A78">
              <w:rPr>
                <w:rFonts w:ascii="Times New Roman" w:hAnsi="Times New Roman" w:cs="Times New Roman"/>
              </w:rPr>
              <w:t>ровании производства и об</w:t>
            </w:r>
            <w:r w:rsidRPr="00B33A78">
              <w:rPr>
                <w:rFonts w:ascii="Times New Roman" w:hAnsi="Times New Roman" w:cs="Times New Roman"/>
              </w:rPr>
              <w:t>о</w:t>
            </w:r>
            <w:r w:rsidRPr="00B33A78">
              <w:rPr>
                <w:rFonts w:ascii="Times New Roman" w:hAnsi="Times New Roman" w:cs="Times New Roman"/>
              </w:rPr>
              <w:t>рота этилового спирта, алк</w:t>
            </w:r>
            <w:r w:rsidRPr="00B33A78">
              <w:rPr>
                <w:rFonts w:ascii="Times New Roman" w:hAnsi="Times New Roman" w:cs="Times New Roman"/>
              </w:rPr>
              <w:t>о</w:t>
            </w:r>
            <w:r w:rsidRPr="00B33A78">
              <w:rPr>
                <w:rFonts w:ascii="Times New Roman" w:hAnsi="Times New Roman" w:cs="Times New Roman"/>
              </w:rPr>
              <w:t>гольной и спиртосодержащей продукции»;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Закон Самарской области от 09.02.2006  № 2-ГД «О гос</w:t>
            </w:r>
            <w:r w:rsidRPr="00B33A78">
              <w:rPr>
                <w:rFonts w:ascii="Times New Roman" w:hAnsi="Times New Roman" w:cs="Times New Roman"/>
              </w:rPr>
              <w:t>у</w:t>
            </w:r>
            <w:r w:rsidRPr="00B33A78">
              <w:rPr>
                <w:rFonts w:ascii="Times New Roman" w:hAnsi="Times New Roman" w:cs="Times New Roman"/>
              </w:rPr>
              <w:t>дарственном регулировании производства и оборота эт</w:t>
            </w:r>
            <w:r w:rsidRPr="00B33A78">
              <w:rPr>
                <w:rFonts w:ascii="Times New Roman" w:hAnsi="Times New Roman" w:cs="Times New Roman"/>
              </w:rPr>
              <w:t>и</w:t>
            </w:r>
            <w:r w:rsidRPr="00B33A78">
              <w:rPr>
                <w:rFonts w:ascii="Times New Roman" w:hAnsi="Times New Roman" w:cs="Times New Roman"/>
              </w:rPr>
              <w:t>лового спирта, алкогольной и спиртосодержащей проду</w:t>
            </w:r>
            <w:r w:rsidRPr="00B33A78">
              <w:rPr>
                <w:rFonts w:ascii="Times New Roman" w:hAnsi="Times New Roman" w:cs="Times New Roman"/>
              </w:rPr>
              <w:t>к</w:t>
            </w:r>
            <w:r w:rsidRPr="00B33A78">
              <w:rPr>
                <w:rFonts w:ascii="Times New Roman" w:hAnsi="Times New Roman" w:cs="Times New Roman"/>
              </w:rPr>
              <w:t>ции на территории Сама</w:t>
            </w:r>
            <w:r w:rsidRPr="00B33A78">
              <w:rPr>
                <w:rFonts w:ascii="Times New Roman" w:hAnsi="Times New Roman" w:cs="Times New Roman"/>
              </w:rPr>
              <w:t>р</w:t>
            </w:r>
            <w:r w:rsidRPr="00B33A78">
              <w:rPr>
                <w:rFonts w:ascii="Times New Roman" w:hAnsi="Times New Roman" w:cs="Times New Roman"/>
              </w:rPr>
              <w:t>ской области»;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Закон Самарской области от 31.01.2011 № 3-ГД «О мерах по противодействию алког</w:t>
            </w:r>
            <w:r w:rsidRPr="00B33A78">
              <w:rPr>
                <w:rFonts w:ascii="Times New Roman" w:hAnsi="Times New Roman" w:cs="Times New Roman"/>
              </w:rPr>
              <w:t>о</w:t>
            </w:r>
            <w:r w:rsidRPr="00B33A78">
              <w:rPr>
                <w:rFonts w:ascii="Times New Roman" w:hAnsi="Times New Roman" w:cs="Times New Roman"/>
              </w:rPr>
              <w:t>лизации населения на терр</w:t>
            </w:r>
            <w:r w:rsidRPr="00B33A78">
              <w:rPr>
                <w:rFonts w:ascii="Times New Roman" w:hAnsi="Times New Roman" w:cs="Times New Roman"/>
              </w:rPr>
              <w:t>и</w:t>
            </w:r>
            <w:r w:rsidRPr="00B33A78">
              <w:rPr>
                <w:rFonts w:ascii="Times New Roman" w:hAnsi="Times New Roman" w:cs="Times New Roman"/>
              </w:rPr>
              <w:t>тории Самарской области»;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Постановление  администр</w:t>
            </w:r>
            <w:r w:rsidRPr="00B33A78">
              <w:rPr>
                <w:rFonts w:ascii="Times New Roman" w:hAnsi="Times New Roman" w:cs="Times New Roman"/>
              </w:rPr>
              <w:t>а</w:t>
            </w:r>
            <w:r w:rsidRPr="00B33A78">
              <w:rPr>
                <w:rFonts w:ascii="Times New Roman" w:hAnsi="Times New Roman" w:cs="Times New Roman"/>
              </w:rPr>
              <w:t>ции городского округа Чап</w:t>
            </w:r>
            <w:r w:rsidRPr="00B33A78">
              <w:rPr>
                <w:rFonts w:ascii="Times New Roman" w:hAnsi="Times New Roman" w:cs="Times New Roman"/>
              </w:rPr>
              <w:t>а</w:t>
            </w:r>
            <w:r w:rsidRPr="00B33A78">
              <w:rPr>
                <w:rFonts w:ascii="Times New Roman" w:hAnsi="Times New Roman" w:cs="Times New Roman"/>
              </w:rPr>
              <w:t>евск от 16.03.2011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№ 247 «Об определении те</w:t>
            </w:r>
            <w:r w:rsidRPr="00B33A78">
              <w:rPr>
                <w:rFonts w:ascii="Times New Roman" w:hAnsi="Times New Roman" w:cs="Times New Roman"/>
              </w:rPr>
              <w:t>р</w:t>
            </w:r>
            <w:r w:rsidRPr="00B33A78">
              <w:rPr>
                <w:rFonts w:ascii="Times New Roman" w:hAnsi="Times New Roman" w:cs="Times New Roman"/>
              </w:rPr>
              <w:t>ритории городского округа Чапаевск, где не допускается розничная продажа алк</w:t>
            </w:r>
            <w:r w:rsidRPr="00B33A78">
              <w:rPr>
                <w:rFonts w:ascii="Times New Roman" w:hAnsi="Times New Roman" w:cs="Times New Roman"/>
              </w:rPr>
              <w:t>о</w:t>
            </w:r>
            <w:r w:rsidRPr="00B33A78">
              <w:rPr>
                <w:rFonts w:ascii="Times New Roman" w:hAnsi="Times New Roman" w:cs="Times New Roman"/>
              </w:rPr>
              <w:t>гольной продукции с соде</w:t>
            </w:r>
            <w:r w:rsidRPr="00B33A78">
              <w:rPr>
                <w:rFonts w:ascii="Times New Roman" w:hAnsi="Times New Roman" w:cs="Times New Roman"/>
              </w:rPr>
              <w:t>р</w:t>
            </w:r>
            <w:r w:rsidRPr="00B33A78">
              <w:rPr>
                <w:rFonts w:ascii="Times New Roman" w:hAnsi="Times New Roman" w:cs="Times New Roman"/>
              </w:rPr>
              <w:t>жанием этилового спирта б</w:t>
            </w:r>
            <w:r w:rsidRPr="00B33A78">
              <w:rPr>
                <w:rFonts w:ascii="Times New Roman" w:hAnsi="Times New Roman" w:cs="Times New Roman"/>
              </w:rPr>
              <w:t>о</w:t>
            </w:r>
            <w:r w:rsidRPr="00B33A78">
              <w:rPr>
                <w:rFonts w:ascii="Times New Roman" w:hAnsi="Times New Roman" w:cs="Times New Roman"/>
              </w:rPr>
              <w:t>лее 15 процентов объема г</w:t>
            </w:r>
            <w:r w:rsidRPr="00B33A78">
              <w:rPr>
                <w:rFonts w:ascii="Times New Roman" w:hAnsi="Times New Roman" w:cs="Times New Roman"/>
              </w:rPr>
              <w:t>о</w:t>
            </w:r>
            <w:r w:rsidRPr="00B33A78">
              <w:rPr>
                <w:rFonts w:ascii="Times New Roman" w:hAnsi="Times New Roman" w:cs="Times New Roman"/>
              </w:rPr>
              <w:t>товой продукции и утве</w:t>
            </w:r>
            <w:r w:rsidRPr="00B33A78">
              <w:rPr>
                <w:rFonts w:ascii="Times New Roman" w:hAnsi="Times New Roman" w:cs="Times New Roman"/>
              </w:rPr>
              <w:t>р</w:t>
            </w:r>
            <w:r w:rsidRPr="00B33A78">
              <w:rPr>
                <w:rFonts w:ascii="Times New Roman" w:hAnsi="Times New Roman" w:cs="Times New Roman"/>
              </w:rPr>
              <w:t>ждении Порядка выдачи по</w:t>
            </w:r>
            <w:r w:rsidRPr="00B33A78">
              <w:rPr>
                <w:rFonts w:ascii="Times New Roman" w:hAnsi="Times New Roman" w:cs="Times New Roman"/>
              </w:rPr>
              <w:t>д</w:t>
            </w:r>
            <w:r w:rsidRPr="00B33A78">
              <w:rPr>
                <w:rFonts w:ascii="Times New Roman" w:hAnsi="Times New Roman" w:cs="Times New Roman"/>
              </w:rPr>
              <w:t>тверждения о нахождении объекта вне границ прил</w:t>
            </w:r>
            <w:r w:rsidRPr="00B33A78">
              <w:rPr>
                <w:rFonts w:ascii="Times New Roman" w:hAnsi="Times New Roman" w:cs="Times New Roman"/>
              </w:rPr>
              <w:t>е</w:t>
            </w:r>
            <w:r w:rsidRPr="00B33A78">
              <w:rPr>
                <w:rFonts w:ascii="Times New Roman" w:hAnsi="Times New Roman" w:cs="Times New Roman"/>
              </w:rPr>
              <w:t>гающих территорий»;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Постановление  администр</w:t>
            </w:r>
            <w:r w:rsidRPr="00B33A78">
              <w:rPr>
                <w:rFonts w:ascii="Times New Roman" w:hAnsi="Times New Roman" w:cs="Times New Roman"/>
              </w:rPr>
              <w:t>а</w:t>
            </w:r>
            <w:r w:rsidRPr="00B33A78">
              <w:rPr>
                <w:rFonts w:ascii="Times New Roman" w:hAnsi="Times New Roman" w:cs="Times New Roman"/>
              </w:rPr>
              <w:t>ции городского округа Чап</w:t>
            </w:r>
            <w:r w:rsidRPr="00B33A78">
              <w:rPr>
                <w:rFonts w:ascii="Times New Roman" w:hAnsi="Times New Roman" w:cs="Times New Roman"/>
              </w:rPr>
              <w:t>а</w:t>
            </w:r>
            <w:r w:rsidRPr="00B33A78">
              <w:rPr>
                <w:rFonts w:ascii="Times New Roman" w:hAnsi="Times New Roman" w:cs="Times New Roman"/>
              </w:rPr>
              <w:t>евск от 24.06.2011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3A78">
              <w:rPr>
                <w:rFonts w:ascii="Times New Roman" w:hAnsi="Times New Roman" w:cs="Times New Roman"/>
              </w:rPr>
              <w:t>№ 674 «О внесении измен</w:t>
            </w:r>
            <w:r w:rsidRPr="00B33A78">
              <w:rPr>
                <w:rFonts w:ascii="Times New Roman" w:hAnsi="Times New Roman" w:cs="Times New Roman"/>
              </w:rPr>
              <w:t>е</w:t>
            </w:r>
            <w:r w:rsidRPr="00B33A78">
              <w:rPr>
                <w:rFonts w:ascii="Times New Roman" w:hAnsi="Times New Roman" w:cs="Times New Roman"/>
              </w:rPr>
              <w:lastRenderedPageBreak/>
              <w:t>ний в постановление от 16.03.2011г. № 247 «Об опр</w:t>
            </w:r>
            <w:r w:rsidRPr="00B33A78">
              <w:rPr>
                <w:rFonts w:ascii="Times New Roman" w:hAnsi="Times New Roman" w:cs="Times New Roman"/>
              </w:rPr>
              <w:t>е</w:t>
            </w:r>
            <w:r w:rsidRPr="00B33A78">
              <w:rPr>
                <w:rFonts w:ascii="Times New Roman" w:hAnsi="Times New Roman" w:cs="Times New Roman"/>
              </w:rPr>
              <w:t>делении территории горо</w:t>
            </w:r>
            <w:r w:rsidRPr="00B33A78">
              <w:rPr>
                <w:rFonts w:ascii="Times New Roman" w:hAnsi="Times New Roman" w:cs="Times New Roman"/>
              </w:rPr>
              <w:t>д</w:t>
            </w:r>
            <w:r w:rsidRPr="00B33A78">
              <w:rPr>
                <w:rFonts w:ascii="Times New Roman" w:hAnsi="Times New Roman" w:cs="Times New Roman"/>
              </w:rPr>
              <w:t>ского округа Чапаевск, где не допускается розничная пр</w:t>
            </w:r>
            <w:r w:rsidRPr="00B33A78">
              <w:rPr>
                <w:rFonts w:ascii="Times New Roman" w:hAnsi="Times New Roman" w:cs="Times New Roman"/>
              </w:rPr>
              <w:t>о</w:t>
            </w:r>
            <w:r w:rsidRPr="00B33A78">
              <w:rPr>
                <w:rFonts w:ascii="Times New Roman" w:hAnsi="Times New Roman" w:cs="Times New Roman"/>
              </w:rPr>
              <w:t>дажа алкогольной продукции с содержанием этилового спирта более 15 процентов объема готовой продукции и утверждении Порядка выд</w:t>
            </w:r>
            <w:r w:rsidRPr="00B33A78">
              <w:rPr>
                <w:rFonts w:ascii="Times New Roman" w:hAnsi="Times New Roman" w:cs="Times New Roman"/>
              </w:rPr>
              <w:t>а</w:t>
            </w:r>
            <w:r w:rsidRPr="00B33A78">
              <w:rPr>
                <w:rFonts w:ascii="Times New Roman" w:hAnsi="Times New Roman" w:cs="Times New Roman"/>
              </w:rPr>
              <w:t>чи подтверждения о нахо</w:t>
            </w:r>
            <w:r w:rsidRPr="00B33A78">
              <w:rPr>
                <w:rFonts w:ascii="Times New Roman" w:hAnsi="Times New Roman" w:cs="Times New Roman"/>
              </w:rPr>
              <w:t>ж</w:t>
            </w:r>
            <w:r w:rsidRPr="00B33A78">
              <w:rPr>
                <w:rFonts w:ascii="Times New Roman" w:hAnsi="Times New Roman" w:cs="Times New Roman"/>
              </w:rPr>
              <w:t>дении объекта вне границ прилегающих территорий».</w:t>
            </w:r>
          </w:p>
          <w:p w:rsidR="00E74D1F" w:rsidRPr="00B33A78" w:rsidRDefault="00E74D1F" w:rsidP="00E74D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A07EC" w:rsidRPr="00B93CC6" w:rsidRDefault="009A07EC" w:rsidP="00A032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6"/>
          </w:tcPr>
          <w:p w:rsidR="009A07EC" w:rsidRPr="00B93CC6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825A42" w:rsidRPr="00B93CC6" w:rsidRDefault="00825A42" w:rsidP="00825A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</w:t>
            </w:r>
            <w:r w:rsidRPr="00B93CC6">
              <w:rPr>
                <w:rFonts w:ascii="Times New Roman" w:hAnsi="Times New Roman" w:cs="Times New Roman"/>
              </w:rPr>
              <w:t>Са</w:t>
            </w:r>
            <w:r>
              <w:rPr>
                <w:rFonts w:ascii="Times New Roman" w:hAnsi="Times New Roman" w:cs="Times New Roman"/>
              </w:rPr>
              <w:t xml:space="preserve">-марская </w:t>
            </w:r>
            <w:r w:rsidRPr="00B93CC6">
              <w:rPr>
                <w:rFonts w:ascii="Times New Roman" w:hAnsi="Times New Roman" w:cs="Times New Roman"/>
              </w:rPr>
              <w:t>обл</w:t>
            </w:r>
            <w:r>
              <w:rPr>
                <w:rFonts w:ascii="Times New Roman" w:hAnsi="Times New Roman" w:cs="Times New Roman"/>
              </w:rPr>
              <w:t>.</w:t>
            </w:r>
            <w:r w:rsidRPr="00B93CC6">
              <w:rPr>
                <w:rFonts w:ascii="Times New Roman" w:hAnsi="Times New Roman" w:cs="Times New Roman"/>
              </w:rPr>
              <w:t xml:space="preserve"> г.Чапаевск, ул.Железно</w:t>
            </w:r>
            <w:r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доро</w:t>
            </w:r>
            <w:r w:rsidRPr="00B93CC6">
              <w:rPr>
                <w:rFonts w:ascii="Times New Roman" w:hAnsi="Times New Roman" w:cs="Times New Roman"/>
              </w:rPr>
              <w:t>ж</w:t>
            </w:r>
            <w:r w:rsidRPr="00B93CC6">
              <w:rPr>
                <w:rFonts w:ascii="Times New Roman" w:hAnsi="Times New Roman" w:cs="Times New Roman"/>
              </w:rPr>
              <w:t>ная</w:t>
            </w:r>
            <w:r>
              <w:rPr>
                <w:rFonts w:ascii="Times New Roman" w:hAnsi="Times New Roman" w:cs="Times New Roman"/>
              </w:rPr>
              <w:t>,35</w:t>
            </w:r>
            <w:r w:rsidRPr="00B93CC6">
              <w:rPr>
                <w:rFonts w:ascii="Times New Roman" w:hAnsi="Times New Roman" w:cs="Times New Roman"/>
              </w:rPr>
              <w:t>каб.10,11</w:t>
            </w:r>
          </w:p>
          <w:p w:rsidR="00825A42" w:rsidRPr="00B93CC6" w:rsidRDefault="00825A42" w:rsidP="00825A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(846 39) 215</w:t>
            </w:r>
            <w:r w:rsidRPr="00B93CC6">
              <w:rPr>
                <w:rFonts w:ascii="Times New Roman" w:hAnsi="Times New Roman" w:cs="Times New Roman"/>
              </w:rPr>
              <w:t>35,тел./ф</w:t>
            </w:r>
            <w:r w:rsidRPr="00B93CC6">
              <w:rPr>
                <w:rFonts w:ascii="Times New Roman" w:hAnsi="Times New Roman" w:cs="Times New Roman"/>
              </w:rPr>
              <w:lastRenderedPageBreak/>
              <w:t xml:space="preserve">акс.8(84639) 2-34-99.       </w:t>
            </w:r>
          </w:p>
          <w:p w:rsidR="00825A42" w:rsidRPr="00825A42" w:rsidRDefault="00825A42" w:rsidP="00825A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http</w:t>
            </w:r>
            <w:r w:rsidRPr="00825A42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: // </w:t>
            </w:r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chapaevsk</w:t>
            </w:r>
            <w:r w:rsidRPr="00825A42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.</w:t>
            </w:r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samregion</w:t>
            </w:r>
            <w:r w:rsidRPr="00825A42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.</w:t>
            </w:r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ru</w:t>
            </w:r>
            <w:r w:rsidRPr="00825A42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825A42">
              <w:rPr>
                <w:rFonts w:ascii="Times New Roman" w:hAnsi="Times New Roman" w:cs="Times New Roman"/>
              </w:rPr>
              <w:t xml:space="preserve">      </w:t>
            </w:r>
            <w:hyperlink r:id="rId66" w:history="1"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otdel</w:t>
              </w:r>
              <w:r w:rsidRPr="00825A42">
                <w:rPr>
                  <w:rStyle w:val="ad"/>
                  <w:rFonts w:ascii="Times New Roman" w:hAnsi="Times New Roman" w:cs="Times New Roman"/>
                </w:rPr>
                <w:t>_</w:t>
              </w:r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tor</w:t>
              </w:r>
              <w:r w:rsidRPr="00825A42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825A42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825A42" w:rsidRDefault="00825A42" w:rsidP="00073A06">
            <w:pPr>
              <w:jc w:val="both"/>
              <w:rPr>
                <w:rFonts w:ascii="Times New Roman" w:hAnsi="Times New Roman" w:cs="Times New Roman"/>
              </w:rPr>
            </w:pPr>
          </w:p>
          <w:p w:rsidR="00825A42" w:rsidRDefault="00825A42" w:rsidP="00073A06">
            <w:pPr>
              <w:jc w:val="both"/>
              <w:rPr>
                <w:rFonts w:ascii="Times New Roman" w:hAnsi="Times New Roman" w:cs="Times New Roman"/>
              </w:rPr>
            </w:pPr>
          </w:p>
          <w:p w:rsidR="009A07EC" w:rsidRPr="00B93CC6" w:rsidRDefault="00073A06" w:rsidP="00825A42">
            <w:pPr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777" w:type="dxa"/>
            <w:gridSpan w:val="4"/>
          </w:tcPr>
          <w:p w:rsidR="009A07EC" w:rsidRPr="00B93CC6" w:rsidRDefault="009A07EC" w:rsidP="00FB2430">
            <w:pPr>
              <w:rPr>
                <w:rFonts w:ascii="Times New Roman" w:hAnsi="Times New Roman" w:cs="Times New Roman"/>
              </w:rPr>
            </w:pPr>
          </w:p>
        </w:tc>
      </w:tr>
      <w:tr w:rsidR="005110BE" w:rsidRPr="00B93CC6" w:rsidTr="003C1F72">
        <w:tc>
          <w:tcPr>
            <w:tcW w:w="15417" w:type="dxa"/>
            <w:gridSpan w:val="31"/>
          </w:tcPr>
          <w:p w:rsidR="005110BE" w:rsidRPr="00DD7D6E" w:rsidRDefault="005110BE" w:rsidP="00511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сфере жилищных отношений</w:t>
            </w:r>
          </w:p>
        </w:tc>
      </w:tr>
      <w:tr w:rsidR="005110BE" w:rsidRPr="00B93CC6" w:rsidTr="003C1F72">
        <w:tc>
          <w:tcPr>
            <w:tcW w:w="15417" w:type="dxa"/>
            <w:gridSpan w:val="31"/>
          </w:tcPr>
          <w:p w:rsidR="005110BE" w:rsidRPr="00B93CC6" w:rsidRDefault="005110BE" w:rsidP="005110BE">
            <w:pPr>
              <w:jc w:val="center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Жилищный отдел 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Чапаевск</w:t>
            </w:r>
          </w:p>
        </w:tc>
      </w:tr>
      <w:tr w:rsidR="009A07EC" w:rsidRPr="00F75326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9A07EC" w:rsidRPr="00726CE2" w:rsidRDefault="00D10AA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5110BE" w:rsidRPr="00726C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9A07EC" w:rsidRPr="00726CE2" w:rsidRDefault="005110BE" w:rsidP="00FA2BD5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726CE2">
              <w:rPr>
                <w:b w:val="0"/>
                <w:sz w:val="22"/>
                <w:szCs w:val="22"/>
              </w:rPr>
              <w:t xml:space="preserve">Постановка </w:t>
            </w:r>
            <w:r w:rsidRPr="00726CE2">
              <w:rPr>
                <w:b w:val="0"/>
                <w:bCs/>
                <w:sz w:val="22"/>
                <w:szCs w:val="22"/>
              </w:rPr>
              <w:t>работников органов м</w:t>
            </w:r>
            <w:r w:rsidRPr="00726CE2">
              <w:rPr>
                <w:b w:val="0"/>
                <w:bCs/>
                <w:sz w:val="22"/>
                <w:szCs w:val="22"/>
              </w:rPr>
              <w:t>е</w:t>
            </w:r>
            <w:r w:rsidRPr="00726CE2">
              <w:rPr>
                <w:b w:val="0"/>
                <w:bCs/>
                <w:sz w:val="22"/>
                <w:szCs w:val="22"/>
              </w:rPr>
              <w:t>стного сам</w:t>
            </w:r>
            <w:r w:rsidRPr="00726CE2">
              <w:rPr>
                <w:b w:val="0"/>
                <w:bCs/>
                <w:sz w:val="22"/>
                <w:szCs w:val="22"/>
              </w:rPr>
              <w:t>о</w:t>
            </w:r>
            <w:r w:rsidRPr="00726CE2">
              <w:rPr>
                <w:b w:val="0"/>
                <w:bCs/>
                <w:sz w:val="22"/>
                <w:szCs w:val="22"/>
              </w:rPr>
              <w:t>управления и муниципаль</w:t>
            </w:r>
            <w:r w:rsidR="003B0688">
              <w:rPr>
                <w:b w:val="0"/>
                <w:bCs/>
                <w:sz w:val="22"/>
                <w:szCs w:val="22"/>
              </w:rPr>
              <w:t>-</w:t>
            </w:r>
            <w:r w:rsidRPr="00726CE2">
              <w:rPr>
                <w:b w:val="0"/>
                <w:bCs/>
                <w:sz w:val="22"/>
                <w:szCs w:val="22"/>
              </w:rPr>
              <w:t>ных учре</w:t>
            </w:r>
            <w:r w:rsidRPr="00726CE2">
              <w:rPr>
                <w:b w:val="0"/>
                <w:bCs/>
                <w:sz w:val="22"/>
                <w:szCs w:val="22"/>
              </w:rPr>
              <w:t>ж</w:t>
            </w:r>
            <w:r w:rsidRPr="00726CE2">
              <w:rPr>
                <w:b w:val="0"/>
                <w:bCs/>
                <w:sz w:val="22"/>
                <w:szCs w:val="22"/>
              </w:rPr>
              <w:t>дений С</w:t>
            </w:r>
            <w:r w:rsidRPr="00726CE2">
              <w:rPr>
                <w:b w:val="0"/>
                <w:bCs/>
                <w:sz w:val="22"/>
                <w:szCs w:val="22"/>
              </w:rPr>
              <w:t>а</w:t>
            </w:r>
            <w:r w:rsidRPr="00726CE2">
              <w:rPr>
                <w:b w:val="0"/>
                <w:bCs/>
                <w:sz w:val="22"/>
                <w:szCs w:val="22"/>
              </w:rPr>
              <w:t>марской о</w:t>
            </w:r>
            <w:r w:rsidRPr="00726CE2">
              <w:rPr>
                <w:b w:val="0"/>
                <w:bCs/>
                <w:sz w:val="22"/>
                <w:szCs w:val="22"/>
              </w:rPr>
              <w:t>б</w:t>
            </w:r>
            <w:r w:rsidRPr="00726CE2">
              <w:rPr>
                <w:b w:val="0"/>
                <w:bCs/>
                <w:sz w:val="22"/>
                <w:szCs w:val="22"/>
              </w:rPr>
              <w:t xml:space="preserve">ласти на учет в </w:t>
            </w:r>
            <w:r w:rsidR="00BB32CA">
              <w:rPr>
                <w:b w:val="0"/>
                <w:bCs/>
                <w:sz w:val="22"/>
                <w:szCs w:val="22"/>
              </w:rPr>
              <w:t>ка</w:t>
            </w:r>
            <w:r w:rsidRPr="00726CE2">
              <w:rPr>
                <w:b w:val="0"/>
                <w:bCs/>
                <w:sz w:val="22"/>
                <w:szCs w:val="22"/>
              </w:rPr>
              <w:t>честве нуждающи</w:t>
            </w:r>
            <w:r w:rsidRPr="00726CE2">
              <w:rPr>
                <w:b w:val="0"/>
                <w:bCs/>
                <w:sz w:val="22"/>
                <w:szCs w:val="22"/>
              </w:rPr>
              <w:t>х</w:t>
            </w:r>
            <w:r w:rsidRPr="00726CE2">
              <w:rPr>
                <w:b w:val="0"/>
                <w:bCs/>
                <w:sz w:val="22"/>
                <w:szCs w:val="22"/>
              </w:rPr>
              <w:t>ся в получ</w:t>
            </w:r>
            <w:r w:rsidRPr="00726CE2">
              <w:rPr>
                <w:b w:val="0"/>
                <w:bCs/>
                <w:sz w:val="22"/>
                <w:szCs w:val="22"/>
              </w:rPr>
              <w:t>е</w:t>
            </w:r>
            <w:r w:rsidRPr="00726CE2">
              <w:rPr>
                <w:b w:val="0"/>
                <w:bCs/>
                <w:sz w:val="22"/>
                <w:szCs w:val="22"/>
              </w:rPr>
              <w:t>нии социал</w:t>
            </w:r>
            <w:r w:rsidRPr="00726CE2">
              <w:rPr>
                <w:b w:val="0"/>
                <w:bCs/>
                <w:sz w:val="22"/>
                <w:szCs w:val="22"/>
              </w:rPr>
              <w:t>ь</w:t>
            </w:r>
            <w:r w:rsidRPr="00726CE2">
              <w:rPr>
                <w:b w:val="0"/>
                <w:bCs/>
                <w:sz w:val="22"/>
                <w:szCs w:val="22"/>
              </w:rPr>
              <w:t>ной выплаты и расчет ра</w:t>
            </w:r>
            <w:r w:rsidRPr="00726CE2">
              <w:rPr>
                <w:b w:val="0"/>
                <w:bCs/>
                <w:sz w:val="22"/>
                <w:szCs w:val="22"/>
              </w:rPr>
              <w:t>з</w:t>
            </w:r>
            <w:r w:rsidRPr="00726CE2">
              <w:rPr>
                <w:b w:val="0"/>
                <w:bCs/>
                <w:sz w:val="22"/>
                <w:szCs w:val="22"/>
              </w:rPr>
              <w:t xml:space="preserve">мера  </w:t>
            </w:r>
            <w:r w:rsidRPr="00726CE2">
              <w:rPr>
                <w:b w:val="0"/>
                <w:sz w:val="22"/>
                <w:szCs w:val="22"/>
              </w:rPr>
              <w:t>со</w:t>
            </w:r>
            <w:r w:rsidR="00BB32CA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циальных выплат на строительст</w:t>
            </w:r>
            <w:r w:rsidR="00BB32CA">
              <w:rPr>
                <w:b w:val="0"/>
                <w:sz w:val="22"/>
                <w:szCs w:val="22"/>
              </w:rPr>
              <w:t xml:space="preserve">-во или </w:t>
            </w:r>
            <w:r w:rsidRPr="00726CE2">
              <w:rPr>
                <w:b w:val="0"/>
                <w:sz w:val="22"/>
                <w:szCs w:val="22"/>
              </w:rPr>
              <w:t>пр</w:t>
            </w:r>
            <w:r w:rsidRPr="00726CE2">
              <w:rPr>
                <w:b w:val="0"/>
                <w:sz w:val="22"/>
                <w:szCs w:val="22"/>
              </w:rPr>
              <w:t>и</w:t>
            </w:r>
            <w:r w:rsidRPr="00726CE2">
              <w:rPr>
                <w:b w:val="0"/>
                <w:sz w:val="22"/>
                <w:szCs w:val="22"/>
              </w:rPr>
              <w:t xml:space="preserve">обретение </w:t>
            </w:r>
            <w:r w:rsidRPr="00726CE2">
              <w:rPr>
                <w:b w:val="0"/>
                <w:sz w:val="22"/>
                <w:szCs w:val="22"/>
              </w:rPr>
              <w:lastRenderedPageBreak/>
              <w:t>жилого п</w:t>
            </w:r>
            <w:r w:rsidRPr="00726CE2">
              <w:rPr>
                <w:b w:val="0"/>
                <w:sz w:val="22"/>
                <w:szCs w:val="22"/>
              </w:rPr>
              <w:t>о</w:t>
            </w:r>
            <w:r w:rsidRPr="00726CE2">
              <w:rPr>
                <w:b w:val="0"/>
                <w:sz w:val="22"/>
                <w:szCs w:val="22"/>
              </w:rPr>
              <w:t>мещения</w:t>
            </w:r>
          </w:p>
        </w:tc>
        <w:tc>
          <w:tcPr>
            <w:tcW w:w="1557" w:type="dxa"/>
            <w:gridSpan w:val="2"/>
          </w:tcPr>
          <w:p w:rsidR="009A07EC" w:rsidRDefault="00BB32CA" w:rsidP="00726CE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Ж</w:t>
            </w:r>
            <w:r w:rsidR="005110BE" w:rsidRPr="00726CE2">
              <w:rPr>
                <w:rFonts w:ascii="Times New Roman" w:eastAsia="Calibri" w:hAnsi="Times New Roman" w:cs="Times New Roman"/>
              </w:rPr>
              <w:t>илищный отдел адм</w:t>
            </w:r>
            <w:r w:rsidR="005110BE" w:rsidRPr="00726CE2">
              <w:rPr>
                <w:rFonts w:ascii="Times New Roman" w:eastAsia="Calibri" w:hAnsi="Times New Roman" w:cs="Times New Roman"/>
              </w:rPr>
              <w:t>и</w:t>
            </w:r>
            <w:r w:rsidR="005110BE" w:rsidRPr="00726CE2">
              <w:rPr>
                <w:rFonts w:ascii="Times New Roman" w:eastAsia="Calibri" w:hAnsi="Times New Roman" w:cs="Times New Roman"/>
              </w:rPr>
              <w:t>нистрации городского округа</w:t>
            </w:r>
          </w:p>
          <w:p w:rsidR="009E0DB9" w:rsidRPr="00726CE2" w:rsidRDefault="009E0DB9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Чапаевск</w:t>
            </w:r>
          </w:p>
        </w:tc>
        <w:tc>
          <w:tcPr>
            <w:tcW w:w="1764" w:type="dxa"/>
            <w:gridSpan w:val="2"/>
          </w:tcPr>
          <w:p w:rsidR="00BB32CA" w:rsidRPr="00BB32CA" w:rsidRDefault="00BB32CA" w:rsidP="00BB32CA">
            <w:pPr>
              <w:outlineLvl w:val="2"/>
              <w:rPr>
                <w:rStyle w:val="FontStyle47"/>
                <w:rFonts w:eastAsia="Calibri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Pr="00BB32CA">
              <w:rPr>
                <w:rFonts w:ascii="Times New Roman" w:eastAsia="Calibri" w:hAnsi="Times New Roman" w:cs="Times New Roman"/>
              </w:rPr>
              <w:t>дминистр</w:t>
            </w:r>
            <w:r w:rsidRPr="00BB32CA">
              <w:rPr>
                <w:rFonts w:ascii="Times New Roman" w:eastAsia="Calibri" w:hAnsi="Times New Roman" w:cs="Times New Roman"/>
              </w:rPr>
              <w:t>а</w:t>
            </w:r>
            <w:r w:rsidRPr="00BB32CA">
              <w:rPr>
                <w:rFonts w:ascii="Times New Roman" w:eastAsia="Calibri" w:hAnsi="Times New Roman" w:cs="Times New Roman"/>
              </w:rPr>
              <w:t>тивны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BB32CA">
              <w:rPr>
                <w:rFonts w:ascii="Times New Roman" w:eastAsia="Calibri" w:hAnsi="Times New Roman" w:cs="Times New Roman"/>
              </w:rPr>
              <w:t xml:space="preserve"> проц</w:t>
            </w:r>
            <w:r w:rsidRPr="00BB32CA">
              <w:rPr>
                <w:rFonts w:ascii="Times New Roman" w:eastAsia="Calibri" w:hAnsi="Times New Roman" w:cs="Times New Roman"/>
              </w:rPr>
              <w:t>е</w:t>
            </w:r>
            <w:r w:rsidRPr="00BB32CA">
              <w:rPr>
                <w:rFonts w:ascii="Times New Roman" w:eastAsia="Calibri" w:hAnsi="Times New Roman" w:cs="Times New Roman"/>
              </w:rPr>
              <w:t>дур</w:t>
            </w:r>
            <w:r>
              <w:rPr>
                <w:rFonts w:ascii="Times New Roman" w:eastAsia="Calibri" w:hAnsi="Times New Roman" w:cs="Times New Roman"/>
              </w:rPr>
              <w:t>ы:</w:t>
            </w:r>
          </w:p>
          <w:p w:rsidR="00D13B89" w:rsidRDefault="00D13B89" w:rsidP="00D13B89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B32CA" w:rsidRPr="00BB32CA">
              <w:rPr>
                <w:rFonts w:ascii="Times New Roman" w:hAnsi="Times New Roman" w:cs="Times New Roman"/>
                <w:sz w:val="22"/>
                <w:szCs w:val="22"/>
              </w:rPr>
              <w:t>прием и рас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B32CA" w:rsidRPr="00BB32CA">
              <w:rPr>
                <w:rFonts w:ascii="Times New Roman" w:hAnsi="Times New Roman" w:cs="Times New Roman"/>
                <w:sz w:val="22"/>
                <w:szCs w:val="22"/>
              </w:rPr>
              <w:t>смотрение до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-кументов;</w:t>
            </w:r>
          </w:p>
          <w:p w:rsidR="00BB32CA" w:rsidRPr="00BB32CA" w:rsidRDefault="00D13B89" w:rsidP="00D13B89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B32CA" w:rsidRPr="00BB32CA">
              <w:rPr>
                <w:rFonts w:ascii="Times New Roman" w:hAnsi="Times New Roman" w:cs="Times New Roman"/>
                <w:sz w:val="22"/>
                <w:szCs w:val="22"/>
              </w:rPr>
              <w:t>принятие 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B32CA" w:rsidRPr="00BB32CA">
              <w:rPr>
                <w:rFonts w:ascii="Times New Roman" w:hAnsi="Times New Roman" w:cs="Times New Roman"/>
                <w:sz w:val="22"/>
                <w:szCs w:val="22"/>
              </w:rPr>
              <w:t>шения о предо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B32CA" w:rsidRPr="00BB32CA">
              <w:rPr>
                <w:rFonts w:ascii="Times New Roman" w:hAnsi="Times New Roman" w:cs="Times New Roman"/>
                <w:sz w:val="22"/>
                <w:szCs w:val="22"/>
              </w:rPr>
              <w:t>ставлении либо об отказе в пр</w:t>
            </w:r>
            <w:r w:rsidR="00BB32CA" w:rsidRPr="00BB32C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BB32CA" w:rsidRPr="00BB32CA">
              <w:rPr>
                <w:rFonts w:ascii="Times New Roman" w:hAnsi="Times New Roman" w:cs="Times New Roman"/>
                <w:sz w:val="22"/>
                <w:szCs w:val="22"/>
              </w:rPr>
              <w:t>доставлении муниципальной услуги;</w:t>
            </w:r>
          </w:p>
          <w:p w:rsidR="00BB32CA" w:rsidRPr="00BB32CA" w:rsidRDefault="00D13B89" w:rsidP="00D13B89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B32CA" w:rsidRPr="00BB32CA">
              <w:rPr>
                <w:rFonts w:ascii="Times New Roman" w:hAnsi="Times New Roman" w:cs="Times New Roman"/>
                <w:sz w:val="22"/>
                <w:szCs w:val="22"/>
              </w:rPr>
              <w:t>формирование  и представление списков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B32CA" w:rsidRPr="00BB32CA">
              <w:rPr>
                <w:rFonts w:ascii="Times New Roman" w:hAnsi="Times New Roman" w:cs="Times New Roman"/>
                <w:sz w:val="22"/>
                <w:szCs w:val="22"/>
              </w:rPr>
              <w:t>ников;</w:t>
            </w:r>
          </w:p>
          <w:p w:rsidR="00BB32CA" w:rsidRPr="00BB32CA" w:rsidRDefault="00D13B89" w:rsidP="00D13B89">
            <w:pPr>
              <w:pStyle w:val="aa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B32CA" w:rsidRPr="00BB32CA">
              <w:rPr>
                <w:sz w:val="22"/>
                <w:szCs w:val="22"/>
              </w:rPr>
              <w:t>проведение ежегодной пе</w:t>
            </w:r>
            <w:r>
              <w:rPr>
                <w:sz w:val="22"/>
                <w:szCs w:val="22"/>
              </w:rPr>
              <w:t>-</w:t>
            </w:r>
            <w:r w:rsidR="00BB32CA" w:rsidRPr="00BB32CA">
              <w:rPr>
                <w:sz w:val="22"/>
                <w:szCs w:val="22"/>
              </w:rPr>
              <w:t>ререгистрации граждан;</w:t>
            </w:r>
          </w:p>
          <w:p w:rsidR="00BB32CA" w:rsidRPr="00BB32CA" w:rsidRDefault="00D13B89" w:rsidP="00D13B89">
            <w:pPr>
              <w:pStyle w:val="aa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B32CA" w:rsidRPr="00BB32CA">
              <w:rPr>
                <w:sz w:val="22"/>
                <w:szCs w:val="22"/>
              </w:rPr>
              <w:t xml:space="preserve">расчет размера </w:t>
            </w:r>
            <w:r w:rsidR="00BB32CA" w:rsidRPr="00BB32CA">
              <w:rPr>
                <w:sz w:val="22"/>
                <w:szCs w:val="22"/>
              </w:rPr>
              <w:lastRenderedPageBreak/>
              <w:t>социальной в</w:t>
            </w:r>
            <w:r w:rsidR="00BB32CA" w:rsidRPr="00BB32CA">
              <w:rPr>
                <w:sz w:val="22"/>
                <w:szCs w:val="22"/>
              </w:rPr>
              <w:t>ы</w:t>
            </w:r>
            <w:r w:rsidR="00BB32CA" w:rsidRPr="00BB32CA">
              <w:rPr>
                <w:sz w:val="22"/>
                <w:szCs w:val="22"/>
              </w:rPr>
              <w:t>платы;</w:t>
            </w:r>
          </w:p>
          <w:p w:rsidR="00BB32CA" w:rsidRPr="00BB32CA" w:rsidRDefault="00D13B89" w:rsidP="00D13B89">
            <w:pPr>
              <w:pStyle w:val="aa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B32CA" w:rsidRPr="00BB32CA">
              <w:rPr>
                <w:sz w:val="22"/>
                <w:szCs w:val="22"/>
              </w:rPr>
              <w:t>принятие и н</w:t>
            </w:r>
            <w:r w:rsidR="00BB32CA" w:rsidRPr="00BB32CA">
              <w:rPr>
                <w:sz w:val="22"/>
                <w:szCs w:val="22"/>
              </w:rPr>
              <w:t>а</w:t>
            </w:r>
            <w:r w:rsidR="00BB32CA" w:rsidRPr="00BB32CA">
              <w:rPr>
                <w:sz w:val="22"/>
                <w:szCs w:val="22"/>
              </w:rPr>
              <w:t>правление ре</w:t>
            </w:r>
            <w:r>
              <w:rPr>
                <w:sz w:val="22"/>
                <w:szCs w:val="22"/>
              </w:rPr>
              <w:t>-</w:t>
            </w:r>
            <w:r w:rsidR="00BB32CA" w:rsidRPr="00BB32CA">
              <w:rPr>
                <w:sz w:val="22"/>
                <w:szCs w:val="22"/>
              </w:rPr>
              <w:t>шения о выде</w:t>
            </w:r>
            <w:r>
              <w:rPr>
                <w:sz w:val="22"/>
                <w:szCs w:val="22"/>
              </w:rPr>
              <w:t>-</w:t>
            </w:r>
            <w:r w:rsidR="00BB32CA" w:rsidRPr="00BB32CA">
              <w:rPr>
                <w:sz w:val="22"/>
                <w:szCs w:val="22"/>
              </w:rPr>
              <w:t>лении социаль</w:t>
            </w:r>
            <w:r>
              <w:rPr>
                <w:sz w:val="22"/>
                <w:szCs w:val="22"/>
              </w:rPr>
              <w:t>-</w:t>
            </w:r>
            <w:r w:rsidR="00BB32CA" w:rsidRPr="00BB32CA">
              <w:rPr>
                <w:sz w:val="22"/>
                <w:szCs w:val="22"/>
              </w:rPr>
              <w:t>ной выплаты Работнику.</w:t>
            </w:r>
          </w:p>
          <w:p w:rsidR="00BB32CA" w:rsidRPr="00BB32CA" w:rsidRDefault="00BB32CA" w:rsidP="00726CE2">
            <w:pPr>
              <w:jc w:val="both"/>
              <w:rPr>
                <w:rFonts w:ascii="Times New Roman" w:eastAsia="Calibri" w:hAnsi="Times New Roman" w:cs="Times New Roman"/>
              </w:rPr>
            </w:pPr>
            <w:r w:rsidRPr="00BB32CA">
              <w:rPr>
                <w:rFonts w:ascii="Times New Roman" w:eastAsia="Calibri" w:hAnsi="Times New Roman" w:cs="Times New Roman"/>
              </w:rPr>
              <w:t>Основание</w:t>
            </w:r>
            <w:r w:rsidR="00D13B89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 xml:space="preserve"> по</w:t>
            </w:r>
            <w:r w:rsidR="00D13B89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дача в жилищ</w:t>
            </w:r>
            <w:r w:rsidR="00D13B89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ный отдел заяв</w:t>
            </w:r>
            <w:r w:rsidR="00D13B89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ления о предо</w:t>
            </w:r>
            <w:r w:rsidR="00D13B89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ставлении со</w:t>
            </w:r>
            <w:r w:rsidR="00D13B89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циальн</w:t>
            </w:r>
            <w:r w:rsidR="00D13B89">
              <w:rPr>
                <w:rFonts w:ascii="Times New Roman" w:eastAsia="Calibri" w:hAnsi="Times New Roman" w:cs="Times New Roman"/>
              </w:rPr>
              <w:t>ой</w:t>
            </w:r>
            <w:r w:rsidRPr="00BB32CA">
              <w:rPr>
                <w:rFonts w:ascii="Times New Roman" w:eastAsia="Calibri" w:hAnsi="Times New Roman" w:cs="Times New Roman"/>
              </w:rPr>
              <w:t xml:space="preserve"> вы</w:t>
            </w:r>
            <w:r w:rsidR="00D13B89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платы</w:t>
            </w:r>
            <w:r w:rsidRPr="00BB32CA">
              <w:rPr>
                <w:rFonts w:ascii="Times New Roman" w:hAnsi="Times New Roman" w:cs="Times New Roman"/>
              </w:rPr>
              <w:t>.</w:t>
            </w:r>
          </w:p>
          <w:p w:rsidR="005110BE" w:rsidRPr="00BB32CA" w:rsidRDefault="005110BE" w:rsidP="00726CE2">
            <w:pPr>
              <w:jc w:val="both"/>
              <w:rPr>
                <w:rFonts w:ascii="Times New Roman" w:eastAsia="Calibri" w:hAnsi="Times New Roman" w:cs="Times New Roman"/>
              </w:rPr>
            </w:pPr>
            <w:r w:rsidRPr="00BB32CA">
              <w:rPr>
                <w:rFonts w:ascii="Times New Roman" w:eastAsia="Calibri" w:hAnsi="Times New Roman" w:cs="Times New Roman"/>
              </w:rPr>
              <w:t>Результат</w:t>
            </w:r>
            <w:r w:rsidR="00D13B89">
              <w:rPr>
                <w:rFonts w:ascii="Times New Roman" w:eastAsia="Calibri" w:hAnsi="Times New Roman" w:cs="Times New Roman"/>
              </w:rPr>
              <w:t>:</w:t>
            </w:r>
          </w:p>
          <w:p w:rsidR="005110BE" w:rsidRPr="00BB32CA" w:rsidRDefault="005110BE" w:rsidP="00D13B89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BB32CA">
              <w:rPr>
                <w:sz w:val="22"/>
                <w:szCs w:val="22"/>
              </w:rPr>
              <w:t>-в случае при</w:t>
            </w:r>
            <w:r w:rsidR="00D13B89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нятия решения о предостав</w:t>
            </w:r>
            <w:r w:rsidR="00D13B89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лении услуги – постановка Р</w:t>
            </w:r>
            <w:r w:rsidRPr="00BB32CA">
              <w:rPr>
                <w:sz w:val="22"/>
                <w:szCs w:val="22"/>
              </w:rPr>
              <w:t>а</w:t>
            </w:r>
            <w:r w:rsidRPr="00BB32CA">
              <w:rPr>
                <w:sz w:val="22"/>
                <w:szCs w:val="22"/>
              </w:rPr>
              <w:t>ботник</w:t>
            </w:r>
            <w:r w:rsidR="00B05BA8">
              <w:rPr>
                <w:sz w:val="22"/>
                <w:szCs w:val="22"/>
              </w:rPr>
              <w:t>а</w:t>
            </w:r>
            <w:r w:rsidRPr="00BB32CA">
              <w:rPr>
                <w:sz w:val="22"/>
                <w:szCs w:val="22"/>
              </w:rPr>
              <w:t xml:space="preserve"> на учет в качестве ну</w:t>
            </w:r>
            <w:r w:rsidRPr="00BB32CA">
              <w:rPr>
                <w:sz w:val="22"/>
                <w:szCs w:val="22"/>
              </w:rPr>
              <w:t>ж</w:t>
            </w:r>
            <w:r w:rsidRPr="00BB32CA">
              <w:rPr>
                <w:sz w:val="22"/>
                <w:szCs w:val="22"/>
              </w:rPr>
              <w:t xml:space="preserve">дающегося  </w:t>
            </w:r>
            <w:r w:rsidRPr="00BB32CA">
              <w:rPr>
                <w:bCs/>
                <w:sz w:val="22"/>
                <w:szCs w:val="22"/>
              </w:rPr>
              <w:t>в получении со</w:t>
            </w:r>
            <w:r w:rsidR="00B05BA8">
              <w:rPr>
                <w:bCs/>
                <w:sz w:val="22"/>
                <w:szCs w:val="22"/>
              </w:rPr>
              <w:t>-</w:t>
            </w:r>
            <w:r w:rsidRPr="00BB32CA">
              <w:rPr>
                <w:bCs/>
                <w:sz w:val="22"/>
                <w:szCs w:val="22"/>
              </w:rPr>
              <w:t>циальной вы</w:t>
            </w:r>
            <w:r w:rsidR="00B05BA8">
              <w:rPr>
                <w:bCs/>
                <w:sz w:val="22"/>
                <w:szCs w:val="22"/>
              </w:rPr>
              <w:t>-</w:t>
            </w:r>
            <w:r w:rsidRPr="00BB32CA">
              <w:rPr>
                <w:bCs/>
                <w:sz w:val="22"/>
                <w:szCs w:val="22"/>
              </w:rPr>
              <w:t xml:space="preserve">платы и расчет размера  </w:t>
            </w:r>
            <w:r w:rsidRPr="00BB32CA">
              <w:rPr>
                <w:sz w:val="22"/>
                <w:szCs w:val="22"/>
              </w:rPr>
              <w:t>соци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альных выплат на строитель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ство или приоб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ретение жилого помещения, а также на вне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сение первона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чального взноса при получении ипотечных кре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 xml:space="preserve">дитов (займов) </w:t>
            </w:r>
            <w:r w:rsidRPr="00BB32CA">
              <w:rPr>
                <w:sz w:val="22"/>
                <w:szCs w:val="22"/>
              </w:rPr>
              <w:lastRenderedPageBreak/>
              <w:t>на приобре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тение, строи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тельство или реконструкцию жилого поме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щения или вне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сения пая в жи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лищные, жи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лищные нако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пительные   или жилищно-стро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ительные коо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перативы, орга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низации иных форм, преду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смотренных фе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деральным за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конодательст</w:t>
            </w:r>
            <w:r w:rsidR="00B05BA8">
              <w:rPr>
                <w:sz w:val="22"/>
                <w:szCs w:val="22"/>
              </w:rPr>
              <w:t>-</w:t>
            </w:r>
            <w:r w:rsidRPr="00BB32CA">
              <w:rPr>
                <w:sz w:val="22"/>
                <w:szCs w:val="22"/>
              </w:rPr>
              <w:t>вом;</w:t>
            </w:r>
          </w:p>
          <w:p w:rsidR="005110BE" w:rsidRPr="00BB32CA" w:rsidRDefault="005110BE" w:rsidP="00B05B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BB32CA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-в случае при</w:t>
            </w:r>
            <w:r w:rsidR="00B05BA8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-</w:t>
            </w:r>
            <w:r w:rsidRPr="00BB32CA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нятия решения об отказе в пре</w:t>
            </w:r>
            <w:r w:rsidR="00B05BA8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-</w:t>
            </w:r>
            <w:r w:rsidRPr="00BB32CA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 xml:space="preserve">доставлении </w:t>
            </w:r>
            <w:r w:rsidRPr="00BB32CA">
              <w:rPr>
                <w:rFonts w:ascii="Times New Roman" w:eastAsia="Calibri" w:hAnsi="Times New Roman" w:cs="Times New Roman"/>
              </w:rPr>
              <w:t xml:space="preserve"> услуги </w:t>
            </w:r>
            <w:r w:rsidR="00B05BA8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–</w:t>
            </w:r>
            <w:r w:rsidRPr="00BB32CA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 xml:space="preserve"> пись</w:t>
            </w:r>
            <w:r w:rsidR="00B05BA8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-</w:t>
            </w:r>
            <w:r w:rsidRPr="00BB32CA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менное уведом</w:t>
            </w:r>
            <w:r w:rsidR="00B05BA8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-</w:t>
            </w:r>
            <w:r w:rsidRPr="00BB32CA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 xml:space="preserve">ление об отказе в </w:t>
            </w:r>
            <w:r w:rsidRPr="00BB32CA">
              <w:rPr>
                <w:rFonts w:ascii="Times New Roman" w:eastAsia="Calibri" w:hAnsi="Times New Roman" w:cs="Times New Roman"/>
              </w:rPr>
              <w:t>принятии гражданина на учет в качестве нуждающегося в получении социальной вы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платы на строи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тельство или приобретение жилого поме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щения, а также на внесение первоначально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lastRenderedPageBreak/>
              <w:t>го взноса при получении ипо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течных креди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тов (займов) на приобретение, строительство или реконструк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цию жилого помещения или внесения пая в жилищные, жи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лищные нако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пительные   или жилищно-стро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ительные коо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перативы, орга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низации иных форм, преду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смотренных фе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деральным за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конодательст</w:t>
            </w:r>
            <w:r w:rsidR="00B05BA8">
              <w:rPr>
                <w:rFonts w:ascii="Times New Roman" w:eastAsia="Calibri" w:hAnsi="Times New Roman" w:cs="Times New Roman"/>
              </w:rPr>
              <w:t>-</w:t>
            </w:r>
            <w:r w:rsidRPr="00BB32CA">
              <w:rPr>
                <w:rFonts w:ascii="Times New Roman" w:eastAsia="Calibri" w:hAnsi="Times New Roman" w:cs="Times New Roman"/>
              </w:rPr>
              <w:t>вом.</w:t>
            </w:r>
          </w:p>
          <w:p w:rsidR="009A07EC" w:rsidRPr="00726CE2" w:rsidRDefault="009A07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8213EC" w:rsidRPr="00726CE2" w:rsidRDefault="00B05BA8" w:rsidP="00976316">
            <w:pPr>
              <w:pStyle w:val="aa"/>
              <w:ind w:right="-6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Получатели:</w:t>
            </w:r>
            <w:r w:rsidR="008213EC" w:rsidRPr="00726C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работники ОМС</w:t>
            </w:r>
            <w:r w:rsidR="008213EC" w:rsidRPr="00726C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и МУ </w:t>
            </w:r>
            <w:r w:rsidR="008213EC" w:rsidRPr="00726CE2">
              <w:rPr>
                <w:sz w:val="22"/>
                <w:szCs w:val="22"/>
              </w:rPr>
              <w:t>Самарской области, пр</w:t>
            </w:r>
            <w:r w:rsidR="008213EC" w:rsidRPr="00726CE2">
              <w:rPr>
                <w:sz w:val="22"/>
                <w:szCs w:val="22"/>
              </w:rPr>
              <w:t>о</w:t>
            </w:r>
            <w:r w:rsidR="008213EC" w:rsidRPr="00726CE2">
              <w:rPr>
                <w:sz w:val="22"/>
                <w:szCs w:val="22"/>
              </w:rPr>
              <w:t>работавшие в соответст</w:t>
            </w:r>
            <w:r>
              <w:rPr>
                <w:sz w:val="22"/>
                <w:szCs w:val="22"/>
              </w:rPr>
              <w:t>-</w:t>
            </w:r>
            <w:r w:rsidR="008213EC" w:rsidRPr="00726CE2">
              <w:rPr>
                <w:sz w:val="22"/>
                <w:szCs w:val="22"/>
              </w:rPr>
              <w:t>вующем о</w:t>
            </w:r>
            <w:r w:rsidR="008213EC" w:rsidRPr="00726CE2">
              <w:rPr>
                <w:sz w:val="22"/>
                <w:szCs w:val="22"/>
              </w:rPr>
              <w:t>р</w:t>
            </w:r>
            <w:r w:rsidR="008213EC" w:rsidRPr="00726CE2">
              <w:rPr>
                <w:sz w:val="22"/>
                <w:szCs w:val="22"/>
              </w:rPr>
              <w:t>гане  или у</w:t>
            </w:r>
            <w:r w:rsidR="008213EC" w:rsidRPr="00726CE2">
              <w:rPr>
                <w:sz w:val="22"/>
                <w:szCs w:val="22"/>
              </w:rPr>
              <w:t>ч</w:t>
            </w:r>
            <w:r w:rsidR="008213EC" w:rsidRPr="00726CE2">
              <w:rPr>
                <w:sz w:val="22"/>
                <w:szCs w:val="22"/>
              </w:rPr>
              <w:t>реждении не менее одного года, по</w:t>
            </w:r>
            <w:r>
              <w:rPr>
                <w:sz w:val="22"/>
                <w:szCs w:val="22"/>
              </w:rPr>
              <w:t>-</w:t>
            </w:r>
            <w:r w:rsidR="008213EC" w:rsidRPr="00726CE2">
              <w:rPr>
                <w:sz w:val="22"/>
                <w:szCs w:val="22"/>
              </w:rPr>
              <w:t>стоянно пр</w:t>
            </w:r>
            <w:r w:rsidR="008213EC" w:rsidRPr="00726CE2">
              <w:rPr>
                <w:sz w:val="22"/>
                <w:szCs w:val="22"/>
              </w:rPr>
              <w:t>о</w:t>
            </w:r>
            <w:r w:rsidR="00EA0146">
              <w:rPr>
                <w:sz w:val="22"/>
                <w:szCs w:val="22"/>
              </w:rPr>
              <w:t xml:space="preserve">живающие </w:t>
            </w:r>
            <w:r w:rsidR="008213EC" w:rsidRPr="00726CE2">
              <w:rPr>
                <w:sz w:val="22"/>
                <w:szCs w:val="22"/>
              </w:rPr>
              <w:t>на территории городского округа Ча</w:t>
            </w:r>
            <w:r w:rsidR="00EA0146">
              <w:rPr>
                <w:sz w:val="22"/>
                <w:szCs w:val="22"/>
              </w:rPr>
              <w:t>-</w:t>
            </w:r>
            <w:r w:rsidR="008213EC" w:rsidRPr="00726CE2">
              <w:rPr>
                <w:sz w:val="22"/>
                <w:szCs w:val="22"/>
              </w:rPr>
              <w:t>паевск и:</w:t>
            </w:r>
          </w:p>
          <w:p w:rsidR="008213EC" w:rsidRPr="00726CE2" w:rsidRDefault="00EA0146" w:rsidP="00976316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не </w:t>
            </w:r>
            <w:r w:rsidR="008213EC" w:rsidRPr="00726CE2">
              <w:rPr>
                <w:rFonts w:ascii="Times New Roman" w:eastAsia="Calibri" w:hAnsi="Times New Roman" w:cs="Times New Roman"/>
              </w:rPr>
              <w:t>явля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ющиеся на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нимателями жилых по</w:t>
            </w:r>
            <w:r w:rsidR="00976316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lastRenderedPageBreak/>
              <w:t>мещений по догово</w:t>
            </w:r>
            <w:r>
              <w:rPr>
                <w:rFonts w:ascii="Times New Roman" w:eastAsia="Calibri" w:hAnsi="Times New Roman" w:cs="Times New Roman"/>
              </w:rPr>
              <w:t xml:space="preserve">рам </w:t>
            </w:r>
            <w:r w:rsidR="008213EC" w:rsidRPr="00726CE2">
              <w:rPr>
                <w:rFonts w:ascii="Times New Roman" w:eastAsia="Calibri" w:hAnsi="Times New Roman" w:cs="Times New Roman"/>
              </w:rPr>
              <w:t>социального найма или членами с</w:t>
            </w:r>
            <w:r w:rsidR="008213EC" w:rsidRPr="00726CE2">
              <w:rPr>
                <w:rFonts w:ascii="Times New Roman" w:eastAsia="Calibri" w:hAnsi="Times New Roman" w:cs="Times New Roman"/>
              </w:rPr>
              <w:t>е</w:t>
            </w:r>
            <w:r w:rsidR="008213EC" w:rsidRPr="00726CE2">
              <w:rPr>
                <w:rFonts w:ascii="Times New Roman" w:eastAsia="Calibri" w:hAnsi="Times New Roman" w:cs="Times New Roman"/>
              </w:rPr>
              <w:t>мьи наним</w:t>
            </w:r>
            <w:r w:rsidR="008213EC" w:rsidRPr="00726CE2">
              <w:rPr>
                <w:rFonts w:ascii="Times New Roman" w:eastAsia="Calibri" w:hAnsi="Times New Roman" w:cs="Times New Roman"/>
              </w:rPr>
              <w:t>а</w:t>
            </w:r>
            <w:r w:rsidR="008213EC" w:rsidRPr="00726CE2">
              <w:rPr>
                <w:rFonts w:ascii="Times New Roman" w:eastAsia="Calibri" w:hAnsi="Times New Roman" w:cs="Times New Roman"/>
              </w:rPr>
              <w:t>теля жилого помещения по договору социального найма либо собственни</w:t>
            </w:r>
            <w:r w:rsidR="0047214D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ками жилых помещений или членами семьи собс</w:t>
            </w:r>
            <w:r w:rsidR="008213EC" w:rsidRPr="00726CE2">
              <w:rPr>
                <w:rFonts w:ascii="Times New Roman" w:eastAsia="Calibri" w:hAnsi="Times New Roman" w:cs="Times New Roman"/>
              </w:rPr>
              <w:t>т</w:t>
            </w:r>
            <w:r w:rsidR="008213EC" w:rsidRPr="00726CE2">
              <w:rPr>
                <w:rFonts w:ascii="Times New Roman" w:eastAsia="Calibri" w:hAnsi="Times New Roman" w:cs="Times New Roman"/>
              </w:rPr>
              <w:t>венника ж</w:t>
            </w:r>
            <w:r w:rsidR="008213EC" w:rsidRPr="00726CE2">
              <w:rPr>
                <w:rFonts w:ascii="Times New Roman" w:eastAsia="Calibri" w:hAnsi="Times New Roman" w:cs="Times New Roman"/>
              </w:rPr>
              <w:t>и</w:t>
            </w:r>
            <w:r w:rsidR="008213EC" w:rsidRPr="00726CE2">
              <w:rPr>
                <w:rFonts w:ascii="Times New Roman" w:eastAsia="Calibri" w:hAnsi="Times New Roman" w:cs="Times New Roman"/>
              </w:rPr>
              <w:t>лого помещ</w:t>
            </w:r>
            <w:r w:rsidR="008213EC" w:rsidRPr="00726CE2">
              <w:rPr>
                <w:rFonts w:ascii="Times New Roman" w:eastAsia="Calibri" w:hAnsi="Times New Roman" w:cs="Times New Roman"/>
              </w:rPr>
              <w:t>е</w:t>
            </w:r>
            <w:r w:rsidR="008213EC" w:rsidRPr="00726CE2">
              <w:rPr>
                <w:rFonts w:ascii="Times New Roman" w:eastAsia="Calibri" w:hAnsi="Times New Roman" w:cs="Times New Roman"/>
              </w:rPr>
              <w:t>ния;</w:t>
            </w:r>
          </w:p>
          <w:p w:rsidR="00EA0146" w:rsidRDefault="00985071" w:rsidP="0098507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  <w:r w:rsidR="008213EC" w:rsidRPr="00726CE2">
              <w:rPr>
                <w:rFonts w:ascii="Times New Roman" w:eastAsia="Calibri" w:hAnsi="Times New Roman" w:cs="Times New Roman"/>
              </w:rPr>
              <w:t>являющиеся нани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мателями жилых по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мещений по договорам социального найма или членами с</w:t>
            </w:r>
            <w:r w:rsidR="008213EC" w:rsidRPr="00726CE2">
              <w:rPr>
                <w:rFonts w:ascii="Times New Roman" w:eastAsia="Calibri" w:hAnsi="Times New Roman" w:cs="Times New Roman"/>
              </w:rPr>
              <w:t>е</w:t>
            </w:r>
            <w:r w:rsidR="008213EC" w:rsidRPr="00726CE2">
              <w:rPr>
                <w:rFonts w:ascii="Times New Roman" w:eastAsia="Calibri" w:hAnsi="Times New Roman" w:cs="Times New Roman"/>
              </w:rPr>
              <w:t>мьи наним</w:t>
            </w:r>
            <w:r w:rsidR="008213EC" w:rsidRPr="00726CE2">
              <w:rPr>
                <w:rFonts w:ascii="Times New Roman" w:eastAsia="Calibri" w:hAnsi="Times New Roman" w:cs="Times New Roman"/>
              </w:rPr>
              <w:t>а</w:t>
            </w:r>
            <w:r w:rsidR="008213EC" w:rsidRPr="00726CE2">
              <w:rPr>
                <w:rFonts w:ascii="Times New Roman" w:eastAsia="Calibri" w:hAnsi="Times New Roman" w:cs="Times New Roman"/>
              </w:rPr>
              <w:t>теля жилого помещения по договору социального найма либо собствен</w:t>
            </w:r>
            <w:r w:rsidR="00B916EA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никами ж</w:t>
            </w:r>
            <w:r w:rsidR="008213EC" w:rsidRPr="00726CE2">
              <w:rPr>
                <w:rFonts w:ascii="Times New Roman" w:eastAsia="Calibri" w:hAnsi="Times New Roman" w:cs="Times New Roman"/>
              </w:rPr>
              <w:t>и</w:t>
            </w:r>
            <w:r w:rsidR="008213EC" w:rsidRPr="00726CE2">
              <w:rPr>
                <w:rFonts w:ascii="Times New Roman" w:eastAsia="Calibri" w:hAnsi="Times New Roman" w:cs="Times New Roman"/>
              </w:rPr>
              <w:t>лых помещ</w:t>
            </w:r>
            <w:r w:rsidR="008213EC" w:rsidRPr="00726CE2">
              <w:rPr>
                <w:rFonts w:ascii="Times New Roman" w:eastAsia="Calibri" w:hAnsi="Times New Roman" w:cs="Times New Roman"/>
              </w:rPr>
              <w:t>е</w:t>
            </w:r>
            <w:r w:rsidR="008213EC" w:rsidRPr="00726CE2">
              <w:rPr>
                <w:rFonts w:ascii="Times New Roman" w:eastAsia="Calibri" w:hAnsi="Times New Roman" w:cs="Times New Roman"/>
              </w:rPr>
              <w:t>ний или чле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 xml:space="preserve">нами семьи </w:t>
            </w:r>
            <w:r w:rsidR="008213EC" w:rsidRPr="00726CE2">
              <w:rPr>
                <w:rFonts w:ascii="Times New Roman" w:eastAsia="Calibri" w:hAnsi="Times New Roman" w:cs="Times New Roman"/>
              </w:rPr>
              <w:lastRenderedPageBreak/>
              <w:t>собственника жилого п</w:t>
            </w:r>
            <w:r w:rsidR="008213EC" w:rsidRPr="00726CE2">
              <w:rPr>
                <w:rFonts w:ascii="Times New Roman" w:eastAsia="Calibri" w:hAnsi="Times New Roman" w:cs="Times New Roman"/>
              </w:rPr>
              <w:t>о</w:t>
            </w:r>
            <w:r w:rsidR="008213EC" w:rsidRPr="00726CE2">
              <w:rPr>
                <w:rFonts w:ascii="Times New Roman" w:eastAsia="Calibri" w:hAnsi="Times New Roman" w:cs="Times New Roman"/>
              </w:rPr>
              <w:t>мещения и имеющие обеспечен</w:t>
            </w:r>
            <w:r w:rsidR="00EA0146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ность на о</w:t>
            </w:r>
            <w:r w:rsidR="008213EC" w:rsidRPr="00726CE2">
              <w:rPr>
                <w:rFonts w:ascii="Times New Roman" w:eastAsia="Calibri" w:hAnsi="Times New Roman" w:cs="Times New Roman"/>
              </w:rPr>
              <w:t>д</w:t>
            </w:r>
            <w:r w:rsidR="008213EC" w:rsidRPr="00726CE2">
              <w:rPr>
                <w:rFonts w:ascii="Times New Roman" w:eastAsia="Calibri" w:hAnsi="Times New Roman" w:cs="Times New Roman"/>
              </w:rPr>
              <w:t>ного че</w:t>
            </w:r>
            <w:r w:rsidR="00EA0146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ловека ме</w:t>
            </w:r>
            <w:r w:rsidR="00EA0146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нее 7 кв</w:t>
            </w:r>
            <w:r w:rsidR="00EA0146">
              <w:rPr>
                <w:rFonts w:ascii="Times New Roman" w:eastAsia="Calibri" w:hAnsi="Times New Roman" w:cs="Times New Roman"/>
              </w:rPr>
              <w:t>.м.</w:t>
            </w:r>
            <w:r w:rsidR="008213EC" w:rsidRPr="00726CE2">
              <w:rPr>
                <w:rFonts w:ascii="Times New Roman" w:eastAsia="Calibri" w:hAnsi="Times New Roman" w:cs="Times New Roman"/>
              </w:rPr>
              <w:t xml:space="preserve"> жилой пло</w:t>
            </w:r>
            <w:r w:rsidR="00EA0146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щади</w:t>
            </w:r>
            <w:r w:rsidR="00EA0146">
              <w:rPr>
                <w:rFonts w:ascii="Times New Roman" w:eastAsia="Calibri" w:hAnsi="Times New Roman" w:cs="Times New Roman"/>
              </w:rPr>
              <w:t>;</w:t>
            </w:r>
          </w:p>
          <w:p w:rsidR="008213EC" w:rsidRPr="00726CE2" w:rsidRDefault="00EA0146" w:rsidP="00EA01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прожива</w:t>
            </w:r>
            <w:r>
              <w:rPr>
                <w:rFonts w:ascii="Times New Roman" w:eastAsia="Calibri" w:hAnsi="Times New Roman" w:cs="Times New Roman"/>
              </w:rPr>
              <w:t>ю</w:t>
            </w:r>
            <w:r>
              <w:rPr>
                <w:rFonts w:ascii="Times New Roman" w:eastAsia="Calibri" w:hAnsi="Times New Roman" w:cs="Times New Roman"/>
              </w:rPr>
              <w:t xml:space="preserve">щие в </w:t>
            </w:r>
            <w:r w:rsidR="008213EC" w:rsidRPr="00726CE2">
              <w:rPr>
                <w:rFonts w:ascii="Times New Roman" w:eastAsia="Calibri" w:hAnsi="Times New Roman" w:cs="Times New Roman"/>
              </w:rPr>
              <w:t>жи</w:t>
            </w:r>
            <w:r>
              <w:rPr>
                <w:rFonts w:ascii="Times New Roman" w:eastAsia="Calibri" w:hAnsi="Times New Roman" w:cs="Times New Roman"/>
              </w:rPr>
              <w:t xml:space="preserve">лых </w:t>
            </w:r>
            <w:r w:rsidR="008213EC" w:rsidRPr="00726CE2">
              <w:rPr>
                <w:rFonts w:ascii="Times New Roman" w:eastAsia="Calibri" w:hAnsi="Times New Roman" w:cs="Times New Roman"/>
              </w:rPr>
              <w:t>помещениях, признанных непригодны</w:t>
            </w:r>
            <w:r w:rsidR="00B916EA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ми для пр</w:t>
            </w:r>
            <w:r w:rsidR="008213EC" w:rsidRPr="00726CE2">
              <w:rPr>
                <w:rFonts w:ascii="Times New Roman" w:eastAsia="Calibri" w:hAnsi="Times New Roman" w:cs="Times New Roman"/>
              </w:rPr>
              <w:t>о</w:t>
            </w:r>
            <w:r w:rsidR="008213EC" w:rsidRPr="00726CE2">
              <w:rPr>
                <w:rFonts w:ascii="Times New Roman" w:eastAsia="Calibri" w:hAnsi="Times New Roman" w:cs="Times New Roman"/>
              </w:rPr>
              <w:t>живания, не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зависимо от размера о</w:t>
            </w:r>
            <w:r w:rsidR="008213EC" w:rsidRPr="00726CE2">
              <w:rPr>
                <w:rFonts w:ascii="Times New Roman" w:eastAsia="Calibri" w:hAnsi="Times New Roman" w:cs="Times New Roman"/>
              </w:rPr>
              <w:t>б</w:t>
            </w:r>
            <w:r w:rsidR="008213EC" w:rsidRPr="00726CE2">
              <w:rPr>
                <w:rFonts w:ascii="Times New Roman" w:eastAsia="Calibri" w:hAnsi="Times New Roman" w:cs="Times New Roman"/>
              </w:rPr>
              <w:t>щей пло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щади зани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маемого ж</w:t>
            </w:r>
            <w:r w:rsidR="008213EC" w:rsidRPr="00726CE2">
              <w:rPr>
                <w:rFonts w:ascii="Times New Roman" w:eastAsia="Calibri" w:hAnsi="Times New Roman" w:cs="Times New Roman"/>
              </w:rPr>
              <w:t>и</w:t>
            </w:r>
            <w:r w:rsidR="008213EC" w:rsidRPr="00726CE2">
              <w:rPr>
                <w:rFonts w:ascii="Times New Roman" w:eastAsia="Calibri" w:hAnsi="Times New Roman" w:cs="Times New Roman"/>
              </w:rPr>
              <w:t>лого по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="008213EC" w:rsidRPr="00726CE2">
              <w:rPr>
                <w:rFonts w:ascii="Times New Roman" w:eastAsia="Calibri" w:hAnsi="Times New Roman" w:cs="Times New Roman"/>
              </w:rPr>
              <w:t>мещения;</w:t>
            </w:r>
          </w:p>
          <w:p w:rsidR="00B916EA" w:rsidRDefault="008213EC" w:rsidP="00602D6F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являющиеся нанимателя</w:t>
            </w:r>
            <w:r w:rsidR="00B916E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ми жилых помещений по договорам социального найма, чл</w:t>
            </w:r>
            <w:r w:rsidRPr="00726CE2">
              <w:rPr>
                <w:rFonts w:ascii="Times New Roman" w:eastAsia="Calibri" w:hAnsi="Times New Roman" w:cs="Times New Roman"/>
              </w:rPr>
              <w:t>е</w:t>
            </w:r>
            <w:r w:rsidRPr="00726CE2">
              <w:rPr>
                <w:rFonts w:ascii="Times New Roman" w:eastAsia="Calibri" w:hAnsi="Times New Roman" w:cs="Times New Roman"/>
              </w:rPr>
              <w:t>нами семьи нанимателя жилого по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мещения по договору с</w:t>
            </w:r>
            <w:r w:rsidRPr="00726CE2">
              <w:rPr>
                <w:rFonts w:ascii="Times New Roman" w:eastAsia="Calibri" w:hAnsi="Times New Roman" w:cs="Times New Roman"/>
              </w:rPr>
              <w:t>о</w:t>
            </w:r>
            <w:r w:rsidRPr="00726CE2">
              <w:rPr>
                <w:rFonts w:ascii="Times New Roman" w:eastAsia="Calibri" w:hAnsi="Times New Roman" w:cs="Times New Roman"/>
              </w:rPr>
              <w:t xml:space="preserve">циального найма или </w:t>
            </w:r>
            <w:r w:rsidRPr="00726CE2">
              <w:rPr>
                <w:rFonts w:ascii="Times New Roman" w:eastAsia="Calibri" w:hAnsi="Times New Roman" w:cs="Times New Roman"/>
              </w:rPr>
              <w:lastRenderedPageBreak/>
              <w:t>собственни</w:t>
            </w:r>
            <w:r w:rsidR="00B916E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ками жилых помещений, членами с</w:t>
            </w:r>
            <w:r w:rsidRPr="00726CE2">
              <w:rPr>
                <w:rFonts w:ascii="Times New Roman" w:eastAsia="Calibri" w:hAnsi="Times New Roman" w:cs="Times New Roman"/>
              </w:rPr>
              <w:t>е</w:t>
            </w:r>
            <w:r w:rsidRPr="00726CE2">
              <w:rPr>
                <w:rFonts w:ascii="Times New Roman" w:eastAsia="Calibri" w:hAnsi="Times New Roman" w:cs="Times New Roman"/>
              </w:rPr>
              <w:t>мьи соб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ственника жилого по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мещения, проживаю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щими в ж</w:t>
            </w:r>
            <w:r w:rsidRPr="00726CE2">
              <w:rPr>
                <w:rFonts w:ascii="Times New Roman" w:eastAsia="Calibri" w:hAnsi="Times New Roman" w:cs="Times New Roman"/>
              </w:rPr>
              <w:t>и</w:t>
            </w:r>
            <w:r w:rsidRPr="00726CE2">
              <w:rPr>
                <w:rFonts w:ascii="Times New Roman" w:eastAsia="Calibri" w:hAnsi="Times New Roman" w:cs="Times New Roman"/>
              </w:rPr>
              <w:t>лом по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мещении, з</w:t>
            </w:r>
            <w:r w:rsidRPr="00726CE2">
              <w:rPr>
                <w:rFonts w:ascii="Times New Roman" w:eastAsia="Calibri" w:hAnsi="Times New Roman" w:cs="Times New Roman"/>
              </w:rPr>
              <w:t>а</w:t>
            </w:r>
            <w:r w:rsidRPr="00726CE2">
              <w:rPr>
                <w:rFonts w:ascii="Times New Roman" w:eastAsia="Calibri" w:hAnsi="Times New Roman" w:cs="Times New Roman"/>
              </w:rPr>
              <w:t>нятом не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сколькими семьями, если в составе с</w:t>
            </w:r>
            <w:r w:rsidRPr="00726CE2">
              <w:rPr>
                <w:rFonts w:ascii="Times New Roman" w:eastAsia="Calibri" w:hAnsi="Times New Roman" w:cs="Times New Roman"/>
              </w:rPr>
              <w:t>е</w:t>
            </w:r>
            <w:r w:rsidRPr="00726CE2">
              <w:rPr>
                <w:rFonts w:ascii="Times New Roman" w:eastAsia="Calibri" w:hAnsi="Times New Roman" w:cs="Times New Roman"/>
              </w:rPr>
              <w:t>мьи имеется больной, страдающий тяжелой фо</w:t>
            </w:r>
            <w:r w:rsidRPr="00726CE2">
              <w:rPr>
                <w:rFonts w:ascii="Times New Roman" w:eastAsia="Calibri" w:hAnsi="Times New Roman" w:cs="Times New Roman"/>
              </w:rPr>
              <w:t>р</w:t>
            </w:r>
            <w:r w:rsidRPr="00726CE2">
              <w:rPr>
                <w:rFonts w:ascii="Times New Roman" w:eastAsia="Calibri" w:hAnsi="Times New Roman" w:cs="Times New Roman"/>
              </w:rPr>
              <w:t>мой хрони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ческого за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болевания, при котором совместное проживание с ним в одном жилом поме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щении не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возможно, и не имею</w:t>
            </w:r>
            <w:r w:rsidR="00242FC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щими ино</w:t>
            </w:r>
            <w:r w:rsidR="00242FCA">
              <w:rPr>
                <w:rFonts w:ascii="Times New Roman" w:eastAsia="Calibri" w:hAnsi="Times New Roman" w:cs="Times New Roman"/>
              </w:rPr>
              <w:t>го жилого п</w:t>
            </w:r>
            <w:r w:rsidR="00242FCA">
              <w:rPr>
                <w:rFonts w:ascii="Times New Roman" w:eastAsia="Calibri" w:hAnsi="Times New Roman" w:cs="Times New Roman"/>
              </w:rPr>
              <w:t>о</w:t>
            </w:r>
            <w:r w:rsidR="00242FCA">
              <w:rPr>
                <w:rFonts w:ascii="Times New Roman" w:eastAsia="Calibri" w:hAnsi="Times New Roman" w:cs="Times New Roman"/>
              </w:rPr>
              <w:t>мещения,</w:t>
            </w:r>
          </w:p>
          <w:p w:rsidR="008213EC" w:rsidRPr="00726CE2" w:rsidRDefault="008213EC" w:rsidP="00602D6F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занимаемого по договору социального найма или принадлеж</w:t>
            </w:r>
            <w:r w:rsidRPr="00726CE2">
              <w:rPr>
                <w:rFonts w:ascii="Times New Roman" w:eastAsia="Calibri" w:hAnsi="Times New Roman" w:cs="Times New Roman"/>
              </w:rPr>
              <w:t>а</w:t>
            </w:r>
            <w:r w:rsidRPr="00726CE2">
              <w:rPr>
                <w:rFonts w:ascii="Times New Roman" w:eastAsia="Calibri" w:hAnsi="Times New Roman" w:cs="Times New Roman"/>
              </w:rPr>
              <w:lastRenderedPageBreak/>
              <w:t>щего им на праве собс</w:t>
            </w:r>
            <w:r w:rsidRPr="00726CE2">
              <w:rPr>
                <w:rFonts w:ascii="Times New Roman" w:eastAsia="Calibri" w:hAnsi="Times New Roman" w:cs="Times New Roman"/>
              </w:rPr>
              <w:t>т</w:t>
            </w:r>
            <w:r w:rsidRPr="00726CE2">
              <w:rPr>
                <w:rFonts w:ascii="Times New Roman" w:eastAsia="Calibri" w:hAnsi="Times New Roman" w:cs="Times New Roman"/>
              </w:rPr>
              <w:t xml:space="preserve">венности. </w:t>
            </w:r>
          </w:p>
          <w:p w:rsidR="009A07EC" w:rsidRPr="00726CE2" w:rsidRDefault="009A07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-2"/>
              </w:rPr>
            </w:pPr>
          </w:p>
        </w:tc>
        <w:tc>
          <w:tcPr>
            <w:tcW w:w="993" w:type="dxa"/>
            <w:gridSpan w:val="3"/>
          </w:tcPr>
          <w:p w:rsidR="009A07EC" w:rsidRPr="00726CE2" w:rsidRDefault="008213EC" w:rsidP="00726CE2">
            <w:pPr>
              <w:jc w:val="center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043" w:type="dxa"/>
            <w:gridSpan w:val="4"/>
          </w:tcPr>
          <w:p w:rsidR="005110BE" w:rsidRPr="00726CE2" w:rsidRDefault="005110BE" w:rsidP="00EB67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Конституци</w:t>
            </w:r>
            <w:r w:rsidR="00EB67C0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РФ</w:t>
            </w:r>
            <w:r w:rsidR="00EB67C0">
              <w:rPr>
                <w:rFonts w:ascii="Times New Roman" w:hAnsi="Times New Roman" w:cs="Times New Roman"/>
                <w:sz w:val="22"/>
                <w:szCs w:val="22"/>
              </w:rPr>
              <w:t xml:space="preserve"> от 12.12.1993;</w:t>
            </w:r>
          </w:p>
          <w:p w:rsidR="005110BE" w:rsidRPr="00726CE2" w:rsidRDefault="005110BE" w:rsidP="00EB67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Жилищны</w:t>
            </w:r>
            <w:r w:rsidR="00EB67C0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кодекс РФ, у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вержденны</w:t>
            </w:r>
            <w:r w:rsidR="00EB67C0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Ф</w:t>
            </w:r>
            <w:r w:rsidR="00EB67C0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РФ от 29.12.2004 №189-ФЗ «О вв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дении в действие Жилищного кодекса РФ»;</w:t>
            </w:r>
          </w:p>
          <w:p w:rsidR="005110BE" w:rsidRPr="00726CE2" w:rsidRDefault="00DD7D6E" w:rsidP="00EB67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7"/>
              </w:rPr>
              <w:t>ФЗ</w:t>
            </w:r>
            <w:r w:rsidR="005110BE" w:rsidRPr="00726CE2">
              <w:rPr>
                <w:rFonts w:ascii="Times New Roman" w:hAnsi="Times New Roman" w:cs="Times New Roman"/>
                <w:sz w:val="22"/>
                <w:szCs w:val="22"/>
              </w:rPr>
              <w:t>от 06.10.2003 N 131-ФЗ "Об общих принципах орг</w:t>
            </w:r>
            <w:r w:rsidR="005110BE" w:rsidRPr="00726C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5110BE" w:rsidRPr="00726CE2">
              <w:rPr>
                <w:rFonts w:ascii="Times New Roman" w:hAnsi="Times New Roman" w:cs="Times New Roman"/>
                <w:sz w:val="22"/>
                <w:szCs w:val="22"/>
              </w:rPr>
              <w:t>низации местного сам</w:t>
            </w:r>
            <w:r w:rsidR="005110BE" w:rsidRPr="00726C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5110BE" w:rsidRPr="00726CE2">
              <w:rPr>
                <w:rFonts w:ascii="Times New Roman" w:hAnsi="Times New Roman" w:cs="Times New Roman"/>
                <w:sz w:val="22"/>
                <w:szCs w:val="22"/>
              </w:rPr>
              <w:t>управления в Российской Федерации";</w:t>
            </w:r>
          </w:p>
          <w:p w:rsidR="005110BE" w:rsidRPr="00726CE2" w:rsidRDefault="00771E87" w:rsidP="00EB67C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Style w:val="FontStyle47"/>
                <w:rFonts w:eastAsia="Calibri"/>
              </w:rPr>
              <w:t>ФЗ</w:t>
            </w:r>
            <w:r w:rsidR="005110BE" w:rsidRPr="00726CE2">
              <w:rPr>
                <w:rStyle w:val="FontStyle47"/>
                <w:rFonts w:eastAsia="Calibri"/>
              </w:rPr>
              <w:t xml:space="preserve"> от </w:t>
            </w:r>
            <w:r w:rsidR="00976316">
              <w:rPr>
                <w:rStyle w:val="FontStyle47"/>
                <w:rFonts w:eastAsia="Calibri"/>
              </w:rPr>
              <w:t>0</w:t>
            </w:r>
            <w:r w:rsidR="005110BE" w:rsidRPr="00726CE2">
              <w:rPr>
                <w:rStyle w:val="FontStyle47"/>
                <w:rFonts w:eastAsia="Calibri"/>
              </w:rPr>
              <w:t>2.05.2006 № 59-ФЗ «О порядке рассмотрения обр</w:t>
            </w:r>
            <w:r w:rsidR="005110BE" w:rsidRPr="00726CE2">
              <w:rPr>
                <w:rStyle w:val="FontStyle47"/>
                <w:rFonts w:eastAsia="Calibri"/>
              </w:rPr>
              <w:t>а</w:t>
            </w:r>
            <w:r w:rsidR="005110BE" w:rsidRPr="00726CE2">
              <w:rPr>
                <w:rStyle w:val="FontStyle47"/>
                <w:rFonts w:eastAsia="Calibri"/>
              </w:rPr>
              <w:t>щений граждан РФ»;</w:t>
            </w:r>
          </w:p>
          <w:p w:rsidR="00976316" w:rsidRDefault="005110BE" w:rsidP="00EB67C0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26CE2">
              <w:rPr>
                <w:rFonts w:ascii="Times New Roman" w:eastAsia="Calibri" w:hAnsi="Times New Roman" w:cs="Times New Roman"/>
                <w:bCs/>
              </w:rPr>
              <w:t xml:space="preserve">Закон Самарской области </w:t>
            </w:r>
            <w:r w:rsidRPr="00726CE2">
              <w:rPr>
                <w:rFonts w:ascii="Times New Roman" w:eastAsia="Calibri" w:hAnsi="Times New Roman" w:cs="Times New Roman"/>
              </w:rPr>
              <w:t>от 11.07.2006 № 88-ГД «О пр</w:t>
            </w:r>
            <w:r w:rsidRPr="00726CE2">
              <w:rPr>
                <w:rFonts w:ascii="Times New Roman" w:eastAsia="Calibri" w:hAnsi="Times New Roman" w:cs="Times New Roman"/>
              </w:rPr>
              <w:t>е</w:t>
            </w:r>
            <w:r w:rsidRPr="00726CE2">
              <w:rPr>
                <w:rFonts w:ascii="Times New Roman" w:eastAsia="Calibri" w:hAnsi="Times New Roman" w:cs="Times New Roman"/>
              </w:rPr>
              <w:t xml:space="preserve">доставлении </w:t>
            </w:r>
            <w:r w:rsidRPr="00726CE2">
              <w:rPr>
                <w:rFonts w:ascii="Times New Roman" w:eastAsia="Calibri" w:hAnsi="Times New Roman" w:cs="Times New Roman"/>
                <w:bCs/>
              </w:rPr>
              <w:t>работникам о</w:t>
            </w:r>
            <w:r w:rsidRPr="00726CE2">
              <w:rPr>
                <w:rFonts w:ascii="Times New Roman" w:eastAsia="Calibri" w:hAnsi="Times New Roman" w:cs="Times New Roman"/>
                <w:bCs/>
              </w:rPr>
              <w:t>р</w:t>
            </w:r>
            <w:r w:rsidRPr="00726CE2">
              <w:rPr>
                <w:rFonts w:ascii="Times New Roman" w:eastAsia="Calibri" w:hAnsi="Times New Roman" w:cs="Times New Roman"/>
                <w:bCs/>
              </w:rPr>
              <w:t>ганов государственной вл</w:t>
            </w:r>
            <w:r w:rsidRPr="00726CE2">
              <w:rPr>
                <w:rFonts w:ascii="Times New Roman" w:eastAsia="Calibri" w:hAnsi="Times New Roman" w:cs="Times New Roman"/>
                <w:bCs/>
              </w:rPr>
              <w:t>а</w:t>
            </w:r>
            <w:r w:rsidRPr="00726CE2">
              <w:rPr>
                <w:rFonts w:ascii="Times New Roman" w:eastAsia="Calibri" w:hAnsi="Times New Roman" w:cs="Times New Roman"/>
                <w:bCs/>
              </w:rPr>
              <w:t>сти Самарской области, гос</w:t>
            </w:r>
            <w:r w:rsidRPr="00726CE2">
              <w:rPr>
                <w:rFonts w:ascii="Times New Roman" w:eastAsia="Calibri" w:hAnsi="Times New Roman" w:cs="Times New Roman"/>
                <w:bCs/>
              </w:rPr>
              <w:t>у</w:t>
            </w:r>
            <w:r w:rsidRPr="00726CE2">
              <w:rPr>
                <w:rFonts w:ascii="Times New Roman" w:eastAsia="Calibri" w:hAnsi="Times New Roman" w:cs="Times New Roman"/>
                <w:bCs/>
              </w:rPr>
              <w:t>дарственных органов Сама</w:t>
            </w:r>
            <w:r w:rsidRPr="00726CE2">
              <w:rPr>
                <w:rFonts w:ascii="Times New Roman" w:eastAsia="Calibri" w:hAnsi="Times New Roman" w:cs="Times New Roman"/>
                <w:bCs/>
              </w:rPr>
              <w:t>р</w:t>
            </w:r>
            <w:r w:rsidRPr="00726CE2">
              <w:rPr>
                <w:rFonts w:ascii="Times New Roman" w:eastAsia="Calibri" w:hAnsi="Times New Roman" w:cs="Times New Roman"/>
                <w:bCs/>
              </w:rPr>
              <w:t xml:space="preserve">ской области, </w:t>
            </w:r>
            <w:r w:rsidR="00976316">
              <w:rPr>
                <w:rFonts w:ascii="Times New Roman" w:eastAsia="Calibri" w:hAnsi="Times New Roman" w:cs="Times New Roman"/>
                <w:bCs/>
              </w:rPr>
              <w:t>ОМС</w:t>
            </w:r>
          </w:p>
          <w:p w:rsidR="005110BE" w:rsidRPr="00726CE2" w:rsidRDefault="005110BE" w:rsidP="00EB67C0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26CE2">
              <w:rPr>
                <w:rFonts w:ascii="Times New Roman" w:eastAsia="Calibri" w:hAnsi="Times New Roman" w:cs="Times New Roman"/>
                <w:bCs/>
              </w:rPr>
              <w:lastRenderedPageBreak/>
              <w:t>муниципальных образований в Самарской области, гос</w:t>
            </w:r>
            <w:r w:rsidRPr="00726CE2">
              <w:rPr>
                <w:rFonts w:ascii="Times New Roman" w:eastAsia="Calibri" w:hAnsi="Times New Roman" w:cs="Times New Roman"/>
                <w:bCs/>
              </w:rPr>
              <w:t>у</w:t>
            </w:r>
            <w:r w:rsidRPr="00726CE2">
              <w:rPr>
                <w:rFonts w:ascii="Times New Roman" w:eastAsia="Calibri" w:hAnsi="Times New Roman" w:cs="Times New Roman"/>
                <w:bCs/>
              </w:rPr>
              <w:t>дарственных учреждений Самарской области и мун</w:t>
            </w:r>
            <w:r w:rsidRPr="00726CE2">
              <w:rPr>
                <w:rFonts w:ascii="Times New Roman" w:eastAsia="Calibri" w:hAnsi="Times New Roman" w:cs="Times New Roman"/>
                <w:bCs/>
              </w:rPr>
              <w:t>и</w:t>
            </w:r>
            <w:r w:rsidRPr="00726CE2">
              <w:rPr>
                <w:rFonts w:ascii="Times New Roman" w:eastAsia="Calibri" w:hAnsi="Times New Roman" w:cs="Times New Roman"/>
                <w:bCs/>
              </w:rPr>
              <w:t>ципальных учреждений м</w:t>
            </w:r>
            <w:r w:rsidRPr="00726CE2">
              <w:rPr>
                <w:rFonts w:ascii="Times New Roman" w:eastAsia="Calibri" w:hAnsi="Times New Roman" w:cs="Times New Roman"/>
                <w:bCs/>
              </w:rPr>
              <w:t>у</w:t>
            </w:r>
            <w:r w:rsidRPr="00726CE2">
              <w:rPr>
                <w:rFonts w:ascii="Times New Roman" w:eastAsia="Calibri" w:hAnsi="Times New Roman" w:cs="Times New Roman"/>
                <w:bCs/>
              </w:rPr>
              <w:t xml:space="preserve">ниципальных образований в Самарской области </w:t>
            </w:r>
            <w:r w:rsidRPr="00726CE2">
              <w:rPr>
                <w:rFonts w:ascii="Times New Roman" w:eastAsia="Calibri" w:hAnsi="Times New Roman" w:cs="Times New Roman"/>
              </w:rPr>
              <w:t>социал</w:t>
            </w:r>
            <w:r w:rsidRPr="00726CE2">
              <w:rPr>
                <w:rFonts w:ascii="Times New Roman" w:eastAsia="Calibri" w:hAnsi="Times New Roman" w:cs="Times New Roman"/>
              </w:rPr>
              <w:t>ь</w:t>
            </w:r>
            <w:r w:rsidRPr="00726CE2">
              <w:rPr>
                <w:rFonts w:ascii="Times New Roman" w:eastAsia="Calibri" w:hAnsi="Times New Roman" w:cs="Times New Roman"/>
              </w:rPr>
              <w:t>ных выплат на строительство или приобретение жилого помещения»;</w:t>
            </w:r>
          </w:p>
          <w:p w:rsidR="005110BE" w:rsidRPr="00726CE2" w:rsidRDefault="005110BE" w:rsidP="009B4F49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 xml:space="preserve">приказ </w:t>
            </w:r>
            <w:r w:rsidR="009B4F49">
              <w:rPr>
                <w:rFonts w:ascii="Times New Roman" w:eastAsia="Calibri" w:hAnsi="Times New Roman" w:cs="Times New Roman"/>
              </w:rPr>
              <w:t>М</w:t>
            </w:r>
            <w:r w:rsidRPr="00726CE2">
              <w:rPr>
                <w:rFonts w:ascii="Times New Roman" w:eastAsia="Calibri" w:hAnsi="Times New Roman" w:cs="Times New Roman"/>
              </w:rPr>
              <w:t>инистерства экон</w:t>
            </w:r>
            <w:r w:rsidRPr="00726CE2">
              <w:rPr>
                <w:rFonts w:ascii="Times New Roman" w:eastAsia="Calibri" w:hAnsi="Times New Roman" w:cs="Times New Roman"/>
              </w:rPr>
              <w:t>о</w:t>
            </w:r>
            <w:r w:rsidRPr="00726CE2">
              <w:rPr>
                <w:rFonts w:ascii="Times New Roman" w:eastAsia="Calibri" w:hAnsi="Times New Roman" w:cs="Times New Roman"/>
              </w:rPr>
              <w:t>мического развития, инв</w:t>
            </w:r>
            <w:r w:rsidRPr="00726CE2">
              <w:rPr>
                <w:rFonts w:ascii="Times New Roman" w:eastAsia="Calibri" w:hAnsi="Times New Roman" w:cs="Times New Roman"/>
              </w:rPr>
              <w:t>е</w:t>
            </w:r>
            <w:r w:rsidRPr="00726CE2">
              <w:rPr>
                <w:rFonts w:ascii="Times New Roman" w:eastAsia="Calibri" w:hAnsi="Times New Roman" w:cs="Times New Roman"/>
              </w:rPr>
              <w:t>стиций и торговли Самарской области от 26.03.2010 №37 «Об утверждении админис</w:t>
            </w:r>
            <w:r w:rsidRPr="00726CE2">
              <w:rPr>
                <w:rFonts w:ascii="Times New Roman" w:eastAsia="Calibri" w:hAnsi="Times New Roman" w:cs="Times New Roman"/>
              </w:rPr>
              <w:t>т</w:t>
            </w:r>
            <w:r w:rsidRPr="00726CE2">
              <w:rPr>
                <w:rFonts w:ascii="Times New Roman" w:eastAsia="Calibri" w:hAnsi="Times New Roman" w:cs="Times New Roman"/>
              </w:rPr>
              <w:t xml:space="preserve">ративного регламента </w:t>
            </w:r>
            <w:r w:rsidR="009B4F49">
              <w:rPr>
                <w:rFonts w:ascii="Times New Roman" w:eastAsia="Calibri" w:hAnsi="Times New Roman" w:cs="Times New Roman"/>
              </w:rPr>
              <w:t>М</w:t>
            </w:r>
            <w:r w:rsidRPr="00726CE2">
              <w:rPr>
                <w:rFonts w:ascii="Times New Roman" w:eastAsia="Calibri" w:hAnsi="Times New Roman" w:cs="Times New Roman"/>
              </w:rPr>
              <w:t>ин</w:t>
            </w:r>
            <w:r w:rsidRPr="00726CE2">
              <w:rPr>
                <w:rFonts w:ascii="Times New Roman" w:eastAsia="Calibri" w:hAnsi="Times New Roman" w:cs="Times New Roman"/>
              </w:rPr>
              <w:t>и</w:t>
            </w:r>
            <w:r w:rsidRPr="00726CE2">
              <w:rPr>
                <w:rFonts w:ascii="Times New Roman" w:eastAsia="Calibri" w:hAnsi="Times New Roman" w:cs="Times New Roman"/>
              </w:rPr>
              <w:t>стерства экономического ра</w:t>
            </w:r>
            <w:r w:rsidRPr="00726CE2">
              <w:rPr>
                <w:rFonts w:ascii="Times New Roman" w:eastAsia="Calibri" w:hAnsi="Times New Roman" w:cs="Times New Roman"/>
              </w:rPr>
              <w:t>з</w:t>
            </w:r>
            <w:r w:rsidRPr="00726CE2">
              <w:rPr>
                <w:rFonts w:ascii="Times New Roman" w:eastAsia="Calibri" w:hAnsi="Times New Roman" w:cs="Times New Roman"/>
              </w:rPr>
              <w:t>вития, инвестиций и торговли Самарской области по пре</w:t>
            </w:r>
            <w:r w:rsidR="009B4F49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доставлению го</w:t>
            </w:r>
            <w:r w:rsidR="009B4F49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 xml:space="preserve">сударственной услуги по предоставлению работникам органов государственной власти </w:t>
            </w:r>
            <w:r w:rsidRPr="00726CE2">
              <w:rPr>
                <w:rFonts w:ascii="Times New Roman" w:eastAsia="Calibri" w:hAnsi="Times New Roman" w:cs="Times New Roman"/>
                <w:bCs/>
              </w:rPr>
              <w:t>Самарской области, государственных органов Самарской области, органов местного самоуправления муниципальных образований в Самарской области, гос</w:t>
            </w:r>
            <w:r w:rsidRPr="00726CE2">
              <w:rPr>
                <w:rFonts w:ascii="Times New Roman" w:eastAsia="Calibri" w:hAnsi="Times New Roman" w:cs="Times New Roman"/>
                <w:bCs/>
              </w:rPr>
              <w:t>у</w:t>
            </w:r>
            <w:r w:rsidRPr="00726CE2">
              <w:rPr>
                <w:rFonts w:ascii="Times New Roman" w:eastAsia="Calibri" w:hAnsi="Times New Roman" w:cs="Times New Roman"/>
                <w:bCs/>
              </w:rPr>
              <w:t>дарственных учреждений Самарской области и мун</w:t>
            </w:r>
            <w:r w:rsidRPr="00726CE2">
              <w:rPr>
                <w:rFonts w:ascii="Times New Roman" w:eastAsia="Calibri" w:hAnsi="Times New Roman" w:cs="Times New Roman"/>
                <w:bCs/>
              </w:rPr>
              <w:t>и</w:t>
            </w:r>
            <w:r w:rsidRPr="00726CE2">
              <w:rPr>
                <w:rFonts w:ascii="Times New Roman" w:eastAsia="Calibri" w:hAnsi="Times New Roman" w:cs="Times New Roman"/>
                <w:bCs/>
              </w:rPr>
              <w:t>ципальных учреждений м</w:t>
            </w:r>
            <w:r w:rsidRPr="00726CE2">
              <w:rPr>
                <w:rFonts w:ascii="Times New Roman" w:eastAsia="Calibri" w:hAnsi="Times New Roman" w:cs="Times New Roman"/>
                <w:bCs/>
              </w:rPr>
              <w:t>у</w:t>
            </w:r>
            <w:r w:rsidRPr="00726CE2">
              <w:rPr>
                <w:rFonts w:ascii="Times New Roman" w:eastAsia="Calibri" w:hAnsi="Times New Roman" w:cs="Times New Roman"/>
                <w:bCs/>
              </w:rPr>
              <w:t xml:space="preserve">ниципальных образований в Самарской области </w:t>
            </w:r>
            <w:r w:rsidRPr="00726CE2">
              <w:rPr>
                <w:rFonts w:ascii="Times New Roman" w:eastAsia="Calibri" w:hAnsi="Times New Roman" w:cs="Times New Roman"/>
              </w:rPr>
              <w:t>социал</w:t>
            </w:r>
            <w:r w:rsidRPr="00726CE2">
              <w:rPr>
                <w:rFonts w:ascii="Times New Roman" w:eastAsia="Calibri" w:hAnsi="Times New Roman" w:cs="Times New Roman"/>
              </w:rPr>
              <w:t>ь</w:t>
            </w:r>
            <w:r w:rsidRPr="00726CE2">
              <w:rPr>
                <w:rFonts w:ascii="Times New Roman" w:eastAsia="Calibri" w:hAnsi="Times New Roman" w:cs="Times New Roman"/>
              </w:rPr>
              <w:t>ных выплат на строительство или приобретение жилого помещения»;</w:t>
            </w:r>
          </w:p>
          <w:p w:rsidR="005110BE" w:rsidRPr="00726CE2" w:rsidRDefault="009B4F49" w:rsidP="00976316">
            <w:pPr>
              <w:ind w:right="-108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приказ</w:t>
            </w:r>
            <w:r w:rsidR="005110BE" w:rsidRPr="00726CE2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М</w:t>
            </w:r>
            <w:r w:rsidR="005110BE" w:rsidRPr="00726CE2">
              <w:rPr>
                <w:rFonts w:ascii="Times New Roman" w:eastAsia="Calibri" w:hAnsi="Times New Roman" w:cs="Times New Roman"/>
              </w:rPr>
              <w:t>инистерства экон</w:t>
            </w:r>
            <w:r w:rsidR="005110BE" w:rsidRPr="00726CE2">
              <w:rPr>
                <w:rFonts w:ascii="Times New Roman" w:eastAsia="Calibri" w:hAnsi="Times New Roman" w:cs="Times New Roman"/>
              </w:rPr>
              <w:t>о</w:t>
            </w:r>
            <w:r w:rsidR="005110BE" w:rsidRPr="00726CE2">
              <w:rPr>
                <w:rFonts w:ascii="Times New Roman" w:eastAsia="Calibri" w:hAnsi="Times New Roman" w:cs="Times New Roman"/>
              </w:rPr>
              <w:t>мического развития, инвест</w:t>
            </w:r>
            <w:r w:rsidR="005110BE" w:rsidRPr="00726CE2">
              <w:rPr>
                <w:rFonts w:ascii="Times New Roman" w:eastAsia="Calibri" w:hAnsi="Times New Roman" w:cs="Times New Roman"/>
              </w:rPr>
              <w:t>и</w:t>
            </w:r>
            <w:r w:rsidR="005110BE" w:rsidRPr="00726CE2">
              <w:rPr>
                <w:rFonts w:ascii="Times New Roman" w:eastAsia="Calibri" w:hAnsi="Times New Roman" w:cs="Times New Roman"/>
              </w:rPr>
              <w:lastRenderedPageBreak/>
              <w:t>ций и торговли Самарской о</w:t>
            </w:r>
            <w:r w:rsidR="005110BE" w:rsidRPr="00726CE2">
              <w:rPr>
                <w:rFonts w:ascii="Times New Roman" w:eastAsia="Calibri" w:hAnsi="Times New Roman" w:cs="Times New Roman"/>
              </w:rPr>
              <w:t>б</w:t>
            </w:r>
            <w:r w:rsidR="005110BE" w:rsidRPr="00726CE2">
              <w:rPr>
                <w:rFonts w:ascii="Times New Roman" w:eastAsia="Calibri" w:hAnsi="Times New Roman" w:cs="Times New Roman"/>
              </w:rPr>
              <w:t xml:space="preserve">ласти об 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утверждении средней рыночной стоимости одного квадратного метра общей площади жилья на очередной квартал текущего года по м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у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ниципальным образованиям Самарской области для</w:t>
            </w:r>
            <w:r w:rsidR="005110BE" w:rsidRPr="00726CE2">
              <w:rPr>
                <w:rFonts w:ascii="Times New Roman" w:hAnsi="Times New Roman" w:cs="Times New Roman"/>
                <w:bCs/>
              </w:rPr>
              <w:t xml:space="preserve"> 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расч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е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та размера  социальных в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ы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плат (субвенций) на обеспеч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е</w:t>
            </w:r>
            <w:r w:rsidR="005110BE" w:rsidRPr="00726CE2">
              <w:rPr>
                <w:rFonts w:ascii="Times New Roman" w:eastAsia="Calibri" w:hAnsi="Times New Roman" w:cs="Times New Roman"/>
                <w:bCs/>
              </w:rPr>
              <w:t>ние жилыми помещениями отдельных категорий граждан, установленных действующим законодательством;</w:t>
            </w:r>
          </w:p>
          <w:p w:rsidR="005110BE" w:rsidRPr="00726CE2" w:rsidRDefault="0047214D" w:rsidP="00FC517B">
            <w:pPr>
              <w:tabs>
                <w:tab w:val="left" w:pos="1837"/>
              </w:tabs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5110BE" w:rsidRPr="00726CE2">
              <w:rPr>
                <w:rFonts w:ascii="Times New Roman" w:eastAsia="Calibri" w:hAnsi="Times New Roman" w:cs="Times New Roman"/>
              </w:rPr>
              <w:t>аспоряжение Главы горо</w:t>
            </w:r>
            <w:r w:rsidR="005110BE" w:rsidRPr="00726CE2">
              <w:rPr>
                <w:rFonts w:ascii="Times New Roman" w:eastAsia="Calibri" w:hAnsi="Times New Roman" w:cs="Times New Roman"/>
              </w:rPr>
              <w:t>д</w:t>
            </w:r>
            <w:r w:rsidR="005110BE" w:rsidRPr="00726CE2">
              <w:rPr>
                <w:rFonts w:ascii="Times New Roman" w:eastAsia="Calibri" w:hAnsi="Times New Roman" w:cs="Times New Roman"/>
              </w:rPr>
              <w:t>ского округа Чапаевск от 11.02.2010 №Д-/71 «Об утве</w:t>
            </w:r>
            <w:r w:rsidR="005110BE" w:rsidRPr="00726CE2">
              <w:rPr>
                <w:rFonts w:ascii="Times New Roman" w:eastAsia="Calibri" w:hAnsi="Times New Roman" w:cs="Times New Roman"/>
              </w:rPr>
              <w:t>р</w:t>
            </w:r>
            <w:r w:rsidR="005110BE" w:rsidRPr="00726CE2">
              <w:rPr>
                <w:rFonts w:ascii="Times New Roman" w:eastAsia="Calibri" w:hAnsi="Times New Roman" w:cs="Times New Roman"/>
              </w:rPr>
              <w:t>ждении Порядка разработки и утверждения ад</w:t>
            </w:r>
            <w:r w:rsidR="009B4F49">
              <w:rPr>
                <w:rFonts w:ascii="Times New Roman" w:eastAsia="Calibri" w:hAnsi="Times New Roman" w:cs="Times New Roman"/>
              </w:rPr>
              <w:t>-</w:t>
            </w:r>
            <w:r w:rsidR="005110BE" w:rsidRPr="00726CE2">
              <w:rPr>
                <w:rFonts w:ascii="Times New Roman" w:eastAsia="Calibri" w:hAnsi="Times New Roman" w:cs="Times New Roman"/>
              </w:rPr>
              <w:t>министративны</w:t>
            </w:r>
            <w:r w:rsidR="00FC517B">
              <w:rPr>
                <w:rFonts w:ascii="Times New Roman" w:eastAsia="Calibri" w:hAnsi="Times New Roman" w:cs="Times New Roman"/>
              </w:rPr>
              <w:t>х</w:t>
            </w:r>
            <w:r w:rsidR="005110BE" w:rsidRPr="00726CE2">
              <w:rPr>
                <w:rFonts w:ascii="Times New Roman" w:eastAsia="Calibri" w:hAnsi="Times New Roman" w:cs="Times New Roman"/>
              </w:rPr>
              <w:t xml:space="preserve"> регламентов исполнения муниципальных функций (предоставления м</w:t>
            </w:r>
            <w:r w:rsidR="005110BE" w:rsidRPr="00726CE2">
              <w:rPr>
                <w:rFonts w:ascii="Times New Roman" w:eastAsia="Calibri" w:hAnsi="Times New Roman" w:cs="Times New Roman"/>
              </w:rPr>
              <w:t>у</w:t>
            </w:r>
            <w:r w:rsidR="005110BE" w:rsidRPr="00726CE2">
              <w:rPr>
                <w:rFonts w:ascii="Times New Roman" w:eastAsia="Calibri" w:hAnsi="Times New Roman" w:cs="Times New Roman"/>
              </w:rPr>
              <w:t>ниципальных услуг);</w:t>
            </w:r>
          </w:p>
          <w:p w:rsidR="005110BE" w:rsidRPr="00726CE2" w:rsidRDefault="005110BE" w:rsidP="009B4F49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Устав городского округа Ч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паевск, утвержденны</w:t>
            </w:r>
            <w:r w:rsidR="009B4F49">
              <w:rPr>
                <w:sz w:val="22"/>
                <w:szCs w:val="22"/>
              </w:rPr>
              <w:t>й</w:t>
            </w:r>
            <w:r w:rsidRPr="00726CE2">
              <w:rPr>
                <w:sz w:val="22"/>
                <w:szCs w:val="22"/>
              </w:rPr>
              <w:t xml:space="preserve"> пост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новлением Чапаевской г</w:t>
            </w:r>
            <w:r w:rsidRPr="00726CE2">
              <w:rPr>
                <w:sz w:val="22"/>
                <w:szCs w:val="22"/>
              </w:rPr>
              <w:t>о</w:t>
            </w:r>
            <w:r w:rsidRPr="00726CE2">
              <w:rPr>
                <w:sz w:val="22"/>
                <w:szCs w:val="22"/>
              </w:rPr>
              <w:t>родской Думы от 17.05.2005 №21;</w:t>
            </w:r>
          </w:p>
          <w:p w:rsidR="005110BE" w:rsidRPr="00726CE2" w:rsidRDefault="00FC517B" w:rsidP="009B4F49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5110BE" w:rsidRPr="00726CE2">
              <w:rPr>
                <w:sz w:val="22"/>
                <w:szCs w:val="22"/>
              </w:rPr>
              <w:t>оложение о жилищном о</w:t>
            </w:r>
            <w:r w:rsidR="005110BE" w:rsidRPr="00726CE2">
              <w:rPr>
                <w:sz w:val="22"/>
                <w:szCs w:val="22"/>
              </w:rPr>
              <w:t>т</w:t>
            </w:r>
            <w:r w:rsidR="005110BE" w:rsidRPr="00726CE2">
              <w:rPr>
                <w:sz w:val="22"/>
                <w:szCs w:val="22"/>
              </w:rPr>
              <w:t>деле администрации горо</w:t>
            </w:r>
            <w:r w:rsidR="005110BE" w:rsidRPr="00726CE2">
              <w:rPr>
                <w:sz w:val="22"/>
                <w:szCs w:val="22"/>
              </w:rPr>
              <w:t>д</w:t>
            </w:r>
            <w:r w:rsidR="005110BE" w:rsidRPr="00726CE2">
              <w:rPr>
                <w:sz w:val="22"/>
                <w:szCs w:val="22"/>
              </w:rPr>
              <w:t>ского округа Чапаевск</w:t>
            </w:r>
            <w:r w:rsidR="000742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5110BE" w:rsidRPr="00726CE2">
              <w:rPr>
                <w:sz w:val="22"/>
                <w:szCs w:val="22"/>
              </w:rPr>
              <w:t xml:space="preserve"> у</w:t>
            </w:r>
            <w:r w:rsidR="005110BE" w:rsidRPr="00726CE2">
              <w:rPr>
                <w:sz w:val="22"/>
                <w:szCs w:val="22"/>
              </w:rPr>
              <w:t>т</w:t>
            </w:r>
            <w:r w:rsidR="005110BE" w:rsidRPr="00726CE2">
              <w:rPr>
                <w:sz w:val="22"/>
                <w:szCs w:val="22"/>
              </w:rPr>
              <w:t>вержден распоряжением а</w:t>
            </w:r>
            <w:r w:rsidR="005110BE" w:rsidRPr="00726CE2">
              <w:rPr>
                <w:sz w:val="22"/>
                <w:szCs w:val="22"/>
              </w:rPr>
              <w:t>д</w:t>
            </w:r>
            <w:r w:rsidR="005110BE" w:rsidRPr="00726CE2">
              <w:rPr>
                <w:sz w:val="22"/>
                <w:szCs w:val="22"/>
              </w:rPr>
              <w:t>министрации городского о</w:t>
            </w:r>
            <w:r w:rsidR="005110BE" w:rsidRPr="00726CE2">
              <w:rPr>
                <w:sz w:val="22"/>
                <w:szCs w:val="22"/>
              </w:rPr>
              <w:t>к</w:t>
            </w:r>
            <w:r w:rsidR="005110BE" w:rsidRPr="00726CE2">
              <w:rPr>
                <w:sz w:val="22"/>
                <w:szCs w:val="22"/>
              </w:rPr>
              <w:t>руга Чапаевск от 20.04.2011 №Д-8-101/1.</w:t>
            </w:r>
          </w:p>
          <w:p w:rsidR="009A07EC" w:rsidRPr="00726CE2" w:rsidRDefault="009A07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6"/>
          </w:tcPr>
          <w:p w:rsidR="009A07EC" w:rsidRPr="00726CE2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8213EC" w:rsidRPr="00726CE2" w:rsidRDefault="008213EC" w:rsidP="009B4F49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>446100, С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марская о</w:t>
            </w:r>
            <w:r w:rsidRPr="00726CE2">
              <w:rPr>
                <w:rStyle w:val="FontStyle47"/>
              </w:rPr>
              <w:t>б</w:t>
            </w:r>
            <w:r w:rsidRPr="00726CE2">
              <w:rPr>
                <w:rStyle w:val="FontStyle47"/>
              </w:rPr>
              <w:t>ласть, г. Ч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паевск, ул. Железно</w:t>
            </w:r>
            <w:r w:rsidR="009B4F49"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дорожная, д.35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, каб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неты №№ 18,19;</w:t>
            </w:r>
          </w:p>
          <w:p w:rsidR="008213EC" w:rsidRPr="00FE6224" w:rsidRDefault="008213EC" w:rsidP="009B4F49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 xml:space="preserve"> </w:t>
            </w:r>
            <w:r w:rsidRPr="00FE6224">
              <w:rPr>
                <w:rStyle w:val="FontStyle47"/>
              </w:rPr>
              <w:t>(884639) 20317, 23930.</w:t>
            </w:r>
          </w:p>
          <w:p w:rsidR="008213EC" w:rsidRPr="00655C2A" w:rsidRDefault="008213EC" w:rsidP="009B4F49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655C2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655C2A">
              <w:rPr>
                <w:rFonts w:ascii="Times New Roman" w:eastAsia="Calibri" w:hAnsi="Times New Roman" w:cs="Times New Roman"/>
              </w:rPr>
              <w:t xml:space="preserve">: 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gilotdel</w:t>
            </w:r>
            <w:r w:rsidRPr="00655C2A">
              <w:rPr>
                <w:rFonts w:ascii="Times New Roman" w:eastAsia="Calibri" w:hAnsi="Times New Roman" w:cs="Times New Roman"/>
              </w:rPr>
              <w:t>@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bk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</w:p>
          <w:p w:rsidR="009A07EC" w:rsidRPr="00655C2A" w:rsidRDefault="009A07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9A07EC" w:rsidRPr="00655C2A" w:rsidRDefault="009A07EC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8213EC" w:rsidRPr="00F75326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8213EC" w:rsidRPr="00726CE2" w:rsidRDefault="00302BC4" w:rsidP="00302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D10AA2">
              <w:rPr>
                <w:rFonts w:ascii="Times New Roman" w:hAnsi="Times New Roman" w:cs="Times New Roman"/>
              </w:rPr>
              <w:t>5</w:t>
            </w:r>
            <w:r w:rsidR="008213EC" w:rsidRPr="00726C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8213EC" w:rsidRPr="00726CE2" w:rsidRDefault="008213EC" w:rsidP="009E0DB9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726CE2">
              <w:rPr>
                <w:b w:val="0"/>
                <w:sz w:val="22"/>
                <w:szCs w:val="22"/>
              </w:rPr>
              <w:t>Предоста</w:t>
            </w:r>
            <w:r w:rsidRPr="00726CE2">
              <w:rPr>
                <w:b w:val="0"/>
                <w:sz w:val="22"/>
                <w:szCs w:val="22"/>
              </w:rPr>
              <w:t>в</w:t>
            </w:r>
            <w:r w:rsidRPr="00726CE2">
              <w:rPr>
                <w:b w:val="0"/>
                <w:sz w:val="22"/>
                <w:szCs w:val="22"/>
              </w:rPr>
              <w:t>ление мол</w:t>
            </w:r>
            <w:r w:rsidRPr="00726CE2">
              <w:rPr>
                <w:b w:val="0"/>
                <w:sz w:val="22"/>
                <w:szCs w:val="22"/>
              </w:rPr>
              <w:t>о</w:t>
            </w:r>
            <w:r w:rsidRPr="00726CE2">
              <w:rPr>
                <w:b w:val="0"/>
                <w:sz w:val="22"/>
                <w:szCs w:val="22"/>
              </w:rPr>
              <w:t>дым семьям социальных выплат на приобрете</w:t>
            </w:r>
            <w:r w:rsidR="009E0DB9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ние (строи</w:t>
            </w:r>
            <w:r w:rsidR="009E0DB9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тельство) жилья и их использова</w:t>
            </w:r>
            <w:r w:rsidR="009E0DB9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ни</w:t>
            </w:r>
            <w:r w:rsidR="009E0DB9">
              <w:rPr>
                <w:b w:val="0"/>
                <w:sz w:val="22"/>
                <w:szCs w:val="22"/>
              </w:rPr>
              <w:t>е</w:t>
            </w:r>
            <w:r w:rsidRPr="00726CE2">
              <w:rPr>
                <w:b w:val="0"/>
                <w:sz w:val="22"/>
                <w:szCs w:val="22"/>
              </w:rPr>
              <w:t xml:space="preserve"> на терри</w:t>
            </w:r>
            <w:r w:rsidR="009E0DB9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тории город</w:t>
            </w:r>
            <w:r w:rsidR="009E0DB9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ского округа Чапаевск</w:t>
            </w:r>
          </w:p>
        </w:tc>
        <w:tc>
          <w:tcPr>
            <w:tcW w:w="1557" w:type="dxa"/>
            <w:gridSpan w:val="2"/>
          </w:tcPr>
          <w:p w:rsidR="008213EC" w:rsidRDefault="009E0DB9" w:rsidP="00726CE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  <w:r w:rsidR="008213EC" w:rsidRPr="00726CE2">
              <w:rPr>
                <w:rFonts w:ascii="Times New Roman" w:eastAsia="Calibri" w:hAnsi="Times New Roman" w:cs="Times New Roman"/>
              </w:rPr>
              <w:t>илищный отдел адм</w:t>
            </w:r>
            <w:r w:rsidR="008213EC" w:rsidRPr="00726CE2">
              <w:rPr>
                <w:rFonts w:ascii="Times New Roman" w:eastAsia="Calibri" w:hAnsi="Times New Roman" w:cs="Times New Roman"/>
              </w:rPr>
              <w:t>и</w:t>
            </w:r>
            <w:r w:rsidR="008213EC" w:rsidRPr="00726CE2">
              <w:rPr>
                <w:rFonts w:ascii="Times New Roman" w:eastAsia="Calibri" w:hAnsi="Times New Roman" w:cs="Times New Roman"/>
              </w:rPr>
              <w:t>нистрации городского округа</w:t>
            </w:r>
          </w:p>
          <w:p w:rsidR="009E0DB9" w:rsidRPr="00726CE2" w:rsidRDefault="009E0DB9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Чапаевск</w:t>
            </w:r>
          </w:p>
        </w:tc>
        <w:tc>
          <w:tcPr>
            <w:tcW w:w="1764" w:type="dxa"/>
            <w:gridSpan w:val="2"/>
          </w:tcPr>
          <w:p w:rsidR="008213EC" w:rsidRPr="00726CE2" w:rsidRDefault="009E0DB9" w:rsidP="009E0DB9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Style w:val="FontStyle47"/>
              </w:rPr>
            </w:pPr>
            <w:r>
              <w:rPr>
                <w:rStyle w:val="FontStyle47"/>
              </w:rPr>
              <w:t>А</w:t>
            </w:r>
            <w:r w:rsidR="008213EC" w:rsidRPr="00726CE2">
              <w:rPr>
                <w:rStyle w:val="FontStyle47"/>
              </w:rPr>
              <w:t>дминистр</w:t>
            </w:r>
            <w:r w:rsidR="008213EC" w:rsidRPr="00726CE2">
              <w:rPr>
                <w:rStyle w:val="FontStyle47"/>
              </w:rPr>
              <w:t>а</w:t>
            </w:r>
            <w:r w:rsidR="008213EC" w:rsidRPr="00726CE2">
              <w:rPr>
                <w:rStyle w:val="FontStyle47"/>
              </w:rPr>
              <w:t>тивные проц</w:t>
            </w:r>
            <w:r w:rsidR="008213EC" w:rsidRPr="00726CE2">
              <w:rPr>
                <w:rStyle w:val="FontStyle47"/>
              </w:rPr>
              <w:t>е</w:t>
            </w:r>
            <w:r w:rsidR="008213EC" w:rsidRPr="00726CE2">
              <w:rPr>
                <w:rStyle w:val="FontStyle47"/>
              </w:rPr>
              <w:t>дуры:</w:t>
            </w:r>
          </w:p>
          <w:p w:rsidR="008213EC" w:rsidRPr="00726CE2" w:rsidRDefault="008213EC" w:rsidP="009E0DB9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Style w:val="FontStyle47"/>
              </w:rPr>
              <w:t>п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рием и ра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смотрение д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кументов; пр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нятие решения о предоставл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нии либо об отказе в пр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доставлении муниципальной услуги;</w:t>
            </w:r>
          </w:p>
          <w:p w:rsidR="008213EC" w:rsidRPr="00726CE2" w:rsidRDefault="008213EC" w:rsidP="009E0DB9">
            <w:pPr>
              <w:jc w:val="both"/>
              <w:outlineLvl w:val="2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t xml:space="preserve"> направление уведомления гражданину о принятии (или отказе в прин</w:t>
            </w:r>
            <w:r w:rsidRPr="00726CE2">
              <w:rPr>
                <w:rFonts w:ascii="Times New Roman" w:hAnsi="Times New Roman" w:cs="Times New Roman"/>
              </w:rPr>
              <w:t>я</w:t>
            </w:r>
            <w:r w:rsidRPr="00726CE2">
              <w:rPr>
                <w:rFonts w:ascii="Times New Roman" w:hAnsi="Times New Roman" w:cs="Times New Roman"/>
              </w:rPr>
              <w:t>тии)  на учет граждан;</w:t>
            </w:r>
          </w:p>
          <w:p w:rsidR="008213EC" w:rsidRPr="00726CE2" w:rsidRDefault="008213EC" w:rsidP="009E0DB9">
            <w:pPr>
              <w:jc w:val="both"/>
              <w:outlineLvl w:val="2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t>формирование учетного дела.</w:t>
            </w:r>
          </w:p>
          <w:p w:rsidR="008213EC" w:rsidRPr="00726CE2" w:rsidRDefault="008213EC" w:rsidP="009E0DB9">
            <w:pPr>
              <w:jc w:val="both"/>
              <w:rPr>
                <w:rFonts w:ascii="Times New Roman" w:hAnsi="Times New Roman" w:cs="Times New Roman"/>
              </w:rPr>
            </w:pPr>
            <w:r w:rsidRPr="009E0DB9">
              <w:rPr>
                <w:rFonts w:ascii="Times New Roman" w:hAnsi="Times New Roman" w:cs="Times New Roman"/>
              </w:rPr>
              <w:t>Основание</w:t>
            </w:r>
            <w:r w:rsidR="009E0DB9">
              <w:rPr>
                <w:rFonts w:ascii="Times New Roman" w:hAnsi="Times New Roman" w:cs="Times New Roman"/>
              </w:rPr>
              <w:t>-</w:t>
            </w:r>
            <w:r w:rsidRPr="009E0DB9">
              <w:rPr>
                <w:rFonts w:ascii="Times New Roman" w:hAnsi="Times New Roman" w:cs="Times New Roman"/>
              </w:rPr>
              <w:t xml:space="preserve"> </w:t>
            </w:r>
            <w:r w:rsidRPr="00726CE2">
              <w:rPr>
                <w:rFonts w:ascii="Times New Roman" w:hAnsi="Times New Roman" w:cs="Times New Roman"/>
              </w:rPr>
              <w:t>по</w:t>
            </w:r>
            <w:r w:rsidR="009E0DB9">
              <w:rPr>
                <w:rFonts w:ascii="Times New Roman" w:hAnsi="Times New Roman" w:cs="Times New Roman"/>
              </w:rPr>
              <w:t>-</w:t>
            </w:r>
            <w:r w:rsidRPr="00726CE2">
              <w:rPr>
                <w:rFonts w:ascii="Times New Roman" w:hAnsi="Times New Roman" w:cs="Times New Roman"/>
              </w:rPr>
              <w:t>дача в жилищ</w:t>
            </w:r>
            <w:r w:rsidR="009E0DB9">
              <w:rPr>
                <w:rFonts w:ascii="Times New Roman" w:hAnsi="Times New Roman" w:cs="Times New Roman"/>
              </w:rPr>
              <w:t>-</w:t>
            </w:r>
            <w:r w:rsidRPr="00726CE2">
              <w:rPr>
                <w:rFonts w:ascii="Times New Roman" w:hAnsi="Times New Roman" w:cs="Times New Roman"/>
              </w:rPr>
              <w:t>ный отдел лич</w:t>
            </w:r>
            <w:r w:rsidR="009E0DB9">
              <w:rPr>
                <w:rFonts w:ascii="Times New Roman" w:hAnsi="Times New Roman" w:cs="Times New Roman"/>
              </w:rPr>
              <w:t>-</w:t>
            </w:r>
            <w:r w:rsidRPr="00726CE2">
              <w:rPr>
                <w:rFonts w:ascii="Times New Roman" w:hAnsi="Times New Roman" w:cs="Times New Roman"/>
              </w:rPr>
              <w:t>ного письмен</w:t>
            </w:r>
            <w:r w:rsidR="009E0DB9">
              <w:rPr>
                <w:rFonts w:ascii="Times New Roman" w:hAnsi="Times New Roman" w:cs="Times New Roman"/>
              </w:rPr>
              <w:t>-ного заявления.</w:t>
            </w:r>
          </w:p>
          <w:p w:rsidR="008213EC" w:rsidRPr="00726CE2" w:rsidRDefault="009E0DB9" w:rsidP="009E0D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  <w:r w:rsidR="008213EC" w:rsidRPr="00726CE2">
              <w:rPr>
                <w:rFonts w:ascii="Times New Roman" w:hAnsi="Times New Roman" w:cs="Times New Roman"/>
              </w:rPr>
              <w:t xml:space="preserve">: </w:t>
            </w:r>
          </w:p>
          <w:p w:rsidR="008213EC" w:rsidRPr="00726CE2" w:rsidRDefault="009E0DB9" w:rsidP="009E0DB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в случае при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нятия решения о предоставле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нии услуги – предоставление молодой семье социальной вы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lastRenderedPageBreak/>
              <w:t>платы на улуч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шение жилищ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ных условий  (для оплаты ц</w:t>
            </w:r>
            <w:r w:rsidR="008213EC" w:rsidRPr="00726CE2">
              <w:rPr>
                <w:rFonts w:ascii="Times New Roman" w:hAnsi="Times New Roman" w:cs="Times New Roman"/>
              </w:rPr>
              <w:t>е</w:t>
            </w:r>
            <w:r w:rsidR="008213EC" w:rsidRPr="00726CE2">
              <w:rPr>
                <w:rFonts w:ascii="Times New Roman" w:hAnsi="Times New Roman" w:cs="Times New Roman"/>
              </w:rPr>
              <w:t>ны договора купли-продажи жилого поме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щения (далее - договор на ж</w:t>
            </w:r>
            <w:r w:rsidR="008213EC" w:rsidRPr="00726CE2">
              <w:rPr>
                <w:rFonts w:ascii="Times New Roman" w:hAnsi="Times New Roman" w:cs="Times New Roman"/>
              </w:rPr>
              <w:t>и</w:t>
            </w:r>
            <w:r w:rsidR="008213EC" w:rsidRPr="00726CE2">
              <w:rPr>
                <w:rFonts w:ascii="Times New Roman" w:hAnsi="Times New Roman" w:cs="Times New Roman"/>
              </w:rPr>
              <w:t>лое помеще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ние);  для опла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ты цены дого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вора строитель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ного подряда на строительство индивидуально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го жилого дома; для осуществле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ния последнего платежа в счет уплаты паевого взноса в полном размере, в слу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чае если моло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дая семья или один из супру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гов в молодой семье является членом жилищ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ного, жилищно-строительного, жилищного на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 xml:space="preserve">копительного кооператива (далее </w:t>
            </w:r>
            <w:r>
              <w:rPr>
                <w:rFonts w:ascii="Times New Roman" w:hAnsi="Times New Roman" w:cs="Times New Roman"/>
              </w:rPr>
              <w:t>–</w:t>
            </w:r>
            <w:r w:rsidR="008213EC" w:rsidRPr="00726C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коопе-</w:t>
            </w:r>
            <w:r w:rsidR="008213EC" w:rsidRPr="00726CE2">
              <w:rPr>
                <w:rFonts w:ascii="Times New Roman" w:hAnsi="Times New Roman" w:cs="Times New Roman"/>
              </w:rPr>
              <w:t>ратив), после уплаты кото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рого жилое по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мещение пере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lastRenderedPageBreak/>
              <w:t>ходит в собст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венность этой молодой семьи;  для уплаты пер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воначального взноса при по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лу</w:t>
            </w:r>
            <w:r>
              <w:rPr>
                <w:rFonts w:ascii="Times New Roman" w:hAnsi="Times New Roman" w:cs="Times New Roman"/>
              </w:rPr>
              <w:t>чении жи-</w:t>
            </w:r>
            <w:r w:rsidR="008213EC" w:rsidRPr="00726CE2">
              <w:rPr>
                <w:rFonts w:ascii="Times New Roman" w:hAnsi="Times New Roman" w:cs="Times New Roman"/>
              </w:rPr>
              <w:t>лищного кре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дита, в том чи</w:t>
            </w:r>
            <w:r w:rsidR="008213EC" w:rsidRPr="00726CE2">
              <w:rPr>
                <w:rFonts w:ascii="Times New Roman" w:hAnsi="Times New Roman" w:cs="Times New Roman"/>
              </w:rPr>
              <w:t>с</w:t>
            </w:r>
            <w:r w:rsidR="008213EC" w:rsidRPr="00726CE2">
              <w:rPr>
                <w:rFonts w:ascii="Times New Roman" w:hAnsi="Times New Roman" w:cs="Times New Roman"/>
              </w:rPr>
              <w:t>ле ипотечного, или жи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лищного займа на приобре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тение жилого помещения или строительство индивидуально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го жилого дома; для оплаты до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говора с упол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номоченной ор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ганизацией на приобретение в интересах моло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дой семьи жи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лого помещения экономкласса на первичном рынке жилья, в том числе на оплату цены договора купли-продажи жило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го помещения (в случаях, к</w:t>
            </w:r>
            <w:r w:rsidR="008213EC" w:rsidRPr="00726CE2">
              <w:rPr>
                <w:rFonts w:ascii="Times New Roman" w:hAnsi="Times New Roman" w:cs="Times New Roman"/>
              </w:rPr>
              <w:t>о</w:t>
            </w:r>
            <w:r w:rsidR="008213EC" w:rsidRPr="00726CE2">
              <w:rPr>
                <w:rFonts w:ascii="Times New Roman" w:hAnsi="Times New Roman" w:cs="Times New Roman"/>
              </w:rPr>
              <w:t>гда это пред</w:t>
            </w:r>
            <w:r w:rsidR="008213EC" w:rsidRPr="00726CE2">
              <w:rPr>
                <w:rFonts w:ascii="Times New Roman" w:hAnsi="Times New Roman" w:cs="Times New Roman"/>
              </w:rPr>
              <w:t>у</w:t>
            </w:r>
            <w:r w:rsidR="008213EC" w:rsidRPr="00726CE2">
              <w:rPr>
                <w:rFonts w:ascii="Times New Roman" w:hAnsi="Times New Roman" w:cs="Times New Roman"/>
              </w:rPr>
              <w:t>смотрено дог</w:t>
            </w:r>
            <w:r w:rsidR="008213EC" w:rsidRPr="00726CE2">
              <w:rPr>
                <w:rFonts w:ascii="Times New Roman" w:hAnsi="Times New Roman" w:cs="Times New Roman"/>
              </w:rPr>
              <w:t>о</w:t>
            </w:r>
            <w:r w:rsidR="008213EC" w:rsidRPr="00726CE2">
              <w:rPr>
                <w:rFonts w:ascii="Times New Roman" w:hAnsi="Times New Roman" w:cs="Times New Roman"/>
              </w:rPr>
              <w:t xml:space="preserve">вором) и (или) оплату услуг </w:t>
            </w:r>
            <w:r w:rsidR="008213EC" w:rsidRPr="00726CE2">
              <w:rPr>
                <w:rFonts w:ascii="Times New Roman" w:hAnsi="Times New Roman" w:cs="Times New Roman"/>
              </w:rPr>
              <w:lastRenderedPageBreak/>
              <w:t>указанной орг</w:t>
            </w:r>
            <w:r w:rsidR="008213EC" w:rsidRPr="00726CE2">
              <w:rPr>
                <w:rFonts w:ascii="Times New Roman" w:hAnsi="Times New Roman" w:cs="Times New Roman"/>
              </w:rPr>
              <w:t>а</w:t>
            </w:r>
            <w:r w:rsidR="008213EC" w:rsidRPr="00726CE2">
              <w:rPr>
                <w:rFonts w:ascii="Times New Roman" w:hAnsi="Times New Roman" w:cs="Times New Roman"/>
              </w:rPr>
              <w:t>низации);</w:t>
            </w:r>
          </w:p>
          <w:p w:rsidR="008213EC" w:rsidRPr="00726CE2" w:rsidRDefault="009E0DB9" w:rsidP="00302654">
            <w:pPr>
              <w:tabs>
                <w:tab w:val="left" w:pos="993"/>
              </w:tabs>
              <w:jc w:val="both"/>
              <w:rPr>
                <w:rStyle w:val="FontStyle47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-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в</w:t>
            </w:r>
            <w:r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 xml:space="preserve"> 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случае при</w:t>
            </w:r>
            <w:r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-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нятия решения об отказе в пре</w:t>
            </w:r>
            <w:r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-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 xml:space="preserve">доставлении </w:t>
            </w:r>
            <w:r w:rsidR="008213EC" w:rsidRPr="00726CE2">
              <w:rPr>
                <w:rFonts w:ascii="Times New Roman" w:hAnsi="Times New Roman" w:cs="Times New Roman"/>
              </w:rPr>
              <w:t>ус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луги</w:t>
            </w:r>
            <w:r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уведомле</w:t>
            </w:r>
            <w:r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-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ние об отказе в признании уч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а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стниками по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д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программы</w:t>
            </w:r>
            <w:r w:rsidR="008213EC" w:rsidRPr="00726CE2">
              <w:rPr>
                <w:rStyle w:val="af4"/>
                <w:rFonts w:ascii="Times New Roman" w:hAnsi="Times New Roman" w:cs="Times New Roman"/>
                <w:bCs w:val="0"/>
                <w:szCs w:val="22"/>
              </w:rPr>
              <w:t xml:space="preserve"> 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или в предос</w:t>
            </w:r>
            <w:r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-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тавлении соци</w:t>
            </w:r>
            <w:r w:rsidR="00302654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>-</w:t>
            </w:r>
            <w:r w:rsidR="008213EC" w:rsidRPr="00726CE2">
              <w:rPr>
                <w:rStyle w:val="af4"/>
                <w:rFonts w:ascii="Times New Roman" w:hAnsi="Times New Roman" w:cs="Times New Roman"/>
                <w:b w:val="0"/>
                <w:bCs w:val="0"/>
                <w:szCs w:val="22"/>
              </w:rPr>
              <w:t xml:space="preserve">альной выплаты </w:t>
            </w:r>
            <w:r w:rsidR="008213EC" w:rsidRPr="00726CE2">
              <w:rPr>
                <w:rFonts w:ascii="Times New Roman" w:hAnsi="Times New Roman" w:cs="Times New Roman"/>
              </w:rPr>
              <w:t>на улучшение жилищных ус</w:t>
            </w:r>
            <w:r w:rsidR="00302654">
              <w:rPr>
                <w:rFonts w:ascii="Times New Roman" w:hAnsi="Times New Roman" w:cs="Times New Roman"/>
              </w:rPr>
              <w:t>-</w:t>
            </w:r>
            <w:r w:rsidR="008213EC" w:rsidRPr="00726CE2">
              <w:rPr>
                <w:rFonts w:ascii="Times New Roman" w:hAnsi="Times New Roman" w:cs="Times New Roman"/>
              </w:rPr>
              <w:t>ловий</w:t>
            </w:r>
            <w:r w:rsidR="00302654">
              <w:rPr>
                <w:rFonts w:ascii="Times New Roman" w:hAnsi="Times New Roman" w:cs="Times New Roman"/>
              </w:rPr>
              <w:t>.</w:t>
            </w:r>
          </w:p>
          <w:p w:rsidR="008213EC" w:rsidRPr="00726CE2" w:rsidRDefault="008213EC" w:rsidP="00726CE2">
            <w:pPr>
              <w:pStyle w:val="Style3"/>
              <w:widowControl/>
              <w:spacing w:line="240" w:lineRule="auto"/>
              <w:ind w:right="-1" w:firstLine="720"/>
              <w:rPr>
                <w:rStyle w:val="FontStyle47"/>
              </w:rPr>
            </w:pPr>
          </w:p>
          <w:p w:rsidR="008213EC" w:rsidRPr="00726CE2" w:rsidRDefault="008213EC" w:rsidP="00726CE2">
            <w:pPr>
              <w:pStyle w:val="Style3"/>
              <w:widowControl/>
              <w:spacing w:line="240" w:lineRule="auto"/>
              <w:ind w:right="-1" w:firstLine="720"/>
              <w:rPr>
                <w:rStyle w:val="FontStyle47"/>
              </w:rPr>
            </w:pPr>
          </w:p>
          <w:p w:rsidR="008213EC" w:rsidRPr="00726CE2" w:rsidRDefault="008213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302654" w:rsidRDefault="00B916EA" w:rsidP="003026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ли:</w:t>
            </w:r>
          </w:p>
          <w:p w:rsidR="008213EC" w:rsidRPr="00726CE2" w:rsidRDefault="008213EC" w:rsidP="003026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молодые с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мьи (сос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-тоящие из граждан РФ),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нужда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ющиеся в улучшении жилищных условий, и являющиеся участни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ками под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программы «Обеспеч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ние жильем молодых с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мей» фед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ральной 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ле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вой пр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граммы «Жилище» на 2011-2015 годы»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02654"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r w:rsidR="00302654" w:rsidRPr="003026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302654">
              <w:rPr>
                <w:rFonts w:ascii="Times New Roman" w:hAnsi="Times New Roman" w:cs="Times New Roman"/>
                <w:sz w:val="22"/>
                <w:szCs w:val="22"/>
              </w:rPr>
              <w:t>ветствую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302654">
              <w:rPr>
                <w:rFonts w:ascii="Times New Roman" w:hAnsi="Times New Roman" w:cs="Times New Roman"/>
                <w:sz w:val="22"/>
                <w:szCs w:val="22"/>
              </w:rPr>
              <w:t>щая следу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302654">
              <w:rPr>
                <w:rFonts w:ascii="Times New Roman" w:hAnsi="Times New Roman" w:cs="Times New Roman"/>
                <w:sz w:val="22"/>
                <w:szCs w:val="22"/>
              </w:rPr>
              <w:t>ющим ус</w:t>
            </w:r>
            <w:r w:rsidR="003026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302654">
              <w:rPr>
                <w:rFonts w:ascii="Times New Roman" w:hAnsi="Times New Roman" w:cs="Times New Roman"/>
                <w:sz w:val="22"/>
                <w:szCs w:val="22"/>
              </w:rPr>
              <w:t>ловиям</w:t>
            </w:r>
            <w:r w:rsidRPr="00726CE2">
              <w:rPr>
                <w:rFonts w:ascii="Times New Roman" w:hAnsi="Times New Roman" w:cs="Times New Roman"/>
              </w:rPr>
              <w:t>:</w:t>
            </w:r>
          </w:p>
          <w:p w:rsidR="008213EC" w:rsidRPr="00726CE2" w:rsidRDefault="008213EC" w:rsidP="0030265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t>а) возраст каждого из супругов л</w:t>
            </w:r>
            <w:r w:rsidRPr="00726CE2">
              <w:rPr>
                <w:rFonts w:ascii="Times New Roman" w:hAnsi="Times New Roman" w:cs="Times New Roman"/>
              </w:rPr>
              <w:t>и</w:t>
            </w:r>
            <w:r w:rsidRPr="00726CE2">
              <w:rPr>
                <w:rFonts w:ascii="Times New Roman" w:hAnsi="Times New Roman" w:cs="Times New Roman"/>
              </w:rPr>
              <w:t xml:space="preserve">бо одного родителя в неполной семье не </w:t>
            </w:r>
            <w:r w:rsidRPr="00726CE2">
              <w:rPr>
                <w:rFonts w:ascii="Times New Roman" w:hAnsi="Times New Roman" w:cs="Times New Roman"/>
              </w:rPr>
              <w:lastRenderedPageBreak/>
              <w:t>превышает 35 лет;</w:t>
            </w:r>
          </w:p>
          <w:p w:rsidR="00805D4F" w:rsidRDefault="00302654" w:rsidP="0030265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</w:t>
            </w:r>
            <w:r w:rsidR="00805D4F">
              <w:rPr>
                <w:rFonts w:ascii="Times New Roman" w:hAnsi="Times New Roman" w:cs="Times New Roman"/>
              </w:rPr>
              <w:t>семья пр</w:t>
            </w:r>
            <w:r w:rsidR="00805D4F">
              <w:rPr>
                <w:rFonts w:ascii="Times New Roman" w:hAnsi="Times New Roman" w:cs="Times New Roman"/>
              </w:rPr>
              <w:t>и</w:t>
            </w:r>
            <w:r w:rsidR="00805D4F">
              <w:rPr>
                <w:rFonts w:ascii="Times New Roman" w:hAnsi="Times New Roman" w:cs="Times New Roman"/>
              </w:rPr>
              <w:t xml:space="preserve">знана </w:t>
            </w:r>
          </w:p>
          <w:p w:rsidR="008213EC" w:rsidRPr="00726CE2" w:rsidRDefault="00805D4F" w:rsidP="0030265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нуждающе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ся</w:t>
            </w:r>
            <w:r w:rsidR="008213EC" w:rsidRPr="00726CE2">
              <w:rPr>
                <w:rFonts w:ascii="Times New Roman" w:hAnsi="Times New Roman" w:cs="Times New Roman"/>
              </w:rPr>
              <w:t xml:space="preserve"> в жилом помеще</w:t>
            </w:r>
            <w:r>
              <w:rPr>
                <w:rFonts w:ascii="Times New Roman" w:hAnsi="Times New Roman" w:cs="Times New Roman"/>
              </w:rPr>
              <w:t>нии</w:t>
            </w:r>
            <w:r w:rsidR="008213EC" w:rsidRPr="00726CE2">
              <w:rPr>
                <w:rFonts w:ascii="Times New Roman" w:hAnsi="Times New Roman" w:cs="Times New Roman"/>
              </w:rPr>
              <w:t>;</w:t>
            </w:r>
          </w:p>
          <w:p w:rsidR="008213EC" w:rsidRPr="00726CE2" w:rsidRDefault="008213EC" w:rsidP="00805D4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t>в) наличие у семьи до</w:t>
            </w:r>
            <w:r w:rsidR="00805D4F">
              <w:rPr>
                <w:rFonts w:ascii="Times New Roman" w:hAnsi="Times New Roman" w:cs="Times New Roman"/>
              </w:rPr>
              <w:t>-</w:t>
            </w:r>
            <w:r w:rsidRPr="00726CE2">
              <w:rPr>
                <w:rFonts w:ascii="Times New Roman" w:hAnsi="Times New Roman" w:cs="Times New Roman"/>
              </w:rPr>
              <w:t>ходов, по</w:t>
            </w:r>
            <w:r w:rsidR="00805D4F">
              <w:rPr>
                <w:rFonts w:ascii="Times New Roman" w:hAnsi="Times New Roman" w:cs="Times New Roman"/>
              </w:rPr>
              <w:t>-</w:t>
            </w:r>
            <w:r w:rsidRPr="00726CE2">
              <w:rPr>
                <w:rFonts w:ascii="Times New Roman" w:hAnsi="Times New Roman" w:cs="Times New Roman"/>
              </w:rPr>
              <w:t>зволяющих получить кредит, либо иных де</w:t>
            </w:r>
            <w:r w:rsidR="00805D4F">
              <w:rPr>
                <w:rFonts w:ascii="Times New Roman" w:hAnsi="Times New Roman" w:cs="Times New Roman"/>
              </w:rPr>
              <w:t>не</w:t>
            </w:r>
            <w:r w:rsidR="00805D4F">
              <w:rPr>
                <w:rFonts w:ascii="Times New Roman" w:hAnsi="Times New Roman" w:cs="Times New Roman"/>
              </w:rPr>
              <w:t>ж</w:t>
            </w:r>
            <w:r w:rsidR="00805D4F">
              <w:rPr>
                <w:rFonts w:ascii="Times New Roman" w:hAnsi="Times New Roman" w:cs="Times New Roman"/>
              </w:rPr>
              <w:t>ных средств,</w:t>
            </w:r>
            <w:r w:rsidRPr="00726CE2">
              <w:rPr>
                <w:rFonts w:ascii="Times New Roman" w:hAnsi="Times New Roman" w:cs="Times New Roman"/>
              </w:rPr>
              <w:t>до</w:t>
            </w:r>
            <w:r w:rsidR="00805D4F">
              <w:rPr>
                <w:rFonts w:ascii="Times New Roman" w:hAnsi="Times New Roman" w:cs="Times New Roman"/>
              </w:rPr>
              <w:t xml:space="preserve">-статочных для оплаты расчетной </w:t>
            </w:r>
            <w:r w:rsidRPr="00726CE2">
              <w:rPr>
                <w:rFonts w:ascii="Times New Roman" w:hAnsi="Times New Roman" w:cs="Times New Roman"/>
              </w:rPr>
              <w:t>стоимости жилья в ча</w:t>
            </w:r>
            <w:r w:rsidRPr="00726CE2">
              <w:rPr>
                <w:rFonts w:ascii="Times New Roman" w:hAnsi="Times New Roman" w:cs="Times New Roman"/>
              </w:rPr>
              <w:t>с</w:t>
            </w:r>
            <w:r w:rsidRPr="00726CE2">
              <w:rPr>
                <w:rFonts w:ascii="Times New Roman" w:hAnsi="Times New Roman" w:cs="Times New Roman"/>
              </w:rPr>
              <w:t>ти, пре</w:t>
            </w:r>
            <w:r w:rsidR="00805D4F">
              <w:rPr>
                <w:rFonts w:ascii="Times New Roman" w:hAnsi="Times New Roman" w:cs="Times New Roman"/>
              </w:rPr>
              <w:t>-</w:t>
            </w:r>
            <w:r w:rsidRPr="00726CE2">
              <w:rPr>
                <w:rFonts w:ascii="Times New Roman" w:hAnsi="Times New Roman" w:cs="Times New Roman"/>
              </w:rPr>
              <w:t>вышающей размер пре</w:t>
            </w:r>
            <w:r w:rsidR="00805D4F">
              <w:rPr>
                <w:rFonts w:ascii="Times New Roman" w:hAnsi="Times New Roman" w:cs="Times New Roman"/>
              </w:rPr>
              <w:t>-</w:t>
            </w:r>
            <w:r w:rsidRPr="00726CE2">
              <w:rPr>
                <w:rFonts w:ascii="Times New Roman" w:hAnsi="Times New Roman" w:cs="Times New Roman"/>
              </w:rPr>
              <w:t>доставля</w:t>
            </w:r>
            <w:r w:rsidR="00805D4F">
              <w:rPr>
                <w:rFonts w:ascii="Times New Roman" w:hAnsi="Times New Roman" w:cs="Times New Roman"/>
              </w:rPr>
              <w:t>-</w:t>
            </w:r>
            <w:r w:rsidRPr="00726CE2">
              <w:rPr>
                <w:rFonts w:ascii="Times New Roman" w:hAnsi="Times New Roman" w:cs="Times New Roman"/>
              </w:rPr>
              <w:t>емой соц</w:t>
            </w:r>
            <w:r w:rsidRPr="00726CE2">
              <w:rPr>
                <w:rFonts w:ascii="Times New Roman" w:hAnsi="Times New Roman" w:cs="Times New Roman"/>
              </w:rPr>
              <w:t>и</w:t>
            </w:r>
            <w:r w:rsidRPr="00726CE2">
              <w:rPr>
                <w:rFonts w:ascii="Times New Roman" w:hAnsi="Times New Roman" w:cs="Times New Roman"/>
              </w:rPr>
              <w:t>альной в</w:t>
            </w:r>
            <w:r w:rsidRPr="00726CE2">
              <w:rPr>
                <w:rFonts w:ascii="Times New Roman" w:hAnsi="Times New Roman" w:cs="Times New Roman"/>
              </w:rPr>
              <w:t>ы</w:t>
            </w:r>
            <w:r w:rsidRPr="00726CE2">
              <w:rPr>
                <w:rFonts w:ascii="Times New Roman" w:hAnsi="Times New Roman" w:cs="Times New Roman"/>
              </w:rPr>
              <w:t>платы.</w:t>
            </w:r>
          </w:p>
          <w:p w:rsidR="008213EC" w:rsidRPr="00726CE2" w:rsidRDefault="008213EC" w:rsidP="00805D4F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eastAsia="Calibri"/>
                <w:spacing w:val="-2"/>
              </w:rPr>
            </w:pPr>
            <w:r w:rsidRPr="00726CE2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  <w:gridSpan w:val="3"/>
          </w:tcPr>
          <w:p w:rsidR="008213EC" w:rsidRPr="00726CE2" w:rsidRDefault="00901D8A" w:rsidP="00726CE2">
            <w:pPr>
              <w:jc w:val="center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043" w:type="dxa"/>
            <w:gridSpan w:val="4"/>
          </w:tcPr>
          <w:p w:rsidR="00805D4F" w:rsidRPr="00726CE2" w:rsidRDefault="00805D4F" w:rsidP="00805D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Конституци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РФ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12.12.1993;</w:t>
            </w:r>
          </w:p>
          <w:p w:rsidR="00FC517B" w:rsidRDefault="00805D4F" w:rsidP="00805D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Жилищны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кодекс РФ, у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вержден 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</w:p>
          <w:p w:rsidR="00805D4F" w:rsidRPr="00726CE2" w:rsidRDefault="00805D4F" w:rsidP="00805D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от 29.12.2004 №189-ФЗ «О введении в действие Жили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ного кодекса РФ»;</w:t>
            </w:r>
          </w:p>
          <w:p w:rsidR="008213EC" w:rsidRPr="00726CE2" w:rsidRDefault="008213EC" w:rsidP="00805D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t>Семейны</w:t>
            </w:r>
            <w:r w:rsidR="00805D4F">
              <w:rPr>
                <w:rFonts w:ascii="Times New Roman" w:hAnsi="Times New Roman" w:cs="Times New Roman"/>
              </w:rPr>
              <w:t>й</w:t>
            </w:r>
            <w:r w:rsidRPr="00726CE2">
              <w:rPr>
                <w:rFonts w:ascii="Times New Roman" w:hAnsi="Times New Roman" w:cs="Times New Roman"/>
              </w:rPr>
              <w:t xml:space="preserve"> кодекс РФ, утве</w:t>
            </w:r>
            <w:r w:rsidRPr="00726CE2">
              <w:rPr>
                <w:rFonts w:ascii="Times New Roman" w:hAnsi="Times New Roman" w:cs="Times New Roman"/>
              </w:rPr>
              <w:t>р</w:t>
            </w:r>
            <w:r w:rsidRPr="00726CE2">
              <w:rPr>
                <w:rFonts w:ascii="Times New Roman" w:hAnsi="Times New Roman" w:cs="Times New Roman"/>
              </w:rPr>
              <w:t>жден Ф</w:t>
            </w:r>
            <w:r w:rsidR="00805D4F">
              <w:rPr>
                <w:rFonts w:ascii="Times New Roman" w:hAnsi="Times New Roman" w:cs="Times New Roman"/>
              </w:rPr>
              <w:t>З</w:t>
            </w:r>
            <w:r w:rsidRPr="00726CE2">
              <w:rPr>
                <w:rFonts w:ascii="Times New Roman" w:hAnsi="Times New Roman" w:cs="Times New Roman"/>
              </w:rPr>
              <w:t xml:space="preserve">  от 29.12.1995 №223-ФЗ «О введении в де</w:t>
            </w:r>
            <w:r w:rsidRPr="00726CE2">
              <w:rPr>
                <w:rFonts w:ascii="Times New Roman" w:hAnsi="Times New Roman" w:cs="Times New Roman"/>
              </w:rPr>
              <w:t>й</w:t>
            </w:r>
            <w:r w:rsidRPr="00726CE2">
              <w:rPr>
                <w:rFonts w:ascii="Times New Roman" w:hAnsi="Times New Roman" w:cs="Times New Roman"/>
              </w:rPr>
              <w:t>ствие Семейного кодекса РФ»;</w:t>
            </w:r>
          </w:p>
          <w:p w:rsidR="008213EC" w:rsidRPr="00726CE2" w:rsidRDefault="00805D4F" w:rsidP="00805D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Гражданский</w:t>
            </w:r>
            <w:r w:rsidR="008213EC" w:rsidRPr="00726CE2">
              <w:rPr>
                <w:rFonts w:ascii="Times New Roman" w:hAnsi="Times New Roman" w:cs="Times New Roman"/>
              </w:rPr>
              <w:t xml:space="preserve"> кодекс РФ, у</w:t>
            </w:r>
            <w:r w:rsidR="008213EC" w:rsidRPr="00726CE2">
              <w:rPr>
                <w:rFonts w:ascii="Times New Roman" w:hAnsi="Times New Roman" w:cs="Times New Roman"/>
              </w:rPr>
              <w:t>т</w:t>
            </w:r>
            <w:r w:rsidR="008213EC" w:rsidRPr="00726CE2">
              <w:rPr>
                <w:rFonts w:ascii="Times New Roman" w:hAnsi="Times New Roman" w:cs="Times New Roman"/>
              </w:rPr>
              <w:t>вержден Ф</w:t>
            </w:r>
            <w:r>
              <w:rPr>
                <w:rFonts w:ascii="Times New Roman" w:hAnsi="Times New Roman" w:cs="Times New Roman"/>
              </w:rPr>
              <w:t>З</w:t>
            </w:r>
            <w:r w:rsidR="00FC517B">
              <w:rPr>
                <w:rFonts w:ascii="Times New Roman" w:hAnsi="Times New Roman" w:cs="Times New Roman"/>
              </w:rPr>
              <w:t xml:space="preserve"> </w:t>
            </w:r>
            <w:r w:rsidR="008213EC" w:rsidRPr="00726CE2">
              <w:rPr>
                <w:rFonts w:ascii="Times New Roman" w:hAnsi="Times New Roman" w:cs="Times New Roman"/>
              </w:rPr>
              <w:t xml:space="preserve"> от 30.11.1994 №52-ФЗ «О введении в де</w:t>
            </w:r>
            <w:r w:rsidR="008213EC" w:rsidRPr="00726CE2">
              <w:rPr>
                <w:rFonts w:ascii="Times New Roman" w:hAnsi="Times New Roman" w:cs="Times New Roman"/>
              </w:rPr>
              <w:t>й</w:t>
            </w:r>
            <w:r w:rsidR="008213EC" w:rsidRPr="00726CE2">
              <w:rPr>
                <w:rFonts w:ascii="Times New Roman" w:hAnsi="Times New Roman" w:cs="Times New Roman"/>
              </w:rPr>
              <w:t>ствие части первой Гражда</w:t>
            </w:r>
            <w:r w:rsidR="008213EC" w:rsidRPr="00726CE2">
              <w:rPr>
                <w:rFonts w:ascii="Times New Roman" w:hAnsi="Times New Roman" w:cs="Times New Roman"/>
              </w:rPr>
              <w:t>н</w:t>
            </w:r>
            <w:r w:rsidR="008213EC" w:rsidRPr="00726CE2">
              <w:rPr>
                <w:rFonts w:ascii="Times New Roman" w:hAnsi="Times New Roman" w:cs="Times New Roman"/>
              </w:rPr>
              <w:t>ского  кодек</w:t>
            </w:r>
            <w:r>
              <w:rPr>
                <w:rFonts w:ascii="Times New Roman" w:hAnsi="Times New Roman" w:cs="Times New Roman"/>
              </w:rPr>
              <w:t>са РФ» (часть первая);</w:t>
            </w:r>
          </w:p>
          <w:p w:rsidR="008213EC" w:rsidRPr="00726CE2" w:rsidRDefault="008213EC" w:rsidP="00805D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t>Бюджетны</w:t>
            </w:r>
            <w:r w:rsidR="00805D4F">
              <w:rPr>
                <w:rFonts w:ascii="Times New Roman" w:hAnsi="Times New Roman" w:cs="Times New Roman"/>
              </w:rPr>
              <w:t>й</w:t>
            </w:r>
            <w:r w:rsidRPr="00726CE2">
              <w:rPr>
                <w:rFonts w:ascii="Times New Roman" w:hAnsi="Times New Roman" w:cs="Times New Roman"/>
              </w:rPr>
              <w:t xml:space="preserve"> Кодекс РФ, у</w:t>
            </w:r>
            <w:r w:rsidRPr="00726CE2">
              <w:rPr>
                <w:rFonts w:ascii="Times New Roman" w:hAnsi="Times New Roman" w:cs="Times New Roman"/>
              </w:rPr>
              <w:t>т</w:t>
            </w:r>
            <w:r w:rsidRPr="00726CE2">
              <w:rPr>
                <w:rFonts w:ascii="Times New Roman" w:hAnsi="Times New Roman" w:cs="Times New Roman"/>
              </w:rPr>
              <w:t>вержденны</w:t>
            </w:r>
            <w:r w:rsidR="00805D4F">
              <w:rPr>
                <w:rFonts w:ascii="Times New Roman" w:hAnsi="Times New Roman" w:cs="Times New Roman"/>
              </w:rPr>
              <w:t>й</w:t>
            </w:r>
            <w:r w:rsidRPr="00726CE2">
              <w:rPr>
                <w:rFonts w:ascii="Times New Roman" w:hAnsi="Times New Roman" w:cs="Times New Roman"/>
              </w:rPr>
              <w:t xml:space="preserve"> Ф</w:t>
            </w:r>
            <w:r w:rsidR="005E2EFD">
              <w:rPr>
                <w:rFonts w:ascii="Times New Roman" w:hAnsi="Times New Roman" w:cs="Times New Roman"/>
              </w:rPr>
              <w:t xml:space="preserve">З  </w:t>
            </w:r>
            <w:r w:rsidRPr="00726CE2">
              <w:rPr>
                <w:rFonts w:ascii="Times New Roman" w:hAnsi="Times New Roman" w:cs="Times New Roman"/>
              </w:rPr>
              <w:t xml:space="preserve"> от 09.07.1999 №159-ФЗ «О вв</w:t>
            </w:r>
            <w:r w:rsidRPr="00726CE2">
              <w:rPr>
                <w:rFonts w:ascii="Times New Roman" w:hAnsi="Times New Roman" w:cs="Times New Roman"/>
              </w:rPr>
              <w:t>е</w:t>
            </w:r>
            <w:r w:rsidRPr="00726CE2">
              <w:rPr>
                <w:rFonts w:ascii="Times New Roman" w:hAnsi="Times New Roman" w:cs="Times New Roman"/>
              </w:rPr>
              <w:t>дении в действие Бюджет</w:t>
            </w:r>
            <w:r w:rsidR="005E2EFD">
              <w:rPr>
                <w:rFonts w:ascii="Times New Roman" w:hAnsi="Times New Roman" w:cs="Times New Roman"/>
              </w:rPr>
              <w:t>н</w:t>
            </w:r>
            <w:r w:rsidR="005E2EFD">
              <w:rPr>
                <w:rFonts w:ascii="Times New Roman" w:hAnsi="Times New Roman" w:cs="Times New Roman"/>
              </w:rPr>
              <w:t>о</w:t>
            </w:r>
            <w:r w:rsidR="005E2EFD">
              <w:rPr>
                <w:rFonts w:ascii="Times New Roman" w:hAnsi="Times New Roman" w:cs="Times New Roman"/>
              </w:rPr>
              <w:t>го кодекса РФ»</w:t>
            </w:r>
            <w:r w:rsidRPr="00726CE2">
              <w:rPr>
                <w:rFonts w:ascii="Times New Roman" w:hAnsi="Times New Roman" w:cs="Times New Roman"/>
              </w:rPr>
              <w:t>;</w:t>
            </w:r>
          </w:p>
          <w:p w:rsidR="008213EC" w:rsidRPr="00726CE2" w:rsidRDefault="00771E87" w:rsidP="005E2E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="008213EC" w:rsidRPr="00726CE2">
              <w:rPr>
                <w:rFonts w:ascii="Times New Roman" w:hAnsi="Times New Roman" w:cs="Times New Roman"/>
                <w:sz w:val="22"/>
                <w:szCs w:val="22"/>
              </w:rPr>
              <w:t>от 06.10.2003 N 131-ФЗ "Об общих принципах орг</w:t>
            </w:r>
            <w:r w:rsidR="008213EC" w:rsidRPr="00726C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8213EC" w:rsidRPr="00726CE2">
              <w:rPr>
                <w:rFonts w:ascii="Times New Roman" w:hAnsi="Times New Roman" w:cs="Times New Roman"/>
                <w:sz w:val="22"/>
                <w:szCs w:val="22"/>
              </w:rPr>
              <w:t>низации местного само</w:t>
            </w:r>
            <w:r w:rsidR="005E2E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213EC" w:rsidRPr="00726CE2">
              <w:rPr>
                <w:rFonts w:ascii="Times New Roman" w:hAnsi="Times New Roman" w:cs="Times New Roman"/>
                <w:sz w:val="22"/>
                <w:szCs w:val="22"/>
              </w:rPr>
              <w:t>управления в Российской Федерации";</w:t>
            </w:r>
          </w:p>
          <w:p w:rsidR="008213EC" w:rsidRPr="00726CE2" w:rsidRDefault="00771E87" w:rsidP="005E2E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47"/>
              </w:rPr>
              <w:t>ФЗ</w:t>
            </w:r>
            <w:r w:rsidR="008213EC" w:rsidRPr="00726CE2">
              <w:rPr>
                <w:rStyle w:val="FontStyle47"/>
              </w:rPr>
              <w:t xml:space="preserve">от </w:t>
            </w:r>
            <w:r w:rsidR="00FC517B">
              <w:rPr>
                <w:rStyle w:val="FontStyle47"/>
              </w:rPr>
              <w:t>0</w:t>
            </w:r>
            <w:r w:rsidR="008213EC" w:rsidRPr="00726CE2">
              <w:rPr>
                <w:rStyle w:val="FontStyle47"/>
              </w:rPr>
              <w:t>2.05.2006 № 59-ФЗ «О порядке рассмотрения обр</w:t>
            </w:r>
            <w:r w:rsidR="008213EC" w:rsidRPr="00726CE2">
              <w:rPr>
                <w:rStyle w:val="FontStyle47"/>
              </w:rPr>
              <w:t>а</w:t>
            </w:r>
            <w:r w:rsidR="008213EC" w:rsidRPr="00726CE2">
              <w:rPr>
                <w:rStyle w:val="FontStyle47"/>
              </w:rPr>
              <w:t>щений граждан Российской Федерации»;</w:t>
            </w:r>
          </w:p>
          <w:p w:rsidR="008213EC" w:rsidRPr="00726CE2" w:rsidRDefault="008213EC" w:rsidP="005E2E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t>Постановление Правительс</w:t>
            </w:r>
            <w:r w:rsidRPr="00726CE2">
              <w:rPr>
                <w:rFonts w:ascii="Times New Roman" w:hAnsi="Times New Roman" w:cs="Times New Roman"/>
              </w:rPr>
              <w:t>т</w:t>
            </w:r>
            <w:r w:rsidRPr="00726CE2">
              <w:rPr>
                <w:rFonts w:ascii="Times New Roman" w:hAnsi="Times New Roman" w:cs="Times New Roman"/>
              </w:rPr>
              <w:t xml:space="preserve">ва РФ от 17.12.2010 N 1050 «О Федеральной целевой </w:t>
            </w:r>
            <w:r w:rsidRPr="00726CE2">
              <w:rPr>
                <w:rFonts w:ascii="Times New Roman" w:hAnsi="Times New Roman" w:cs="Times New Roman"/>
              </w:rPr>
              <w:lastRenderedPageBreak/>
              <w:t>программе «Жилище» на 2011-2015 годы»;</w:t>
            </w:r>
          </w:p>
          <w:p w:rsidR="008213EC" w:rsidRPr="00726CE2" w:rsidRDefault="008213EC" w:rsidP="005E2EFD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Устав</w:t>
            </w:r>
            <w:r w:rsidR="005E2EFD">
              <w:rPr>
                <w:sz w:val="22"/>
                <w:szCs w:val="22"/>
              </w:rPr>
              <w:t xml:space="preserve"> </w:t>
            </w:r>
            <w:r w:rsidRPr="00726CE2">
              <w:rPr>
                <w:sz w:val="22"/>
                <w:szCs w:val="22"/>
              </w:rPr>
              <w:t>городского округа Ч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паевск, утвержденны</w:t>
            </w:r>
            <w:r w:rsidR="005E2EFD">
              <w:rPr>
                <w:sz w:val="22"/>
                <w:szCs w:val="22"/>
              </w:rPr>
              <w:t>й</w:t>
            </w:r>
            <w:r w:rsidRPr="00726CE2">
              <w:rPr>
                <w:sz w:val="22"/>
                <w:szCs w:val="22"/>
              </w:rPr>
              <w:t xml:space="preserve"> пост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новлением Ча</w:t>
            </w:r>
            <w:r w:rsidR="005E2EFD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паевской г</w:t>
            </w:r>
            <w:r w:rsidRPr="00726CE2">
              <w:rPr>
                <w:sz w:val="22"/>
                <w:szCs w:val="22"/>
              </w:rPr>
              <w:t>о</w:t>
            </w:r>
            <w:r w:rsidRPr="00726CE2">
              <w:rPr>
                <w:sz w:val="22"/>
                <w:szCs w:val="22"/>
              </w:rPr>
              <w:t>родской Думы от 17.05.2005 №21;</w:t>
            </w:r>
          </w:p>
          <w:p w:rsidR="008213EC" w:rsidRPr="00726CE2" w:rsidRDefault="00FC517B" w:rsidP="005E2EFD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8213EC" w:rsidRPr="00726CE2">
              <w:rPr>
                <w:sz w:val="22"/>
                <w:szCs w:val="22"/>
              </w:rPr>
              <w:t>елев</w:t>
            </w:r>
            <w:r w:rsidR="005E2EFD">
              <w:rPr>
                <w:sz w:val="22"/>
                <w:szCs w:val="22"/>
              </w:rPr>
              <w:t>ая</w:t>
            </w:r>
            <w:r w:rsidR="008213EC" w:rsidRPr="00726CE2">
              <w:rPr>
                <w:sz w:val="22"/>
                <w:szCs w:val="22"/>
              </w:rPr>
              <w:t xml:space="preserve"> программ</w:t>
            </w:r>
            <w:r w:rsidR="005E2EFD">
              <w:rPr>
                <w:sz w:val="22"/>
                <w:szCs w:val="22"/>
              </w:rPr>
              <w:t>а</w:t>
            </w:r>
            <w:r w:rsidR="008213EC" w:rsidRPr="00726CE2">
              <w:rPr>
                <w:sz w:val="22"/>
                <w:szCs w:val="22"/>
              </w:rPr>
              <w:t xml:space="preserve"> городск</w:t>
            </w:r>
            <w:r w:rsidR="008213EC" w:rsidRPr="00726CE2">
              <w:rPr>
                <w:sz w:val="22"/>
                <w:szCs w:val="22"/>
              </w:rPr>
              <w:t>о</w:t>
            </w:r>
            <w:r w:rsidR="008213EC" w:rsidRPr="00726CE2">
              <w:rPr>
                <w:sz w:val="22"/>
                <w:szCs w:val="22"/>
              </w:rPr>
              <w:t xml:space="preserve">го округа Чапаевск "Молодой семье </w:t>
            </w:r>
            <w:r>
              <w:rPr>
                <w:sz w:val="22"/>
                <w:szCs w:val="22"/>
              </w:rPr>
              <w:t>–</w:t>
            </w:r>
            <w:r w:rsidR="008213EC" w:rsidRPr="00726CE2">
              <w:rPr>
                <w:sz w:val="22"/>
                <w:szCs w:val="22"/>
              </w:rPr>
              <w:t xml:space="preserve"> доступное жилье" на 2011 - 2015 годы, </w:t>
            </w:r>
            <w:r w:rsidR="00497507">
              <w:rPr>
                <w:sz w:val="22"/>
                <w:szCs w:val="22"/>
              </w:rPr>
              <w:t>у</w:t>
            </w:r>
            <w:r w:rsidR="008213EC" w:rsidRPr="00726CE2">
              <w:rPr>
                <w:sz w:val="22"/>
                <w:szCs w:val="22"/>
              </w:rPr>
              <w:t>твержде</w:t>
            </w:r>
            <w:r w:rsidR="008213EC" w:rsidRPr="00726CE2">
              <w:rPr>
                <w:sz w:val="22"/>
                <w:szCs w:val="22"/>
              </w:rPr>
              <w:t>н</w:t>
            </w:r>
            <w:r w:rsidR="008213EC" w:rsidRPr="00726CE2">
              <w:rPr>
                <w:sz w:val="22"/>
                <w:szCs w:val="22"/>
              </w:rPr>
              <w:t>ная постановлением Админ</w:t>
            </w:r>
            <w:r w:rsidR="008213EC" w:rsidRPr="00726CE2">
              <w:rPr>
                <w:sz w:val="22"/>
                <w:szCs w:val="22"/>
              </w:rPr>
              <w:t>и</w:t>
            </w:r>
            <w:r w:rsidR="008213EC" w:rsidRPr="00726CE2">
              <w:rPr>
                <w:sz w:val="22"/>
                <w:szCs w:val="22"/>
              </w:rPr>
              <w:t>страции городского округа Чапаевск от 09.09.2010 N 1114;</w:t>
            </w:r>
          </w:p>
          <w:p w:rsidR="008213EC" w:rsidRPr="00726CE2" w:rsidRDefault="008213EC" w:rsidP="005E2EFD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положение о жилищном о</w:t>
            </w:r>
            <w:r w:rsidRPr="00726CE2">
              <w:rPr>
                <w:sz w:val="22"/>
                <w:szCs w:val="22"/>
              </w:rPr>
              <w:t>т</w:t>
            </w:r>
            <w:r w:rsidRPr="00726CE2">
              <w:rPr>
                <w:sz w:val="22"/>
                <w:szCs w:val="22"/>
              </w:rPr>
              <w:t>деле администрации город</w:t>
            </w:r>
            <w:r w:rsidR="005E2EFD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ского округа Чапаевск</w:t>
            </w:r>
            <w:r w:rsidR="00497507">
              <w:rPr>
                <w:sz w:val="22"/>
                <w:szCs w:val="22"/>
              </w:rPr>
              <w:t>(</w:t>
            </w:r>
            <w:r w:rsidRPr="00726CE2">
              <w:rPr>
                <w:sz w:val="22"/>
                <w:szCs w:val="22"/>
              </w:rPr>
              <w:t xml:space="preserve"> у</w:t>
            </w:r>
            <w:r w:rsidRPr="00726CE2">
              <w:rPr>
                <w:sz w:val="22"/>
                <w:szCs w:val="22"/>
              </w:rPr>
              <w:t>т</w:t>
            </w:r>
            <w:r w:rsidRPr="00726CE2">
              <w:rPr>
                <w:sz w:val="22"/>
                <w:szCs w:val="22"/>
              </w:rPr>
              <w:t>вержден</w:t>
            </w:r>
            <w:r w:rsidR="00497507">
              <w:rPr>
                <w:sz w:val="22"/>
                <w:szCs w:val="22"/>
              </w:rPr>
              <w:t>о</w:t>
            </w:r>
            <w:r w:rsidRPr="00726CE2">
              <w:rPr>
                <w:sz w:val="22"/>
                <w:szCs w:val="22"/>
              </w:rPr>
              <w:t xml:space="preserve"> распоряжением администрации городского округа Чапаевск от 20.04.2011 №Д-8-101/1.</w:t>
            </w:r>
          </w:p>
          <w:p w:rsidR="008213EC" w:rsidRPr="00726CE2" w:rsidRDefault="008213EC" w:rsidP="00726CE2">
            <w:pPr>
              <w:pStyle w:val="aa"/>
              <w:ind w:firstLine="709"/>
              <w:jc w:val="both"/>
              <w:rPr>
                <w:sz w:val="22"/>
                <w:szCs w:val="22"/>
              </w:rPr>
            </w:pPr>
          </w:p>
          <w:p w:rsidR="008213EC" w:rsidRPr="00726CE2" w:rsidRDefault="008213EC" w:rsidP="00726CE2">
            <w:pPr>
              <w:pStyle w:val="aa"/>
              <w:ind w:firstLine="709"/>
              <w:jc w:val="both"/>
              <w:rPr>
                <w:sz w:val="22"/>
                <w:szCs w:val="22"/>
              </w:rPr>
            </w:pPr>
          </w:p>
          <w:p w:rsidR="008213EC" w:rsidRPr="00726CE2" w:rsidRDefault="008213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6"/>
          </w:tcPr>
          <w:p w:rsidR="008213EC" w:rsidRPr="00726CE2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5E2EFD" w:rsidRPr="00726CE2" w:rsidRDefault="005E2EFD" w:rsidP="005E2EFD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>446100, С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марская о</w:t>
            </w:r>
            <w:r w:rsidRPr="00726CE2">
              <w:rPr>
                <w:rStyle w:val="FontStyle47"/>
              </w:rPr>
              <w:t>б</w:t>
            </w:r>
            <w:r w:rsidRPr="00726CE2">
              <w:rPr>
                <w:rStyle w:val="FontStyle47"/>
              </w:rPr>
              <w:t>ласть, г. Ч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паевск, ул. Железно</w:t>
            </w:r>
            <w:r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дорожная, д.35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, каб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неты №№ 18,19;</w:t>
            </w:r>
          </w:p>
          <w:p w:rsidR="005E2EFD" w:rsidRPr="00FE6224" w:rsidRDefault="005E2EFD" w:rsidP="005E2EFD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 xml:space="preserve"> </w:t>
            </w:r>
            <w:r w:rsidRPr="00FE6224">
              <w:rPr>
                <w:rStyle w:val="FontStyle47"/>
              </w:rPr>
              <w:t>(884639) 20317, 23930.</w:t>
            </w:r>
          </w:p>
          <w:p w:rsidR="005E2EFD" w:rsidRPr="00655C2A" w:rsidRDefault="005E2EFD" w:rsidP="005E2E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655C2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655C2A">
              <w:rPr>
                <w:rFonts w:ascii="Times New Roman" w:eastAsia="Calibri" w:hAnsi="Times New Roman" w:cs="Times New Roman"/>
              </w:rPr>
              <w:t xml:space="preserve">: 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gilotdel</w:t>
            </w:r>
            <w:r w:rsidRPr="00655C2A">
              <w:rPr>
                <w:rFonts w:ascii="Times New Roman" w:eastAsia="Calibri" w:hAnsi="Times New Roman" w:cs="Times New Roman"/>
              </w:rPr>
              <w:t>@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bk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</w:p>
          <w:p w:rsidR="008213EC" w:rsidRPr="00655C2A" w:rsidRDefault="008213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8213EC" w:rsidRPr="00655C2A" w:rsidRDefault="008213EC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8213EC" w:rsidRPr="00F75326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8213EC" w:rsidRPr="00726CE2" w:rsidRDefault="00D10AA2" w:rsidP="00D10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  <w:r w:rsidR="00901D8A" w:rsidRPr="00726C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8213EC" w:rsidRPr="00726CE2" w:rsidRDefault="00901D8A" w:rsidP="00E549EE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726CE2">
              <w:rPr>
                <w:b w:val="0"/>
                <w:color w:val="333333"/>
                <w:sz w:val="22"/>
                <w:szCs w:val="22"/>
              </w:rPr>
              <w:t>Прием зая</w:t>
            </w:r>
            <w:r w:rsidRPr="00726CE2">
              <w:rPr>
                <w:b w:val="0"/>
                <w:color w:val="333333"/>
                <w:sz w:val="22"/>
                <w:szCs w:val="22"/>
              </w:rPr>
              <w:t>в</w:t>
            </w:r>
            <w:r w:rsidRPr="00726CE2">
              <w:rPr>
                <w:b w:val="0"/>
                <w:color w:val="333333"/>
                <w:sz w:val="22"/>
                <w:szCs w:val="22"/>
              </w:rPr>
              <w:t>лений, док</w:t>
            </w:r>
            <w:r w:rsidRPr="00726CE2">
              <w:rPr>
                <w:b w:val="0"/>
                <w:color w:val="333333"/>
                <w:sz w:val="22"/>
                <w:szCs w:val="22"/>
              </w:rPr>
              <w:t>у</w:t>
            </w:r>
            <w:r w:rsidRPr="00726CE2">
              <w:rPr>
                <w:b w:val="0"/>
                <w:color w:val="333333"/>
                <w:sz w:val="22"/>
                <w:szCs w:val="22"/>
              </w:rPr>
              <w:t>ментов, а также пост</w:t>
            </w:r>
            <w:r w:rsidRPr="00726CE2">
              <w:rPr>
                <w:b w:val="0"/>
                <w:color w:val="333333"/>
                <w:sz w:val="22"/>
                <w:szCs w:val="22"/>
              </w:rPr>
              <w:t>а</w:t>
            </w:r>
            <w:r w:rsidRPr="00726CE2">
              <w:rPr>
                <w:b w:val="0"/>
                <w:color w:val="333333"/>
                <w:sz w:val="22"/>
                <w:szCs w:val="22"/>
              </w:rPr>
              <w:t>новка гра</w:t>
            </w:r>
            <w:r w:rsidRPr="00726CE2">
              <w:rPr>
                <w:b w:val="0"/>
                <w:color w:val="333333"/>
                <w:sz w:val="22"/>
                <w:szCs w:val="22"/>
              </w:rPr>
              <w:t>ж</w:t>
            </w:r>
            <w:r w:rsidRPr="00726CE2">
              <w:rPr>
                <w:b w:val="0"/>
                <w:color w:val="333333"/>
                <w:sz w:val="22"/>
                <w:szCs w:val="22"/>
              </w:rPr>
              <w:t>дан на учет в качестве н</w:t>
            </w:r>
            <w:r w:rsidRPr="00726CE2">
              <w:rPr>
                <w:b w:val="0"/>
                <w:color w:val="333333"/>
                <w:sz w:val="22"/>
                <w:szCs w:val="22"/>
              </w:rPr>
              <w:t>у</w:t>
            </w:r>
            <w:r w:rsidRPr="00726CE2">
              <w:rPr>
                <w:b w:val="0"/>
                <w:color w:val="333333"/>
                <w:sz w:val="22"/>
                <w:szCs w:val="22"/>
              </w:rPr>
              <w:t>ждающихся в жилых п</w:t>
            </w:r>
            <w:r w:rsidRPr="00726CE2">
              <w:rPr>
                <w:b w:val="0"/>
                <w:color w:val="333333"/>
                <w:sz w:val="22"/>
                <w:szCs w:val="22"/>
              </w:rPr>
              <w:t>о</w:t>
            </w:r>
            <w:r w:rsidRPr="00726CE2">
              <w:rPr>
                <w:b w:val="0"/>
                <w:color w:val="333333"/>
                <w:sz w:val="22"/>
                <w:szCs w:val="22"/>
              </w:rPr>
              <w:t>мещениях</w:t>
            </w:r>
          </w:p>
        </w:tc>
        <w:tc>
          <w:tcPr>
            <w:tcW w:w="1557" w:type="dxa"/>
            <w:gridSpan w:val="2"/>
          </w:tcPr>
          <w:p w:rsidR="008213EC" w:rsidRPr="00726CE2" w:rsidRDefault="005E2EFD" w:rsidP="005E2EF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  <w:r w:rsidR="00901D8A" w:rsidRPr="00726CE2">
              <w:rPr>
                <w:rFonts w:ascii="Times New Roman" w:eastAsia="Calibri" w:hAnsi="Times New Roman" w:cs="Times New Roman"/>
              </w:rPr>
              <w:t>илищный отдел адми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901D8A" w:rsidRPr="00726CE2">
              <w:rPr>
                <w:rFonts w:ascii="Times New Roman" w:eastAsia="Calibri" w:hAnsi="Times New Roman" w:cs="Times New Roman"/>
              </w:rPr>
              <w:t>нистрации городского округа</w:t>
            </w:r>
            <w:r>
              <w:rPr>
                <w:rFonts w:ascii="Times New Roman" w:eastAsia="Calibri" w:hAnsi="Times New Roman" w:cs="Times New Roman"/>
              </w:rPr>
              <w:t xml:space="preserve"> Чап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901D8A" w:rsidRPr="00726CE2" w:rsidRDefault="005E2EFD" w:rsidP="005E2EFD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Style w:val="FontStyle47"/>
              </w:rPr>
            </w:pPr>
            <w:r>
              <w:rPr>
                <w:rStyle w:val="FontStyle47"/>
              </w:rPr>
              <w:t>А</w:t>
            </w:r>
            <w:r w:rsidR="00901D8A" w:rsidRPr="00726CE2">
              <w:rPr>
                <w:rStyle w:val="FontStyle47"/>
              </w:rPr>
              <w:t>дминистр</w:t>
            </w:r>
            <w:r w:rsidR="00901D8A" w:rsidRPr="00726CE2">
              <w:rPr>
                <w:rStyle w:val="FontStyle47"/>
              </w:rPr>
              <w:t>а</w:t>
            </w:r>
            <w:r w:rsidR="00901D8A" w:rsidRPr="00726CE2">
              <w:rPr>
                <w:rStyle w:val="FontStyle47"/>
              </w:rPr>
              <w:t>тивные проц</w:t>
            </w:r>
            <w:r w:rsidR="00901D8A" w:rsidRPr="00726CE2">
              <w:rPr>
                <w:rStyle w:val="FontStyle47"/>
              </w:rPr>
              <w:t>е</w:t>
            </w:r>
            <w:r w:rsidR="00901D8A" w:rsidRPr="00726CE2">
              <w:rPr>
                <w:rStyle w:val="FontStyle47"/>
              </w:rPr>
              <w:t>дуры:</w:t>
            </w:r>
          </w:p>
          <w:p w:rsidR="00901D8A" w:rsidRPr="00726CE2" w:rsidRDefault="00901D8A" w:rsidP="005E2EFD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прием заявле</w:t>
            </w:r>
            <w:r w:rsidR="005E2E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r w:rsidR="005E2EFD">
              <w:rPr>
                <w:rFonts w:ascii="Times New Roman" w:hAnsi="Times New Roman" w:cs="Times New Roman"/>
                <w:sz w:val="22"/>
                <w:szCs w:val="22"/>
              </w:rPr>
              <w:t xml:space="preserve"> и регист-рация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901D8A" w:rsidRPr="00726CE2" w:rsidRDefault="00901D8A" w:rsidP="005E2EFD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рас</w:t>
            </w:r>
            <w:r w:rsidRPr="00726CE2">
              <w:rPr>
                <w:rStyle w:val="FontStyle47"/>
              </w:rPr>
              <w:t>смотрение представленных документов, проверка содер</w:t>
            </w:r>
            <w:r w:rsidR="005E2EFD"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жащихся в них сведений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и принятие ре</w:t>
            </w:r>
            <w:r w:rsidR="005E2E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шения о при</w:t>
            </w:r>
            <w:r w:rsidR="005E2E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нятии (или об отказе в при</w:t>
            </w:r>
            <w:r w:rsidR="005E2E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нятии) на учет граждан;</w:t>
            </w:r>
          </w:p>
          <w:p w:rsidR="00901D8A" w:rsidRPr="00726CE2" w:rsidRDefault="00901D8A" w:rsidP="005E2EFD">
            <w:pPr>
              <w:pStyle w:val="aa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 xml:space="preserve">направление </w:t>
            </w:r>
            <w:r w:rsidRPr="00726CE2">
              <w:rPr>
                <w:sz w:val="22"/>
                <w:szCs w:val="22"/>
              </w:rPr>
              <w:lastRenderedPageBreak/>
              <w:t>уведомления гражданину о принятии (или отказе в прин</w:t>
            </w:r>
            <w:r w:rsidRPr="00726CE2">
              <w:rPr>
                <w:sz w:val="22"/>
                <w:szCs w:val="22"/>
              </w:rPr>
              <w:t>я</w:t>
            </w:r>
            <w:r w:rsidRPr="00726CE2">
              <w:rPr>
                <w:sz w:val="22"/>
                <w:szCs w:val="22"/>
              </w:rPr>
              <w:t>тии) на учет граждан;</w:t>
            </w:r>
          </w:p>
          <w:p w:rsidR="00901D8A" w:rsidRPr="00726CE2" w:rsidRDefault="00901D8A" w:rsidP="005E2EFD">
            <w:pPr>
              <w:pStyle w:val="aa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формирование учетного дела.</w:t>
            </w:r>
          </w:p>
          <w:p w:rsidR="00901D8A" w:rsidRPr="00726CE2" w:rsidRDefault="00901D8A" w:rsidP="005E2EFD">
            <w:pPr>
              <w:jc w:val="both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 xml:space="preserve">Основание </w:t>
            </w:r>
            <w:r w:rsidR="005E2EFD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подача заявле</w:t>
            </w:r>
            <w:r w:rsidR="005E2EFD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 xml:space="preserve">ния о принятии на учет в </w:t>
            </w:r>
            <w:r w:rsidR="005E2EFD">
              <w:rPr>
                <w:rFonts w:ascii="Times New Roman" w:eastAsia="Calibri" w:hAnsi="Times New Roman" w:cs="Times New Roman"/>
              </w:rPr>
              <w:t>ка-</w:t>
            </w:r>
            <w:r w:rsidRPr="00726CE2">
              <w:rPr>
                <w:rFonts w:ascii="Times New Roman" w:eastAsia="Calibri" w:hAnsi="Times New Roman" w:cs="Times New Roman"/>
              </w:rPr>
              <w:t>честве нуждаю</w:t>
            </w:r>
            <w:r w:rsidR="005E2EFD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щихся в жилом помещении</w:t>
            </w:r>
            <w:r w:rsidR="005E2EFD">
              <w:rPr>
                <w:rFonts w:ascii="Times New Roman" w:eastAsia="Calibri" w:hAnsi="Times New Roman" w:cs="Times New Roman"/>
              </w:rPr>
              <w:t>.</w:t>
            </w:r>
          </w:p>
          <w:p w:rsidR="00AB212B" w:rsidRDefault="00901D8A" w:rsidP="005E2E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Результат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 xml:space="preserve"> в</w:t>
            </w:r>
            <w:r w:rsidRPr="00726CE2">
              <w:rPr>
                <w:rFonts w:ascii="Times New Roman" w:eastAsia="Calibri" w:hAnsi="Times New Roman" w:cs="Times New Roman"/>
              </w:rPr>
              <w:t>ы</w:t>
            </w:r>
            <w:r w:rsidRPr="00726CE2">
              <w:rPr>
                <w:rFonts w:ascii="Times New Roman" w:eastAsia="Calibri" w:hAnsi="Times New Roman" w:cs="Times New Roman"/>
              </w:rPr>
              <w:t>дача или на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правление зая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вителю, пода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</w:p>
          <w:p w:rsidR="00901D8A" w:rsidRPr="00726CE2" w:rsidRDefault="00901D8A" w:rsidP="005E2EFD">
            <w:pPr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726CE2">
              <w:rPr>
                <w:rFonts w:ascii="Times New Roman" w:eastAsia="Calibri" w:hAnsi="Times New Roman" w:cs="Times New Roman"/>
              </w:rPr>
              <w:t>вшему заявле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ние о принятии на учет, извеще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ния о принятии на учет (</w:t>
            </w:r>
            <w:r w:rsidRPr="00726CE2">
              <w:rPr>
                <w:rFonts w:ascii="Times New Roman" w:eastAsia="Calibri" w:hAnsi="Times New Roman" w:cs="Times New Roman"/>
                <w:color w:val="333333"/>
              </w:rPr>
              <w:t>об от</w:t>
            </w:r>
            <w:r w:rsidR="00AB212B">
              <w:rPr>
                <w:rFonts w:ascii="Times New Roman" w:eastAsia="Calibri" w:hAnsi="Times New Roman" w:cs="Times New Roman"/>
                <w:color w:val="333333"/>
              </w:rPr>
              <w:t>-</w:t>
            </w:r>
            <w:r w:rsidRPr="00726CE2">
              <w:rPr>
                <w:rFonts w:ascii="Times New Roman" w:eastAsia="Calibri" w:hAnsi="Times New Roman" w:cs="Times New Roman"/>
                <w:color w:val="333333"/>
              </w:rPr>
              <w:t xml:space="preserve">казе в принятии на учет) в </w:t>
            </w:r>
            <w:r w:rsidR="00AB212B">
              <w:rPr>
                <w:rFonts w:ascii="Times New Roman" w:eastAsia="Calibri" w:hAnsi="Times New Roman" w:cs="Times New Roman"/>
                <w:color w:val="333333"/>
              </w:rPr>
              <w:t>ка-</w:t>
            </w:r>
            <w:r w:rsidRPr="00726CE2">
              <w:rPr>
                <w:rFonts w:ascii="Times New Roman" w:eastAsia="Calibri" w:hAnsi="Times New Roman" w:cs="Times New Roman"/>
                <w:color w:val="333333"/>
              </w:rPr>
              <w:t>честве нуждаю</w:t>
            </w:r>
            <w:r w:rsidR="00AB212B">
              <w:rPr>
                <w:rFonts w:ascii="Times New Roman" w:eastAsia="Calibri" w:hAnsi="Times New Roman" w:cs="Times New Roman"/>
                <w:color w:val="333333"/>
              </w:rPr>
              <w:t>-</w:t>
            </w:r>
            <w:r w:rsidRPr="00726CE2">
              <w:rPr>
                <w:rFonts w:ascii="Times New Roman" w:eastAsia="Calibri" w:hAnsi="Times New Roman" w:cs="Times New Roman"/>
                <w:color w:val="333333"/>
              </w:rPr>
              <w:t>щегося в жилых помещениях.</w:t>
            </w:r>
          </w:p>
          <w:p w:rsidR="008213EC" w:rsidRPr="00726CE2" w:rsidRDefault="008213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gridSpan w:val="4"/>
          </w:tcPr>
          <w:p w:rsidR="00901D8A" w:rsidRPr="00726CE2" w:rsidRDefault="00901D8A" w:rsidP="00AB212B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lastRenderedPageBreak/>
              <w:t>Получател</w:t>
            </w:r>
            <w:r w:rsidR="00AB212B">
              <w:rPr>
                <w:rFonts w:ascii="Times New Roman" w:eastAsia="Calibri" w:hAnsi="Times New Roman" w:cs="Times New Roman"/>
              </w:rPr>
              <w:t>и:</w:t>
            </w:r>
          </w:p>
          <w:p w:rsidR="00901D8A" w:rsidRPr="00726CE2" w:rsidRDefault="00901D8A" w:rsidP="00AB212B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постоянно прожива</w:t>
            </w:r>
            <w:r w:rsidRPr="00726CE2">
              <w:rPr>
                <w:rFonts w:ascii="Times New Roman" w:eastAsia="Calibri" w:hAnsi="Times New Roman" w:cs="Times New Roman"/>
              </w:rPr>
              <w:t>ю</w:t>
            </w:r>
            <w:r w:rsidRPr="00726CE2">
              <w:rPr>
                <w:rFonts w:ascii="Times New Roman" w:eastAsia="Calibri" w:hAnsi="Times New Roman" w:cs="Times New Roman"/>
              </w:rPr>
              <w:t>щие на тер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ритории г</w:t>
            </w:r>
            <w:r w:rsidRPr="00726CE2">
              <w:rPr>
                <w:rFonts w:ascii="Times New Roman" w:eastAsia="Calibri" w:hAnsi="Times New Roman" w:cs="Times New Roman"/>
              </w:rPr>
              <w:t>о</w:t>
            </w:r>
            <w:r w:rsidRPr="00726CE2">
              <w:rPr>
                <w:rFonts w:ascii="Times New Roman" w:eastAsia="Calibri" w:hAnsi="Times New Roman" w:cs="Times New Roman"/>
              </w:rPr>
              <w:t>родского о</w:t>
            </w:r>
            <w:r w:rsidRPr="00726CE2">
              <w:rPr>
                <w:rFonts w:ascii="Times New Roman" w:eastAsia="Calibri" w:hAnsi="Times New Roman" w:cs="Times New Roman"/>
              </w:rPr>
              <w:t>к</w:t>
            </w:r>
            <w:r w:rsidRPr="00726CE2">
              <w:rPr>
                <w:rFonts w:ascii="Times New Roman" w:eastAsia="Calibri" w:hAnsi="Times New Roman" w:cs="Times New Roman"/>
              </w:rPr>
              <w:t xml:space="preserve">руга </w:t>
            </w:r>
            <w:r w:rsidR="00AB212B">
              <w:rPr>
                <w:rFonts w:ascii="Times New Roman" w:eastAsia="Calibri" w:hAnsi="Times New Roman" w:cs="Times New Roman"/>
              </w:rPr>
              <w:t>ма-</w:t>
            </w:r>
            <w:r w:rsidRPr="00726CE2">
              <w:rPr>
                <w:rFonts w:ascii="Times New Roman" w:eastAsia="Calibri" w:hAnsi="Times New Roman" w:cs="Times New Roman"/>
              </w:rPr>
              <w:t>лоимущие граждане Р</w:t>
            </w:r>
            <w:r w:rsidR="00AB212B">
              <w:rPr>
                <w:rFonts w:ascii="Times New Roman" w:eastAsia="Calibri" w:hAnsi="Times New Roman" w:cs="Times New Roman"/>
              </w:rPr>
              <w:t>Ф</w:t>
            </w:r>
            <w:r w:rsidRPr="00726CE2">
              <w:rPr>
                <w:rFonts w:ascii="Times New Roman" w:eastAsia="Calibri" w:hAnsi="Times New Roman" w:cs="Times New Roman"/>
              </w:rPr>
              <w:t>, а так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же их закон</w:t>
            </w:r>
            <w:r w:rsidR="00AB212B">
              <w:rPr>
                <w:rFonts w:ascii="Times New Roman" w:eastAsia="Calibri" w:hAnsi="Times New Roman" w:cs="Times New Roman"/>
              </w:rPr>
              <w:t xml:space="preserve">ные </w:t>
            </w:r>
            <w:r w:rsidRPr="00726CE2">
              <w:rPr>
                <w:rFonts w:ascii="Times New Roman" w:eastAsia="Calibri" w:hAnsi="Times New Roman" w:cs="Times New Roman"/>
              </w:rPr>
              <w:t>представи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тели</w:t>
            </w:r>
            <w:r w:rsidR="00AB212B">
              <w:rPr>
                <w:rFonts w:ascii="Times New Roman" w:eastAsia="Calibri" w:hAnsi="Times New Roman" w:cs="Times New Roman"/>
              </w:rPr>
              <w:t>;</w:t>
            </w:r>
          </w:p>
          <w:p w:rsidR="008213EC" w:rsidRPr="00726CE2" w:rsidRDefault="00901D8A" w:rsidP="00602D6F">
            <w:pPr>
              <w:ind w:right="-66"/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 w:rsidRPr="00726CE2">
              <w:rPr>
                <w:rFonts w:ascii="Times New Roman" w:eastAsia="Calibri" w:hAnsi="Times New Roman" w:cs="Times New Roman"/>
              </w:rPr>
              <w:t>иные граж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дане, опре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деленные действую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щим зако</w:t>
            </w:r>
            <w:r w:rsidR="00AB212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нодательс</w:t>
            </w:r>
            <w:r w:rsidRPr="00726CE2">
              <w:rPr>
                <w:rFonts w:ascii="Times New Roman" w:eastAsia="Calibri" w:hAnsi="Times New Roman" w:cs="Times New Roman"/>
              </w:rPr>
              <w:t>т</w:t>
            </w:r>
            <w:r w:rsidRPr="00726CE2">
              <w:rPr>
                <w:rFonts w:ascii="Times New Roman" w:eastAsia="Calibri" w:hAnsi="Times New Roman" w:cs="Times New Roman"/>
              </w:rPr>
              <w:lastRenderedPageBreak/>
              <w:t>вом и ну</w:t>
            </w:r>
            <w:r w:rsidRPr="00726CE2">
              <w:rPr>
                <w:rFonts w:ascii="Times New Roman" w:eastAsia="Calibri" w:hAnsi="Times New Roman" w:cs="Times New Roman"/>
              </w:rPr>
              <w:t>ж</w:t>
            </w:r>
            <w:r w:rsidRPr="00726CE2">
              <w:rPr>
                <w:rFonts w:ascii="Times New Roman" w:eastAsia="Calibri" w:hAnsi="Times New Roman" w:cs="Times New Roman"/>
              </w:rPr>
              <w:t>дающиеся в жилых пом</w:t>
            </w:r>
            <w:r w:rsidRPr="00726CE2">
              <w:rPr>
                <w:rFonts w:ascii="Times New Roman" w:eastAsia="Calibri" w:hAnsi="Times New Roman" w:cs="Times New Roman"/>
              </w:rPr>
              <w:t>е</w:t>
            </w:r>
            <w:r w:rsidRPr="00726CE2">
              <w:rPr>
                <w:rFonts w:ascii="Times New Roman" w:eastAsia="Calibri" w:hAnsi="Times New Roman" w:cs="Times New Roman"/>
              </w:rPr>
              <w:t>щениях, а также их з</w:t>
            </w:r>
            <w:r w:rsidRPr="00726CE2">
              <w:rPr>
                <w:rFonts w:ascii="Times New Roman" w:eastAsia="Calibri" w:hAnsi="Times New Roman" w:cs="Times New Roman"/>
              </w:rPr>
              <w:t>а</w:t>
            </w:r>
            <w:r w:rsidRPr="00726CE2">
              <w:rPr>
                <w:rFonts w:ascii="Times New Roman" w:eastAsia="Calibri" w:hAnsi="Times New Roman" w:cs="Times New Roman"/>
              </w:rPr>
              <w:t>конные пре</w:t>
            </w:r>
            <w:r w:rsidRPr="00726CE2">
              <w:rPr>
                <w:rFonts w:ascii="Times New Roman" w:eastAsia="Calibri" w:hAnsi="Times New Roman" w:cs="Times New Roman"/>
              </w:rPr>
              <w:t>д</w:t>
            </w:r>
            <w:r w:rsidRPr="00726CE2">
              <w:rPr>
                <w:rFonts w:ascii="Times New Roman" w:eastAsia="Calibri" w:hAnsi="Times New Roman" w:cs="Times New Roman"/>
              </w:rPr>
              <w:t>ставители</w:t>
            </w:r>
            <w:r w:rsidR="00AB212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3" w:type="dxa"/>
            <w:gridSpan w:val="3"/>
          </w:tcPr>
          <w:p w:rsidR="008213EC" w:rsidRPr="00726CE2" w:rsidRDefault="008213EC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  <w:gridSpan w:val="4"/>
          </w:tcPr>
          <w:p w:rsidR="00AB212B" w:rsidRPr="00726CE2" w:rsidRDefault="00AB212B" w:rsidP="00AB21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Конституци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РФ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12.12.1993;</w:t>
            </w:r>
          </w:p>
          <w:p w:rsidR="00AB212B" w:rsidRPr="00726CE2" w:rsidRDefault="00AB212B" w:rsidP="00AB21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Жилищны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кодекс РФ, у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вержденны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РФ от 29.12.2004 №189-ФЗ «О вв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дении в действие Жилищного кодекса РФ»;</w:t>
            </w:r>
          </w:p>
          <w:p w:rsidR="00AB212B" w:rsidRDefault="00AB212B" w:rsidP="00AB21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49750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от 06.10.2003 N 131-ФЗ "Об общих принципах орг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низации местного само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управления в Российской Федерации";</w:t>
            </w:r>
          </w:p>
          <w:p w:rsidR="00AB212B" w:rsidRPr="00726CE2" w:rsidRDefault="00771E87" w:rsidP="00497507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901D8A" w:rsidRPr="00726CE2">
              <w:rPr>
                <w:rFonts w:ascii="Times New Roman" w:eastAsia="Calibri" w:hAnsi="Times New Roman" w:cs="Times New Roman"/>
              </w:rPr>
              <w:t>от 27.07.2010 № 210-ФЗ «Об организации предоста</w:t>
            </w:r>
            <w:r w:rsidR="00901D8A" w:rsidRPr="00726CE2">
              <w:rPr>
                <w:rFonts w:ascii="Times New Roman" w:eastAsia="Calibri" w:hAnsi="Times New Roman" w:cs="Times New Roman"/>
              </w:rPr>
              <w:t>в</w:t>
            </w:r>
            <w:r w:rsidR="00901D8A" w:rsidRPr="00726CE2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901D8A" w:rsidRPr="00726CE2">
              <w:rPr>
                <w:rFonts w:ascii="Times New Roman" w:eastAsia="Calibri" w:hAnsi="Times New Roman" w:cs="Times New Roman"/>
              </w:rPr>
              <w:t>у</w:t>
            </w:r>
            <w:r w:rsidR="00901D8A" w:rsidRPr="00726CE2">
              <w:rPr>
                <w:rFonts w:ascii="Times New Roman" w:eastAsia="Calibri" w:hAnsi="Times New Roman" w:cs="Times New Roman"/>
              </w:rPr>
              <w:t>ници</w:t>
            </w:r>
            <w:r w:rsidR="00AB212B">
              <w:rPr>
                <w:rFonts w:ascii="Times New Roman" w:eastAsia="Calibri" w:hAnsi="Times New Roman" w:cs="Times New Roman"/>
              </w:rPr>
              <w:t>пальных услуг»;</w:t>
            </w:r>
          </w:p>
          <w:p w:rsidR="00901D8A" w:rsidRPr="00726CE2" w:rsidRDefault="00771E87" w:rsidP="00AB212B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497507">
              <w:rPr>
                <w:rFonts w:ascii="Times New Roman" w:eastAsia="Calibri" w:hAnsi="Times New Roman" w:cs="Times New Roman"/>
              </w:rPr>
              <w:t>от</w:t>
            </w:r>
            <w:r w:rsidR="00AB212B">
              <w:rPr>
                <w:rFonts w:ascii="Times New Roman" w:eastAsia="Calibri" w:hAnsi="Times New Roman" w:cs="Times New Roman"/>
              </w:rPr>
              <w:t xml:space="preserve">09.02. </w:t>
            </w:r>
            <w:r w:rsidR="00497507">
              <w:rPr>
                <w:rFonts w:ascii="Times New Roman" w:eastAsia="Calibri" w:hAnsi="Times New Roman" w:cs="Times New Roman"/>
              </w:rPr>
              <w:t xml:space="preserve">2009 </w:t>
            </w:r>
            <w:r w:rsidR="00901D8A" w:rsidRPr="00726CE2">
              <w:rPr>
                <w:rFonts w:ascii="Times New Roman" w:eastAsia="Calibri" w:hAnsi="Times New Roman" w:cs="Times New Roman"/>
              </w:rPr>
              <w:t>№ 8-ФЗ «Об обеспечении доступа к и</w:t>
            </w:r>
            <w:r w:rsidR="00901D8A" w:rsidRPr="00726CE2">
              <w:rPr>
                <w:rFonts w:ascii="Times New Roman" w:eastAsia="Calibri" w:hAnsi="Times New Roman" w:cs="Times New Roman"/>
              </w:rPr>
              <w:t>н</w:t>
            </w:r>
            <w:r w:rsidR="00901D8A" w:rsidRPr="00726CE2">
              <w:rPr>
                <w:rFonts w:ascii="Times New Roman" w:eastAsia="Calibri" w:hAnsi="Times New Roman" w:cs="Times New Roman"/>
              </w:rPr>
              <w:t xml:space="preserve">формации о деятельности </w:t>
            </w:r>
            <w:r w:rsidR="00901D8A" w:rsidRPr="00726CE2">
              <w:rPr>
                <w:rFonts w:ascii="Times New Roman" w:eastAsia="Calibri" w:hAnsi="Times New Roman" w:cs="Times New Roman"/>
              </w:rPr>
              <w:lastRenderedPageBreak/>
              <w:t>государственных органов и органов местного самоупра</w:t>
            </w:r>
            <w:r w:rsidR="00901D8A" w:rsidRPr="00726CE2">
              <w:rPr>
                <w:rFonts w:ascii="Times New Roman" w:eastAsia="Calibri" w:hAnsi="Times New Roman" w:cs="Times New Roman"/>
              </w:rPr>
              <w:t>в</w:t>
            </w:r>
            <w:r w:rsidR="00901D8A" w:rsidRPr="00726CE2">
              <w:rPr>
                <w:rFonts w:ascii="Times New Roman" w:eastAsia="Calibri" w:hAnsi="Times New Roman" w:cs="Times New Roman"/>
              </w:rPr>
              <w:t>ления»;</w:t>
            </w:r>
          </w:p>
          <w:p w:rsidR="00901D8A" w:rsidRPr="00726CE2" w:rsidRDefault="00771E87" w:rsidP="00AB212B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901D8A" w:rsidRPr="00726CE2">
              <w:rPr>
                <w:rFonts w:ascii="Times New Roman" w:eastAsia="Calibri" w:hAnsi="Times New Roman" w:cs="Times New Roman"/>
              </w:rPr>
              <w:t>от 02.05.2006 № 59-ФЗ «О порядке рассмотрения обр</w:t>
            </w:r>
            <w:r w:rsidR="00901D8A" w:rsidRPr="00726CE2">
              <w:rPr>
                <w:rFonts w:ascii="Times New Roman" w:eastAsia="Calibri" w:hAnsi="Times New Roman" w:cs="Times New Roman"/>
              </w:rPr>
              <w:t>а</w:t>
            </w:r>
            <w:r w:rsidR="00901D8A" w:rsidRPr="00726CE2">
              <w:rPr>
                <w:rFonts w:ascii="Times New Roman" w:eastAsia="Calibri" w:hAnsi="Times New Roman" w:cs="Times New Roman"/>
              </w:rPr>
              <w:t>щений граждан Российской Федерации»</w:t>
            </w:r>
            <w:r w:rsidR="00901D8A" w:rsidRPr="00726CE2">
              <w:rPr>
                <w:rStyle w:val="FontStyle47"/>
                <w:rFonts w:eastAsia="Calibri"/>
              </w:rPr>
              <w:t>;</w:t>
            </w:r>
            <w:r w:rsidR="00901D8A" w:rsidRPr="00726CE2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01D8A" w:rsidRPr="00726CE2" w:rsidRDefault="00901D8A" w:rsidP="00AB212B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Устав городского округа Ч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паевск, утвержден постано</w:t>
            </w:r>
            <w:r w:rsidRPr="00726CE2">
              <w:rPr>
                <w:sz w:val="22"/>
                <w:szCs w:val="22"/>
              </w:rPr>
              <w:t>в</w:t>
            </w:r>
            <w:r w:rsidRPr="00726CE2">
              <w:rPr>
                <w:sz w:val="22"/>
                <w:szCs w:val="22"/>
              </w:rPr>
              <w:t>ле</w:t>
            </w:r>
            <w:r w:rsidR="00497507">
              <w:rPr>
                <w:sz w:val="22"/>
                <w:szCs w:val="22"/>
              </w:rPr>
              <w:t xml:space="preserve">нием </w:t>
            </w:r>
            <w:r w:rsidRPr="00726CE2">
              <w:rPr>
                <w:sz w:val="22"/>
                <w:szCs w:val="22"/>
              </w:rPr>
              <w:t>Чапаевской горо</w:t>
            </w:r>
            <w:r w:rsidRPr="00726CE2">
              <w:rPr>
                <w:sz w:val="22"/>
                <w:szCs w:val="22"/>
              </w:rPr>
              <w:t>д</w:t>
            </w:r>
            <w:r w:rsidRPr="00726CE2">
              <w:rPr>
                <w:sz w:val="22"/>
                <w:szCs w:val="22"/>
              </w:rPr>
              <w:t>ской Думы от 17.05.2005 №21;</w:t>
            </w:r>
          </w:p>
          <w:p w:rsidR="00901D8A" w:rsidRPr="00726CE2" w:rsidRDefault="00901D8A" w:rsidP="00062B57">
            <w:pPr>
              <w:pStyle w:val="aa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постановление Чапаевской городской Думы от 20.12.2005 г. №60-ЧД «Об утверждении учетной нормы и нормы предоставления ж</w:t>
            </w:r>
            <w:r w:rsidRPr="00726CE2">
              <w:rPr>
                <w:sz w:val="22"/>
                <w:szCs w:val="22"/>
              </w:rPr>
              <w:t>и</w:t>
            </w:r>
            <w:r w:rsidRPr="00726CE2">
              <w:rPr>
                <w:sz w:val="22"/>
                <w:szCs w:val="22"/>
              </w:rPr>
              <w:t>лого помещения»</w:t>
            </w:r>
            <w:r w:rsidR="00062B57">
              <w:rPr>
                <w:sz w:val="22"/>
                <w:szCs w:val="22"/>
              </w:rPr>
              <w:t>;</w:t>
            </w:r>
          </w:p>
          <w:p w:rsidR="00901D8A" w:rsidRPr="00726CE2" w:rsidRDefault="00901D8A" w:rsidP="00062B57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положение о жилищном о</w:t>
            </w:r>
            <w:r w:rsidRPr="00726CE2">
              <w:rPr>
                <w:sz w:val="22"/>
                <w:szCs w:val="22"/>
              </w:rPr>
              <w:t>т</w:t>
            </w:r>
            <w:r w:rsidRPr="00726CE2">
              <w:rPr>
                <w:sz w:val="22"/>
                <w:szCs w:val="22"/>
              </w:rPr>
              <w:t>деле администрации горо</w:t>
            </w:r>
            <w:r w:rsidRPr="00726CE2">
              <w:rPr>
                <w:sz w:val="22"/>
                <w:szCs w:val="22"/>
              </w:rPr>
              <w:t>д</w:t>
            </w:r>
            <w:r w:rsidRPr="00726CE2">
              <w:rPr>
                <w:sz w:val="22"/>
                <w:szCs w:val="22"/>
              </w:rPr>
              <w:t>ского округа Чапаевск, у</w:t>
            </w:r>
            <w:r w:rsidRPr="00726CE2">
              <w:rPr>
                <w:sz w:val="22"/>
                <w:szCs w:val="22"/>
              </w:rPr>
              <w:t>т</w:t>
            </w:r>
            <w:r w:rsidRPr="00726CE2">
              <w:rPr>
                <w:sz w:val="22"/>
                <w:szCs w:val="22"/>
              </w:rPr>
              <w:t>вержденн</w:t>
            </w:r>
            <w:r w:rsidR="00062B57">
              <w:rPr>
                <w:sz w:val="22"/>
                <w:szCs w:val="22"/>
              </w:rPr>
              <w:t>ое</w:t>
            </w:r>
            <w:r w:rsidRPr="00726CE2">
              <w:rPr>
                <w:sz w:val="22"/>
                <w:szCs w:val="22"/>
              </w:rPr>
              <w:t xml:space="preserve"> распоряжением администрации городского округа Чапаевск от 20.04.2011 №Д-8-101/1.</w:t>
            </w:r>
          </w:p>
          <w:p w:rsidR="008213EC" w:rsidRPr="00726CE2" w:rsidRDefault="008213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6"/>
          </w:tcPr>
          <w:p w:rsidR="008213EC" w:rsidRPr="00726CE2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5E2EFD" w:rsidRPr="00726CE2" w:rsidRDefault="005E2EFD" w:rsidP="005E2EFD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>446100, С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марская о</w:t>
            </w:r>
            <w:r w:rsidRPr="00726CE2">
              <w:rPr>
                <w:rStyle w:val="FontStyle47"/>
              </w:rPr>
              <w:t>б</w:t>
            </w:r>
            <w:r w:rsidRPr="00726CE2">
              <w:rPr>
                <w:rStyle w:val="FontStyle47"/>
              </w:rPr>
              <w:t>ласть, г. Ч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паевск, ул. Железно</w:t>
            </w:r>
            <w:r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дорожная, д.35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, каб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неты №№ 18,19;</w:t>
            </w:r>
          </w:p>
          <w:p w:rsidR="005E2EFD" w:rsidRPr="00FE6224" w:rsidRDefault="005E2EFD" w:rsidP="005E2EFD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 xml:space="preserve"> </w:t>
            </w:r>
            <w:r w:rsidRPr="00FE6224">
              <w:rPr>
                <w:rStyle w:val="FontStyle47"/>
              </w:rPr>
              <w:t>(884639) 20317, 23930.</w:t>
            </w:r>
          </w:p>
          <w:p w:rsidR="005E2EFD" w:rsidRPr="00655C2A" w:rsidRDefault="005E2EFD" w:rsidP="005E2E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655C2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655C2A">
              <w:rPr>
                <w:rFonts w:ascii="Times New Roman" w:eastAsia="Calibri" w:hAnsi="Times New Roman" w:cs="Times New Roman"/>
              </w:rPr>
              <w:t xml:space="preserve">: 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gilotdel</w:t>
            </w:r>
            <w:r w:rsidRPr="00655C2A">
              <w:rPr>
                <w:rFonts w:ascii="Times New Roman" w:eastAsia="Calibri" w:hAnsi="Times New Roman" w:cs="Times New Roman"/>
              </w:rPr>
              <w:t>@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bk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</w:p>
          <w:p w:rsidR="008213EC" w:rsidRPr="00655C2A" w:rsidRDefault="008213EC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8213EC" w:rsidRPr="00655C2A" w:rsidRDefault="008213EC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901D8A" w:rsidRPr="00F75326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901D8A" w:rsidRPr="00726CE2" w:rsidRDefault="00D10AA2" w:rsidP="00302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  <w:r w:rsidR="00901D8A" w:rsidRPr="00726C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901D8A" w:rsidRPr="00726CE2" w:rsidRDefault="00901D8A" w:rsidP="00602D6F">
            <w:pPr>
              <w:pStyle w:val="1"/>
              <w:jc w:val="both"/>
              <w:outlineLvl w:val="0"/>
              <w:rPr>
                <w:b w:val="0"/>
                <w:color w:val="333333"/>
                <w:sz w:val="22"/>
                <w:szCs w:val="22"/>
              </w:rPr>
            </w:pPr>
            <w:r w:rsidRPr="00726CE2">
              <w:rPr>
                <w:b w:val="0"/>
                <w:sz w:val="22"/>
                <w:szCs w:val="22"/>
              </w:rPr>
              <w:t>Установле</w:t>
            </w:r>
            <w:r w:rsidR="00062B57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 xml:space="preserve">ние порядка признания граждан </w:t>
            </w:r>
            <w:r w:rsidR="00062B57">
              <w:rPr>
                <w:b w:val="0"/>
                <w:sz w:val="22"/>
                <w:szCs w:val="22"/>
              </w:rPr>
              <w:t>ма-</w:t>
            </w:r>
            <w:r w:rsidRPr="00726CE2">
              <w:rPr>
                <w:b w:val="0"/>
                <w:sz w:val="22"/>
                <w:szCs w:val="22"/>
              </w:rPr>
              <w:t>лоимущими и нуждаю</w:t>
            </w:r>
            <w:r w:rsidR="00062B57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щимися, в целях приня</w:t>
            </w:r>
            <w:r w:rsidR="00062B57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 xml:space="preserve">тия на учет </w:t>
            </w:r>
            <w:r w:rsidRPr="00726CE2">
              <w:rPr>
                <w:b w:val="0"/>
                <w:sz w:val="22"/>
                <w:szCs w:val="22"/>
              </w:rPr>
              <w:lastRenderedPageBreak/>
              <w:t>нуждающих</w:t>
            </w:r>
            <w:r w:rsidR="00062B57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ся в жилых помещениях, предоста</w:t>
            </w:r>
            <w:r w:rsidRPr="00726CE2">
              <w:rPr>
                <w:b w:val="0"/>
                <w:sz w:val="22"/>
                <w:szCs w:val="22"/>
              </w:rPr>
              <w:t>в</w:t>
            </w:r>
            <w:r w:rsidRPr="00726CE2">
              <w:rPr>
                <w:b w:val="0"/>
                <w:sz w:val="22"/>
                <w:szCs w:val="22"/>
              </w:rPr>
              <w:t>ляемых по договорам социального найма на территории муниципал</w:t>
            </w:r>
            <w:r w:rsidRPr="00726CE2">
              <w:rPr>
                <w:b w:val="0"/>
                <w:sz w:val="22"/>
                <w:szCs w:val="22"/>
              </w:rPr>
              <w:t>ь</w:t>
            </w:r>
            <w:r w:rsidRPr="00726CE2">
              <w:rPr>
                <w:b w:val="0"/>
                <w:sz w:val="22"/>
                <w:szCs w:val="22"/>
              </w:rPr>
              <w:t>ного образ</w:t>
            </w:r>
            <w:r w:rsidRPr="00726CE2">
              <w:rPr>
                <w:b w:val="0"/>
                <w:sz w:val="22"/>
                <w:szCs w:val="22"/>
              </w:rPr>
              <w:t>о</w:t>
            </w:r>
            <w:r w:rsidRPr="00726CE2">
              <w:rPr>
                <w:b w:val="0"/>
                <w:sz w:val="22"/>
                <w:szCs w:val="22"/>
              </w:rPr>
              <w:t>вания горо</w:t>
            </w:r>
            <w:r w:rsidRPr="00726CE2">
              <w:rPr>
                <w:b w:val="0"/>
                <w:sz w:val="22"/>
                <w:szCs w:val="22"/>
              </w:rPr>
              <w:t>д</w:t>
            </w:r>
            <w:r w:rsidRPr="00726CE2">
              <w:rPr>
                <w:b w:val="0"/>
                <w:sz w:val="22"/>
                <w:szCs w:val="22"/>
              </w:rPr>
              <w:t>ской округ Чапаевск</w:t>
            </w:r>
          </w:p>
        </w:tc>
        <w:tc>
          <w:tcPr>
            <w:tcW w:w="1557" w:type="dxa"/>
            <w:gridSpan w:val="2"/>
          </w:tcPr>
          <w:p w:rsidR="00901D8A" w:rsidRPr="00726CE2" w:rsidRDefault="00062B57" w:rsidP="00602D6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Ж</w:t>
            </w:r>
            <w:r w:rsidR="00901D8A" w:rsidRPr="00726CE2">
              <w:rPr>
                <w:rFonts w:ascii="Times New Roman" w:eastAsia="Calibri" w:hAnsi="Times New Roman" w:cs="Times New Roman"/>
              </w:rPr>
              <w:t>илищный отдел адм</w:t>
            </w:r>
            <w:r w:rsidR="00901D8A" w:rsidRPr="00726CE2">
              <w:rPr>
                <w:rFonts w:ascii="Times New Roman" w:eastAsia="Calibri" w:hAnsi="Times New Roman" w:cs="Times New Roman"/>
              </w:rPr>
              <w:t>и</w:t>
            </w:r>
            <w:r w:rsidR="00901D8A" w:rsidRPr="00726CE2">
              <w:rPr>
                <w:rFonts w:ascii="Times New Roman" w:eastAsia="Calibri" w:hAnsi="Times New Roman" w:cs="Times New Roman"/>
              </w:rPr>
              <w:t>нистрации городского округа</w:t>
            </w:r>
          </w:p>
        </w:tc>
        <w:tc>
          <w:tcPr>
            <w:tcW w:w="1764" w:type="dxa"/>
            <w:gridSpan w:val="2"/>
          </w:tcPr>
          <w:p w:rsidR="004C77CA" w:rsidRPr="00726CE2" w:rsidRDefault="00062B57" w:rsidP="00062B57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>А</w:t>
            </w:r>
            <w:r w:rsidR="004C77CA" w:rsidRPr="00726CE2">
              <w:rPr>
                <w:rStyle w:val="FontStyle47"/>
              </w:rPr>
              <w:t>дминистр</w:t>
            </w:r>
            <w:r w:rsidR="004C77CA" w:rsidRPr="00726CE2">
              <w:rPr>
                <w:rStyle w:val="FontStyle47"/>
              </w:rPr>
              <w:t>а</w:t>
            </w:r>
            <w:r w:rsidR="004C77CA" w:rsidRPr="00726CE2">
              <w:rPr>
                <w:rStyle w:val="FontStyle47"/>
              </w:rPr>
              <w:t>тивные проц</w:t>
            </w:r>
            <w:r w:rsidR="004C77CA" w:rsidRPr="00726CE2">
              <w:rPr>
                <w:rStyle w:val="FontStyle47"/>
              </w:rPr>
              <w:t>е</w:t>
            </w:r>
            <w:r w:rsidR="004C77CA" w:rsidRPr="00726CE2">
              <w:rPr>
                <w:rStyle w:val="FontStyle47"/>
              </w:rPr>
              <w:t>дуры:</w:t>
            </w:r>
          </w:p>
          <w:p w:rsidR="004C77CA" w:rsidRPr="00726CE2" w:rsidRDefault="004C77CA" w:rsidP="00062B57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прием доку</w:t>
            </w:r>
            <w:r w:rsidR="00062B5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ментов и рег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страция заявл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ния; </w:t>
            </w:r>
          </w:p>
          <w:p w:rsidR="004C77CA" w:rsidRPr="00726CE2" w:rsidRDefault="004C77CA" w:rsidP="00062B57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726CE2">
              <w:rPr>
                <w:rStyle w:val="FontStyle47"/>
              </w:rPr>
              <w:t xml:space="preserve">ассмотрение представленных </w:t>
            </w:r>
            <w:r w:rsidRPr="00726CE2">
              <w:rPr>
                <w:rStyle w:val="FontStyle47"/>
              </w:rPr>
              <w:lastRenderedPageBreak/>
              <w:t>документов, проведение рас</w:t>
            </w:r>
            <w:r w:rsidR="00F6774E"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чета и принятие решения о пре</w:t>
            </w:r>
            <w:r w:rsidR="00F6774E"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доставлении (либо об отказе в предоставле</w:t>
            </w:r>
            <w:r w:rsidR="00F6774E"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нии) муници</w:t>
            </w:r>
            <w:r w:rsidR="00F6774E"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пальной услуги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C77CA" w:rsidRPr="00726CE2" w:rsidRDefault="004C77CA" w:rsidP="00F6774E">
            <w:pPr>
              <w:pStyle w:val="aa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подготовка рас</w:t>
            </w:r>
            <w:r w:rsidR="00F6774E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поряжения о принятии (или об отказе в принятии) на учет граждан;</w:t>
            </w:r>
          </w:p>
          <w:p w:rsidR="004C77CA" w:rsidRPr="00726CE2" w:rsidRDefault="004C77CA" w:rsidP="00F6774E">
            <w:pPr>
              <w:pStyle w:val="aa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направление уведомления гражданину о принятии (или отказе в при</w:t>
            </w:r>
            <w:r w:rsidR="00F6774E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нятии) на учет граждан;</w:t>
            </w:r>
          </w:p>
          <w:p w:rsidR="004C77CA" w:rsidRPr="00726CE2" w:rsidRDefault="004C77CA" w:rsidP="00F6774E">
            <w:pPr>
              <w:pStyle w:val="aa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проведение ежегодной пе</w:t>
            </w:r>
            <w:r w:rsidR="00F6774E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ререгистрации граждан.</w:t>
            </w:r>
          </w:p>
          <w:p w:rsidR="00901D8A" w:rsidRPr="00726CE2" w:rsidRDefault="004C77CA" w:rsidP="00985071">
            <w:pPr>
              <w:jc w:val="both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Основание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 xml:space="preserve"> п</w:t>
            </w:r>
            <w:r w:rsidRPr="00726CE2">
              <w:rPr>
                <w:rFonts w:ascii="Times New Roman" w:eastAsia="Calibri" w:hAnsi="Times New Roman" w:cs="Times New Roman"/>
              </w:rPr>
              <w:t>о</w:t>
            </w:r>
            <w:r w:rsidRPr="00726CE2">
              <w:rPr>
                <w:rFonts w:ascii="Times New Roman" w:eastAsia="Calibri" w:hAnsi="Times New Roman" w:cs="Times New Roman"/>
              </w:rPr>
              <w:t>дача в жи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лищный отдел личного пись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менного заяв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ления</w:t>
            </w:r>
            <w:r w:rsidRPr="00726CE2">
              <w:rPr>
                <w:rFonts w:ascii="Times New Roman" w:hAnsi="Times New Roman" w:cs="Times New Roman"/>
              </w:rPr>
              <w:t>.</w:t>
            </w:r>
          </w:p>
          <w:p w:rsidR="00901D8A" w:rsidRPr="00726CE2" w:rsidRDefault="00901D8A" w:rsidP="00F6774E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Результат</w:t>
            </w:r>
            <w:r w:rsidR="003022F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01D8A" w:rsidRPr="00726CE2" w:rsidRDefault="00901D8A" w:rsidP="00F6774E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принятие гра</w:t>
            </w:r>
            <w:r w:rsidRPr="00726CE2">
              <w:rPr>
                <w:sz w:val="22"/>
                <w:szCs w:val="22"/>
              </w:rPr>
              <w:t>ж</w:t>
            </w:r>
            <w:r w:rsidRPr="00726CE2">
              <w:rPr>
                <w:sz w:val="22"/>
                <w:szCs w:val="22"/>
              </w:rPr>
              <w:t>данина на учет в качестве м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лоимущего и нуждающегося в жилом пом</w:t>
            </w:r>
            <w:r w:rsidRPr="00726CE2">
              <w:rPr>
                <w:sz w:val="22"/>
                <w:szCs w:val="22"/>
              </w:rPr>
              <w:t>е</w:t>
            </w:r>
            <w:r w:rsidRPr="00726CE2">
              <w:rPr>
                <w:sz w:val="22"/>
                <w:szCs w:val="22"/>
              </w:rPr>
              <w:lastRenderedPageBreak/>
              <w:t>щении, предо</w:t>
            </w:r>
            <w:r w:rsidRPr="00726CE2">
              <w:rPr>
                <w:sz w:val="22"/>
                <w:szCs w:val="22"/>
              </w:rPr>
              <w:t>с</w:t>
            </w:r>
            <w:r w:rsidRPr="00726CE2">
              <w:rPr>
                <w:sz w:val="22"/>
                <w:szCs w:val="22"/>
              </w:rPr>
              <w:t>тавляемого по договору соц</w:t>
            </w:r>
            <w:r w:rsidRPr="00726CE2">
              <w:rPr>
                <w:sz w:val="22"/>
                <w:szCs w:val="22"/>
              </w:rPr>
              <w:t>и</w:t>
            </w:r>
            <w:r w:rsidRPr="00726CE2">
              <w:rPr>
                <w:sz w:val="22"/>
                <w:szCs w:val="22"/>
              </w:rPr>
              <w:t>ального найма</w:t>
            </w:r>
            <w:r w:rsidR="00F6774E">
              <w:rPr>
                <w:sz w:val="22"/>
                <w:szCs w:val="22"/>
              </w:rPr>
              <w:t>, либо</w:t>
            </w:r>
          </w:p>
          <w:p w:rsidR="00901D8A" w:rsidRPr="00726CE2" w:rsidRDefault="00901D8A" w:rsidP="00F6774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отказ в предо</w:t>
            </w:r>
            <w:r w:rsidR="00F6774E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-</w:t>
            </w:r>
            <w:r w:rsidRPr="00726CE2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 xml:space="preserve">ставлении </w:t>
            </w:r>
            <w:r w:rsidRPr="00726CE2">
              <w:rPr>
                <w:rFonts w:ascii="Times New Roman" w:eastAsia="Calibri" w:hAnsi="Times New Roman" w:cs="Times New Roman"/>
              </w:rPr>
              <w:t>му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 xml:space="preserve">ниципальной услуги </w:t>
            </w:r>
            <w:r w:rsidRPr="00726CE2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 xml:space="preserve"> </w:t>
            </w:r>
            <w:r w:rsidR="00F6774E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(</w:t>
            </w:r>
            <w:r w:rsidRPr="00726CE2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пись</w:t>
            </w:r>
            <w:r w:rsidR="00F6774E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-</w:t>
            </w:r>
            <w:r w:rsidRPr="00726CE2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менное уведом</w:t>
            </w:r>
            <w:r w:rsidR="00F6774E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>-</w:t>
            </w:r>
            <w:r w:rsidRPr="00726CE2">
              <w:rPr>
                <w:rStyle w:val="af4"/>
                <w:rFonts w:ascii="Times New Roman" w:eastAsia="Calibri" w:hAnsi="Times New Roman" w:cs="Times New Roman"/>
                <w:b w:val="0"/>
                <w:bCs w:val="0"/>
                <w:szCs w:val="22"/>
              </w:rPr>
              <w:t xml:space="preserve">ление об отказе в </w:t>
            </w:r>
            <w:r w:rsidRPr="00726CE2">
              <w:rPr>
                <w:rFonts w:ascii="Times New Roman" w:eastAsia="Calibri" w:hAnsi="Times New Roman" w:cs="Times New Roman"/>
              </w:rPr>
              <w:t>принятии</w:t>
            </w:r>
            <w:r w:rsidR="00F6774E">
              <w:rPr>
                <w:rFonts w:ascii="Times New Roman" w:eastAsia="Calibri" w:hAnsi="Times New Roman" w:cs="Times New Roman"/>
              </w:rPr>
              <w:t>)</w:t>
            </w:r>
            <w:r w:rsidRPr="00726CE2">
              <w:rPr>
                <w:rFonts w:ascii="Times New Roman" w:eastAsia="Calibri" w:hAnsi="Times New Roman" w:cs="Times New Roman"/>
              </w:rPr>
              <w:t xml:space="preserve"> гражданина на учет в качестве малоимущего и нуждающегося в жилом поме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щении, предо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ставляемого по договору со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циального най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ма;</w:t>
            </w:r>
          </w:p>
          <w:p w:rsidR="00901D8A" w:rsidRPr="00726CE2" w:rsidRDefault="00901D8A" w:rsidP="00F6774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ежегодная пе</w:t>
            </w:r>
            <w:r w:rsidR="00F6774E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ререгистрация граждан.</w:t>
            </w:r>
          </w:p>
          <w:p w:rsidR="00901D8A" w:rsidRPr="00726CE2" w:rsidRDefault="00901D8A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92" w:type="dxa"/>
            <w:gridSpan w:val="4"/>
          </w:tcPr>
          <w:p w:rsidR="00F6774E" w:rsidRPr="00726CE2" w:rsidRDefault="004C77CA" w:rsidP="00F6774E">
            <w:pPr>
              <w:pStyle w:val="aa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lastRenderedPageBreak/>
              <w:t>Получател</w:t>
            </w:r>
            <w:r w:rsidR="00F6774E">
              <w:rPr>
                <w:sz w:val="22"/>
                <w:szCs w:val="22"/>
              </w:rPr>
              <w:t>и:</w:t>
            </w:r>
            <w:r w:rsidRPr="00726CE2">
              <w:rPr>
                <w:sz w:val="22"/>
                <w:szCs w:val="22"/>
              </w:rPr>
              <w:t xml:space="preserve"> граждане Р Ф, прожи</w:t>
            </w:r>
            <w:r w:rsidR="00F6774E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вающие на территории городского округа Чап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евск</w:t>
            </w:r>
          </w:p>
          <w:p w:rsidR="00F6774E" w:rsidRDefault="004C77CA" w:rsidP="00F6774E">
            <w:pPr>
              <w:pStyle w:val="aa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 xml:space="preserve">От имени </w:t>
            </w:r>
            <w:r w:rsidRPr="00726CE2">
              <w:rPr>
                <w:sz w:val="22"/>
                <w:szCs w:val="22"/>
              </w:rPr>
              <w:lastRenderedPageBreak/>
              <w:t>гражданина заявление о принятии на учет граж</w:t>
            </w:r>
            <w:r w:rsidR="00F6774E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дан вправе предоста</w:t>
            </w:r>
            <w:r w:rsidRPr="00726CE2">
              <w:rPr>
                <w:sz w:val="22"/>
                <w:szCs w:val="22"/>
              </w:rPr>
              <w:t>в</w:t>
            </w:r>
            <w:r w:rsidRPr="00726CE2">
              <w:rPr>
                <w:sz w:val="22"/>
                <w:szCs w:val="22"/>
              </w:rPr>
              <w:t>лять:</w:t>
            </w:r>
          </w:p>
          <w:p w:rsidR="00F6774E" w:rsidRDefault="004C77CA" w:rsidP="00F6774E">
            <w:pPr>
              <w:pStyle w:val="aa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опекуны н</w:t>
            </w:r>
            <w:r w:rsidRPr="00726CE2">
              <w:rPr>
                <w:sz w:val="22"/>
                <w:szCs w:val="22"/>
              </w:rPr>
              <w:t>е</w:t>
            </w:r>
            <w:r w:rsidRPr="00726CE2">
              <w:rPr>
                <w:sz w:val="22"/>
                <w:szCs w:val="22"/>
              </w:rPr>
              <w:t>дееспособ</w:t>
            </w:r>
            <w:r w:rsidR="00584B76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ных или о</w:t>
            </w:r>
            <w:r w:rsidRPr="00726CE2">
              <w:rPr>
                <w:sz w:val="22"/>
                <w:szCs w:val="22"/>
              </w:rPr>
              <w:t>г</w:t>
            </w:r>
            <w:r w:rsidRPr="00726CE2">
              <w:rPr>
                <w:sz w:val="22"/>
                <w:szCs w:val="22"/>
              </w:rPr>
              <w:t>раниченн</w:t>
            </w:r>
            <w:r w:rsidRPr="00726CE2">
              <w:rPr>
                <w:sz w:val="22"/>
                <w:szCs w:val="22"/>
              </w:rPr>
              <w:t>о</w:t>
            </w:r>
            <w:r w:rsidRPr="00726CE2">
              <w:rPr>
                <w:sz w:val="22"/>
                <w:szCs w:val="22"/>
              </w:rPr>
              <w:t>дееспособ</w:t>
            </w:r>
            <w:r w:rsidR="00584B76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ных граждан;</w:t>
            </w:r>
          </w:p>
          <w:p w:rsidR="00901D8A" w:rsidRPr="00726CE2" w:rsidRDefault="004C77CA" w:rsidP="00F6774E">
            <w:pPr>
              <w:pStyle w:val="aa"/>
              <w:jc w:val="both"/>
            </w:pPr>
            <w:r w:rsidRPr="00726CE2">
              <w:rPr>
                <w:sz w:val="22"/>
                <w:szCs w:val="22"/>
              </w:rPr>
              <w:t>представи</w:t>
            </w:r>
            <w:r w:rsidR="00F6774E"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тели</w:t>
            </w:r>
            <w:r w:rsidR="00F6774E">
              <w:rPr>
                <w:sz w:val="22"/>
                <w:szCs w:val="22"/>
              </w:rPr>
              <w:t>.</w:t>
            </w:r>
            <w:r w:rsidRPr="00726C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gridSpan w:val="3"/>
          </w:tcPr>
          <w:p w:rsidR="00901D8A" w:rsidRPr="00726CE2" w:rsidRDefault="004C77CA" w:rsidP="00726CE2">
            <w:pPr>
              <w:jc w:val="center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043" w:type="dxa"/>
            <w:gridSpan w:val="4"/>
          </w:tcPr>
          <w:p w:rsidR="00F6774E" w:rsidRPr="00726CE2" w:rsidRDefault="00F6774E" w:rsidP="00F677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Конституци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РФ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12.12.1993;</w:t>
            </w:r>
          </w:p>
          <w:p w:rsidR="00F6774E" w:rsidRPr="00726CE2" w:rsidRDefault="00F6774E" w:rsidP="00F677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Жилищны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кодекс РФ, у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вержденны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РФ от 29.12.2004 №189-ФЗ «О вв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дении в действие Жилищного кодекса РФ»;</w:t>
            </w:r>
          </w:p>
          <w:p w:rsidR="00F6774E" w:rsidRDefault="00F6774E" w:rsidP="00F677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49750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от 06.10.2003 N 131-ФЗ "Об общих принципах орг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низации местного сам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управления в Российской Федерации";</w:t>
            </w:r>
          </w:p>
          <w:p w:rsidR="00F6774E" w:rsidRPr="00726CE2" w:rsidRDefault="00771E87" w:rsidP="00497507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F6774E" w:rsidRPr="00726CE2">
              <w:rPr>
                <w:rFonts w:ascii="Times New Roman" w:eastAsia="Calibri" w:hAnsi="Times New Roman" w:cs="Times New Roman"/>
              </w:rPr>
              <w:t>от 27.07.2010 № 210-ФЗ «Об организации предоста</w:t>
            </w:r>
            <w:r w:rsidR="00F6774E" w:rsidRPr="00726CE2">
              <w:rPr>
                <w:rFonts w:ascii="Times New Roman" w:eastAsia="Calibri" w:hAnsi="Times New Roman" w:cs="Times New Roman"/>
              </w:rPr>
              <w:t>в</w:t>
            </w:r>
            <w:r w:rsidR="00F6774E" w:rsidRPr="00726CE2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F6774E" w:rsidRPr="00726CE2">
              <w:rPr>
                <w:rFonts w:ascii="Times New Roman" w:eastAsia="Calibri" w:hAnsi="Times New Roman" w:cs="Times New Roman"/>
              </w:rPr>
              <w:t>у</w:t>
            </w:r>
            <w:r w:rsidR="00F6774E" w:rsidRPr="00726CE2">
              <w:rPr>
                <w:rFonts w:ascii="Times New Roman" w:eastAsia="Calibri" w:hAnsi="Times New Roman" w:cs="Times New Roman"/>
              </w:rPr>
              <w:t>ници</w:t>
            </w:r>
            <w:r w:rsidR="00F6774E">
              <w:rPr>
                <w:rFonts w:ascii="Times New Roman" w:eastAsia="Calibri" w:hAnsi="Times New Roman" w:cs="Times New Roman"/>
              </w:rPr>
              <w:t>пальных услуг»;</w:t>
            </w:r>
          </w:p>
          <w:p w:rsidR="00F6774E" w:rsidRPr="00726CE2" w:rsidRDefault="00771E87" w:rsidP="00F6774E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497507">
              <w:rPr>
                <w:rFonts w:ascii="Times New Roman" w:eastAsia="Calibri" w:hAnsi="Times New Roman" w:cs="Times New Roman"/>
              </w:rPr>
              <w:t>от</w:t>
            </w:r>
            <w:r w:rsidR="00F6774E">
              <w:rPr>
                <w:rFonts w:ascii="Times New Roman" w:eastAsia="Calibri" w:hAnsi="Times New Roman" w:cs="Times New Roman"/>
              </w:rPr>
              <w:t xml:space="preserve">09.02. </w:t>
            </w:r>
            <w:r w:rsidR="00F6774E" w:rsidRPr="00726CE2">
              <w:rPr>
                <w:rFonts w:ascii="Times New Roman" w:eastAsia="Calibri" w:hAnsi="Times New Roman" w:cs="Times New Roman"/>
              </w:rPr>
              <w:t>2009 № 8-ФЗ «Об обеспечении доступа к и</w:t>
            </w:r>
            <w:r w:rsidR="00F6774E" w:rsidRPr="00726CE2">
              <w:rPr>
                <w:rFonts w:ascii="Times New Roman" w:eastAsia="Calibri" w:hAnsi="Times New Roman" w:cs="Times New Roman"/>
              </w:rPr>
              <w:t>н</w:t>
            </w:r>
            <w:r w:rsidR="00F6774E" w:rsidRPr="00726CE2">
              <w:rPr>
                <w:rFonts w:ascii="Times New Roman" w:eastAsia="Calibri" w:hAnsi="Times New Roman" w:cs="Times New Roman"/>
              </w:rPr>
              <w:t>формации о деятельности государственных органов и органов местного самоупра</w:t>
            </w:r>
            <w:r w:rsidR="00F6774E" w:rsidRPr="00726CE2">
              <w:rPr>
                <w:rFonts w:ascii="Times New Roman" w:eastAsia="Calibri" w:hAnsi="Times New Roman" w:cs="Times New Roman"/>
              </w:rPr>
              <w:t>в</w:t>
            </w:r>
            <w:r w:rsidR="00F6774E" w:rsidRPr="00726CE2">
              <w:rPr>
                <w:rFonts w:ascii="Times New Roman" w:eastAsia="Calibri" w:hAnsi="Times New Roman" w:cs="Times New Roman"/>
              </w:rPr>
              <w:t>ления»;</w:t>
            </w:r>
          </w:p>
          <w:p w:rsidR="00F6774E" w:rsidRPr="00726CE2" w:rsidRDefault="00771E87" w:rsidP="00F6774E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F6774E" w:rsidRPr="00726CE2">
              <w:rPr>
                <w:rFonts w:ascii="Times New Roman" w:eastAsia="Calibri" w:hAnsi="Times New Roman" w:cs="Times New Roman"/>
              </w:rPr>
              <w:t>от 02.05.2006 № 59-ФЗ «О порядке рассмотрения обр</w:t>
            </w:r>
            <w:r w:rsidR="00F6774E" w:rsidRPr="00726CE2">
              <w:rPr>
                <w:rFonts w:ascii="Times New Roman" w:eastAsia="Calibri" w:hAnsi="Times New Roman" w:cs="Times New Roman"/>
              </w:rPr>
              <w:t>а</w:t>
            </w:r>
            <w:r w:rsidR="00F6774E" w:rsidRPr="00726CE2">
              <w:rPr>
                <w:rFonts w:ascii="Times New Roman" w:eastAsia="Calibri" w:hAnsi="Times New Roman" w:cs="Times New Roman"/>
              </w:rPr>
              <w:t>щений граждан Российской Федерации»</w:t>
            </w:r>
            <w:r w:rsidR="00F6774E" w:rsidRPr="00726CE2">
              <w:rPr>
                <w:rStyle w:val="FontStyle47"/>
                <w:rFonts w:eastAsia="Calibri"/>
              </w:rPr>
              <w:t>;</w:t>
            </w:r>
            <w:r w:rsidR="00F6774E" w:rsidRPr="00726CE2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6774E" w:rsidRPr="00726CE2" w:rsidRDefault="00F6774E" w:rsidP="00F6774E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Устав городского округа Ч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паевск, утвержденны</w:t>
            </w:r>
            <w:r>
              <w:rPr>
                <w:sz w:val="22"/>
                <w:szCs w:val="22"/>
              </w:rPr>
              <w:t>й</w:t>
            </w:r>
            <w:r w:rsidRPr="00726CE2">
              <w:rPr>
                <w:sz w:val="22"/>
                <w:szCs w:val="22"/>
              </w:rPr>
              <w:t xml:space="preserve"> пост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новлением Чапаевской г</w:t>
            </w:r>
            <w:r w:rsidRPr="00726CE2">
              <w:rPr>
                <w:sz w:val="22"/>
                <w:szCs w:val="22"/>
              </w:rPr>
              <w:t>о</w:t>
            </w:r>
            <w:r w:rsidRPr="00726CE2">
              <w:rPr>
                <w:sz w:val="22"/>
                <w:szCs w:val="22"/>
              </w:rPr>
              <w:t>родской Думы от 17.05.2005 №21;</w:t>
            </w:r>
          </w:p>
          <w:p w:rsidR="00F6774E" w:rsidRPr="00726CE2" w:rsidRDefault="00F6774E" w:rsidP="00F6774E">
            <w:pPr>
              <w:pStyle w:val="aa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постановление Чапаевской городской Думы от 20.12.2005 г. №60-ЧД «Об утверждении учетной нормы и нормы предоставления ж</w:t>
            </w:r>
            <w:r w:rsidRPr="00726CE2">
              <w:rPr>
                <w:sz w:val="22"/>
                <w:szCs w:val="22"/>
              </w:rPr>
              <w:t>и</w:t>
            </w:r>
            <w:r w:rsidRPr="00726CE2">
              <w:rPr>
                <w:sz w:val="22"/>
                <w:szCs w:val="22"/>
              </w:rPr>
              <w:t>лого помещения»</w:t>
            </w:r>
            <w:r>
              <w:rPr>
                <w:sz w:val="22"/>
                <w:szCs w:val="22"/>
              </w:rPr>
              <w:t>;</w:t>
            </w:r>
          </w:p>
          <w:p w:rsidR="00F6774E" w:rsidRPr="00726CE2" w:rsidRDefault="00F6774E" w:rsidP="00F6774E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положение о жилищном о</w:t>
            </w:r>
            <w:r w:rsidRPr="00726CE2">
              <w:rPr>
                <w:sz w:val="22"/>
                <w:szCs w:val="22"/>
              </w:rPr>
              <w:t>т</w:t>
            </w:r>
            <w:r w:rsidRPr="00726CE2">
              <w:rPr>
                <w:sz w:val="22"/>
                <w:szCs w:val="22"/>
              </w:rPr>
              <w:t>деле администрации город</w:t>
            </w:r>
            <w:r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ского округа Чапаевск, у</w:t>
            </w:r>
            <w:r w:rsidRPr="00726CE2">
              <w:rPr>
                <w:sz w:val="22"/>
                <w:szCs w:val="22"/>
              </w:rPr>
              <w:t>т</w:t>
            </w:r>
            <w:r w:rsidRPr="00726CE2">
              <w:rPr>
                <w:sz w:val="22"/>
                <w:szCs w:val="22"/>
              </w:rPr>
              <w:t>вержденн</w:t>
            </w:r>
            <w:r>
              <w:rPr>
                <w:sz w:val="22"/>
                <w:szCs w:val="22"/>
              </w:rPr>
              <w:t>ое</w:t>
            </w:r>
            <w:r w:rsidRPr="00726CE2">
              <w:rPr>
                <w:sz w:val="22"/>
                <w:szCs w:val="22"/>
              </w:rPr>
              <w:t xml:space="preserve"> распоряжением администрации городского округа Чапаевск от 20.04.2011 №Д-8-101/1.</w:t>
            </w:r>
          </w:p>
          <w:p w:rsidR="00901D8A" w:rsidRPr="00726CE2" w:rsidRDefault="00901D8A" w:rsidP="00062B57">
            <w:pPr>
              <w:pStyle w:val="aa"/>
              <w:tabs>
                <w:tab w:val="left" w:pos="993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286" w:type="dxa"/>
            <w:gridSpan w:val="6"/>
          </w:tcPr>
          <w:p w:rsidR="00901D8A" w:rsidRPr="00726CE2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062B57" w:rsidRPr="00726CE2" w:rsidRDefault="00062B57" w:rsidP="00062B57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>446100, С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марская о</w:t>
            </w:r>
            <w:r w:rsidRPr="00726CE2">
              <w:rPr>
                <w:rStyle w:val="FontStyle47"/>
              </w:rPr>
              <w:t>б</w:t>
            </w:r>
            <w:r w:rsidRPr="00726CE2">
              <w:rPr>
                <w:rStyle w:val="FontStyle47"/>
              </w:rPr>
              <w:t>ласть, г. Ч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паевск, ул. Железно</w:t>
            </w:r>
            <w:r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дорожная, д.35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, каб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неты №№ 18,19;</w:t>
            </w:r>
          </w:p>
          <w:p w:rsidR="00062B57" w:rsidRPr="00FE6224" w:rsidRDefault="00062B57" w:rsidP="00062B57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lastRenderedPageBreak/>
              <w:t xml:space="preserve"> </w:t>
            </w:r>
            <w:r w:rsidRPr="00FE6224">
              <w:rPr>
                <w:rStyle w:val="FontStyle47"/>
              </w:rPr>
              <w:t>(884639) 20317, 23930.</w:t>
            </w:r>
          </w:p>
          <w:p w:rsidR="00062B57" w:rsidRPr="00655C2A" w:rsidRDefault="00062B57" w:rsidP="00062B57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655C2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655C2A">
              <w:rPr>
                <w:rFonts w:ascii="Times New Roman" w:eastAsia="Calibri" w:hAnsi="Times New Roman" w:cs="Times New Roman"/>
              </w:rPr>
              <w:t xml:space="preserve">: 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gilotdel</w:t>
            </w:r>
            <w:r w:rsidRPr="00655C2A">
              <w:rPr>
                <w:rFonts w:ascii="Times New Roman" w:eastAsia="Calibri" w:hAnsi="Times New Roman" w:cs="Times New Roman"/>
              </w:rPr>
              <w:t>@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bk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</w:p>
          <w:p w:rsidR="00901D8A" w:rsidRPr="00655C2A" w:rsidRDefault="00901D8A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901D8A" w:rsidRPr="00655C2A" w:rsidRDefault="00901D8A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4C77CA" w:rsidRPr="00F75326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4C77CA" w:rsidRPr="00726CE2" w:rsidRDefault="00D10AA2" w:rsidP="00302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  <w:r w:rsidR="004C77CA" w:rsidRPr="00726C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4C77CA" w:rsidRPr="00726CE2" w:rsidRDefault="004C77CA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726CE2">
              <w:rPr>
                <w:b w:val="0"/>
                <w:sz w:val="22"/>
                <w:szCs w:val="22"/>
              </w:rPr>
              <w:t>Предоста</w:t>
            </w:r>
            <w:r w:rsidRPr="00726CE2">
              <w:rPr>
                <w:b w:val="0"/>
                <w:sz w:val="22"/>
                <w:szCs w:val="22"/>
              </w:rPr>
              <w:t>в</w:t>
            </w:r>
            <w:r w:rsidRPr="00726CE2">
              <w:rPr>
                <w:b w:val="0"/>
                <w:sz w:val="22"/>
                <w:szCs w:val="22"/>
              </w:rPr>
              <w:t>ление инфор</w:t>
            </w:r>
            <w:r w:rsidR="00F6774E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мации об очередности предоставле</w:t>
            </w:r>
            <w:r w:rsidR="00F6774E">
              <w:rPr>
                <w:b w:val="0"/>
                <w:sz w:val="22"/>
                <w:szCs w:val="22"/>
              </w:rPr>
              <w:t>-</w:t>
            </w:r>
            <w:r w:rsidRPr="00726CE2">
              <w:rPr>
                <w:b w:val="0"/>
                <w:sz w:val="22"/>
                <w:szCs w:val="22"/>
              </w:rPr>
              <w:t>ния жилых помещений на условиях социального найма</w:t>
            </w:r>
          </w:p>
        </w:tc>
        <w:tc>
          <w:tcPr>
            <w:tcW w:w="1557" w:type="dxa"/>
            <w:gridSpan w:val="2"/>
          </w:tcPr>
          <w:p w:rsidR="004C77CA" w:rsidRPr="00726CE2" w:rsidRDefault="00F6774E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  <w:r w:rsidR="004C77CA" w:rsidRPr="00726CE2">
              <w:rPr>
                <w:rFonts w:ascii="Times New Roman" w:eastAsia="Calibri" w:hAnsi="Times New Roman" w:cs="Times New Roman"/>
              </w:rPr>
              <w:t>илищный отдел адм</w:t>
            </w:r>
            <w:r w:rsidR="004C77CA" w:rsidRPr="00726CE2">
              <w:rPr>
                <w:rFonts w:ascii="Times New Roman" w:eastAsia="Calibri" w:hAnsi="Times New Roman" w:cs="Times New Roman"/>
              </w:rPr>
              <w:t>и</w:t>
            </w:r>
            <w:r w:rsidR="004C77CA" w:rsidRPr="00726CE2">
              <w:rPr>
                <w:rFonts w:ascii="Times New Roman" w:eastAsia="Calibri" w:hAnsi="Times New Roman" w:cs="Times New Roman"/>
              </w:rPr>
              <w:t>нистрации городского округа</w:t>
            </w:r>
          </w:p>
        </w:tc>
        <w:tc>
          <w:tcPr>
            <w:tcW w:w="1764" w:type="dxa"/>
            <w:gridSpan w:val="2"/>
          </w:tcPr>
          <w:p w:rsidR="004C77CA" w:rsidRPr="00726CE2" w:rsidRDefault="00985071" w:rsidP="00985071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Style w:val="FontStyle47"/>
              </w:rPr>
            </w:pPr>
            <w:r>
              <w:rPr>
                <w:rStyle w:val="FontStyle47"/>
              </w:rPr>
              <w:t>А</w:t>
            </w:r>
            <w:r w:rsidR="004C77CA" w:rsidRPr="00726CE2">
              <w:rPr>
                <w:rStyle w:val="FontStyle47"/>
              </w:rPr>
              <w:t>дминистр</w:t>
            </w:r>
            <w:r w:rsidR="004C77CA" w:rsidRPr="00726CE2">
              <w:rPr>
                <w:rStyle w:val="FontStyle47"/>
              </w:rPr>
              <w:t>а</w:t>
            </w:r>
            <w:r w:rsidR="004C77CA" w:rsidRPr="00726CE2">
              <w:rPr>
                <w:rStyle w:val="FontStyle47"/>
              </w:rPr>
              <w:t>тивные проц</w:t>
            </w:r>
            <w:r w:rsidR="004C77CA" w:rsidRPr="00726CE2">
              <w:rPr>
                <w:rStyle w:val="FontStyle47"/>
              </w:rPr>
              <w:t>е</w:t>
            </w:r>
            <w:r w:rsidR="004C77CA" w:rsidRPr="00726CE2">
              <w:rPr>
                <w:rStyle w:val="FontStyle47"/>
              </w:rPr>
              <w:t>дуры:</w:t>
            </w:r>
          </w:p>
          <w:p w:rsidR="004C77CA" w:rsidRPr="00726CE2" w:rsidRDefault="00985071" w:rsidP="00726CE2">
            <w:pPr>
              <w:rPr>
                <w:rFonts w:ascii="Times New Roman" w:eastAsia="Calibri" w:hAnsi="Times New Roman" w:cs="Times New Roman"/>
              </w:rPr>
            </w:pPr>
            <w:r>
              <w:rPr>
                <w:rStyle w:val="FontStyle47"/>
                <w:rFonts w:eastAsia="Calibri"/>
              </w:rPr>
              <w:t xml:space="preserve"> -</w:t>
            </w:r>
            <w:r w:rsidR="004C77CA" w:rsidRPr="00726CE2">
              <w:rPr>
                <w:rStyle w:val="FontStyle47"/>
                <w:rFonts w:eastAsia="Calibri"/>
              </w:rPr>
              <w:t>п</w:t>
            </w:r>
            <w:r w:rsidR="004C77CA" w:rsidRPr="00726CE2">
              <w:rPr>
                <w:rFonts w:ascii="Times New Roman" w:eastAsia="Calibri" w:hAnsi="Times New Roman" w:cs="Times New Roman"/>
              </w:rPr>
              <w:t>рием заяви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4C77CA" w:rsidRPr="00726CE2">
              <w:rPr>
                <w:rFonts w:ascii="Times New Roman" w:eastAsia="Calibri" w:hAnsi="Times New Roman" w:cs="Times New Roman"/>
              </w:rPr>
              <w:t>телей при уст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4C77CA" w:rsidRPr="00726CE2">
              <w:rPr>
                <w:rFonts w:ascii="Times New Roman" w:eastAsia="Calibri" w:hAnsi="Times New Roman" w:cs="Times New Roman"/>
              </w:rPr>
              <w:t>ном обращении, регистрация письменного обращения;</w:t>
            </w:r>
          </w:p>
          <w:p w:rsidR="004C77CA" w:rsidRPr="00726CE2" w:rsidRDefault="00985071" w:rsidP="0098507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4C77CA" w:rsidRPr="00726CE2">
              <w:rPr>
                <w:rFonts w:ascii="Times New Roman" w:eastAsia="Calibri" w:hAnsi="Times New Roman" w:cs="Times New Roman"/>
              </w:rPr>
              <w:t>рассмотрение обращения, подготовка пр</w:t>
            </w:r>
            <w:r w:rsidR="004C77CA" w:rsidRPr="00726CE2">
              <w:rPr>
                <w:rFonts w:ascii="Times New Roman" w:eastAsia="Calibri" w:hAnsi="Times New Roman" w:cs="Times New Roman"/>
              </w:rPr>
              <w:t>о</w:t>
            </w:r>
            <w:r w:rsidR="004C77CA" w:rsidRPr="00726CE2">
              <w:rPr>
                <w:rFonts w:ascii="Times New Roman" w:eastAsia="Calibri" w:hAnsi="Times New Roman" w:cs="Times New Roman"/>
              </w:rPr>
              <w:t xml:space="preserve">екта ответа на </w:t>
            </w:r>
            <w:r w:rsidR="004C77CA" w:rsidRPr="00726CE2">
              <w:rPr>
                <w:rFonts w:ascii="Times New Roman" w:eastAsia="Calibri" w:hAnsi="Times New Roman" w:cs="Times New Roman"/>
              </w:rPr>
              <w:lastRenderedPageBreak/>
              <w:t>обращение в виде справки;</w:t>
            </w:r>
          </w:p>
          <w:p w:rsidR="004C77CA" w:rsidRPr="00726CE2" w:rsidRDefault="004C77CA" w:rsidP="00985071">
            <w:pPr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-выдача справ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ки заявителю</w:t>
            </w:r>
            <w:r w:rsidR="00985071">
              <w:rPr>
                <w:rFonts w:ascii="Times New Roman" w:eastAsia="Calibri" w:hAnsi="Times New Roman" w:cs="Times New Roman"/>
              </w:rPr>
              <w:t>,</w:t>
            </w:r>
            <w:r w:rsidRPr="00726CE2">
              <w:rPr>
                <w:rFonts w:ascii="Times New Roman" w:eastAsia="Calibri" w:hAnsi="Times New Roman" w:cs="Times New Roman"/>
              </w:rPr>
              <w:t xml:space="preserve"> либо направ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ление мотиви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рованного изве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щения об отказе в предостав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лении услуги.</w:t>
            </w:r>
          </w:p>
          <w:p w:rsidR="004C77CA" w:rsidRPr="00726CE2" w:rsidRDefault="004C77CA" w:rsidP="00985071">
            <w:pPr>
              <w:jc w:val="both"/>
              <w:rPr>
                <w:rFonts w:ascii="Times New Roman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  <w:color w:val="324049"/>
              </w:rPr>
              <w:t>Основание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-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 xml:space="preserve"> уст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-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>ное обращение заявителя о пре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-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>доставлении информации об очередности предоставления жилых поме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-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>щений на усло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-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>виях социаль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-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>ного найма или письменно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е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 xml:space="preserve"> об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-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>ращени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е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 xml:space="preserve"> о пр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>е</w:t>
            </w:r>
            <w:r w:rsidRPr="00726CE2">
              <w:rPr>
                <w:rFonts w:ascii="Times New Roman" w:eastAsia="Calibri" w:hAnsi="Times New Roman" w:cs="Times New Roman"/>
                <w:color w:val="324049"/>
              </w:rPr>
              <w:t>доставлении информации</w:t>
            </w:r>
            <w:r w:rsidR="00985071">
              <w:rPr>
                <w:rFonts w:ascii="Times New Roman" w:eastAsia="Calibri" w:hAnsi="Times New Roman" w:cs="Times New Roman"/>
                <w:color w:val="324049"/>
              </w:rPr>
              <w:t>.</w:t>
            </w:r>
          </w:p>
          <w:p w:rsidR="004C77CA" w:rsidRPr="00726CE2" w:rsidRDefault="004C77CA" w:rsidP="0098507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Результат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 xml:space="preserve"> и</w:t>
            </w:r>
            <w:r w:rsidRPr="00726CE2">
              <w:rPr>
                <w:rFonts w:ascii="Times New Roman" w:eastAsia="Calibri" w:hAnsi="Times New Roman" w:cs="Times New Roman"/>
              </w:rPr>
              <w:t>н</w:t>
            </w:r>
            <w:r w:rsidRPr="00726CE2">
              <w:rPr>
                <w:rFonts w:ascii="Times New Roman" w:eastAsia="Calibri" w:hAnsi="Times New Roman" w:cs="Times New Roman"/>
              </w:rPr>
              <w:t>формирование граждан, с</w:t>
            </w:r>
            <w:r w:rsidRPr="00726CE2">
              <w:rPr>
                <w:rFonts w:ascii="Times New Roman" w:eastAsia="Calibri" w:hAnsi="Times New Roman" w:cs="Times New Roman"/>
              </w:rPr>
              <w:t>о</w:t>
            </w:r>
            <w:r w:rsidRPr="00726CE2">
              <w:rPr>
                <w:rFonts w:ascii="Times New Roman" w:eastAsia="Calibri" w:hAnsi="Times New Roman" w:cs="Times New Roman"/>
              </w:rPr>
              <w:t>стоящих на уч</w:t>
            </w:r>
            <w:r w:rsidRPr="00726CE2">
              <w:rPr>
                <w:rFonts w:ascii="Times New Roman" w:eastAsia="Calibri" w:hAnsi="Times New Roman" w:cs="Times New Roman"/>
              </w:rPr>
              <w:t>е</w:t>
            </w:r>
            <w:r w:rsidRPr="00726CE2">
              <w:rPr>
                <w:rFonts w:ascii="Times New Roman" w:eastAsia="Calibri" w:hAnsi="Times New Roman" w:cs="Times New Roman"/>
              </w:rPr>
              <w:t>те в качестве нуждающихся в жилых помеще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ний, о номере очереди,  пр</w:t>
            </w:r>
            <w:r w:rsidRPr="00726CE2">
              <w:rPr>
                <w:rFonts w:ascii="Times New Roman" w:eastAsia="Calibri" w:hAnsi="Times New Roman" w:cs="Times New Roman"/>
              </w:rPr>
              <w:t>е</w:t>
            </w:r>
            <w:r w:rsidRPr="00726CE2">
              <w:rPr>
                <w:rFonts w:ascii="Times New Roman" w:eastAsia="Calibri" w:hAnsi="Times New Roman" w:cs="Times New Roman"/>
              </w:rPr>
              <w:t>доставление справок о вре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 xml:space="preserve">мени принятия гражданина на учет и номере </w:t>
            </w:r>
            <w:r w:rsidRPr="00726CE2">
              <w:rPr>
                <w:rFonts w:ascii="Times New Roman" w:eastAsia="Calibri" w:hAnsi="Times New Roman" w:cs="Times New Roman"/>
              </w:rPr>
              <w:lastRenderedPageBreak/>
              <w:t>очереди, либо об отсутствии решения о при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знании граж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данина нужда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ющимся в жи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лых помеще</w:t>
            </w:r>
            <w:r w:rsidR="00985071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ниях.</w:t>
            </w:r>
          </w:p>
          <w:p w:rsidR="004C77CA" w:rsidRPr="00726CE2" w:rsidRDefault="004C77CA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92" w:type="dxa"/>
            <w:gridSpan w:val="4"/>
          </w:tcPr>
          <w:p w:rsidR="003022FB" w:rsidRDefault="003022FB" w:rsidP="003022FB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Получатели:</w:t>
            </w:r>
            <w:r w:rsidR="004C77CA" w:rsidRPr="00726CE2">
              <w:rPr>
                <w:rFonts w:ascii="Times New Roman" w:eastAsia="Calibri" w:hAnsi="Times New Roman" w:cs="Times New Roman"/>
              </w:rPr>
              <w:t xml:space="preserve"> граждане </w:t>
            </w:r>
          </w:p>
          <w:p w:rsidR="004C77CA" w:rsidRPr="00726CE2" w:rsidRDefault="004C77CA" w:rsidP="003022FB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</w:rPr>
              <w:t>РФ, состоя</w:t>
            </w:r>
            <w:r w:rsidR="003022F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щие на уче</w:t>
            </w:r>
            <w:r w:rsidR="003022F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те в качест</w:t>
            </w:r>
            <w:r w:rsidR="003022F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ве нуждаю</w:t>
            </w:r>
            <w:r w:rsidR="003022F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щихся в ж</w:t>
            </w:r>
            <w:r w:rsidRPr="00726CE2">
              <w:rPr>
                <w:rFonts w:ascii="Times New Roman" w:eastAsia="Calibri" w:hAnsi="Times New Roman" w:cs="Times New Roman"/>
              </w:rPr>
              <w:t>и</w:t>
            </w:r>
            <w:r w:rsidRPr="00726CE2">
              <w:rPr>
                <w:rFonts w:ascii="Times New Roman" w:eastAsia="Calibri" w:hAnsi="Times New Roman" w:cs="Times New Roman"/>
              </w:rPr>
              <w:t>лых по</w:t>
            </w:r>
            <w:r w:rsidR="003022F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мещениях, предостав</w:t>
            </w:r>
            <w:r w:rsidR="003022F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ляемых по договорам социально</w:t>
            </w:r>
            <w:r w:rsidR="003022F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 xml:space="preserve">го </w:t>
            </w:r>
            <w:r w:rsidRPr="00726CE2">
              <w:rPr>
                <w:rFonts w:ascii="Times New Roman" w:eastAsia="Calibri" w:hAnsi="Times New Roman" w:cs="Times New Roman"/>
              </w:rPr>
              <w:lastRenderedPageBreak/>
              <w:t>найма либо уполномо</w:t>
            </w:r>
            <w:r w:rsidR="003022FB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</w:rPr>
              <w:t>ченные ими лица.</w:t>
            </w:r>
          </w:p>
          <w:p w:rsidR="004C77CA" w:rsidRPr="00726CE2" w:rsidRDefault="004C77CA" w:rsidP="00726CE2">
            <w:pPr>
              <w:pStyle w:val="aa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:rsidR="004C77CA" w:rsidRPr="00726CE2" w:rsidRDefault="00302BC4" w:rsidP="00302B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можно предо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в эле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тро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ном виде</w:t>
            </w:r>
          </w:p>
        </w:tc>
        <w:tc>
          <w:tcPr>
            <w:tcW w:w="3043" w:type="dxa"/>
            <w:gridSpan w:val="4"/>
          </w:tcPr>
          <w:p w:rsidR="00062B57" w:rsidRPr="00726CE2" w:rsidRDefault="00062B57" w:rsidP="00062B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Конституци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РФ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12.12.1993;</w:t>
            </w:r>
          </w:p>
          <w:p w:rsidR="00062B57" w:rsidRPr="00726CE2" w:rsidRDefault="00062B57" w:rsidP="00062B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Жилищны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кодекс РФ, у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вержденны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 xml:space="preserve"> РФ от 29.12.2004 №189-ФЗ «О вв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дении в действие Жилищного кодекса РФ»;</w:t>
            </w:r>
          </w:p>
          <w:p w:rsidR="00062B57" w:rsidRDefault="003022FB" w:rsidP="00062B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="00062B57" w:rsidRPr="00726CE2">
              <w:rPr>
                <w:rFonts w:ascii="Times New Roman" w:hAnsi="Times New Roman" w:cs="Times New Roman"/>
                <w:sz w:val="22"/>
                <w:szCs w:val="22"/>
              </w:rPr>
              <w:t>от 06.10.2003 N 131-ФЗ "Об общих принципах орг</w:t>
            </w:r>
            <w:r w:rsidR="00062B57" w:rsidRPr="00726C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062B57" w:rsidRPr="00726CE2">
              <w:rPr>
                <w:rFonts w:ascii="Times New Roman" w:hAnsi="Times New Roman" w:cs="Times New Roman"/>
                <w:sz w:val="22"/>
                <w:szCs w:val="22"/>
              </w:rPr>
              <w:t>низации местного сам</w:t>
            </w:r>
            <w:r w:rsidR="00062B57" w:rsidRPr="00726C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062B57" w:rsidRPr="00726CE2">
              <w:rPr>
                <w:rFonts w:ascii="Times New Roman" w:hAnsi="Times New Roman" w:cs="Times New Roman"/>
                <w:sz w:val="22"/>
                <w:szCs w:val="22"/>
              </w:rPr>
              <w:t>управления в Российской Федерации";</w:t>
            </w:r>
          </w:p>
          <w:p w:rsidR="00062B57" w:rsidRPr="00726CE2" w:rsidRDefault="00771E87" w:rsidP="003022FB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062B57" w:rsidRPr="00726CE2">
              <w:rPr>
                <w:rFonts w:ascii="Times New Roman" w:eastAsia="Calibri" w:hAnsi="Times New Roman" w:cs="Times New Roman"/>
              </w:rPr>
              <w:t xml:space="preserve">от 27.07.2010 № 210-ФЗ </w:t>
            </w:r>
            <w:r w:rsidR="00062B57" w:rsidRPr="00726CE2">
              <w:rPr>
                <w:rFonts w:ascii="Times New Roman" w:eastAsia="Calibri" w:hAnsi="Times New Roman" w:cs="Times New Roman"/>
              </w:rPr>
              <w:lastRenderedPageBreak/>
              <w:t>«Об организации предоста</w:t>
            </w:r>
            <w:r w:rsidR="00062B57" w:rsidRPr="00726CE2">
              <w:rPr>
                <w:rFonts w:ascii="Times New Roman" w:eastAsia="Calibri" w:hAnsi="Times New Roman" w:cs="Times New Roman"/>
              </w:rPr>
              <w:t>в</w:t>
            </w:r>
            <w:r w:rsidR="00062B57" w:rsidRPr="00726CE2">
              <w:rPr>
                <w:rFonts w:ascii="Times New Roman" w:eastAsia="Calibri" w:hAnsi="Times New Roman" w:cs="Times New Roman"/>
              </w:rPr>
              <w:t>ления государственных и м</w:t>
            </w:r>
            <w:r w:rsidR="00062B57" w:rsidRPr="00726CE2">
              <w:rPr>
                <w:rFonts w:ascii="Times New Roman" w:eastAsia="Calibri" w:hAnsi="Times New Roman" w:cs="Times New Roman"/>
              </w:rPr>
              <w:t>у</w:t>
            </w:r>
            <w:r w:rsidR="00062B57" w:rsidRPr="00726CE2">
              <w:rPr>
                <w:rFonts w:ascii="Times New Roman" w:eastAsia="Calibri" w:hAnsi="Times New Roman" w:cs="Times New Roman"/>
              </w:rPr>
              <w:t>ници</w:t>
            </w:r>
            <w:r w:rsidR="00062B57">
              <w:rPr>
                <w:rFonts w:ascii="Times New Roman" w:eastAsia="Calibri" w:hAnsi="Times New Roman" w:cs="Times New Roman"/>
              </w:rPr>
              <w:t>пальных услуг»;</w:t>
            </w:r>
          </w:p>
          <w:p w:rsidR="00062B57" w:rsidRDefault="003022FB" w:rsidP="00062B57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ФЗот</w:t>
            </w:r>
            <w:r w:rsidR="00062B57">
              <w:rPr>
                <w:rFonts w:ascii="Times New Roman" w:eastAsia="Calibri" w:hAnsi="Times New Roman" w:cs="Times New Roman"/>
              </w:rPr>
              <w:t xml:space="preserve">09.02. </w:t>
            </w:r>
            <w:r>
              <w:rPr>
                <w:rFonts w:ascii="Times New Roman" w:eastAsia="Calibri" w:hAnsi="Times New Roman" w:cs="Times New Roman"/>
              </w:rPr>
              <w:t xml:space="preserve">2009 </w:t>
            </w:r>
            <w:r w:rsidR="00062B57" w:rsidRPr="00726CE2">
              <w:rPr>
                <w:rFonts w:ascii="Times New Roman" w:eastAsia="Calibri" w:hAnsi="Times New Roman" w:cs="Times New Roman"/>
              </w:rPr>
              <w:t>№ 8-ФЗ «Об обеспечении доступа к и</w:t>
            </w:r>
            <w:r w:rsidR="00062B57" w:rsidRPr="00726CE2">
              <w:rPr>
                <w:rFonts w:ascii="Times New Roman" w:eastAsia="Calibri" w:hAnsi="Times New Roman" w:cs="Times New Roman"/>
              </w:rPr>
              <w:t>н</w:t>
            </w:r>
            <w:r w:rsidR="00062B57" w:rsidRPr="00726CE2">
              <w:rPr>
                <w:rFonts w:ascii="Times New Roman" w:eastAsia="Calibri" w:hAnsi="Times New Roman" w:cs="Times New Roman"/>
              </w:rPr>
              <w:t>формации о деятельности государственных органов и органов местного самоупра</w:t>
            </w:r>
            <w:r w:rsidR="00062B57" w:rsidRPr="00726CE2">
              <w:rPr>
                <w:rFonts w:ascii="Times New Roman" w:eastAsia="Calibri" w:hAnsi="Times New Roman" w:cs="Times New Roman"/>
              </w:rPr>
              <w:t>в</w:t>
            </w:r>
            <w:r w:rsidR="00062B57" w:rsidRPr="00726CE2">
              <w:rPr>
                <w:rFonts w:ascii="Times New Roman" w:eastAsia="Calibri" w:hAnsi="Times New Roman" w:cs="Times New Roman"/>
              </w:rPr>
              <w:t>ления»;</w:t>
            </w:r>
            <w:r w:rsidR="004C77CA" w:rsidRPr="00726CE2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62B57" w:rsidRPr="00726CE2" w:rsidRDefault="00771E87" w:rsidP="00062B57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="00062B57" w:rsidRPr="00726CE2">
              <w:rPr>
                <w:rFonts w:ascii="Times New Roman" w:eastAsia="Calibri" w:hAnsi="Times New Roman" w:cs="Times New Roman"/>
              </w:rPr>
              <w:t>от 02.05.2006 № 59-ФЗ «О порядке рассмотрения обр</w:t>
            </w:r>
            <w:r w:rsidR="00062B57" w:rsidRPr="00726CE2">
              <w:rPr>
                <w:rFonts w:ascii="Times New Roman" w:eastAsia="Calibri" w:hAnsi="Times New Roman" w:cs="Times New Roman"/>
              </w:rPr>
              <w:t>а</w:t>
            </w:r>
            <w:r w:rsidR="00062B57" w:rsidRPr="00726CE2">
              <w:rPr>
                <w:rFonts w:ascii="Times New Roman" w:eastAsia="Calibri" w:hAnsi="Times New Roman" w:cs="Times New Roman"/>
              </w:rPr>
              <w:t>щений граждан Российской Феде</w:t>
            </w:r>
            <w:r w:rsidR="003022FB">
              <w:rPr>
                <w:rFonts w:ascii="Times New Roman" w:eastAsia="Calibri" w:hAnsi="Times New Roman" w:cs="Times New Roman"/>
              </w:rPr>
              <w:t>ра</w:t>
            </w:r>
            <w:r w:rsidR="00062B57" w:rsidRPr="00726CE2">
              <w:rPr>
                <w:rFonts w:ascii="Times New Roman" w:eastAsia="Calibri" w:hAnsi="Times New Roman" w:cs="Times New Roman"/>
              </w:rPr>
              <w:t>ции»</w:t>
            </w:r>
            <w:r w:rsidR="00062B57" w:rsidRPr="00726CE2">
              <w:rPr>
                <w:rStyle w:val="FontStyle47"/>
                <w:rFonts w:eastAsia="Calibri"/>
              </w:rPr>
              <w:t>;</w:t>
            </w:r>
            <w:r w:rsidR="00062B57" w:rsidRPr="00726CE2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62B57" w:rsidRPr="00726CE2" w:rsidRDefault="00062B57" w:rsidP="00062B57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Устав городского округа Ч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паевск, утвержденны</w:t>
            </w:r>
            <w:r>
              <w:rPr>
                <w:sz w:val="22"/>
                <w:szCs w:val="22"/>
              </w:rPr>
              <w:t>й</w:t>
            </w:r>
            <w:r w:rsidRPr="00726CE2">
              <w:rPr>
                <w:sz w:val="22"/>
                <w:szCs w:val="22"/>
              </w:rPr>
              <w:t xml:space="preserve"> пост</w:t>
            </w:r>
            <w:r w:rsidRPr="00726CE2">
              <w:rPr>
                <w:sz w:val="22"/>
                <w:szCs w:val="22"/>
              </w:rPr>
              <w:t>а</w:t>
            </w:r>
            <w:r w:rsidRPr="00726CE2">
              <w:rPr>
                <w:sz w:val="22"/>
                <w:szCs w:val="22"/>
              </w:rPr>
              <w:t>новлением Чапаевской г</w:t>
            </w:r>
            <w:r w:rsidRPr="00726CE2">
              <w:rPr>
                <w:sz w:val="22"/>
                <w:szCs w:val="22"/>
              </w:rPr>
              <w:t>о</w:t>
            </w:r>
            <w:r w:rsidRPr="00726CE2">
              <w:rPr>
                <w:sz w:val="22"/>
                <w:szCs w:val="22"/>
              </w:rPr>
              <w:t>родской Думы от 17.05.2005 №21;</w:t>
            </w:r>
          </w:p>
          <w:p w:rsidR="00062B57" w:rsidRPr="00726CE2" w:rsidRDefault="00062B57" w:rsidP="00062B57">
            <w:pPr>
              <w:pStyle w:val="aa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постановление Чапаевской городской Думы от 20.12.2005 г. №60-ЧД «Об утверждении учетной нормы и нормы предоставления ж</w:t>
            </w:r>
            <w:r w:rsidRPr="00726CE2">
              <w:rPr>
                <w:sz w:val="22"/>
                <w:szCs w:val="22"/>
              </w:rPr>
              <w:t>и</w:t>
            </w:r>
            <w:r w:rsidRPr="00726CE2">
              <w:rPr>
                <w:sz w:val="22"/>
                <w:szCs w:val="22"/>
              </w:rPr>
              <w:t>лого помещения»</w:t>
            </w:r>
            <w:r>
              <w:rPr>
                <w:sz w:val="22"/>
                <w:szCs w:val="22"/>
              </w:rPr>
              <w:t>;</w:t>
            </w:r>
          </w:p>
          <w:p w:rsidR="00062B57" w:rsidRPr="00726CE2" w:rsidRDefault="00062B57" w:rsidP="00062B57">
            <w:pPr>
              <w:pStyle w:val="aa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>положение о жилищном о</w:t>
            </w:r>
            <w:r w:rsidRPr="00726CE2">
              <w:rPr>
                <w:sz w:val="22"/>
                <w:szCs w:val="22"/>
              </w:rPr>
              <w:t>т</w:t>
            </w:r>
            <w:r w:rsidRPr="00726CE2">
              <w:rPr>
                <w:sz w:val="22"/>
                <w:szCs w:val="22"/>
              </w:rPr>
              <w:t>деле администрации город</w:t>
            </w:r>
            <w:r>
              <w:rPr>
                <w:sz w:val="22"/>
                <w:szCs w:val="22"/>
              </w:rPr>
              <w:t>-</w:t>
            </w:r>
            <w:r w:rsidRPr="00726CE2">
              <w:rPr>
                <w:sz w:val="22"/>
                <w:szCs w:val="22"/>
              </w:rPr>
              <w:t>ского округа Чапаевск, у</w:t>
            </w:r>
            <w:r w:rsidRPr="00726CE2">
              <w:rPr>
                <w:sz w:val="22"/>
                <w:szCs w:val="22"/>
              </w:rPr>
              <w:t>т</w:t>
            </w:r>
            <w:r w:rsidRPr="00726CE2">
              <w:rPr>
                <w:sz w:val="22"/>
                <w:szCs w:val="22"/>
              </w:rPr>
              <w:t>вержденн</w:t>
            </w:r>
            <w:r>
              <w:rPr>
                <w:sz w:val="22"/>
                <w:szCs w:val="22"/>
              </w:rPr>
              <w:t>ое</w:t>
            </w:r>
            <w:r w:rsidRPr="00726CE2">
              <w:rPr>
                <w:sz w:val="22"/>
                <w:szCs w:val="22"/>
              </w:rPr>
              <w:t xml:space="preserve"> распоряжением администрации городского округа Чапаевск от 20.04.2011 №Д-8-101/1.</w:t>
            </w:r>
          </w:p>
          <w:p w:rsidR="00062B57" w:rsidRDefault="00062B57" w:rsidP="00062B5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062B57" w:rsidRPr="00726CE2" w:rsidRDefault="004C77CA" w:rsidP="00062B57">
            <w:pPr>
              <w:pStyle w:val="aa"/>
              <w:tabs>
                <w:tab w:val="left" w:pos="993"/>
              </w:tabs>
              <w:ind w:firstLine="709"/>
              <w:jc w:val="both"/>
              <w:rPr>
                <w:sz w:val="22"/>
                <w:szCs w:val="22"/>
              </w:rPr>
            </w:pPr>
            <w:r w:rsidRPr="00726CE2">
              <w:rPr>
                <w:sz w:val="22"/>
                <w:szCs w:val="22"/>
              </w:rPr>
              <w:tab/>
            </w:r>
          </w:p>
          <w:p w:rsidR="004C77CA" w:rsidRPr="00726CE2" w:rsidRDefault="004C77CA" w:rsidP="00062B57">
            <w:pPr>
              <w:pStyle w:val="aa"/>
              <w:tabs>
                <w:tab w:val="left" w:pos="993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286" w:type="dxa"/>
            <w:gridSpan w:val="6"/>
          </w:tcPr>
          <w:p w:rsidR="004C77CA" w:rsidRPr="00726CE2" w:rsidRDefault="00382EC4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062B57" w:rsidRPr="00726CE2" w:rsidRDefault="00062B57" w:rsidP="00062B57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>446100, С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марская о</w:t>
            </w:r>
            <w:r w:rsidRPr="00726CE2">
              <w:rPr>
                <w:rStyle w:val="FontStyle47"/>
              </w:rPr>
              <w:t>б</w:t>
            </w:r>
            <w:r w:rsidRPr="00726CE2">
              <w:rPr>
                <w:rStyle w:val="FontStyle47"/>
              </w:rPr>
              <w:t>ласть, г. Ч</w:t>
            </w:r>
            <w:r w:rsidRPr="00726CE2">
              <w:rPr>
                <w:rStyle w:val="FontStyle47"/>
              </w:rPr>
              <w:t>а</w:t>
            </w:r>
            <w:r w:rsidRPr="00726CE2">
              <w:rPr>
                <w:rStyle w:val="FontStyle47"/>
              </w:rPr>
              <w:t>паевск, ул. Железно</w:t>
            </w:r>
            <w:r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дорожная, д.35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, каб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неты №№ 18,19;</w:t>
            </w:r>
          </w:p>
          <w:p w:rsidR="00062B57" w:rsidRPr="00FE6224" w:rsidRDefault="00062B57" w:rsidP="00062B57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 xml:space="preserve"> </w:t>
            </w:r>
            <w:r w:rsidRPr="00FE6224">
              <w:rPr>
                <w:rStyle w:val="FontStyle47"/>
              </w:rPr>
              <w:t>(884639) 20317, 23930.</w:t>
            </w:r>
          </w:p>
          <w:p w:rsidR="00062B57" w:rsidRPr="00655C2A" w:rsidRDefault="00062B57" w:rsidP="00062B57">
            <w:pPr>
              <w:jc w:val="both"/>
              <w:rPr>
                <w:rFonts w:ascii="Times New Roman" w:eastAsia="Calibri" w:hAnsi="Times New Roman" w:cs="Times New Roman"/>
              </w:rPr>
            </w:pPr>
            <w:r w:rsidRPr="00726CE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655C2A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655C2A">
              <w:rPr>
                <w:rFonts w:ascii="Times New Roman" w:eastAsia="Calibri" w:hAnsi="Times New Roman" w:cs="Times New Roman"/>
              </w:rPr>
              <w:t xml:space="preserve">: 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lastRenderedPageBreak/>
              <w:t>gilotdel</w:t>
            </w:r>
            <w:r w:rsidRPr="00655C2A">
              <w:rPr>
                <w:rFonts w:ascii="Times New Roman" w:eastAsia="Calibri" w:hAnsi="Times New Roman" w:cs="Times New Roman"/>
              </w:rPr>
              <w:t>@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bk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655C2A">
              <w:rPr>
                <w:rFonts w:ascii="Times New Roman" w:eastAsia="Calibri" w:hAnsi="Times New Roman" w:cs="Times New Roman"/>
              </w:rPr>
              <w:t>.</w:t>
            </w:r>
          </w:p>
          <w:p w:rsidR="004C77CA" w:rsidRPr="00655C2A" w:rsidRDefault="004C77CA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4C77CA" w:rsidRPr="00655C2A" w:rsidRDefault="004C77CA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4C77CA" w:rsidRPr="00726CE2" w:rsidTr="003C1F72">
        <w:tc>
          <w:tcPr>
            <w:tcW w:w="15417" w:type="dxa"/>
            <w:gridSpan w:val="31"/>
          </w:tcPr>
          <w:p w:rsidR="004C77CA" w:rsidRPr="003022FB" w:rsidRDefault="002E75FD" w:rsidP="0072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2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Муниципальные </w:t>
            </w:r>
            <w:r w:rsidR="00683FF6" w:rsidRPr="003022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 в </w:t>
            </w:r>
            <w:r w:rsidRPr="003022FB">
              <w:rPr>
                <w:rFonts w:ascii="Times New Roman" w:hAnsi="Times New Roman" w:cs="Times New Roman"/>
                <w:b/>
                <w:sz w:val="24"/>
                <w:szCs w:val="24"/>
              </w:rPr>
              <w:t>сфере</w:t>
            </w:r>
            <w:r w:rsidR="00683FF6" w:rsidRPr="003022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архивных отношений</w:t>
            </w:r>
          </w:p>
        </w:tc>
      </w:tr>
      <w:tr w:rsidR="004C77CA" w:rsidRPr="00726CE2" w:rsidTr="003C1F72">
        <w:tc>
          <w:tcPr>
            <w:tcW w:w="15417" w:type="dxa"/>
            <w:gridSpan w:val="31"/>
          </w:tcPr>
          <w:p w:rsidR="004C77CA" w:rsidRPr="003022FB" w:rsidRDefault="00683FF6" w:rsidP="0072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2F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 Архивный отдел администрации городского округа Чапаевск</w:t>
            </w:r>
          </w:p>
        </w:tc>
      </w:tr>
      <w:tr w:rsidR="004C77CA" w:rsidRPr="00726CE2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4C77CA" w:rsidRPr="00726CE2" w:rsidRDefault="00B47E32" w:rsidP="00302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C77CA" w:rsidRPr="00726C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4C77CA" w:rsidRPr="00726CE2" w:rsidRDefault="002E75FD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726CE2">
              <w:rPr>
                <w:b w:val="0"/>
                <w:spacing w:val="-7"/>
                <w:sz w:val="22"/>
                <w:szCs w:val="22"/>
              </w:rPr>
              <w:t>Выдача а</w:t>
            </w:r>
            <w:r w:rsidRPr="00726CE2">
              <w:rPr>
                <w:b w:val="0"/>
                <w:spacing w:val="-7"/>
                <w:sz w:val="22"/>
                <w:szCs w:val="22"/>
              </w:rPr>
              <w:t>р</w:t>
            </w:r>
            <w:r w:rsidRPr="00726CE2">
              <w:rPr>
                <w:b w:val="0"/>
                <w:spacing w:val="-7"/>
                <w:sz w:val="22"/>
                <w:szCs w:val="22"/>
              </w:rPr>
              <w:t>хивных спр</w:t>
            </w:r>
            <w:r w:rsidRPr="00726CE2">
              <w:rPr>
                <w:b w:val="0"/>
                <w:spacing w:val="-7"/>
                <w:sz w:val="22"/>
                <w:szCs w:val="22"/>
              </w:rPr>
              <w:t>а</w:t>
            </w:r>
            <w:r w:rsidRPr="00726CE2">
              <w:rPr>
                <w:b w:val="0"/>
                <w:spacing w:val="-7"/>
                <w:sz w:val="22"/>
                <w:szCs w:val="22"/>
              </w:rPr>
              <w:t>вок, завере</w:t>
            </w:r>
            <w:r w:rsidRPr="00726CE2">
              <w:rPr>
                <w:b w:val="0"/>
                <w:spacing w:val="-7"/>
                <w:sz w:val="22"/>
                <w:szCs w:val="22"/>
              </w:rPr>
              <w:t>н</w:t>
            </w:r>
            <w:r w:rsidRPr="00726CE2">
              <w:rPr>
                <w:b w:val="0"/>
                <w:spacing w:val="-7"/>
                <w:sz w:val="22"/>
                <w:szCs w:val="22"/>
              </w:rPr>
              <w:t>ных копий и выписок из документов</w:t>
            </w:r>
          </w:p>
        </w:tc>
        <w:tc>
          <w:tcPr>
            <w:tcW w:w="1557" w:type="dxa"/>
            <w:gridSpan w:val="2"/>
          </w:tcPr>
          <w:p w:rsidR="004C77CA" w:rsidRPr="00726CE2" w:rsidRDefault="00B717C3" w:rsidP="00B717C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рхивный отдел 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нистрации городского округа Чап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евск </w:t>
            </w:r>
          </w:p>
        </w:tc>
        <w:tc>
          <w:tcPr>
            <w:tcW w:w="1764" w:type="dxa"/>
            <w:gridSpan w:val="2"/>
          </w:tcPr>
          <w:p w:rsidR="005E063A" w:rsidRPr="00726CE2" w:rsidRDefault="005E063A" w:rsidP="00726CE2">
            <w:pPr>
              <w:widowControl w:val="0"/>
              <w:shd w:val="clear" w:color="auto" w:fill="FFFFFF"/>
              <w:tabs>
                <w:tab w:val="left" w:pos="1415"/>
              </w:tabs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Администр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тивные проц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дуры:</w:t>
            </w:r>
          </w:p>
          <w:p w:rsidR="005E063A" w:rsidRPr="00726CE2" w:rsidRDefault="005E063A" w:rsidP="00726CE2">
            <w:pPr>
              <w:widowControl w:val="0"/>
              <w:shd w:val="clear" w:color="auto" w:fill="FFFFFF"/>
              <w:tabs>
                <w:tab w:val="left" w:pos="1415"/>
              </w:tabs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Прием, первич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ная обработка и регистрация заявлений, при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сланных по почте;</w:t>
            </w:r>
          </w:p>
          <w:p w:rsidR="005E063A" w:rsidRPr="00726CE2" w:rsidRDefault="005E063A" w:rsidP="00726CE2">
            <w:pPr>
              <w:widowControl w:val="0"/>
              <w:shd w:val="clear" w:color="auto" w:fill="FFFFFF"/>
              <w:tabs>
                <w:tab w:val="left" w:pos="1415"/>
              </w:tabs>
              <w:adjustRightInd w:val="0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Исполнение з</w:t>
            </w:r>
            <w:r w:rsidRPr="00726CE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а</w:t>
            </w:r>
            <w:r w:rsidRPr="00726CE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явлений.</w:t>
            </w:r>
          </w:p>
          <w:p w:rsidR="005E063A" w:rsidRPr="00726CE2" w:rsidRDefault="005E063A" w:rsidP="00726CE2">
            <w:pPr>
              <w:widowControl w:val="0"/>
              <w:shd w:val="clear" w:color="auto" w:fill="FFFFFF"/>
              <w:tabs>
                <w:tab w:val="left" w:pos="1415"/>
              </w:tabs>
              <w:adjustRightInd w:val="0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Выдача заяви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телям архивных справок, архив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ных выписок и архивных ко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пий.</w:t>
            </w:r>
          </w:p>
          <w:p w:rsidR="00683FF6" w:rsidRPr="00726CE2" w:rsidRDefault="00683FF6" w:rsidP="00726CE2">
            <w:pPr>
              <w:widowControl w:val="0"/>
              <w:shd w:val="clear" w:color="auto" w:fill="FFFFFF"/>
              <w:tabs>
                <w:tab w:val="left" w:pos="1415"/>
              </w:tabs>
              <w:adjustRightInd w:val="0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Основание</w:t>
            </w:r>
            <w:r w:rsidR="00B717C3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-</w:t>
            </w:r>
            <w:r w:rsidRPr="00726CE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обра</w:t>
            </w:r>
            <w:r w:rsidR="00B717C3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-</w:t>
            </w:r>
            <w:r w:rsidRPr="00726CE2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щение заявителя.                        </w:t>
            </w:r>
          </w:p>
          <w:p w:rsidR="00683FF6" w:rsidRPr="00726CE2" w:rsidRDefault="00B717C3" w:rsidP="00726CE2">
            <w:pPr>
              <w:widowControl w:val="0"/>
              <w:tabs>
                <w:tab w:val="left" w:pos="900"/>
              </w:tabs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езультат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хивная справка, архивная в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писка, архивная копия, уведо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ление о пер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сылке непр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фильного з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проса, уве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домление о возможном 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стонахождении документов и отрицательный ответ.</w:t>
            </w:r>
          </w:p>
          <w:p w:rsidR="004C77CA" w:rsidRPr="00726CE2" w:rsidRDefault="004C77CA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92" w:type="dxa"/>
            <w:gridSpan w:val="4"/>
          </w:tcPr>
          <w:p w:rsidR="00B717C3" w:rsidRDefault="00584B76" w:rsidP="00726CE2">
            <w:pPr>
              <w:widowControl w:val="0"/>
              <w:shd w:val="clear" w:color="auto" w:fill="FFFFFF"/>
              <w:tabs>
                <w:tab w:val="left" w:pos="900"/>
              </w:tabs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Получате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ли:</w:t>
            </w:r>
          </w:p>
          <w:p w:rsidR="00A67650" w:rsidRPr="00726CE2" w:rsidRDefault="00280056" w:rsidP="00726CE2">
            <w:pPr>
              <w:widowControl w:val="0"/>
              <w:shd w:val="clear" w:color="auto" w:fill="FFFFFF"/>
              <w:tabs>
                <w:tab w:val="left" w:pos="900"/>
              </w:tabs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риди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ческие лица;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чески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лиц</w:t>
            </w:r>
            <w:r w:rsidR="00B717C3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</w:p>
          <w:p w:rsidR="004C77CA" w:rsidRPr="00726CE2" w:rsidRDefault="004C77CA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4C77CA" w:rsidRPr="00726CE2" w:rsidRDefault="00302BC4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3" w:type="dxa"/>
            <w:gridSpan w:val="4"/>
          </w:tcPr>
          <w:p w:rsidR="00772643" w:rsidRDefault="00771E87" w:rsidP="00772643">
            <w:pPr>
              <w:widowControl w:val="0"/>
              <w:shd w:val="clear" w:color="auto" w:fill="FFFFFF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ФЗ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от 22 октября 2004 № 125-ФЗ «Об архивном деле в Российской Федерации»;</w:t>
            </w:r>
          </w:p>
          <w:p w:rsidR="00A67650" w:rsidRPr="00726CE2" w:rsidRDefault="00771E87" w:rsidP="00772643">
            <w:pPr>
              <w:widowControl w:val="0"/>
              <w:shd w:val="clear" w:color="auto" w:fill="FFFFFF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ФЗ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от 02 мая 2006 № 59-ФЗ «О порядке рассмотрения обращений граждан Росси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ской Федерации»;</w:t>
            </w:r>
          </w:p>
          <w:p w:rsidR="00A67650" w:rsidRPr="00726CE2" w:rsidRDefault="00771E87" w:rsidP="00772643">
            <w:pPr>
              <w:widowControl w:val="0"/>
              <w:shd w:val="clear" w:color="auto" w:fill="FFFFFF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ФЗ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от 27 июля 2006 № 149-ФЗ «Об информации, инфо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мационных технологиях и защите информации»;</w:t>
            </w:r>
          </w:p>
          <w:p w:rsidR="00772643" w:rsidRDefault="00771E87" w:rsidP="00772643">
            <w:pPr>
              <w:widowControl w:val="0"/>
              <w:shd w:val="clear" w:color="auto" w:fill="FFFFFF"/>
              <w:tabs>
                <w:tab w:val="left" w:pos="709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ФЗ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от 27 июля 2006 № 152-ФЗ «О персональных да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A67650" w:rsidRPr="00726CE2">
              <w:rPr>
                <w:rFonts w:ascii="Times New Roman" w:eastAsia="Times New Roman" w:hAnsi="Times New Roman" w:cs="Times New Roman"/>
                <w:lang w:eastAsia="ru-RU"/>
              </w:rPr>
              <w:t>ных»;</w:t>
            </w:r>
          </w:p>
          <w:p w:rsidR="003022FB" w:rsidRDefault="00A67650" w:rsidP="00772643">
            <w:pPr>
              <w:widowControl w:val="0"/>
              <w:shd w:val="clear" w:color="auto" w:fill="FFFFFF"/>
              <w:tabs>
                <w:tab w:val="left" w:pos="709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«Правила организации хр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нения, комплектования, учета и использования документов Архивного фонда</w:t>
            </w:r>
          </w:p>
          <w:p w:rsidR="00A67650" w:rsidRPr="00726CE2" w:rsidRDefault="00A67650" w:rsidP="00772643">
            <w:pPr>
              <w:widowControl w:val="0"/>
              <w:shd w:val="clear" w:color="auto" w:fill="FFFFFF"/>
              <w:tabs>
                <w:tab w:val="left" w:pos="709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РФ</w:t>
            </w:r>
            <w:r w:rsidR="003022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и других архивных до</w:t>
            </w:r>
            <w:r w:rsidR="003022F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кументов в государственных и муниципальных архивах, музеях и библиотеках, орг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низациях Российской акад</w:t>
            </w:r>
            <w:r w:rsidR="00772643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72643">
              <w:rPr>
                <w:rFonts w:ascii="Times New Roman" w:eastAsia="Times New Roman" w:hAnsi="Times New Roman" w:cs="Times New Roman"/>
                <w:lang w:eastAsia="ru-RU"/>
              </w:rPr>
              <w:t>мии наук»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67650" w:rsidRPr="00726CE2" w:rsidRDefault="00A67650" w:rsidP="00772643">
            <w:pPr>
              <w:pStyle w:val="af3"/>
              <w:spacing w:after="120"/>
              <w:jc w:val="both"/>
              <w:rPr>
                <w:rFonts w:ascii="Times New Roman" w:hAnsi="Times New Roman"/>
                <w:lang w:eastAsia="ru-RU"/>
              </w:rPr>
            </w:pPr>
            <w:r w:rsidRPr="00726CE2">
              <w:rPr>
                <w:rFonts w:ascii="Times New Roman" w:hAnsi="Times New Roman"/>
                <w:lang w:eastAsia="ru-RU"/>
              </w:rPr>
              <w:t>Закон Самарской области от 12 мая 2005 года № 109-ГД «Об архивном деле в Сама</w:t>
            </w:r>
            <w:r w:rsidRPr="00726CE2">
              <w:rPr>
                <w:rFonts w:ascii="Times New Roman" w:hAnsi="Times New Roman"/>
                <w:lang w:eastAsia="ru-RU"/>
              </w:rPr>
              <w:t>р</w:t>
            </w:r>
            <w:r w:rsidRPr="00726CE2">
              <w:rPr>
                <w:rFonts w:ascii="Times New Roman" w:hAnsi="Times New Roman"/>
                <w:lang w:eastAsia="ru-RU"/>
              </w:rPr>
              <w:lastRenderedPageBreak/>
              <w:t>ской области»;</w:t>
            </w:r>
          </w:p>
          <w:p w:rsidR="00A67650" w:rsidRPr="00726CE2" w:rsidRDefault="00A67650" w:rsidP="00772643">
            <w:pPr>
              <w:pStyle w:val="af3"/>
              <w:spacing w:after="120"/>
              <w:rPr>
                <w:rFonts w:ascii="Times New Roman" w:hAnsi="Times New Roman"/>
                <w:lang w:eastAsia="ru-RU"/>
              </w:rPr>
            </w:pPr>
            <w:r w:rsidRPr="00726CE2">
              <w:rPr>
                <w:rFonts w:ascii="Times New Roman" w:hAnsi="Times New Roman"/>
                <w:lang w:eastAsia="ru-RU"/>
              </w:rPr>
              <w:t>Устав  городского  округа  Чапаевск     (принят   поста</w:t>
            </w:r>
            <w:r w:rsidR="00772643">
              <w:rPr>
                <w:rFonts w:ascii="Times New Roman" w:hAnsi="Times New Roman"/>
                <w:lang w:eastAsia="ru-RU"/>
              </w:rPr>
              <w:t>-</w:t>
            </w:r>
            <w:r w:rsidRPr="00726CE2">
              <w:rPr>
                <w:rFonts w:ascii="Times New Roman" w:hAnsi="Times New Roman"/>
                <w:lang w:eastAsia="ru-RU"/>
              </w:rPr>
              <w:t>новлением Чапаевской  г</w:t>
            </w:r>
            <w:r w:rsidRPr="00726CE2">
              <w:rPr>
                <w:rFonts w:ascii="Times New Roman" w:hAnsi="Times New Roman"/>
                <w:lang w:eastAsia="ru-RU"/>
              </w:rPr>
              <w:t>о</w:t>
            </w:r>
            <w:r w:rsidRPr="00726CE2">
              <w:rPr>
                <w:rFonts w:ascii="Times New Roman" w:hAnsi="Times New Roman"/>
                <w:lang w:eastAsia="ru-RU"/>
              </w:rPr>
              <w:t xml:space="preserve">родской  Думы  от 17.05.2005 г. № 21); </w:t>
            </w:r>
          </w:p>
          <w:p w:rsidR="00A67650" w:rsidRPr="00726CE2" w:rsidRDefault="00A67650" w:rsidP="004A431B">
            <w:pPr>
              <w:pStyle w:val="af3"/>
              <w:spacing w:after="120"/>
              <w:rPr>
                <w:rFonts w:ascii="Times New Roman" w:hAnsi="Times New Roman"/>
                <w:lang w:eastAsia="ru-RU"/>
              </w:rPr>
            </w:pPr>
            <w:r w:rsidRPr="00726CE2">
              <w:rPr>
                <w:rFonts w:ascii="Times New Roman" w:hAnsi="Times New Roman"/>
                <w:lang w:eastAsia="ru-RU"/>
              </w:rPr>
              <w:t>Положение об  архивном  отделе  администрации  г</w:t>
            </w:r>
            <w:r w:rsidRPr="00726CE2">
              <w:rPr>
                <w:rFonts w:ascii="Times New Roman" w:hAnsi="Times New Roman"/>
                <w:lang w:eastAsia="ru-RU"/>
              </w:rPr>
              <w:t>о</w:t>
            </w:r>
            <w:r w:rsidRPr="00726CE2">
              <w:rPr>
                <w:rFonts w:ascii="Times New Roman" w:hAnsi="Times New Roman"/>
                <w:lang w:eastAsia="ru-RU"/>
              </w:rPr>
              <w:t>родского округа Чапаевск (утвержден</w:t>
            </w:r>
            <w:r w:rsidR="004A431B">
              <w:rPr>
                <w:rFonts w:ascii="Times New Roman" w:hAnsi="Times New Roman"/>
                <w:lang w:eastAsia="ru-RU"/>
              </w:rPr>
              <w:t>о</w:t>
            </w:r>
            <w:r w:rsidRPr="00726CE2">
              <w:rPr>
                <w:rFonts w:ascii="Times New Roman" w:hAnsi="Times New Roman"/>
                <w:lang w:eastAsia="ru-RU"/>
              </w:rPr>
              <w:t xml:space="preserve"> Распоряжением администрации  городского округа Чапаевск  от  28.03.2006 г.  № Д8/62).</w:t>
            </w:r>
          </w:p>
          <w:p w:rsidR="004C77CA" w:rsidRPr="00726CE2" w:rsidRDefault="004C77CA" w:rsidP="00772643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  <w:gridSpan w:val="6"/>
          </w:tcPr>
          <w:p w:rsidR="004C77CA" w:rsidRPr="00726CE2" w:rsidRDefault="00E549EE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4A431B" w:rsidRDefault="00B717C3" w:rsidP="004A431B">
            <w:pPr>
              <w:widowControl w:val="0"/>
              <w:shd w:val="clear" w:color="auto" w:fill="FFFFFF"/>
              <w:tabs>
                <w:tab w:val="left" w:pos="900"/>
              </w:tabs>
              <w:adjustRightInd w:val="0"/>
              <w:spacing w:before="4"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446104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марск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ласт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ь,</w:t>
            </w: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A431B" w:rsidRPr="00726CE2">
              <w:rPr>
                <w:rFonts w:ascii="Times New Roman" w:eastAsia="Times New Roman" w:hAnsi="Times New Roman" w:cs="Times New Roman"/>
                <w:lang w:eastAsia="ru-RU"/>
              </w:rPr>
              <w:t>г. Ч</w:t>
            </w:r>
            <w:r w:rsidR="004A431B" w:rsidRPr="00726CE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4A431B" w:rsidRPr="00726CE2">
              <w:rPr>
                <w:rFonts w:ascii="Times New Roman" w:eastAsia="Times New Roman" w:hAnsi="Times New Roman" w:cs="Times New Roman"/>
                <w:lang w:eastAsia="ru-RU"/>
              </w:rPr>
              <w:t xml:space="preserve">паевск, </w:t>
            </w:r>
            <w:r w:rsidR="00683FF6" w:rsidRPr="00726CE2">
              <w:rPr>
                <w:rFonts w:ascii="Times New Roman" w:eastAsia="Times New Roman" w:hAnsi="Times New Roman" w:cs="Times New Roman"/>
                <w:lang w:eastAsia="ru-RU"/>
              </w:rPr>
              <w:t>ул. Котовс</w:t>
            </w:r>
            <w:r w:rsidR="004A431B">
              <w:rPr>
                <w:rFonts w:ascii="Times New Roman" w:eastAsia="Times New Roman" w:hAnsi="Times New Roman" w:cs="Times New Roman"/>
                <w:lang w:eastAsia="ru-RU"/>
              </w:rPr>
              <w:t>кого, 13</w:t>
            </w:r>
          </w:p>
          <w:p w:rsidR="00683FF6" w:rsidRPr="00726CE2" w:rsidRDefault="00683FF6" w:rsidP="004A431B">
            <w:pPr>
              <w:widowControl w:val="0"/>
              <w:shd w:val="clear" w:color="auto" w:fill="FFFFFF"/>
              <w:tabs>
                <w:tab w:val="left" w:pos="900"/>
              </w:tabs>
              <w:adjustRightInd w:val="0"/>
              <w:spacing w:before="4"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6CE2">
              <w:rPr>
                <w:rFonts w:ascii="Times New Roman" w:eastAsia="Times New Roman" w:hAnsi="Times New Roman" w:cs="Times New Roman"/>
                <w:lang w:eastAsia="ru-RU"/>
              </w:rPr>
              <w:t>(8-846-39) 4-40-15</w:t>
            </w:r>
          </w:p>
          <w:p w:rsidR="004C77CA" w:rsidRPr="00726CE2" w:rsidRDefault="004C77CA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4C77CA" w:rsidRPr="00726CE2" w:rsidRDefault="004C77CA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A31A48" w:rsidRPr="00726CE2" w:rsidTr="003C1F72">
        <w:tc>
          <w:tcPr>
            <w:tcW w:w="15417" w:type="dxa"/>
            <w:gridSpan w:val="31"/>
          </w:tcPr>
          <w:p w:rsidR="00A31A48" w:rsidRPr="00726CE2" w:rsidRDefault="00A31A48" w:rsidP="00A31A48">
            <w:pPr>
              <w:jc w:val="center"/>
              <w:rPr>
                <w:rFonts w:ascii="Times New Roman" w:hAnsi="Times New Roman" w:cs="Times New Roman"/>
              </w:rPr>
            </w:pPr>
            <w:r w:rsidRPr="00F63D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сфере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опеки и попечительства</w:t>
            </w:r>
          </w:p>
        </w:tc>
      </w:tr>
      <w:tr w:rsidR="00A31A48" w:rsidRPr="00726CE2" w:rsidTr="003C1F72">
        <w:tc>
          <w:tcPr>
            <w:tcW w:w="15417" w:type="dxa"/>
            <w:gridSpan w:val="31"/>
          </w:tcPr>
          <w:p w:rsidR="00A31A48" w:rsidRDefault="00A31A48" w:rsidP="00A31A48">
            <w:pPr>
              <w:pStyle w:val="Default"/>
              <w:tabs>
                <w:tab w:val="left" w:pos="1134"/>
              </w:tabs>
              <w:ind w:left="999"/>
              <w:jc w:val="both"/>
              <w:rPr>
                <w:b/>
                <w:bCs/>
              </w:rPr>
            </w:pPr>
            <w:r w:rsidRPr="00A31A48">
              <w:t xml:space="preserve">Ответственный исполнитель: </w:t>
            </w:r>
            <w:r w:rsidRPr="00A31A48">
              <w:rPr>
                <w:bCs/>
              </w:rPr>
              <w:t>Комитет по вопросам семьи, материнства и детства администрации городского округа Чапаевск</w:t>
            </w:r>
            <w:r w:rsidRPr="00A31A48">
              <w:rPr>
                <w:b/>
                <w:bCs/>
              </w:rPr>
              <w:t xml:space="preserve"> </w:t>
            </w:r>
          </w:p>
          <w:p w:rsidR="00A31A48" w:rsidRPr="00726CE2" w:rsidRDefault="00A31A48" w:rsidP="00A31A48">
            <w:pPr>
              <w:pStyle w:val="Default"/>
              <w:tabs>
                <w:tab w:val="left" w:pos="1134"/>
              </w:tabs>
              <w:ind w:left="999"/>
              <w:jc w:val="both"/>
            </w:pPr>
          </w:p>
        </w:tc>
      </w:tr>
      <w:tr w:rsidR="00A31A48" w:rsidRPr="00726CE2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A31A48" w:rsidRPr="00726CE2" w:rsidRDefault="00B47E32" w:rsidP="00302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498" w:type="dxa"/>
          </w:tcPr>
          <w:p w:rsidR="00A31A48" w:rsidRPr="00A31A48" w:rsidRDefault="00A31A48" w:rsidP="00A31A48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A31A48">
              <w:rPr>
                <w:bCs/>
                <w:sz w:val="22"/>
                <w:szCs w:val="22"/>
              </w:rPr>
              <w:t>Предоста</w:t>
            </w:r>
            <w:r w:rsidRPr="00A31A48">
              <w:rPr>
                <w:bCs/>
                <w:sz w:val="22"/>
                <w:szCs w:val="22"/>
              </w:rPr>
              <w:t>в</w:t>
            </w:r>
            <w:r w:rsidRPr="00A31A48">
              <w:rPr>
                <w:bCs/>
                <w:sz w:val="22"/>
                <w:szCs w:val="22"/>
              </w:rPr>
              <w:t>лени</w:t>
            </w:r>
            <w:r>
              <w:rPr>
                <w:bCs/>
                <w:sz w:val="22"/>
                <w:szCs w:val="22"/>
              </w:rPr>
              <w:t>е</w:t>
            </w:r>
            <w:r w:rsidRPr="00A31A48">
              <w:rPr>
                <w:bCs/>
                <w:sz w:val="22"/>
                <w:szCs w:val="22"/>
              </w:rPr>
              <w:t xml:space="preserve"> пут</w:t>
            </w:r>
            <w:r w:rsidRPr="00A31A48">
              <w:rPr>
                <w:bCs/>
                <w:sz w:val="22"/>
                <w:szCs w:val="22"/>
              </w:rPr>
              <w:t>е</w:t>
            </w:r>
            <w:r w:rsidRPr="00A31A48">
              <w:rPr>
                <w:bCs/>
                <w:sz w:val="22"/>
                <w:szCs w:val="22"/>
              </w:rPr>
              <w:t>вок в санат</w:t>
            </w:r>
            <w:r w:rsidRPr="00A31A48">
              <w:rPr>
                <w:bCs/>
                <w:sz w:val="22"/>
                <w:szCs w:val="22"/>
              </w:rPr>
              <w:t>о</w:t>
            </w:r>
            <w:r w:rsidRPr="00A31A48">
              <w:rPr>
                <w:bCs/>
                <w:sz w:val="22"/>
                <w:szCs w:val="22"/>
              </w:rPr>
              <w:t>рии, детские оздоров</w:t>
            </w:r>
            <w:r w:rsidRPr="00A31A48">
              <w:rPr>
                <w:bCs/>
                <w:sz w:val="22"/>
                <w:szCs w:val="22"/>
              </w:rPr>
              <w:t>и</w:t>
            </w:r>
            <w:r w:rsidRPr="00A31A48">
              <w:rPr>
                <w:bCs/>
                <w:sz w:val="22"/>
                <w:szCs w:val="22"/>
              </w:rPr>
              <w:t>тельные л</w:t>
            </w:r>
            <w:r w:rsidRPr="00A31A48">
              <w:rPr>
                <w:bCs/>
                <w:sz w:val="22"/>
                <w:szCs w:val="22"/>
              </w:rPr>
              <w:t>а</w:t>
            </w:r>
            <w:r w:rsidRPr="00A31A48">
              <w:rPr>
                <w:bCs/>
                <w:sz w:val="22"/>
                <w:szCs w:val="22"/>
              </w:rPr>
              <w:t>геря в кан</w:t>
            </w:r>
            <w:r w:rsidRPr="00A31A48">
              <w:rPr>
                <w:bCs/>
                <w:sz w:val="22"/>
                <w:szCs w:val="22"/>
              </w:rPr>
              <w:t>и</w:t>
            </w:r>
            <w:r w:rsidRPr="00A31A48">
              <w:rPr>
                <w:bCs/>
                <w:sz w:val="22"/>
                <w:szCs w:val="22"/>
              </w:rPr>
              <w:t xml:space="preserve">кулярное время   </w:t>
            </w:r>
          </w:p>
          <w:p w:rsidR="00A31A48" w:rsidRPr="00726CE2" w:rsidRDefault="00A31A48" w:rsidP="00726CE2">
            <w:pPr>
              <w:pStyle w:val="1"/>
              <w:jc w:val="both"/>
              <w:outlineLvl w:val="0"/>
              <w:rPr>
                <w:b w:val="0"/>
                <w:spacing w:val="-7"/>
                <w:sz w:val="22"/>
                <w:szCs w:val="22"/>
              </w:rPr>
            </w:pPr>
          </w:p>
        </w:tc>
        <w:tc>
          <w:tcPr>
            <w:tcW w:w="1557" w:type="dxa"/>
            <w:gridSpan w:val="2"/>
          </w:tcPr>
          <w:p w:rsidR="00A31A48" w:rsidRPr="00A31A48" w:rsidRDefault="00A31A48" w:rsidP="00A31A4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A48">
              <w:rPr>
                <w:rFonts w:ascii="Times New Roman" w:hAnsi="Times New Roman" w:cs="Times New Roman"/>
                <w:bCs/>
              </w:rPr>
              <w:t>Комитет по вопросам с</w:t>
            </w:r>
            <w:r w:rsidRPr="00A31A48">
              <w:rPr>
                <w:rFonts w:ascii="Times New Roman" w:hAnsi="Times New Roman" w:cs="Times New Roman"/>
                <w:bCs/>
              </w:rPr>
              <w:t>е</w:t>
            </w:r>
            <w:r w:rsidRPr="00A31A48">
              <w:rPr>
                <w:rFonts w:ascii="Times New Roman" w:hAnsi="Times New Roman" w:cs="Times New Roman"/>
                <w:bCs/>
              </w:rPr>
              <w:t>мьи, мат</w:t>
            </w:r>
            <w:r w:rsidRPr="00A31A48">
              <w:rPr>
                <w:rFonts w:ascii="Times New Roman" w:hAnsi="Times New Roman" w:cs="Times New Roman"/>
                <w:bCs/>
              </w:rPr>
              <w:t>е</w:t>
            </w:r>
            <w:r w:rsidRPr="00A31A48">
              <w:rPr>
                <w:rFonts w:ascii="Times New Roman" w:hAnsi="Times New Roman" w:cs="Times New Roman"/>
                <w:bCs/>
              </w:rPr>
              <w:t>ринства и детства адм</w:t>
            </w:r>
            <w:r w:rsidRPr="00A31A48">
              <w:rPr>
                <w:rFonts w:ascii="Times New Roman" w:hAnsi="Times New Roman" w:cs="Times New Roman"/>
                <w:bCs/>
              </w:rPr>
              <w:t>и</w:t>
            </w:r>
            <w:r w:rsidRPr="00A31A48">
              <w:rPr>
                <w:rFonts w:ascii="Times New Roman" w:hAnsi="Times New Roman" w:cs="Times New Roman"/>
                <w:bCs/>
              </w:rPr>
              <w:t>нистрации городского округа Чап</w:t>
            </w:r>
            <w:r w:rsidRPr="00A31A48">
              <w:rPr>
                <w:rFonts w:ascii="Times New Roman" w:hAnsi="Times New Roman" w:cs="Times New Roman"/>
                <w:bCs/>
              </w:rPr>
              <w:t>а</w:t>
            </w:r>
            <w:r w:rsidRPr="00A31A48">
              <w:rPr>
                <w:rFonts w:ascii="Times New Roman" w:hAnsi="Times New Roman" w:cs="Times New Roman"/>
                <w:bCs/>
              </w:rPr>
              <w:t>евск</w:t>
            </w:r>
            <w:r w:rsidRPr="00A31A48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A31A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4" w:type="dxa"/>
            <w:gridSpan w:val="2"/>
          </w:tcPr>
          <w:p w:rsidR="0041022A" w:rsidRPr="0041022A" w:rsidRDefault="0041022A" w:rsidP="0041022A">
            <w:pPr>
              <w:pStyle w:val="Default"/>
              <w:jc w:val="both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Администр</w:t>
            </w:r>
            <w:r w:rsidRPr="0041022A">
              <w:rPr>
                <w:sz w:val="22"/>
                <w:szCs w:val="22"/>
              </w:rPr>
              <w:t>а</w:t>
            </w:r>
            <w:r w:rsidRPr="0041022A">
              <w:rPr>
                <w:sz w:val="22"/>
                <w:szCs w:val="22"/>
              </w:rPr>
              <w:t>тивные проц</w:t>
            </w:r>
            <w:r w:rsidRPr="0041022A">
              <w:rPr>
                <w:sz w:val="22"/>
                <w:szCs w:val="22"/>
              </w:rPr>
              <w:t>е</w:t>
            </w:r>
            <w:r w:rsidRPr="0041022A">
              <w:rPr>
                <w:sz w:val="22"/>
                <w:szCs w:val="22"/>
              </w:rPr>
              <w:t>дуры:</w:t>
            </w:r>
          </w:p>
          <w:p w:rsidR="0041022A" w:rsidRPr="0041022A" w:rsidRDefault="0041022A" w:rsidP="0041022A">
            <w:pPr>
              <w:pStyle w:val="Default"/>
              <w:tabs>
                <w:tab w:val="num" w:pos="2160"/>
              </w:tabs>
              <w:jc w:val="both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прием и регис</w:t>
            </w:r>
            <w:r w:rsidRPr="0041022A">
              <w:rPr>
                <w:sz w:val="22"/>
                <w:szCs w:val="22"/>
              </w:rPr>
              <w:t>т</w:t>
            </w:r>
            <w:r w:rsidRPr="0041022A">
              <w:rPr>
                <w:sz w:val="22"/>
                <w:szCs w:val="22"/>
              </w:rPr>
              <w:t>рация обращ</w:t>
            </w:r>
            <w:r w:rsidRPr="0041022A">
              <w:rPr>
                <w:sz w:val="22"/>
                <w:szCs w:val="22"/>
              </w:rPr>
              <w:t>е</w:t>
            </w:r>
            <w:r w:rsidRPr="0041022A">
              <w:rPr>
                <w:sz w:val="22"/>
                <w:szCs w:val="22"/>
              </w:rPr>
              <w:t xml:space="preserve">ния; </w:t>
            </w:r>
          </w:p>
          <w:p w:rsidR="0041022A" w:rsidRPr="0041022A" w:rsidRDefault="0041022A" w:rsidP="0041022A">
            <w:pPr>
              <w:pStyle w:val="Default"/>
              <w:tabs>
                <w:tab w:val="num" w:pos="2160"/>
              </w:tabs>
              <w:jc w:val="both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выдача путевок в санатории, детские оздор</w:t>
            </w:r>
            <w:r w:rsidRPr="0041022A">
              <w:rPr>
                <w:sz w:val="22"/>
                <w:szCs w:val="22"/>
              </w:rPr>
              <w:t>о</w:t>
            </w:r>
            <w:r w:rsidRPr="0041022A">
              <w:rPr>
                <w:sz w:val="22"/>
                <w:szCs w:val="22"/>
              </w:rPr>
              <w:t>вительные</w:t>
            </w:r>
            <w:r w:rsidRPr="00FE74ED">
              <w:rPr>
                <w:sz w:val="28"/>
                <w:szCs w:val="28"/>
              </w:rPr>
              <w:t xml:space="preserve"> </w:t>
            </w:r>
            <w:r w:rsidRPr="0041022A">
              <w:rPr>
                <w:sz w:val="22"/>
                <w:szCs w:val="22"/>
              </w:rPr>
              <w:t>л</w:t>
            </w:r>
            <w:r w:rsidRPr="0041022A">
              <w:rPr>
                <w:sz w:val="22"/>
                <w:szCs w:val="22"/>
              </w:rPr>
              <w:t>а</w:t>
            </w:r>
            <w:r w:rsidRPr="0041022A">
              <w:rPr>
                <w:sz w:val="22"/>
                <w:szCs w:val="22"/>
              </w:rPr>
              <w:t>геря в каник</w:t>
            </w:r>
            <w:r w:rsidRPr="0041022A">
              <w:rPr>
                <w:sz w:val="22"/>
                <w:szCs w:val="22"/>
              </w:rPr>
              <w:t>у</w:t>
            </w:r>
            <w:r w:rsidRPr="0041022A">
              <w:rPr>
                <w:sz w:val="22"/>
                <w:szCs w:val="22"/>
              </w:rPr>
              <w:t>лярное время.</w:t>
            </w:r>
          </w:p>
          <w:p w:rsidR="00396A5F" w:rsidRDefault="0041022A" w:rsidP="0041022A">
            <w:pPr>
              <w:pStyle w:val="Default"/>
              <w:tabs>
                <w:tab w:val="center" w:pos="5102"/>
              </w:tabs>
              <w:jc w:val="both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Основание-обращение за</w:t>
            </w:r>
            <w:r w:rsidRPr="0041022A">
              <w:rPr>
                <w:sz w:val="22"/>
                <w:szCs w:val="22"/>
              </w:rPr>
              <w:t>я</w:t>
            </w:r>
            <w:r w:rsidRPr="0041022A">
              <w:rPr>
                <w:sz w:val="22"/>
                <w:szCs w:val="22"/>
              </w:rPr>
              <w:t>вителя с нео</w:t>
            </w:r>
            <w:r w:rsidRPr="0041022A">
              <w:rPr>
                <w:sz w:val="22"/>
                <w:szCs w:val="22"/>
              </w:rPr>
              <w:t>б</w:t>
            </w:r>
            <w:r w:rsidRPr="0041022A">
              <w:rPr>
                <w:sz w:val="22"/>
                <w:szCs w:val="22"/>
              </w:rPr>
              <w:t>ходимым ко</w:t>
            </w:r>
            <w:r w:rsidRPr="0041022A">
              <w:rPr>
                <w:sz w:val="22"/>
                <w:szCs w:val="22"/>
              </w:rPr>
              <w:t>м</w:t>
            </w:r>
            <w:r w:rsidRPr="0041022A">
              <w:rPr>
                <w:sz w:val="22"/>
                <w:szCs w:val="22"/>
              </w:rPr>
              <w:t>плектом док</w:t>
            </w:r>
            <w:r w:rsidRPr="0041022A">
              <w:rPr>
                <w:sz w:val="22"/>
                <w:szCs w:val="22"/>
              </w:rPr>
              <w:t>у</w:t>
            </w:r>
            <w:r w:rsidRPr="0041022A">
              <w:rPr>
                <w:sz w:val="22"/>
                <w:szCs w:val="22"/>
              </w:rPr>
              <w:t>ментов.</w:t>
            </w:r>
            <w:r>
              <w:rPr>
                <w:sz w:val="28"/>
                <w:szCs w:val="28"/>
              </w:rPr>
              <w:t xml:space="preserve"> </w:t>
            </w:r>
          </w:p>
          <w:p w:rsidR="00A31A48" w:rsidRPr="0041022A" w:rsidRDefault="00A31A48" w:rsidP="0041022A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A31A48">
              <w:rPr>
                <w:sz w:val="22"/>
                <w:szCs w:val="22"/>
              </w:rPr>
              <w:t>Результат-</w:t>
            </w:r>
            <w:r>
              <w:rPr>
                <w:sz w:val="22"/>
                <w:szCs w:val="22"/>
              </w:rPr>
              <w:t xml:space="preserve">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доставление</w:t>
            </w:r>
            <w:r w:rsidRPr="00A31A48">
              <w:rPr>
                <w:sz w:val="22"/>
                <w:szCs w:val="22"/>
              </w:rPr>
              <w:t xml:space="preserve"> ребенку заяв</w:t>
            </w:r>
            <w:r w:rsidRPr="00A31A48">
              <w:rPr>
                <w:sz w:val="22"/>
                <w:szCs w:val="22"/>
              </w:rPr>
              <w:t>и</w:t>
            </w:r>
            <w:r w:rsidRPr="00A31A48">
              <w:rPr>
                <w:sz w:val="22"/>
                <w:szCs w:val="22"/>
              </w:rPr>
              <w:lastRenderedPageBreak/>
              <w:t>теля путевки в санатории, де</w:t>
            </w:r>
            <w:r w:rsidRPr="00A31A48">
              <w:rPr>
                <w:sz w:val="22"/>
                <w:szCs w:val="22"/>
              </w:rPr>
              <w:t>т</w:t>
            </w:r>
            <w:r w:rsidRPr="00A31A48">
              <w:rPr>
                <w:sz w:val="22"/>
                <w:szCs w:val="22"/>
              </w:rPr>
              <w:t>ские оздоров</w:t>
            </w:r>
            <w:r w:rsidRPr="00A31A48">
              <w:rPr>
                <w:sz w:val="22"/>
                <w:szCs w:val="22"/>
              </w:rPr>
              <w:t>и</w:t>
            </w:r>
            <w:r w:rsidRPr="00A31A48">
              <w:rPr>
                <w:sz w:val="22"/>
                <w:szCs w:val="22"/>
              </w:rPr>
              <w:t>тельные лагеря</w:t>
            </w:r>
            <w:r>
              <w:rPr>
                <w:sz w:val="28"/>
                <w:szCs w:val="28"/>
              </w:rPr>
              <w:t xml:space="preserve"> </w:t>
            </w:r>
            <w:r w:rsidRPr="00A31A48">
              <w:rPr>
                <w:bCs/>
                <w:sz w:val="22"/>
                <w:szCs w:val="22"/>
              </w:rPr>
              <w:t>в каникулярное время</w:t>
            </w:r>
            <w:r>
              <w:rPr>
                <w:sz w:val="28"/>
                <w:szCs w:val="28"/>
              </w:rPr>
              <w:t>.</w:t>
            </w:r>
          </w:p>
          <w:p w:rsidR="00A31A48" w:rsidRPr="00726CE2" w:rsidRDefault="00A31A48" w:rsidP="00726CE2">
            <w:pPr>
              <w:widowControl w:val="0"/>
              <w:shd w:val="clear" w:color="auto" w:fill="FFFFFF"/>
              <w:tabs>
                <w:tab w:val="left" w:pos="1415"/>
              </w:tabs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4"/>
          </w:tcPr>
          <w:p w:rsidR="00396A5F" w:rsidRPr="00396A5F" w:rsidRDefault="00396A5F" w:rsidP="00396A5F">
            <w:pPr>
              <w:pStyle w:val="Default"/>
              <w:tabs>
                <w:tab w:val="left" w:pos="0"/>
              </w:tabs>
              <w:ind w:right="-108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lastRenderedPageBreak/>
              <w:t>Заявит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>ли:родители (законные представит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>ли) ребенка, зарегистрир</w:t>
            </w:r>
            <w:r w:rsidRPr="00396A5F">
              <w:rPr>
                <w:sz w:val="22"/>
                <w:szCs w:val="22"/>
              </w:rPr>
              <w:t>о</w:t>
            </w:r>
            <w:r w:rsidRPr="00396A5F">
              <w:rPr>
                <w:sz w:val="22"/>
                <w:szCs w:val="22"/>
              </w:rPr>
              <w:t>ванного на территории городского округа Чап</w:t>
            </w:r>
            <w:r w:rsidRPr="00396A5F">
              <w:rPr>
                <w:sz w:val="22"/>
                <w:szCs w:val="22"/>
              </w:rPr>
              <w:t>а</w:t>
            </w:r>
            <w:r w:rsidRPr="00396A5F">
              <w:rPr>
                <w:sz w:val="22"/>
                <w:szCs w:val="22"/>
              </w:rPr>
              <w:t xml:space="preserve">евск (далее заявители). </w:t>
            </w:r>
          </w:p>
          <w:p w:rsidR="00396A5F" w:rsidRPr="00396A5F" w:rsidRDefault="00396A5F" w:rsidP="00396A5F">
            <w:pPr>
              <w:pStyle w:val="Default"/>
              <w:tabs>
                <w:tab w:val="left" w:pos="-33"/>
              </w:tabs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 xml:space="preserve">Получатели: </w:t>
            </w:r>
          </w:p>
          <w:p w:rsidR="00396A5F" w:rsidRPr="00396A5F" w:rsidRDefault="00396A5F" w:rsidP="00396A5F">
            <w:pPr>
              <w:pStyle w:val="Default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>дети в во</w:t>
            </w:r>
            <w:r w:rsidRPr="00396A5F">
              <w:rPr>
                <w:sz w:val="22"/>
                <w:szCs w:val="22"/>
              </w:rPr>
              <w:t>з</w:t>
            </w:r>
            <w:r w:rsidRPr="00396A5F">
              <w:rPr>
                <w:sz w:val="22"/>
                <w:szCs w:val="22"/>
              </w:rPr>
              <w:t>расте т 6 до18лет, н</w:t>
            </w:r>
            <w:r w:rsidRPr="00396A5F">
              <w:rPr>
                <w:sz w:val="22"/>
                <w:szCs w:val="22"/>
              </w:rPr>
              <w:t>а</w:t>
            </w:r>
            <w:r w:rsidRPr="00396A5F">
              <w:rPr>
                <w:sz w:val="22"/>
                <w:szCs w:val="22"/>
              </w:rPr>
              <w:t>ходящиеся в трудной жизненной ситуации и прожива</w:t>
            </w:r>
            <w:r w:rsidRPr="00396A5F">
              <w:rPr>
                <w:sz w:val="22"/>
                <w:szCs w:val="22"/>
              </w:rPr>
              <w:t>ю</w:t>
            </w:r>
            <w:r w:rsidRPr="00396A5F">
              <w:rPr>
                <w:sz w:val="22"/>
                <w:szCs w:val="22"/>
              </w:rPr>
              <w:lastRenderedPageBreak/>
              <w:t>щие на те</w:t>
            </w:r>
            <w:r w:rsidRPr="00396A5F">
              <w:rPr>
                <w:sz w:val="22"/>
                <w:szCs w:val="22"/>
              </w:rPr>
              <w:t>р</w:t>
            </w:r>
            <w:r w:rsidRPr="00396A5F">
              <w:rPr>
                <w:sz w:val="22"/>
                <w:szCs w:val="22"/>
              </w:rPr>
              <w:t>ритории С</w:t>
            </w:r>
            <w:r w:rsidRPr="00396A5F">
              <w:rPr>
                <w:sz w:val="22"/>
                <w:szCs w:val="22"/>
              </w:rPr>
              <w:t>а</w:t>
            </w:r>
            <w:r w:rsidRPr="00396A5F">
              <w:rPr>
                <w:sz w:val="22"/>
                <w:szCs w:val="22"/>
              </w:rPr>
              <w:t>марской о</w:t>
            </w:r>
            <w:r w:rsidRPr="00396A5F">
              <w:rPr>
                <w:sz w:val="22"/>
                <w:szCs w:val="22"/>
              </w:rPr>
              <w:t>б</w:t>
            </w:r>
            <w:r w:rsidRPr="00396A5F">
              <w:rPr>
                <w:sz w:val="22"/>
                <w:szCs w:val="22"/>
              </w:rPr>
              <w:t>ласти, имеющие медицинские показания на оздоровл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>ние в сан</w:t>
            </w:r>
            <w:r w:rsidRPr="00396A5F">
              <w:rPr>
                <w:sz w:val="22"/>
                <w:szCs w:val="22"/>
              </w:rPr>
              <w:t>а</w:t>
            </w:r>
            <w:r w:rsidRPr="00396A5F">
              <w:rPr>
                <w:sz w:val="22"/>
                <w:szCs w:val="22"/>
              </w:rPr>
              <w:t>торном лаг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 xml:space="preserve">ре; </w:t>
            </w:r>
          </w:p>
          <w:p w:rsidR="00396A5F" w:rsidRPr="00396A5F" w:rsidRDefault="00396A5F" w:rsidP="00396A5F">
            <w:pPr>
              <w:pStyle w:val="Default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>иные дети, прожива</w:t>
            </w:r>
            <w:r w:rsidRPr="00396A5F">
              <w:rPr>
                <w:sz w:val="22"/>
                <w:szCs w:val="22"/>
              </w:rPr>
              <w:t>ю</w:t>
            </w:r>
            <w:r w:rsidRPr="00396A5F">
              <w:rPr>
                <w:sz w:val="22"/>
                <w:szCs w:val="22"/>
              </w:rPr>
              <w:t>щие  в С</w:t>
            </w:r>
            <w:r w:rsidRPr="00396A5F">
              <w:rPr>
                <w:sz w:val="22"/>
                <w:szCs w:val="22"/>
              </w:rPr>
              <w:t>а</w:t>
            </w:r>
            <w:r w:rsidRPr="00396A5F">
              <w:rPr>
                <w:sz w:val="22"/>
                <w:szCs w:val="22"/>
              </w:rPr>
              <w:t>марской о</w:t>
            </w:r>
            <w:r w:rsidRPr="00396A5F">
              <w:rPr>
                <w:sz w:val="22"/>
                <w:szCs w:val="22"/>
              </w:rPr>
              <w:t>б</w:t>
            </w:r>
            <w:r w:rsidRPr="00396A5F">
              <w:rPr>
                <w:sz w:val="22"/>
                <w:szCs w:val="22"/>
              </w:rPr>
              <w:t>ласти, в во</w:t>
            </w:r>
            <w:r w:rsidRPr="00396A5F">
              <w:rPr>
                <w:sz w:val="22"/>
                <w:szCs w:val="22"/>
              </w:rPr>
              <w:t>з</w:t>
            </w:r>
            <w:r w:rsidRPr="00396A5F">
              <w:rPr>
                <w:sz w:val="22"/>
                <w:szCs w:val="22"/>
              </w:rPr>
              <w:t>расте</w:t>
            </w:r>
            <w:r w:rsidRPr="00D746F7">
              <w:rPr>
                <w:sz w:val="28"/>
                <w:szCs w:val="28"/>
              </w:rPr>
              <w:t xml:space="preserve"> </w:t>
            </w:r>
            <w:r w:rsidRPr="00396A5F">
              <w:rPr>
                <w:sz w:val="22"/>
                <w:szCs w:val="22"/>
              </w:rPr>
              <w:t>от 6 до 18 лет, имеющие медицинские</w:t>
            </w:r>
            <w:r w:rsidRPr="00D746F7">
              <w:rPr>
                <w:sz w:val="28"/>
                <w:szCs w:val="28"/>
              </w:rPr>
              <w:t xml:space="preserve"> </w:t>
            </w:r>
            <w:r w:rsidRPr="00396A5F">
              <w:rPr>
                <w:sz w:val="22"/>
                <w:szCs w:val="22"/>
              </w:rPr>
              <w:t>показания на оздоровл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>ние в</w:t>
            </w:r>
            <w:r w:rsidRPr="00D746F7">
              <w:rPr>
                <w:sz w:val="28"/>
                <w:szCs w:val="28"/>
              </w:rPr>
              <w:t xml:space="preserve"> </w:t>
            </w:r>
            <w:r w:rsidRPr="00396A5F">
              <w:rPr>
                <w:sz w:val="22"/>
                <w:szCs w:val="22"/>
              </w:rPr>
              <w:t>сан</w:t>
            </w:r>
            <w:r w:rsidRPr="00396A5F">
              <w:rPr>
                <w:sz w:val="22"/>
                <w:szCs w:val="22"/>
              </w:rPr>
              <w:t>а</w:t>
            </w:r>
            <w:r w:rsidRPr="00396A5F">
              <w:rPr>
                <w:sz w:val="22"/>
                <w:szCs w:val="22"/>
              </w:rPr>
              <w:t>торном лаг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>ре и не пол</w:t>
            </w:r>
            <w:r w:rsidRPr="00396A5F">
              <w:rPr>
                <w:sz w:val="22"/>
                <w:szCs w:val="22"/>
              </w:rPr>
              <w:t>у</w:t>
            </w:r>
            <w:r w:rsidRPr="00396A5F">
              <w:rPr>
                <w:sz w:val="22"/>
                <w:szCs w:val="22"/>
              </w:rPr>
              <w:t>чившие</w:t>
            </w:r>
            <w:r w:rsidRPr="00D746F7">
              <w:rPr>
                <w:sz w:val="28"/>
                <w:szCs w:val="28"/>
              </w:rPr>
              <w:t xml:space="preserve"> </w:t>
            </w:r>
            <w:r w:rsidRPr="00396A5F">
              <w:rPr>
                <w:sz w:val="22"/>
                <w:szCs w:val="22"/>
              </w:rPr>
              <w:t>в санаторном лагере в</w:t>
            </w:r>
            <w:r w:rsidRPr="00D746F7">
              <w:rPr>
                <w:sz w:val="28"/>
                <w:szCs w:val="28"/>
              </w:rPr>
              <w:t xml:space="preserve"> </w:t>
            </w:r>
            <w:r w:rsidRPr="00396A5F">
              <w:rPr>
                <w:sz w:val="22"/>
                <w:szCs w:val="22"/>
              </w:rPr>
              <w:t>т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>чение тек</w:t>
            </w:r>
            <w:r w:rsidRPr="00396A5F">
              <w:rPr>
                <w:sz w:val="22"/>
                <w:szCs w:val="22"/>
              </w:rPr>
              <w:t>у</w:t>
            </w:r>
            <w:r w:rsidRPr="00396A5F">
              <w:rPr>
                <w:sz w:val="22"/>
                <w:szCs w:val="22"/>
              </w:rPr>
              <w:t>щего кале</w:t>
            </w:r>
            <w:r w:rsidRPr="00396A5F">
              <w:rPr>
                <w:sz w:val="22"/>
                <w:szCs w:val="22"/>
              </w:rPr>
              <w:t>н</w:t>
            </w:r>
            <w:r w:rsidRPr="00396A5F">
              <w:rPr>
                <w:sz w:val="22"/>
                <w:szCs w:val="22"/>
              </w:rPr>
              <w:t>дарного года по отдыху и оздоровл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 xml:space="preserve">нию. </w:t>
            </w:r>
          </w:p>
          <w:p w:rsidR="0041022A" w:rsidRPr="0041022A" w:rsidRDefault="0041022A" w:rsidP="0041022A">
            <w:pPr>
              <w:pStyle w:val="Default"/>
              <w:jc w:val="both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Категории детей, нах</w:t>
            </w:r>
            <w:r w:rsidRPr="0041022A">
              <w:rPr>
                <w:sz w:val="22"/>
                <w:szCs w:val="22"/>
              </w:rPr>
              <w:t>о</w:t>
            </w:r>
            <w:r w:rsidRPr="0041022A">
              <w:rPr>
                <w:sz w:val="22"/>
                <w:szCs w:val="22"/>
              </w:rPr>
              <w:t xml:space="preserve">дящихся в трудной жизненной </w:t>
            </w:r>
            <w:r w:rsidRPr="0041022A">
              <w:rPr>
                <w:sz w:val="22"/>
                <w:szCs w:val="22"/>
              </w:rPr>
              <w:lastRenderedPageBreak/>
              <w:t>ситуации и прожива</w:t>
            </w:r>
            <w:r w:rsidRPr="0041022A">
              <w:rPr>
                <w:sz w:val="22"/>
                <w:szCs w:val="22"/>
              </w:rPr>
              <w:t>ю</w:t>
            </w:r>
            <w:r w:rsidRPr="0041022A">
              <w:rPr>
                <w:sz w:val="22"/>
                <w:szCs w:val="22"/>
              </w:rPr>
              <w:t>щих на те</w:t>
            </w:r>
            <w:r w:rsidRPr="0041022A">
              <w:rPr>
                <w:sz w:val="22"/>
                <w:szCs w:val="22"/>
              </w:rPr>
              <w:t>р</w:t>
            </w:r>
            <w:r w:rsidRPr="0041022A">
              <w:rPr>
                <w:sz w:val="22"/>
                <w:szCs w:val="22"/>
              </w:rPr>
              <w:t>ритории г</w:t>
            </w:r>
            <w:r w:rsidRPr="0041022A">
              <w:rPr>
                <w:sz w:val="22"/>
                <w:szCs w:val="22"/>
              </w:rPr>
              <w:t>о</w:t>
            </w:r>
            <w:r w:rsidRPr="0041022A">
              <w:rPr>
                <w:sz w:val="22"/>
                <w:szCs w:val="22"/>
              </w:rPr>
              <w:t>родского о</w:t>
            </w:r>
            <w:r w:rsidRPr="0041022A">
              <w:rPr>
                <w:sz w:val="22"/>
                <w:szCs w:val="22"/>
              </w:rPr>
              <w:t>к</w:t>
            </w:r>
            <w:r w:rsidRPr="0041022A">
              <w:rPr>
                <w:sz w:val="22"/>
                <w:szCs w:val="22"/>
              </w:rPr>
              <w:t>руга Чап</w:t>
            </w:r>
            <w:r w:rsidRPr="0041022A">
              <w:rPr>
                <w:sz w:val="22"/>
                <w:szCs w:val="22"/>
              </w:rPr>
              <w:t>а</w:t>
            </w:r>
            <w:r w:rsidRPr="0041022A">
              <w:rPr>
                <w:sz w:val="22"/>
                <w:szCs w:val="22"/>
              </w:rPr>
              <w:t>евск, указ</w:t>
            </w:r>
            <w:r w:rsidRPr="0041022A">
              <w:rPr>
                <w:sz w:val="22"/>
                <w:szCs w:val="22"/>
              </w:rPr>
              <w:t>а</w:t>
            </w:r>
            <w:r w:rsidRPr="0041022A">
              <w:rPr>
                <w:sz w:val="22"/>
                <w:szCs w:val="22"/>
              </w:rPr>
              <w:t>ны в Фед</w:t>
            </w:r>
            <w:r w:rsidRPr="0041022A">
              <w:rPr>
                <w:sz w:val="22"/>
                <w:szCs w:val="22"/>
              </w:rPr>
              <w:t>е</w:t>
            </w:r>
            <w:r w:rsidRPr="0041022A">
              <w:rPr>
                <w:sz w:val="22"/>
                <w:szCs w:val="22"/>
              </w:rPr>
              <w:t>ральном з</w:t>
            </w:r>
            <w:r w:rsidRPr="0041022A">
              <w:rPr>
                <w:sz w:val="22"/>
                <w:szCs w:val="22"/>
              </w:rPr>
              <w:t>а</w:t>
            </w:r>
            <w:r w:rsidRPr="0041022A">
              <w:rPr>
                <w:sz w:val="22"/>
                <w:szCs w:val="22"/>
              </w:rPr>
              <w:t xml:space="preserve">коне «Об основных гарантиях прав ребенка в Российской Федерации» от 24 июля 1998 года № 124-ФЗ, а именно: </w:t>
            </w:r>
          </w:p>
          <w:p w:rsidR="0041022A" w:rsidRPr="0041022A" w:rsidRDefault="0041022A" w:rsidP="0041022A">
            <w:pPr>
              <w:pStyle w:val="Default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дети, оста</w:t>
            </w:r>
            <w:r w:rsidRPr="0041022A">
              <w:rPr>
                <w:sz w:val="22"/>
                <w:szCs w:val="22"/>
              </w:rPr>
              <w:t>в</w:t>
            </w:r>
            <w:r w:rsidRPr="0041022A">
              <w:rPr>
                <w:sz w:val="22"/>
                <w:szCs w:val="22"/>
              </w:rPr>
              <w:t xml:space="preserve">шиеся без попечения родителей; </w:t>
            </w:r>
          </w:p>
          <w:p w:rsidR="0041022A" w:rsidRPr="0041022A" w:rsidRDefault="0041022A" w:rsidP="0041022A">
            <w:pPr>
              <w:pStyle w:val="Default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 xml:space="preserve">дети-инвалиды; </w:t>
            </w:r>
          </w:p>
          <w:p w:rsidR="0041022A" w:rsidRPr="0041022A" w:rsidRDefault="0041022A" w:rsidP="0041022A">
            <w:pPr>
              <w:pStyle w:val="Default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дети, име</w:t>
            </w:r>
            <w:r w:rsidRPr="0041022A">
              <w:rPr>
                <w:sz w:val="22"/>
                <w:szCs w:val="22"/>
              </w:rPr>
              <w:t>ю</w:t>
            </w:r>
            <w:r w:rsidRPr="0041022A">
              <w:rPr>
                <w:sz w:val="22"/>
                <w:szCs w:val="22"/>
              </w:rPr>
              <w:t>щие недо</w:t>
            </w:r>
            <w:r w:rsidRPr="0041022A">
              <w:rPr>
                <w:sz w:val="22"/>
                <w:szCs w:val="22"/>
              </w:rPr>
              <w:t>с</w:t>
            </w:r>
            <w:r w:rsidRPr="0041022A">
              <w:rPr>
                <w:sz w:val="22"/>
                <w:szCs w:val="22"/>
              </w:rPr>
              <w:t>татки в пс</w:t>
            </w:r>
            <w:r w:rsidRPr="0041022A">
              <w:rPr>
                <w:sz w:val="22"/>
                <w:szCs w:val="22"/>
              </w:rPr>
              <w:t>и</w:t>
            </w:r>
            <w:r w:rsidRPr="0041022A">
              <w:rPr>
                <w:sz w:val="22"/>
                <w:szCs w:val="22"/>
              </w:rPr>
              <w:t>хическом и (или) физ</w:t>
            </w:r>
            <w:r w:rsidRPr="0041022A">
              <w:rPr>
                <w:sz w:val="22"/>
                <w:szCs w:val="22"/>
              </w:rPr>
              <w:t>и</w:t>
            </w:r>
            <w:r w:rsidRPr="0041022A">
              <w:rPr>
                <w:sz w:val="22"/>
                <w:szCs w:val="22"/>
              </w:rPr>
              <w:t>ческом ра</w:t>
            </w:r>
            <w:r w:rsidRPr="0041022A">
              <w:rPr>
                <w:sz w:val="22"/>
                <w:szCs w:val="22"/>
              </w:rPr>
              <w:t>з</w:t>
            </w:r>
            <w:r w:rsidRPr="0041022A">
              <w:rPr>
                <w:sz w:val="22"/>
                <w:szCs w:val="22"/>
              </w:rPr>
              <w:t xml:space="preserve">витии; </w:t>
            </w:r>
          </w:p>
          <w:p w:rsidR="0041022A" w:rsidRPr="0041022A" w:rsidRDefault="0041022A" w:rsidP="0041022A">
            <w:pPr>
              <w:pStyle w:val="Default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дети, нах</w:t>
            </w:r>
            <w:r w:rsidRPr="0041022A">
              <w:rPr>
                <w:sz w:val="22"/>
                <w:szCs w:val="22"/>
              </w:rPr>
              <w:t>о</w:t>
            </w:r>
            <w:r w:rsidRPr="0041022A">
              <w:rPr>
                <w:sz w:val="22"/>
                <w:szCs w:val="22"/>
              </w:rPr>
              <w:t>дящиеся в специальных учебно-воспитател</w:t>
            </w:r>
            <w:r w:rsidRPr="0041022A">
              <w:rPr>
                <w:sz w:val="22"/>
                <w:szCs w:val="22"/>
              </w:rPr>
              <w:t>ь</w:t>
            </w:r>
            <w:r w:rsidRPr="0041022A">
              <w:rPr>
                <w:sz w:val="22"/>
                <w:szCs w:val="22"/>
              </w:rPr>
              <w:t>ных учре</w:t>
            </w:r>
            <w:r w:rsidRPr="0041022A">
              <w:rPr>
                <w:sz w:val="22"/>
                <w:szCs w:val="22"/>
              </w:rPr>
              <w:t>ж</w:t>
            </w:r>
            <w:r w:rsidRPr="0041022A">
              <w:rPr>
                <w:sz w:val="22"/>
                <w:szCs w:val="22"/>
              </w:rPr>
              <w:t xml:space="preserve">дениях; </w:t>
            </w:r>
          </w:p>
          <w:p w:rsidR="0041022A" w:rsidRPr="0041022A" w:rsidRDefault="0041022A" w:rsidP="0041022A">
            <w:pPr>
              <w:pStyle w:val="Default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lastRenderedPageBreak/>
              <w:t>дети, прож</w:t>
            </w:r>
            <w:r w:rsidRPr="0041022A">
              <w:rPr>
                <w:sz w:val="22"/>
                <w:szCs w:val="22"/>
              </w:rPr>
              <w:t>и</w:t>
            </w:r>
            <w:r w:rsidRPr="0041022A">
              <w:rPr>
                <w:sz w:val="22"/>
                <w:szCs w:val="22"/>
              </w:rPr>
              <w:t xml:space="preserve">вающие в малоимущих семьях; </w:t>
            </w:r>
          </w:p>
          <w:p w:rsidR="0041022A" w:rsidRPr="0041022A" w:rsidRDefault="0041022A" w:rsidP="0041022A">
            <w:pPr>
              <w:pStyle w:val="Default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дети с о</w:t>
            </w:r>
            <w:r w:rsidRPr="0041022A">
              <w:rPr>
                <w:sz w:val="22"/>
                <w:szCs w:val="22"/>
              </w:rPr>
              <w:t>т</w:t>
            </w:r>
            <w:r w:rsidRPr="0041022A">
              <w:rPr>
                <w:sz w:val="22"/>
                <w:szCs w:val="22"/>
              </w:rPr>
              <w:t xml:space="preserve">клонениями в поведении; </w:t>
            </w:r>
          </w:p>
          <w:p w:rsidR="00A31A48" w:rsidRDefault="0041022A" w:rsidP="0041022A">
            <w:pPr>
              <w:pStyle w:val="Default"/>
            </w:pPr>
            <w:r w:rsidRPr="0041022A">
              <w:rPr>
                <w:sz w:val="22"/>
                <w:szCs w:val="22"/>
              </w:rPr>
              <w:t>дети, жизн</w:t>
            </w:r>
            <w:r w:rsidRPr="0041022A">
              <w:rPr>
                <w:sz w:val="22"/>
                <w:szCs w:val="22"/>
              </w:rPr>
              <w:t>е</w:t>
            </w:r>
            <w:r w:rsidRPr="0041022A">
              <w:rPr>
                <w:sz w:val="22"/>
                <w:szCs w:val="22"/>
              </w:rPr>
              <w:t>деятельность которых объективно нарушена в результате</w:t>
            </w:r>
            <w:r w:rsidRPr="00D746F7">
              <w:rPr>
                <w:sz w:val="28"/>
                <w:szCs w:val="28"/>
              </w:rPr>
              <w:t xml:space="preserve"> </w:t>
            </w:r>
            <w:r w:rsidRPr="0041022A">
              <w:rPr>
                <w:sz w:val="22"/>
                <w:szCs w:val="22"/>
              </w:rPr>
              <w:t>сложивши</w:t>
            </w:r>
            <w:r w:rsidRPr="0041022A">
              <w:rPr>
                <w:sz w:val="22"/>
                <w:szCs w:val="22"/>
              </w:rPr>
              <w:t>х</w:t>
            </w:r>
            <w:r w:rsidRPr="0041022A">
              <w:rPr>
                <w:sz w:val="22"/>
                <w:szCs w:val="22"/>
              </w:rPr>
              <w:t>ся обсто</w:t>
            </w:r>
            <w:r w:rsidRPr="0041022A">
              <w:rPr>
                <w:sz w:val="22"/>
                <w:szCs w:val="22"/>
              </w:rPr>
              <w:t>я</w:t>
            </w:r>
            <w:r w:rsidRPr="0041022A">
              <w:rPr>
                <w:sz w:val="22"/>
                <w:szCs w:val="22"/>
              </w:rPr>
              <w:t>тельств и которые не могут пр</w:t>
            </w:r>
            <w:r w:rsidRPr="0041022A">
              <w:rPr>
                <w:sz w:val="22"/>
                <w:szCs w:val="22"/>
              </w:rPr>
              <w:t>е</w:t>
            </w:r>
            <w:r w:rsidRPr="0041022A">
              <w:rPr>
                <w:sz w:val="22"/>
                <w:szCs w:val="22"/>
              </w:rPr>
              <w:t>одолеть да</w:t>
            </w:r>
            <w:r w:rsidRPr="0041022A">
              <w:rPr>
                <w:sz w:val="22"/>
                <w:szCs w:val="22"/>
              </w:rPr>
              <w:t>н</w:t>
            </w:r>
            <w:r w:rsidRPr="0041022A">
              <w:rPr>
                <w:sz w:val="22"/>
                <w:szCs w:val="22"/>
              </w:rPr>
              <w:t>ные обсто</w:t>
            </w:r>
            <w:r w:rsidRPr="0041022A">
              <w:rPr>
                <w:sz w:val="22"/>
                <w:szCs w:val="22"/>
              </w:rPr>
              <w:t>я</w:t>
            </w:r>
            <w:r w:rsidRPr="0041022A">
              <w:rPr>
                <w:sz w:val="22"/>
                <w:szCs w:val="22"/>
              </w:rPr>
              <w:t>тельства с</w:t>
            </w:r>
            <w:r w:rsidRPr="0041022A">
              <w:rPr>
                <w:sz w:val="22"/>
                <w:szCs w:val="22"/>
              </w:rPr>
              <w:t>а</w:t>
            </w:r>
            <w:r w:rsidRPr="0041022A">
              <w:rPr>
                <w:sz w:val="22"/>
                <w:szCs w:val="22"/>
              </w:rPr>
              <w:t>мостоятел</w:t>
            </w:r>
            <w:r w:rsidRPr="0041022A">
              <w:rPr>
                <w:sz w:val="22"/>
                <w:szCs w:val="22"/>
              </w:rPr>
              <w:t>ь</w:t>
            </w:r>
            <w:r w:rsidRPr="0041022A">
              <w:rPr>
                <w:sz w:val="22"/>
                <w:szCs w:val="22"/>
              </w:rPr>
              <w:t>но или с п</w:t>
            </w:r>
            <w:r w:rsidRPr="0041022A">
              <w:rPr>
                <w:sz w:val="22"/>
                <w:szCs w:val="22"/>
              </w:rPr>
              <w:t>о</w:t>
            </w:r>
            <w:r w:rsidRPr="0041022A">
              <w:rPr>
                <w:sz w:val="22"/>
                <w:szCs w:val="22"/>
              </w:rPr>
              <w:t>мощью с</w:t>
            </w:r>
            <w:r w:rsidRPr="0041022A">
              <w:rPr>
                <w:sz w:val="22"/>
                <w:szCs w:val="22"/>
              </w:rPr>
              <w:t>е</w:t>
            </w:r>
            <w:r w:rsidRPr="0041022A">
              <w:rPr>
                <w:sz w:val="22"/>
                <w:szCs w:val="22"/>
              </w:rPr>
              <w:t>мьи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gridSpan w:val="3"/>
          </w:tcPr>
          <w:p w:rsidR="00A31A48" w:rsidRDefault="00396A5F" w:rsidP="00B47E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можно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в э</w:t>
            </w:r>
            <w:r w:rsidR="00B47E32">
              <w:rPr>
                <w:rFonts w:ascii="Times New Roman" w:hAnsi="Times New Roman" w:cs="Times New Roman"/>
              </w:rPr>
              <w:t>ле</w:t>
            </w:r>
            <w:r>
              <w:rPr>
                <w:rFonts w:ascii="Times New Roman" w:hAnsi="Times New Roman" w:cs="Times New Roman"/>
              </w:rPr>
              <w:t>кт</w:t>
            </w:r>
            <w:r w:rsidR="00B47E3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ронном виде</w:t>
            </w:r>
          </w:p>
        </w:tc>
        <w:tc>
          <w:tcPr>
            <w:tcW w:w="3043" w:type="dxa"/>
            <w:gridSpan w:val="4"/>
          </w:tcPr>
          <w:p w:rsidR="00A31A48" w:rsidRPr="00396A5F" w:rsidRDefault="00A31A48" w:rsidP="00396A5F">
            <w:pPr>
              <w:pStyle w:val="Default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>Ф</w:t>
            </w:r>
            <w:r w:rsidR="00396A5F" w:rsidRPr="00396A5F">
              <w:rPr>
                <w:sz w:val="22"/>
                <w:szCs w:val="22"/>
              </w:rPr>
              <w:t>З</w:t>
            </w:r>
            <w:r w:rsidRPr="00396A5F">
              <w:rPr>
                <w:sz w:val="22"/>
                <w:szCs w:val="22"/>
              </w:rPr>
              <w:t xml:space="preserve"> от 24.07.1998 № 124-ФЗ; «Об основных гарантиях прав ребенка в Российской Федерации»; </w:t>
            </w:r>
          </w:p>
          <w:p w:rsidR="00A31A48" w:rsidRPr="00396A5F" w:rsidRDefault="00A31A48" w:rsidP="00396A5F">
            <w:pPr>
              <w:pStyle w:val="Default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>Законом Р</w:t>
            </w:r>
            <w:r w:rsidR="00396A5F" w:rsidRPr="00396A5F">
              <w:rPr>
                <w:sz w:val="22"/>
                <w:szCs w:val="22"/>
              </w:rPr>
              <w:t>Ф</w:t>
            </w:r>
            <w:r w:rsidRPr="00396A5F">
              <w:rPr>
                <w:sz w:val="22"/>
                <w:szCs w:val="22"/>
              </w:rPr>
              <w:t xml:space="preserve"> от 06.10.2003 № 131-ФЗ «Об общих принц</w:t>
            </w:r>
            <w:r w:rsidRPr="00396A5F">
              <w:rPr>
                <w:sz w:val="22"/>
                <w:szCs w:val="22"/>
              </w:rPr>
              <w:t>и</w:t>
            </w:r>
            <w:r w:rsidRPr="00396A5F">
              <w:rPr>
                <w:sz w:val="22"/>
                <w:szCs w:val="22"/>
              </w:rPr>
              <w:t>пах организации местного самоуправления в Росси</w:t>
            </w:r>
            <w:r w:rsidRPr="00396A5F">
              <w:rPr>
                <w:sz w:val="22"/>
                <w:szCs w:val="22"/>
              </w:rPr>
              <w:t>й</w:t>
            </w:r>
            <w:r w:rsidRPr="00396A5F">
              <w:rPr>
                <w:sz w:val="22"/>
                <w:szCs w:val="22"/>
              </w:rPr>
              <w:t>ской Федерации»;</w:t>
            </w:r>
          </w:p>
          <w:p w:rsidR="00A31A48" w:rsidRPr="00396A5F" w:rsidRDefault="00A31A48" w:rsidP="00396A5F">
            <w:pPr>
              <w:pStyle w:val="Default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>Национальны</w:t>
            </w:r>
            <w:r w:rsidR="00396A5F" w:rsidRPr="00396A5F">
              <w:rPr>
                <w:sz w:val="22"/>
                <w:szCs w:val="22"/>
              </w:rPr>
              <w:t>й</w:t>
            </w:r>
            <w:r w:rsidRPr="00396A5F">
              <w:rPr>
                <w:sz w:val="22"/>
                <w:szCs w:val="22"/>
              </w:rPr>
              <w:t xml:space="preserve"> стандарт Р</w:t>
            </w:r>
            <w:r w:rsidR="00396A5F" w:rsidRPr="00396A5F">
              <w:rPr>
                <w:sz w:val="22"/>
                <w:szCs w:val="22"/>
              </w:rPr>
              <w:t>Ф</w:t>
            </w:r>
            <w:r w:rsidRPr="00396A5F">
              <w:rPr>
                <w:sz w:val="22"/>
                <w:szCs w:val="22"/>
              </w:rPr>
              <w:t xml:space="preserve"> ГОСТ 52888-2007 «Социал</w:t>
            </w:r>
            <w:r w:rsidRPr="00396A5F">
              <w:rPr>
                <w:sz w:val="22"/>
                <w:szCs w:val="22"/>
              </w:rPr>
              <w:t>ь</w:t>
            </w:r>
            <w:r w:rsidRPr="00396A5F">
              <w:rPr>
                <w:sz w:val="22"/>
                <w:szCs w:val="22"/>
              </w:rPr>
              <w:t>ное обслуживание насел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>ния», социальные услуги д</w:t>
            </w:r>
            <w:r w:rsidRPr="00396A5F">
              <w:rPr>
                <w:sz w:val="22"/>
                <w:szCs w:val="22"/>
              </w:rPr>
              <w:t>е</w:t>
            </w:r>
            <w:r w:rsidRPr="00396A5F">
              <w:rPr>
                <w:sz w:val="22"/>
                <w:szCs w:val="22"/>
              </w:rPr>
              <w:t>тям  01.01.2009;</w:t>
            </w:r>
          </w:p>
          <w:p w:rsidR="00A31A48" w:rsidRPr="00396A5F" w:rsidRDefault="00A31A48" w:rsidP="00396A5F">
            <w:pPr>
              <w:pStyle w:val="Default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>Постановления Правительс</w:t>
            </w:r>
            <w:r w:rsidRPr="00396A5F">
              <w:rPr>
                <w:sz w:val="22"/>
                <w:szCs w:val="22"/>
              </w:rPr>
              <w:t>т</w:t>
            </w:r>
            <w:r w:rsidRPr="00396A5F">
              <w:rPr>
                <w:sz w:val="22"/>
                <w:szCs w:val="22"/>
              </w:rPr>
              <w:t>ва Самарской области от 13.11.2009 № 600 «Об уст</w:t>
            </w:r>
            <w:r w:rsidRPr="00396A5F">
              <w:rPr>
                <w:sz w:val="22"/>
                <w:szCs w:val="22"/>
              </w:rPr>
              <w:t>а</w:t>
            </w:r>
            <w:r w:rsidRPr="00396A5F">
              <w:rPr>
                <w:sz w:val="22"/>
                <w:szCs w:val="22"/>
              </w:rPr>
              <w:t>новлении отдельных расхо</w:t>
            </w:r>
            <w:r w:rsidRPr="00396A5F">
              <w:rPr>
                <w:sz w:val="22"/>
                <w:szCs w:val="22"/>
              </w:rPr>
              <w:t>д</w:t>
            </w:r>
            <w:r w:rsidRPr="00396A5F">
              <w:rPr>
                <w:sz w:val="22"/>
                <w:szCs w:val="22"/>
              </w:rPr>
              <w:t>ных обязательств Самарской области по отдыху и озд</w:t>
            </w:r>
            <w:r w:rsidRPr="00396A5F">
              <w:rPr>
                <w:sz w:val="22"/>
                <w:szCs w:val="22"/>
              </w:rPr>
              <w:t>о</w:t>
            </w:r>
            <w:r w:rsidRPr="00396A5F">
              <w:rPr>
                <w:sz w:val="22"/>
                <w:szCs w:val="22"/>
              </w:rPr>
              <w:t xml:space="preserve">ровлению детей», от </w:t>
            </w:r>
            <w:r w:rsidRPr="00396A5F">
              <w:rPr>
                <w:sz w:val="22"/>
                <w:szCs w:val="22"/>
              </w:rPr>
              <w:lastRenderedPageBreak/>
              <w:t>20.12.2006г № 181 «Об уст</w:t>
            </w:r>
            <w:r w:rsidRPr="00396A5F">
              <w:rPr>
                <w:sz w:val="22"/>
                <w:szCs w:val="22"/>
              </w:rPr>
              <w:t>а</w:t>
            </w:r>
            <w:r w:rsidRPr="00396A5F">
              <w:rPr>
                <w:sz w:val="22"/>
                <w:szCs w:val="22"/>
              </w:rPr>
              <w:t>новлении отдельных расхо</w:t>
            </w:r>
            <w:r w:rsidRPr="00396A5F">
              <w:rPr>
                <w:sz w:val="22"/>
                <w:szCs w:val="22"/>
              </w:rPr>
              <w:t>д</w:t>
            </w:r>
            <w:r w:rsidRPr="00396A5F">
              <w:rPr>
                <w:sz w:val="22"/>
                <w:szCs w:val="22"/>
              </w:rPr>
              <w:t xml:space="preserve">ных обязательства Самарской области»; </w:t>
            </w:r>
          </w:p>
          <w:p w:rsidR="00A31A48" w:rsidRPr="00396A5F" w:rsidRDefault="00396A5F" w:rsidP="00396A5F">
            <w:pPr>
              <w:pStyle w:val="Default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>Приказ</w:t>
            </w:r>
            <w:r w:rsidR="00A31A48" w:rsidRPr="00396A5F">
              <w:rPr>
                <w:sz w:val="22"/>
                <w:szCs w:val="22"/>
              </w:rPr>
              <w:t xml:space="preserve">  Министерства здр</w:t>
            </w:r>
            <w:r w:rsidR="00A31A48" w:rsidRPr="00396A5F">
              <w:rPr>
                <w:sz w:val="22"/>
                <w:szCs w:val="22"/>
              </w:rPr>
              <w:t>а</w:t>
            </w:r>
            <w:r w:rsidR="00A31A48" w:rsidRPr="00396A5F">
              <w:rPr>
                <w:sz w:val="22"/>
                <w:szCs w:val="22"/>
              </w:rPr>
              <w:t>воохранения и социального развития Самарской области от 21.01.2011 г. № 64;</w:t>
            </w:r>
          </w:p>
          <w:p w:rsidR="00A31A48" w:rsidRPr="00396A5F" w:rsidRDefault="00A31A48" w:rsidP="00396A5F">
            <w:pPr>
              <w:pStyle w:val="Default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>Реестр перечня государс</w:t>
            </w:r>
            <w:r w:rsidRPr="00396A5F">
              <w:rPr>
                <w:sz w:val="22"/>
                <w:szCs w:val="22"/>
              </w:rPr>
              <w:t>т</w:t>
            </w:r>
            <w:r w:rsidRPr="00396A5F">
              <w:rPr>
                <w:sz w:val="22"/>
                <w:szCs w:val="22"/>
              </w:rPr>
              <w:t>венных социальных услуг службы семьи и демограф</w:t>
            </w:r>
            <w:r w:rsidRPr="00396A5F">
              <w:rPr>
                <w:sz w:val="22"/>
                <w:szCs w:val="22"/>
              </w:rPr>
              <w:t>и</w:t>
            </w:r>
            <w:r w:rsidRPr="00396A5F">
              <w:rPr>
                <w:sz w:val="22"/>
                <w:szCs w:val="22"/>
              </w:rPr>
              <w:t>ческого развития Самарской области, утвержденны</w:t>
            </w:r>
            <w:r w:rsidR="00396A5F" w:rsidRPr="00396A5F">
              <w:rPr>
                <w:sz w:val="22"/>
                <w:szCs w:val="22"/>
              </w:rPr>
              <w:t>й</w:t>
            </w:r>
            <w:r w:rsidRPr="00396A5F">
              <w:rPr>
                <w:sz w:val="22"/>
                <w:szCs w:val="22"/>
              </w:rPr>
              <w:t xml:space="preserve"> ра</w:t>
            </w:r>
            <w:r w:rsidRPr="00396A5F">
              <w:rPr>
                <w:sz w:val="22"/>
                <w:szCs w:val="22"/>
              </w:rPr>
              <w:t>с</w:t>
            </w:r>
            <w:r w:rsidRPr="00396A5F">
              <w:rPr>
                <w:sz w:val="22"/>
                <w:szCs w:val="22"/>
              </w:rPr>
              <w:t xml:space="preserve">поряжением от 20.08.2007 г. Министерства по вопросам семьи и демографического развития Самарской области; </w:t>
            </w:r>
          </w:p>
          <w:p w:rsidR="00A31A48" w:rsidRPr="00396A5F" w:rsidRDefault="00A31A48" w:rsidP="00396A5F">
            <w:pPr>
              <w:pStyle w:val="Default"/>
              <w:jc w:val="both"/>
              <w:rPr>
                <w:sz w:val="22"/>
                <w:szCs w:val="22"/>
              </w:rPr>
            </w:pPr>
            <w:r w:rsidRPr="00396A5F">
              <w:rPr>
                <w:sz w:val="22"/>
                <w:szCs w:val="22"/>
              </w:rPr>
              <w:t>Положение К</w:t>
            </w:r>
            <w:r w:rsidR="00396A5F" w:rsidRPr="00396A5F">
              <w:rPr>
                <w:sz w:val="22"/>
                <w:szCs w:val="22"/>
              </w:rPr>
              <w:t>СМиД</w:t>
            </w:r>
            <w:r w:rsidRPr="00396A5F">
              <w:rPr>
                <w:sz w:val="22"/>
                <w:szCs w:val="22"/>
              </w:rPr>
              <w:t xml:space="preserve"> админ</w:t>
            </w:r>
            <w:r w:rsidRPr="00396A5F">
              <w:rPr>
                <w:sz w:val="22"/>
                <w:szCs w:val="22"/>
              </w:rPr>
              <w:t>и</w:t>
            </w:r>
            <w:r w:rsidRPr="00396A5F">
              <w:rPr>
                <w:sz w:val="22"/>
                <w:szCs w:val="22"/>
              </w:rPr>
              <w:t>страции городского округа Чапаевск  утвержденн</w:t>
            </w:r>
            <w:r w:rsidR="00396A5F" w:rsidRPr="00396A5F">
              <w:rPr>
                <w:sz w:val="22"/>
                <w:szCs w:val="22"/>
              </w:rPr>
              <w:t>ое</w:t>
            </w:r>
            <w:r w:rsidRPr="00396A5F">
              <w:rPr>
                <w:sz w:val="22"/>
                <w:szCs w:val="22"/>
              </w:rPr>
              <w:t xml:space="preserve"> П</w:t>
            </w:r>
            <w:r w:rsidRPr="00396A5F">
              <w:rPr>
                <w:sz w:val="22"/>
                <w:szCs w:val="22"/>
              </w:rPr>
              <w:t>о</w:t>
            </w:r>
            <w:r w:rsidRPr="00396A5F">
              <w:rPr>
                <w:sz w:val="22"/>
                <w:szCs w:val="22"/>
              </w:rPr>
              <w:t>становлением Чапаевской городской Думы от 30.11.2005г. за                      № 48-ЧД.</w:t>
            </w:r>
          </w:p>
          <w:p w:rsidR="00A31A48" w:rsidRDefault="00A31A48" w:rsidP="00772643">
            <w:pPr>
              <w:widowControl w:val="0"/>
              <w:shd w:val="clear" w:color="auto" w:fill="FFFFFF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6" w:type="dxa"/>
            <w:gridSpan w:val="6"/>
          </w:tcPr>
          <w:p w:rsidR="00A31A48" w:rsidRDefault="00396A5F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41022A" w:rsidRPr="0041022A" w:rsidRDefault="0041022A" w:rsidP="0041022A">
            <w:pPr>
              <w:pStyle w:val="Default"/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446100, 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марская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ласть, </w:t>
            </w:r>
            <w:r w:rsidRPr="0041022A">
              <w:rPr>
                <w:sz w:val="22"/>
                <w:szCs w:val="22"/>
              </w:rPr>
              <w:t>г. Ч</w:t>
            </w:r>
            <w:r w:rsidRPr="0041022A">
              <w:rPr>
                <w:sz w:val="22"/>
                <w:szCs w:val="22"/>
              </w:rPr>
              <w:t>а</w:t>
            </w:r>
            <w:r w:rsidRPr="0041022A">
              <w:rPr>
                <w:sz w:val="22"/>
                <w:szCs w:val="22"/>
              </w:rPr>
              <w:t>паевск, ул. Куйбышева, 12-а. Ко</w:t>
            </w:r>
            <w:r w:rsidRPr="0041022A">
              <w:rPr>
                <w:sz w:val="22"/>
                <w:szCs w:val="22"/>
              </w:rPr>
              <w:t>н</w:t>
            </w:r>
            <w:r w:rsidRPr="0041022A">
              <w:rPr>
                <w:sz w:val="22"/>
                <w:szCs w:val="22"/>
              </w:rPr>
              <w:t>тактный т</w:t>
            </w:r>
            <w:r w:rsidRPr="0041022A">
              <w:rPr>
                <w:sz w:val="22"/>
                <w:szCs w:val="22"/>
              </w:rPr>
              <w:t>е</w:t>
            </w:r>
            <w:r w:rsidRPr="0041022A">
              <w:rPr>
                <w:sz w:val="22"/>
                <w:szCs w:val="22"/>
              </w:rPr>
              <w:t xml:space="preserve">лефон /факс: 8(84639) 24347. </w:t>
            </w:r>
          </w:p>
          <w:p w:rsidR="0041022A" w:rsidRPr="0041022A" w:rsidRDefault="0041022A" w:rsidP="0041022A">
            <w:pPr>
              <w:pStyle w:val="Default"/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  <w:r w:rsidRPr="0041022A">
              <w:rPr>
                <w:sz w:val="22"/>
                <w:szCs w:val="22"/>
              </w:rPr>
              <w:t>Социальный портал услуг Министе</w:t>
            </w:r>
            <w:r w:rsidRPr="0041022A">
              <w:rPr>
                <w:sz w:val="22"/>
                <w:szCs w:val="22"/>
              </w:rPr>
              <w:t>р</w:t>
            </w:r>
            <w:r w:rsidRPr="0041022A">
              <w:rPr>
                <w:sz w:val="22"/>
                <w:szCs w:val="22"/>
              </w:rPr>
              <w:t>ства здрав</w:t>
            </w:r>
            <w:r w:rsidRPr="0041022A">
              <w:rPr>
                <w:sz w:val="22"/>
                <w:szCs w:val="22"/>
              </w:rPr>
              <w:t>о</w:t>
            </w:r>
            <w:r w:rsidRPr="0041022A">
              <w:rPr>
                <w:sz w:val="22"/>
                <w:szCs w:val="22"/>
              </w:rPr>
              <w:t xml:space="preserve">охранения и социального развития Самарской области – </w:t>
            </w:r>
            <w:r w:rsidRPr="0041022A">
              <w:rPr>
                <w:sz w:val="22"/>
                <w:szCs w:val="22"/>
                <w:lang w:val="en-US"/>
              </w:rPr>
              <w:t>http</w:t>
            </w:r>
            <w:r w:rsidRPr="0041022A">
              <w:rPr>
                <w:sz w:val="22"/>
                <w:szCs w:val="22"/>
              </w:rPr>
              <w:t xml:space="preserve">: </w:t>
            </w:r>
            <w:r w:rsidRPr="0041022A">
              <w:rPr>
                <w:sz w:val="22"/>
                <w:szCs w:val="22"/>
                <w:lang w:val="en-US"/>
              </w:rPr>
              <w:t>suprema</w:t>
            </w:r>
            <w:r w:rsidRPr="0041022A">
              <w:rPr>
                <w:sz w:val="22"/>
                <w:szCs w:val="22"/>
              </w:rPr>
              <w:t xml:space="preserve">63. </w:t>
            </w:r>
            <w:r w:rsidRPr="0041022A">
              <w:rPr>
                <w:sz w:val="22"/>
                <w:szCs w:val="22"/>
                <w:lang w:val="en-US"/>
              </w:rPr>
              <w:lastRenderedPageBreak/>
              <w:t>ru</w:t>
            </w:r>
            <w:r w:rsidRPr="0041022A">
              <w:rPr>
                <w:sz w:val="22"/>
                <w:szCs w:val="22"/>
              </w:rPr>
              <w:t xml:space="preserve">. </w:t>
            </w:r>
          </w:p>
          <w:p w:rsidR="00A31A48" w:rsidRPr="00726CE2" w:rsidRDefault="00A31A48" w:rsidP="004A431B">
            <w:pPr>
              <w:widowControl w:val="0"/>
              <w:shd w:val="clear" w:color="auto" w:fill="FFFFFF"/>
              <w:tabs>
                <w:tab w:val="left" w:pos="900"/>
              </w:tabs>
              <w:adjustRightInd w:val="0"/>
              <w:spacing w:before="4"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7" w:type="dxa"/>
            <w:gridSpan w:val="4"/>
          </w:tcPr>
          <w:p w:rsidR="00A31A48" w:rsidRPr="00726CE2" w:rsidRDefault="00A31A48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4A431B" w:rsidRPr="00726CE2" w:rsidTr="003C1F72">
        <w:tc>
          <w:tcPr>
            <w:tcW w:w="15417" w:type="dxa"/>
            <w:gridSpan w:val="31"/>
          </w:tcPr>
          <w:p w:rsidR="00E1326E" w:rsidRDefault="00E1326E" w:rsidP="005C67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1326E" w:rsidRPr="003022FB" w:rsidRDefault="00E1326E" w:rsidP="005C67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2F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Муниципальные услуги, предоставляемые  муниципальными учреждениями городского округа Чапаевск</w:t>
            </w:r>
          </w:p>
          <w:p w:rsidR="004A431B" w:rsidRPr="00726CE2" w:rsidRDefault="004A431B" w:rsidP="005C67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F95" w:rsidRPr="00C926C9" w:rsidTr="003C1F72">
        <w:tc>
          <w:tcPr>
            <w:tcW w:w="15417" w:type="dxa"/>
            <w:gridSpan w:val="31"/>
          </w:tcPr>
          <w:p w:rsidR="00552F95" w:rsidRPr="00F63D61" w:rsidRDefault="00552F95" w:rsidP="0055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жилищно-коммунальной сфере</w:t>
            </w:r>
          </w:p>
        </w:tc>
      </w:tr>
      <w:tr w:rsidR="00552F95" w:rsidRPr="00C926C9" w:rsidTr="003C1F72">
        <w:tc>
          <w:tcPr>
            <w:tcW w:w="15417" w:type="dxa"/>
            <w:gridSpan w:val="31"/>
          </w:tcPr>
          <w:p w:rsidR="00552F95" w:rsidRPr="00F63D61" w:rsidRDefault="00552F95" w:rsidP="00AE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 муниципальное  учреждение «Управление жилищно-коммунального хозяйства»</w:t>
            </w:r>
          </w:p>
        </w:tc>
      </w:tr>
      <w:tr w:rsidR="00552F95" w:rsidRPr="00C926C9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552F95" w:rsidRPr="00C926C9" w:rsidRDefault="00302BC4" w:rsidP="00B47E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7E32">
              <w:rPr>
                <w:rFonts w:ascii="Times New Roman" w:hAnsi="Times New Roman" w:cs="Times New Roman"/>
              </w:rPr>
              <w:t>1</w:t>
            </w:r>
            <w:r w:rsidR="003022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552F95" w:rsidRPr="00114D19" w:rsidRDefault="00BC6D47" w:rsidP="00841BA6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114D19">
              <w:rPr>
                <w:b w:val="0"/>
                <w:sz w:val="22"/>
                <w:szCs w:val="22"/>
              </w:rPr>
              <w:t>Предоставле</w:t>
            </w:r>
            <w:r w:rsidR="00F63D61">
              <w:rPr>
                <w:b w:val="0"/>
                <w:sz w:val="22"/>
                <w:szCs w:val="22"/>
              </w:rPr>
              <w:t>-</w:t>
            </w:r>
            <w:r w:rsidRPr="00114D19">
              <w:rPr>
                <w:b w:val="0"/>
                <w:sz w:val="22"/>
                <w:szCs w:val="22"/>
              </w:rPr>
              <w:t>ние инфор</w:t>
            </w:r>
            <w:r w:rsidR="00F63D61">
              <w:rPr>
                <w:b w:val="0"/>
                <w:sz w:val="22"/>
                <w:szCs w:val="22"/>
              </w:rPr>
              <w:t>-</w:t>
            </w:r>
            <w:r w:rsidRPr="00114D19">
              <w:rPr>
                <w:b w:val="0"/>
                <w:sz w:val="22"/>
                <w:szCs w:val="22"/>
              </w:rPr>
              <w:t>мации о п</w:t>
            </w:r>
            <w:r w:rsidRPr="00114D19">
              <w:rPr>
                <w:b w:val="0"/>
                <w:sz w:val="22"/>
                <w:szCs w:val="22"/>
              </w:rPr>
              <w:t>о</w:t>
            </w:r>
            <w:r w:rsidRPr="00114D19">
              <w:rPr>
                <w:b w:val="0"/>
                <w:sz w:val="22"/>
                <w:szCs w:val="22"/>
              </w:rPr>
              <w:t>рядке пр</w:t>
            </w:r>
            <w:r w:rsidRPr="00114D19">
              <w:rPr>
                <w:b w:val="0"/>
                <w:sz w:val="22"/>
                <w:szCs w:val="22"/>
              </w:rPr>
              <w:t>е</w:t>
            </w:r>
            <w:r w:rsidRPr="00114D19">
              <w:rPr>
                <w:b w:val="0"/>
                <w:sz w:val="22"/>
                <w:szCs w:val="22"/>
              </w:rPr>
              <w:t>доставления жилищно-коммуналь</w:t>
            </w:r>
            <w:r w:rsidR="00114D19">
              <w:rPr>
                <w:b w:val="0"/>
                <w:sz w:val="22"/>
                <w:szCs w:val="22"/>
              </w:rPr>
              <w:t>-</w:t>
            </w:r>
            <w:r w:rsidRPr="00114D19">
              <w:rPr>
                <w:b w:val="0"/>
                <w:sz w:val="22"/>
                <w:szCs w:val="22"/>
              </w:rPr>
              <w:t>ных услуг населению</w:t>
            </w:r>
          </w:p>
        </w:tc>
        <w:tc>
          <w:tcPr>
            <w:tcW w:w="1557" w:type="dxa"/>
            <w:gridSpan w:val="2"/>
          </w:tcPr>
          <w:p w:rsidR="00474F6D" w:rsidRPr="00C926C9" w:rsidRDefault="00474F6D" w:rsidP="00474F6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hAnsi="Times New Roman" w:cs="Times New Roman"/>
                <w:color w:val="000000"/>
              </w:rPr>
              <w:t>Муниципаль-ное учреж-дение «Управление жилищно-коммунал</w:t>
            </w:r>
            <w:r w:rsidRPr="00C926C9">
              <w:rPr>
                <w:rFonts w:ascii="Times New Roman" w:hAnsi="Times New Roman" w:cs="Times New Roman"/>
                <w:color w:val="000000"/>
              </w:rPr>
              <w:t>ь</w:t>
            </w:r>
            <w:r w:rsidRPr="00C926C9">
              <w:rPr>
                <w:rFonts w:ascii="Times New Roman" w:hAnsi="Times New Roman" w:cs="Times New Roman"/>
                <w:color w:val="000000"/>
              </w:rPr>
              <w:t>ного хозяйс</w:t>
            </w:r>
            <w:r w:rsidRPr="00C926C9">
              <w:rPr>
                <w:rFonts w:ascii="Times New Roman" w:hAnsi="Times New Roman" w:cs="Times New Roman"/>
                <w:color w:val="000000"/>
              </w:rPr>
              <w:t>т</w:t>
            </w:r>
            <w:r w:rsidRPr="00C926C9">
              <w:rPr>
                <w:rFonts w:ascii="Times New Roman" w:hAnsi="Times New Roman" w:cs="Times New Roman"/>
                <w:color w:val="000000"/>
              </w:rPr>
              <w:t>ва»</w:t>
            </w:r>
          </w:p>
          <w:p w:rsidR="00552F95" w:rsidRPr="00C926C9" w:rsidRDefault="00552F95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gridSpan w:val="2"/>
          </w:tcPr>
          <w:p w:rsidR="00BC6D47" w:rsidRPr="00C926C9" w:rsidRDefault="00114D19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BC6D47" w:rsidRPr="00C926C9">
              <w:rPr>
                <w:sz w:val="22"/>
                <w:szCs w:val="22"/>
              </w:rPr>
              <w:t>дминистр</w:t>
            </w:r>
            <w:r w:rsidR="00BC6D47" w:rsidRPr="00C926C9">
              <w:rPr>
                <w:sz w:val="22"/>
                <w:szCs w:val="22"/>
              </w:rPr>
              <w:t>а</w:t>
            </w:r>
            <w:r w:rsidR="00BC6D47" w:rsidRPr="00C926C9">
              <w:rPr>
                <w:sz w:val="22"/>
                <w:szCs w:val="22"/>
              </w:rPr>
              <w:t>тивные проц</w:t>
            </w:r>
            <w:r w:rsidR="00BC6D47" w:rsidRPr="00C926C9">
              <w:rPr>
                <w:sz w:val="22"/>
                <w:szCs w:val="22"/>
              </w:rPr>
              <w:t>е</w:t>
            </w:r>
            <w:r w:rsidR="00BC6D47" w:rsidRPr="00C926C9">
              <w:rPr>
                <w:sz w:val="22"/>
                <w:szCs w:val="22"/>
              </w:rPr>
              <w:t>дуры:</w:t>
            </w:r>
          </w:p>
          <w:p w:rsidR="00BC6D47" w:rsidRPr="00C926C9" w:rsidRDefault="00114D19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6D47" w:rsidRPr="00C926C9">
              <w:rPr>
                <w:sz w:val="22"/>
                <w:szCs w:val="22"/>
              </w:rPr>
              <w:t xml:space="preserve">прием и </w:t>
            </w:r>
            <w:r>
              <w:rPr>
                <w:sz w:val="22"/>
                <w:szCs w:val="22"/>
              </w:rPr>
              <w:t>реги-</w:t>
            </w:r>
            <w:r w:rsidR="00BC6D47" w:rsidRPr="00C926C9">
              <w:rPr>
                <w:sz w:val="22"/>
                <w:szCs w:val="22"/>
              </w:rPr>
              <w:t>страция запроса (заявления) о предоставлении информации;</w:t>
            </w:r>
          </w:p>
          <w:p w:rsidR="00BC6D47" w:rsidRPr="00C926C9" w:rsidRDefault="00114D19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6D47" w:rsidRPr="00C926C9">
              <w:rPr>
                <w:sz w:val="22"/>
                <w:szCs w:val="22"/>
              </w:rPr>
              <w:t xml:space="preserve">проверка на </w:t>
            </w:r>
            <w:r w:rsidR="00BC6D47" w:rsidRPr="00C926C9">
              <w:rPr>
                <w:sz w:val="22"/>
                <w:szCs w:val="22"/>
              </w:rPr>
              <w:lastRenderedPageBreak/>
              <w:t>правильность заполнения за</w:t>
            </w:r>
            <w:r>
              <w:rPr>
                <w:sz w:val="22"/>
                <w:szCs w:val="22"/>
              </w:rPr>
              <w:t>-</w:t>
            </w:r>
            <w:r w:rsidR="00BC6D47" w:rsidRPr="00C926C9">
              <w:rPr>
                <w:sz w:val="22"/>
                <w:szCs w:val="22"/>
              </w:rPr>
              <w:t>проса (заявле</w:t>
            </w:r>
            <w:r>
              <w:rPr>
                <w:sz w:val="22"/>
                <w:szCs w:val="22"/>
              </w:rPr>
              <w:t>-</w:t>
            </w:r>
            <w:r w:rsidR="00BC6D47" w:rsidRPr="00C926C9">
              <w:rPr>
                <w:sz w:val="22"/>
                <w:szCs w:val="22"/>
              </w:rPr>
              <w:t>ния);</w:t>
            </w:r>
          </w:p>
          <w:p w:rsidR="00BC6D47" w:rsidRPr="00C926C9" w:rsidRDefault="00114D19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6D47" w:rsidRPr="00C926C9">
              <w:rPr>
                <w:sz w:val="22"/>
                <w:szCs w:val="22"/>
              </w:rPr>
              <w:t>рассмотрение заявления;</w:t>
            </w:r>
          </w:p>
          <w:p w:rsidR="00BC6D47" w:rsidRPr="00C926C9" w:rsidRDefault="00114D19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6D47" w:rsidRPr="00C926C9">
              <w:rPr>
                <w:sz w:val="22"/>
                <w:szCs w:val="22"/>
              </w:rPr>
              <w:t>предоставле</w:t>
            </w:r>
            <w:r>
              <w:rPr>
                <w:sz w:val="22"/>
                <w:szCs w:val="22"/>
              </w:rPr>
              <w:t>-</w:t>
            </w:r>
            <w:r w:rsidR="00BC6D47" w:rsidRPr="00C926C9">
              <w:rPr>
                <w:sz w:val="22"/>
                <w:szCs w:val="22"/>
              </w:rPr>
              <w:t>ние информа</w:t>
            </w:r>
            <w:r>
              <w:rPr>
                <w:sz w:val="22"/>
                <w:szCs w:val="22"/>
              </w:rPr>
              <w:t>-</w:t>
            </w:r>
            <w:r w:rsidR="00BC6D47" w:rsidRPr="00C926C9">
              <w:rPr>
                <w:sz w:val="22"/>
                <w:szCs w:val="22"/>
              </w:rPr>
              <w:t>ции устно или отправление ин</w:t>
            </w:r>
            <w:r>
              <w:rPr>
                <w:sz w:val="22"/>
                <w:szCs w:val="22"/>
              </w:rPr>
              <w:t>-</w:t>
            </w:r>
            <w:r w:rsidR="00BC6D47" w:rsidRPr="00C926C9">
              <w:rPr>
                <w:sz w:val="22"/>
                <w:szCs w:val="22"/>
              </w:rPr>
              <w:t>формации по почте.</w:t>
            </w:r>
          </w:p>
          <w:p w:rsidR="00BC6D47" w:rsidRPr="00C926C9" w:rsidRDefault="00BC6D47" w:rsidP="00114D19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Основание</w:t>
            </w:r>
            <w:r w:rsidR="00114D1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ращение заяв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теля</w:t>
            </w:r>
            <w:r w:rsidR="00114D1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52F95" w:rsidRPr="00C926C9" w:rsidRDefault="00114D19" w:rsidP="00114D19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0"/>
              <w:rPr>
                <w:rStyle w:val="FontStyle47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Результат-</w:t>
            </w:r>
            <w:r w:rsidR="00BC6D47" w:rsidRPr="00C926C9">
              <w:rPr>
                <w:rFonts w:ascii="Times New Roman" w:hAnsi="Times New Roman" w:cs="Times New Roman"/>
                <w:sz w:val="22"/>
                <w:szCs w:val="22"/>
              </w:rPr>
              <w:t xml:space="preserve"> письменное или устное инфо</w:t>
            </w:r>
            <w:r w:rsidR="00BC6D47" w:rsidRPr="00C926C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BC6D47" w:rsidRPr="00C926C9">
              <w:rPr>
                <w:rFonts w:ascii="Times New Roman" w:hAnsi="Times New Roman" w:cs="Times New Roman"/>
                <w:sz w:val="22"/>
                <w:szCs w:val="22"/>
              </w:rPr>
              <w:t>мирование за</w:t>
            </w:r>
            <w:r w:rsidR="00BC6D47" w:rsidRPr="00C926C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BC6D47" w:rsidRPr="00C926C9">
              <w:rPr>
                <w:rFonts w:ascii="Times New Roman" w:hAnsi="Times New Roman" w:cs="Times New Roman"/>
                <w:sz w:val="22"/>
                <w:szCs w:val="22"/>
              </w:rPr>
              <w:t>вителей.</w:t>
            </w:r>
          </w:p>
        </w:tc>
        <w:tc>
          <w:tcPr>
            <w:tcW w:w="1492" w:type="dxa"/>
            <w:gridSpan w:val="4"/>
          </w:tcPr>
          <w:p w:rsidR="00BC6D47" w:rsidRPr="00C926C9" w:rsidRDefault="00BC6D47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lastRenderedPageBreak/>
              <w:t>Получател</w:t>
            </w:r>
            <w:r w:rsidR="00114D19">
              <w:rPr>
                <w:sz w:val="22"/>
                <w:szCs w:val="22"/>
              </w:rPr>
              <w:t>и:</w:t>
            </w:r>
            <w:r w:rsidRPr="00C926C9">
              <w:rPr>
                <w:sz w:val="22"/>
                <w:szCs w:val="22"/>
              </w:rPr>
              <w:t xml:space="preserve"> граждане, использу</w:t>
            </w:r>
            <w:r w:rsidRPr="00C926C9">
              <w:rPr>
                <w:sz w:val="22"/>
                <w:szCs w:val="22"/>
              </w:rPr>
              <w:t>ю</w:t>
            </w:r>
            <w:r w:rsidRPr="00C926C9">
              <w:rPr>
                <w:sz w:val="22"/>
                <w:szCs w:val="22"/>
              </w:rPr>
              <w:t>щие жили</w:t>
            </w:r>
            <w:r w:rsidRPr="00C926C9">
              <w:rPr>
                <w:sz w:val="22"/>
                <w:szCs w:val="22"/>
              </w:rPr>
              <w:t>щ</w:t>
            </w:r>
            <w:r w:rsidRPr="00C926C9">
              <w:rPr>
                <w:sz w:val="22"/>
                <w:szCs w:val="22"/>
              </w:rPr>
              <w:t>но-комму</w:t>
            </w:r>
            <w:r w:rsidR="0028005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нальные у</w:t>
            </w:r>
            <w:r w:rsidRPr="00C926C9">
              <w:rPr>
                <w:sz w:val="22"/>
                <w:szCs w:val="22"/>
              </w:rPr>
              <w:t>с</w:t>
            </w:r>
            <w:r w:rsidRPr="00C926C9">
              <w:rPr>
                <w:sz w:val="22"/>
                <w:szCs w:val="22"/>
              </w:rPr>
              <w:t>луги для личных и иных нужд.</w:t>
            </w:r>
          </w:p>
          <w:p w:rsidR="00BC6D47" w:rsidRPr="00C926C9" w:rsidRDefault="00BC6D47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552F95" w:rsidRPr="00C926C9" w:rsidRDefault="00552F95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552F95" w:rsidRPr="00C926C9" w:rsidRDefault="00BC6D47" w:rsidP="00E34F9A">
            <w:pPr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lastRenderedPageBreak/>
              <w:t>Во</w:t>
            </w:r>
            <w:r w:rsidRPr="00C926C9">
              <w:rPr>
                <w:rFonts w:ascii="Times New Roman" w:hAnsi="Times New Roman" w:cs="Times New Roman"/>
              </w:rPr>
              <w:t>з</w:t>
            </w:r>
            <w:r w:rsidRPr="00C926C9">
              <w:rPr>
                <w:rFonts w:ascii="Times New Roman" w:hAnsi="Times New Roman" w:cs="Times New Roman"/>
              </w:rPr>
              <w:t>можно</w:t>
            </w:r>
            <w:r w:rsidR="00E34F9A">
              <w:rPr>
                <w:rFonts w:ascii="Times New Roman" w:hAnsi="Times New Roman" w:cs="Times New Roman"/>
              </w:rPr>
              <w:t xml:space="preserve"> предо</w:t>
            </w:r>
            <w:r w:rsidR="00E34F9A">
              <w:rPr>
                <w:rFonts w:ascii="Times New Roman" w:hAnsi="Times New Roman" w:cs="Times New Roman"/>
              </w:rPr>
              <w:t>с</w:t>
            </w:r>
            <w:r w:rsidR="00E34F9A">
              <w:rPr>
                <w:rFonts w:ascii="Times New Roman" w:hAnsi="Times New Roman" w:cs="Times New Roman"/>
              </w:rPr>
              <w:t>тавле-ние</w:t>
            </w:r>
            <w:r w:rsidRPr="00C926C9">
              <w:rPr>
                <w:rFonts w:ascii="Times New Roman" w:hAnsi="Times New Roman" w:cs="Times New Roman"/>
              </w:rPr>
              <w:t xml:space="preserve"> у</w:t>
            </w:r>
            <w:r w:rsidRPr="00C926C9">
              <w:rPr>
                <w:rFonts w:ascii="Times New Roman" w:hAnsi="Times New Roman" w:cs="Times New Roman"/>
              </w:rPr>
              <w:t>с</w:t>
            </w:r>
            <w:r w:rsidRPr="00C926C9">
              <w:rPr>
                <w:rFonts w:ascii="Times New Roman" w:hAnsi="Times New Roman" w:cs="Times New Roman"/>
              </w:rPr>
              <w:t>луги в эле</w:t>
            </w:r>
            <w:r w:rsidRPr="00C926C9">
              <w:rPr>
                <w:rFonts w:ascii="Times New Roman" w:hAnsi="Times New Roman" w:cs="Times New Roman"/>
              </w:rPr>
              <w:t>к</w:t>
            </w:r>
            <w:r w:rsidRPr="00C926C9">
              <w:rPr>
                <w:rFonts w:ascii="Times New Roman" w:hAnsi="Times New Roman" w:cs="Times New Roman"/>
              </w:rPr>
              <w:t>тро</w:t>
            </w:r>
            <w:r w:rsidRPr="00C926C9">
              <w:rPr>
                <w:rFonts w:ascii="Times New Roman" w:hAnsi="Times New Roman" w:cs="Times New Roman"/>
              </w:rPr>
              <w:t>н</w:t>
            </w:r>
            <w:r w:rsidRPr="00C926C9">
              <w:rPr>
                <w:rFonts w:ascii="Times New Roman" w:hAnsi="Times New Roman" w:cs="Times New Roman"/>
              </w:rPr>
              <w:t xml:space="preserve">ном </w:t>
            </w:r>
            <w:r w:rsidRPr="00C926C9">
              <w:rPr>
                <w:rFonts w:ascii="Times New Roman" w:hAnsi="Times New Roman" w:cs="Times New Roman"/>
              </w:rPr>
              <w:lastRenderedPageBreak/>
              <w:t>виде</w:t>
            </w:r>
          </w:p>
        </w:tc>
        <w:tc>
          <w:tcPr>
            <w:tcW w:w="3043" w:type="dxa"/>
            <w:gridSpan w:val="4"/>
          </w:tcPr>
          <w:p w:rsidR="00BC6D47" w:rsidRPr="00C926C9" w:rsidRDefault="00771E87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ФЗ</w:t>
            </w:r>
            <w:r w:rsidR="00BC6D47" w:rsidRPr="00C926C9">
              <w:rPr>
                <w:sz w:val="22"/>
                <w:szCs w:val="22"/>
              </w:rPr>
              <w:t xml:space="preserve"> от 06.10.2003 № 131-ФЗ «Об общих принципах орг</w:t>
            </w:r>
            <w:r w:rsidR="00BC6D47" w:rsidRPr="00C926C9">
              <w:rPr>
                <w:sz w:val="22"/>
                <w:szCs w:val="22"/>
              </w:rPr>
              <w:t>а</w:t>
            </w:r>
            <w:r w:rsidR="00BC6D47" w:rsidRPr="00C926C9">
              <w:rPr>
                <w:sz w:val="22"/>
                <w:szCs w:val="22"/>
              </w:rPr>
              <w:t>низации местного сам</w:t>
            </w:r>
            <w:r w:rsidR="00BC6D47" w:rsidRPr="00C926C9">
              <w:rPr>
                <w:sz w:val="22"/>
                <w:szCs w:val="22"/>
              </w:rPr>
              <w:t>о</w:t>
            </w:r>
            <w:r w:rsidR="00BC6D47" w:rsidRPr="00C926C9">
              <w:rPr>
                <w:sz w:val="22"/>
                <w:szCs w:val="22"/>
              </w:rPr>
              <w:t>управления в Российской Федерации»</w:t>
            </w:r>
            <w:r w:rsidR="00E34F9A">
              <w:rPr>
                <w:sz w:val="22"/>
                <w:szCs w:val="22"/>
              </w:rPr>
              <w:t>;</w:t>
            </w:r>
            <w:r w:rsidR="00E34F9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ФЗ</w:t>
            </w:r>
            <w:r w:rsidR="00BC6D47" w:rsidRPr="00C926C9">
              <w:rPr>
                <w:sz w:val="22"/>
                <w:szCs w:val="22"/>
              </w:rPr>
              <w:t xml:space="preserve"> от 29.12.2004 № 188-ФЗ «Жилищн</w:t>
            </w:r>
            <w:r w:rsidR="00E34F9A">
              <w:rPr>
                <w:sz w:val="22"/>
                <w:szCs w:val="22"/>
              </w:rPr>
              <w:t>ый кодекс Росси</w:t>
            </w:r>
            <w:r w:rsidR="00E34F9A">
              <w:rPr>
                <w:sz w:val="22"/>
                <w:szCs w:val="22"/>
              </w:rPr>
              <w:t>й</w:t>
            </w:r>
            <w:r w:rsidR="00E34F9A">
              <w:rPr>
                <w:sz w:val="22"/>
                <w:szCs w:val="22"/>
              </w:rPr>
              <w:t>ской Федерации»;</w:t>
            </w:r>
            <w:r w:rsidR="00E34F9A">
              <w:rPr>
                <w:sz w:val="22"/>
                <w:szCs w:val="22"/>
              </w:rPr>
              <w:br/>
            </w:r>
            <w:r w:rsidR="00BC6D47" w:rsidRPr="00C926C9">
              <w:rPr>
                <w:sz w:val="22"/>
                <w:szCs w:val="22"/>
              </w:rPr>
              <w:t>Постановление Правительс</w:t>
            </w:r>
            <w:r w:rsidR="00BC6D47" w:rsidRPr="00C926C9">
              <w:rPr>
                <w:sz w:val="22"/>
                <w:szCs w:val="22"/>
              </w:rPr>
              <w:t>т</w:t>
            </w:r>
            <w:r w:rsidR="00BC6D47" w:rsidRPr="00C926C9">
              <w:rPr>
                <w:sz w:val="22"/>
                <w:szCs w:val="22"/>
              </w:rPr>
              <w:lastRenderedPageBreak/>
              <w:t>ва РФ от 06.05.2011№ 354 «О предоставлении коммунал</w:t>
            </w:r>
            <w:r w:rsidR="00BC6D47" w:rsidRPr="00C926C9">
              <w:rPr>
                <w:sz w:val="22"/>
                <w:szCs w:val="22"/>
              </w:rPr>
              <w:t>ь</w:t>
            </w:r>
            <w:r w:rsidR="00BC6D47" w:rsidRPr="00C926C9">
              <w:rPr>
                <w:sz w:val="22"/>
                <w:szCs w:val="22"/>
              </w:rPr>
              <w:t>ных услуг собственникам и пользователям помещений в многоквартирных домах и жилых домов»;</w:t>
            </w:r>
          </w:p>
          <w:p w:rsidR="00BC6D47" w:rsidRPr="00C926C9" w:rsidRDefault="00771E87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ФЗ</w:t>
            </w:r>
            <w:r w:rsidR="00BC6D47" w:rsidRPr="00C926C9">
              <w:rPr>
                <w:sz w:val="22"/>
                <w:szCs w:val="22"/>
              </w:rPr>
              <w:t xml:space="preserve"> от 02.05.2006 № 59-ФЗ «О порядке рассмотрения обр</w:t>
            </w:r>
            <w:r w:rsidR="00BC6D47" w:rsidRPr="00C926C9">
              <w:rPr>
                <w:sz w:val="22"/>
                <w:szCs w:val="22"/>
              </w:rPr>
              <w:t>а</w:t>
            </w:r>
            <w:r w:rsidR="00BC6D47" w:rsidRPr="00C926C9">
              <w:rPr>
                <w:sz w:val="22"/>
                <w:szCs w:val="22"/>
              </w:rPr>
              <w:t>щений граждан Российской Федерации»</w:t>
            </w:r>
            <w:r w:rsidR="00E34F9A">
              <w:rPr>
                <w:sz w:val="22"/>
                <w:szCs w:val="22"/>
              </w:rPr>
              <w:t>;</w:t>
            </w:r>
          </w:p>
          <w:p w:rsidR="00E34F9A" w:rsidRDefault="00BC6D47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Устав </w:t>
            </w:r>
            <w:r w:rsidR="00E34F9A">
              <w:rPr>
                <w:sz w:val="22"/>
                <w:szCs w:val="22"/>
              </w:rPr>
              <w:t>МУ</w:t>
            </w:r>
          </w:p>
          <w:p w:rsidR="00BC6D47" w:rsidRPr="00C926C9" w:rsidRDefault="00BC6D47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«Управление жилищно-ком</w:t>
            </w:r>
            <w:r w:rsidR="00E34F9A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мунального хозяйства» а</w:t>
            </w:r>
            <w:r w:rsidRPr="00C926C9">
              <w:rPr>
                <w:sz w:val="22"/>
                <w:szCs w:val="22"/>
              </w:rPr>
              <w:t>д</w:t>
            </w:r>
            <w:r w:rsidRPr="00C926C9">
              <w:rPr>
                <w:sz w:val="22"/>
                <w:szCs w:val="22"/>
              </w:rPr>
              <w:t>министрации городского о</w:t>
            </w:r>
            <w:r w:rsidRPr="00C926C9">
              <w:rPr>
                <w:sz w:val="22"/>
                <w:szCs w:val="22"/>
              </w:rPr>
              <w:t>к</w:t>
            </w:r>
            <w:r w:rsidRPr="00C926C9">
              <w:rPr>
                <w:sz w:val="22"/>
                <w:szCs w:val="22"/>
              </w:rPr>
              <w:t>руга Чапаевск</w:t>
            </w:r>
            <w:r w:rsidR="00E34F9A">
              <w:rPr>
                <w:sz w:val="22"/>
                <w:szCs w:val="22"/>
              </w:rPr>
              <w:t>,</w:t>
            </w:r>
            <w:r w:rsidRPr="00C926C9">
              <w:rPr>
                <w:sz w:val="22"/>
                <w:szCs w:val="22"/>
              </w:rPr>
              <w:t xml:space="preserve"> утвержден решением К</w:t>
            </w:r>
            <w:r w:rsidR="00280056">
              <w:rPr>
                <w:sz w:val="22"/>
                <w:szCs w:val="22"/>
              </w:rPr>
              <w:t>УМИ</w:t>
            </w:r>
            <w:r w:rsidRPr="00C926C9">
              <w:rPr>
                <w:sz w:val="22"/>
                <w:szCs w:val="22"/>
              </w:rPr>
              <w:t xml:space="preserve"> админис</w:t>
            </w:r>
            <w:r w:rsidRPr="00C926C9">
              <w:rPr>
                <w:sz w:val="22"/>
                <w:szCs w:val="22"/>
              </w:rPr>
              <w:t>т</w:t>
            </w:r>
            <w:r w:rsidRPr="00C926C9">
              <w:rPr>
                <w:sz w:val="22"/>
                <w:szCs w:val="22"/>
              </w:rPr>
              <w:t>рации городского округа Ч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паевск от 29.01.2008г.№ 30.</w:t>
            </w:r>
          </w:p>
          <w:p w:rsidR="00552F95" w:rsidRPr="00C926C9" w:rsidRDefault="00552F95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  <w:gridSpan w:val="6"/>
          </w:tcPr>
          <w:p w:rsidR="00552F95" w:rsidRPr="00C926C9" w:rsidRDefault="00F2709D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552F95" w:rsidRPr="00C926C9" w:rsidRDefault="00552F95" w:rsidP="00E34F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446100, С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марская о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 xml:space="preserve">ласть, </w:t>
            </w:r>
            <w:r w:rsidR="00E34F9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Чапаевск, ул. Проле</w:t>
            </w:r>
            <w:r w:rsidR="00E34F9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тарская,</w:t>
            </w:r>
            <w:r w:rsidR="00E34F9A">
              <w:rPr>
                <w:rFonts w:ascii="Times New Roman" w:hAnsi="Times New Roman" w:cs="Times New Roman"/>
                <w:sz w:val="22"/>
                <w:szCs w:val="22"/>
              </w:rPr>
              <w:t xml:space="preserve"> д.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E34F9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52F95" w:rsidRPr="00C926C9" w:rsidRDefault="00E34F9A" w:rsidP="00E34F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8(84639)</w:t>
            </w:r>
            <w:r w:rsidR="00552F95" w:rsidRPr="00C926C9">
              <w:rPr>
                <w:rFonts w:ascii="Times New Roman" w:hAnsi="Times New Roman" w:cs="Times New Roman"/>
                <w:sz w:val="22"/>
                <w:szCs w:val="22"/>
              </w:rPr>
              <w:t>2-53-95</w:t>
            </w:r>
          </w:p>
          <w:p w:rsidR="00552F95" w:rsidRPr="00C926C9" w:rsidRDefault="00552F95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552F95" w:rsidRPr="00C926C9" w:rsidRDefault="00552F95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C80157" w:rsidRPr="00C926C9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C80157" w:rsidRPr="00C926C9" w:rsidRDefault="00302BC4" w:rsidP="00B47E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B47E32">
              <w:rPr>
                <w:rFonts w:ascii="Times New Roman" w:hAnsi="Times New Roman" w:cs="Times New Roman"/>
              </w:rPr>
              <w:t>2</w:t>
            </w:r>
            <w:r w:rsidR="003022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C80157" w:rsidRPr="00EE593F" w:rsidRDefault="00EE593F" w:rsidP="00EE593F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pacing w:val="1"/>
                <w:sz w:val="22"/>
                <w:szCs w:val="22"/>
              </w:rPr>
              <w:t>П</w:t>
            </w:r>
            <w:r w:rsidR="00C80157" w:rsidRPr="00EE593F">
              <w:rPr>
                <w:b w:val="0"/>
                <w:color w:val="000000"/>
                <w:spacing w:val="1"/>
                <w:sz w:val="22"/>
                <w:szCs w:val="22"/>
              </w:rPr>
              <w:t>рием   до</w:t>
            </w:r>
            <w:r>
              <w:rPr>
                <w:b w:val="0"/>
                <w:color w:val="000000"/>
                <w:spacing w:val="1"/>
                <w:sz w:val="22"/>
                <w:szCs w:val="22"/>
              </w:rPr>
              <w:t>-</w:t>
            </w:r>
            <w:r w:rsidR="00C80157" w:rsidRPr="00EE593F">
              <w:rPr>
                <w:b w:val="0"/>
                <w:color w:val="000000"/>
                <w:spacing w:val="1"/>
                <w:sz w:val="22"/>
                <w:szCs w:val="22"/>
              </w:rPr>
              <w:t>кументов   для    поста</w:t>
            </w:r>
            <w:r>
              <w:rPr>
                <w:b w:val="0"/>
                <w:color w:val="000000"/>
                <w:spacing w:val="1"/>
                <w:sz w:val="22"/>
                <w:szCs w:val="22"/>
              </w:rPr>
              <w:t>-</w:t>
            </w:r>
            <w:r w:rsidR="00C80157" w:rsidRPr="00EE593F">
              <w:rPr>
                <w:b w:val="0"/>
                <w:color w:val="000000"/>
                <w:spacing w:val="1"/>
                <w:sz w:val="22"/>
                <w:szCs w:val="22"/>
              </w:rPr>
              <w:t>новки    на</w:t>
            </w:r>
            <w:r w:rsidR="00C80157" w:rsidRPr="00EE593F">
              <w:rPr>
                <w:b w:val="0"/>
                <w:color w:val="000000"/>
                <w:spacing w:val="-1"/>
                <w:sz w:val="22"/>
                <w:szCs w:val="22"/>
              </w:rPr>
              <w:t xml:space="preserve"> рег</w:t>
            </w:r>
            <w:r>
              <w:rPr>
                <w:b w:val="0"/>
                <w:color w:val="000000"/>
                <w:spacing w:val="-1"/>
                <w:sz w:val="22"/>
                <w:szCs w:val="22"/>
              </w:rPr>
              <w:t>истрац</w:t>
            </w:r>
            <w:r>
              <w:rPr>
                <w:b w:val="0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b w:val="0"/>
                <w:color w:val="000000"/>
                <w:spacing w:val="-1"/>
                <w:sz w:val="22"/>
                <w:szCs w:val="22"/>
              </w:rPr>
              <w:t>онный   учет   и   снятие</w:t>
            </w:r>
            <w:r w:rsidR="00C80157" w:rsidRPr="00EE593F">
              <w:rPr>
                <w:b w:val="0"/>
                <w:color w:val="000000"/>
                <w:spacing w:val="-1"/>
                <w:sz w:val="22"/>
                <w:szCs w:val="22"/>
              </w:rPr>
              <w:t xml:space="preserve">   с   регистрац</w:t>
            </w:r>
            <w:r w:rsidR="00C80157" w:rsidRPr="00EE593F">
              <w:rPr>
                <w:b w:val="0"/>
                <w:color w:val="000000"/>
                <w:spacing w:val="-1"/>
                <w:sz w:val="22"/>
                <w:szCs w:val="22"/>
              </w:rPr>
              <w:t>и</w:t>
            </w:r>
            <w:r w:rsidR="00C80157" w:rsidRPr="00EE593F">
              <w:rPr>
                <w:b w:val="0"/>
                <w:color w:val="000000"/>
                <w:spacing w:val="-1"/>
                <w:sz w:val="22"/>
                <w:szCs w:val="22"/>
              </w:rPr>
              <w:t>онного   уч</w:t>
            </w:r>
            <w:r w:rsidR="00C80157" w:rsidRPr="00EE593F">
              <w:rPr>
                <w:b w:val="0"/>
                <w:color w:val="000000"/>
                <w:spacing w:val="-1"/>
                <w:sz w:val="22"/>
                <w:szCs w:val="22"/>
              </w:rPr>
              <w:t>е</w:t>
            </w:r>
            <w:r w:rsidR="00C80157" w:rsidRPr="00EE593F">
              <w:rPr>
                <w:b w:val="0"/>
                <w:color w:val="000000"/>
                <w:spacing w:val="-1"/>
                <w:sz w:val="22"/>
                <w:szCs w:val="22"/>
              </w:rPr>
              <w:t>та   граждан  в</w:t>
            </w:r>
            <w:r w:rsidR="00C80157" w:rsidRPr="00EE593F">
              <w:rPr>
                <w:b w:val="0"/>
                <w:color w:val="000000"/>
                <w:spacing w:val="3"/>
                <w:sz w:val="22"/>
                <w:szCs w:val="22"/>
              </w:rPr>
              <w:t xml:space="preserve"> муниц</w:t>
            </w:r>
            <w:r w:rsidR="00C80157" w:rsidRPr="00EE593F">
              <w:rPr>
                <w:b w:val="0"/>
                <w:color w:val="000000"/>
                <w:spacing w:val="3"/>
                <w:sz w:val="22"/>
                <w:szCs w:val="22"/>
              </w:rPr>
              <w:t>и</w:t>
            </w:r>
            <w:r w:rsidR="00C80157" w:rsidRPr="00EE593F">
              <w:rPr>
                <w:b w:val="0"/>
                <w:color w:val="000000"/>
                <w:spacing w:val="3"/>
                <w:sz w:val="22"/>
                <w:szCs w:val="22"/>
              </w:rPr>
              <w:t>пальном ж</w:t>
            </w:r>
            <w:r w:rsidR="00C80157" w:rsidRPr="00EE593F">
              <w:rPr>
                <w:b w:val="0"/>
                <w:color w:val="000000"/>
                <w:spacing w:val="3"/>
                <w:sz w:val="22"/>
                <w:szCs w:val="22"/>
              </w:rPr>
              <w:t>и</w:t>
            </w:r>
            <w:r w:rsidR="00C80157" w:rsidRPr="00EE593F">
              <w:rPr>
                <w:b w:val="0"/>
                <w:color w:val="000000"/>
                <w:spacing w:val="3"/>
                <w:sz w:val="22"/>
                <w:szCs w:val="22"/>
              </w:rPr>
              <w:t xml:space="preserve">лищном фонде  </w:t>
            </w:r>
          </w:p>
        </w:tc>
        <w:tc>
          <w:tcPr>
            <w:tcW w:w="1557" w:type="dxa"/>
            <w:gridSpan w:val="2"/>
          </w:tcPr>
          <w:p w:rsidR="00C80157" w:rsidRPr="00C926C9" w:rsidRDefault="00C80157" w:rsidP="00474F6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hAnsi="Times New Roman" w:cs="Times New Roman"/>
                <w:color w:val="000000"/>
              </w:rPr>
              <w:t>Муниципаль-ное учреж-дение «Управление жилищно-коммунал</w:t>
            </w:r>
            <w:r w:rsidRPr="00C926C9">
              <w:rPr>
                <w:rFonts w:ascii="Times New Roman" w:hAnsi="Times New Roman" w:cs="Times New Roman"/>
                <w:color w:val="000000"/>
              </w:rPr>
              <w:t>ь</w:t>
            </w:r>
            <w:r w:rsidRPr="00C926C9">
              <w:rPr>
                <w:rFonts w:ascii="Times New Roman" w:hAnsi="Times New Roman" w:cs="Times New Roman"/>
                <w:color w:val="000000"/>
              </w:rPr>
              <w:t>ного хозяйс</w:t>
            </w:r>
            <w:r w:rsidRPr="00C926C9">
              <w:rPr>
                <w:rFonts w:ascii="Times New Roman" w:hAnsi="Times New Roman" w:cs="Times New Roman"/>
                <w:color w:val="000000"/>
              </w:rPr>
              <w:t>т</w:t>
            </w:r>
            <w:r w:rsidRPr="00C926C9">
              <w:rPr>
                <w:rFonts w:ascii="Times New Roman" w:hAnsi="Times New Roman" w:cs="Times New Roman"/>
                <w:color w:val="000000"/>
              </w:rPr>
              <w:t>ва»</w:t>
            </w:r>
          </w:p>
          <w:p w:rsidR="00C80157" w:rsidRPr="00C926C9" w:rsidRDefault="00C80157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паспортный стол МУ «Управление ЖКХ»</w:t>
            </w:r>
          </w:p>
        </w:tc>
        <w:tc>
          <w:tcPr>
            <w:tcW w:w="1764" w:type="dxa"/>
            <w:gridSpan w:val="2"/>
          </w:tcPr>
          <w:p w:rsidR="00C80157" w:rsidRPr="00C926C9" w:rsidRDefault="00EE593F" w:rsidP="00474F6D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="00C80157" w:rsidRPr="00C926C9">
              <w:rPr>
                <w:rFonts w:ascii="Times New Roman" w:hAnsi="Times New Roman" w:cs="Times New Roman"/>
                <w:color w:val="000000"/>
                <w:spacing w:val="-2"/>
              </w:rPr>
              <w:t>дминистр</w:t>
            </w:r>
            <w:r w:rsidR="00C80157" w:rsidRPr="00C926C9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="00C80157" w:rsidRPr="00C926C9">
              <w:rPr>
                <w:rFonts w:ascii="Times New Roman" w:hAnsi="Times New Roman" w:cs="Times New Roman"/>
                <w:color w:val="000000"/>
                <w:spacing w:val="-2"/>
              </w:rPr>
              <w:t>тивны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="00C80157" w:rsidRPr="00C926C9">
              <w:rPr>
                <w:rFonts w:ascii="Times New Roman" w:hAnsi="Times New Roman" w:cs="Times New Roman"/>
                <w:color w:val="000000"/>
                <w:spacing w:val="-2"/>
              </w:rPr>
              <w:t xml:space="preserve"> проц</w:t>
            </w:r>
            <w:r w:rsidR="00C80157" w:rsidRPr="00C926C9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="00C80157" w:rsidRPr="00C926C9">
              <w:rPr>
                <w:rFonts w:ascii="Times New Roman" w:hAnsi="Times New Roman" w:cs="Times New Roman"/>
                <w:color w:val="000000"/>
                <w:spacing w:val="-2"/>
              </w:rPr>
              <w:t>дур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ы:</w:t>
            </w:r>
            <w:r w:rsidR="00C80157" w:rsidRPr="00C926C9">
              <w:rPr>
                <w:rFonts w:ascii="Times New Roman" w:hAnsi="Times New Roman" w:cs="Times New Roman"/>
                <w:color w:val="000000"/>
                <w:spacing w:val="-7"/>
              </w:rPr>
              <w:t xml:space="preserve"> </w:t>
            </w:r>
          </w:p>
          <w:p w:rsidR="00C80157" w:rsidRPr="00C926C9" w:rsidRDefault="00C80157" w:rsidP="00474F6D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 xml:space="preserve">регистрация граждан по </w:t>
            </w:r>
            <w:r w:rsidR="00ED0D31">
              <w:rPr>
                <w:rFonts w:ascii="Times New Roman" w:hAnsi="Times New Roman" w:cs="Times New Roman"/>
                <w:color w:val="000000"/>
                <w:spacing w:val="-2"/>
              </w:rPr>
              <w:t>мес-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ту пребывания;</w:t>
            </w:r>
          </w:p>
          <w:p w:rsidR="00C80157" w:rsidRPr="00C926C9" w:rsidRDefault="00C80157" w:rsidP="00474F6D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регистрация граждан по ме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с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ту жительства;</w:t>
            </w:r>
          </w:p>
          <w:p w:rsidR="00C80157" w:rsidRPr="00C926C9" w:rsidRDefault="00C80157" w:rsidP="00474F6D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 xml:space="preserve">снятие граждан с </w:t>
            </w:r>
            <w:r w:rsidR="00ED0D31">
              <w:rPr>
                <w:rFonts w:ascii="Times New Roman" w:hAnsi="Times New Roman" w:cs="Times New Roman"/>
                <w:color w:val="000000"/>
                <w:spacing w:val="-2"/>
              </w:rPr>
              <w:t>регистрации-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онного учета по месту пребы</w:t>
            </w:r>
            <w:r w:rsidR="00ED0D31">
              <w:rPr>
                <w:rFonts w:ascii="Times New Roman" w:hAnsi="Times New Roman" w:cs="Times New Roman"/>
                <w:color w:val="000000"/>
                <w:spacing w:val="-2"/>
              </w:rPr>
              <w:t>-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вания и месту жительства.</w:t>
            </w:r>
          </w:p>
          <w:p w:rsidR="00C80157" w:rsidRPr="00C926C9" w:rsidRDefault="00C80157" w:rsidP="00474F6D">
            <w:pPr>
              <w:shd w:val="clear" w:color="auto" w:fill="FFFFFF"/>
              <w:tabs>
                <w:tab w:val="left" w:pos="826"/>
              </w:tabs>
              <w:spacing w:line="240" w:lineRule="atLeast"/>
              <w:ind w:left="24"/>
              <w:jc w:val="both"/>
              <w:rPr>
                <w:rFonts w:ascii="Times New Roman" w:hAnsi="Times New Roman" w:cs="Times New Roman"/>
                <w:color w:val="000000"/>
                <w:spacing w:val="-7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>Основание</w:t>
            </w:r>
            <w:r w:rsidR="00ED0D31">
              <w:rPr>
                <w:rFonts w:ascii="Times New Roman" w:hAnsi="Times New Roman" w:cs="Times New Roman"/>
                <w:color w:val="000000"/>
                <w:spacing w:val="-7"/>
              </w:rPr>
              <w:t>-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 xml:space="preserve">  п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>о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>ступление зая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>в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>ления с ко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>м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>плектом необх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>о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lastRenderedPageBreak/>
              <w:t>димых докуме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>н</w:t>
            </w:r>
            <w:r w:rsidRPr="00C926C9">
              <w:rPr>
                <w:rFonts w:ascii="Times New Roman" w:hAnsi="Times New Roman" w:cs="Times New Roman"/>
                <w:color w:val="000000"/>
                <w:spacing w:val="-7"/>
              </w:rPr>
              <w:t xml:space="preserve">тов.  </w:t>
            </w:r>
          </w:p>
          <w:p w:rsidR="00C80157" w:rsidRPr="00C926C9" w:rsidRDefault="00C80157" w:rsidP="00ED0D31">
            <w:pPr>
              <w:shd w:val="clear" w:color="auto" w:fill="FFFFFF"/>
              <w:tabs>
                <w:tab w:val="left" w:pos="514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Результат</w:t>
            </w:r>
            <w:r w:rsidR="00ED0D31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лучение гра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данином свид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тельства о рег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страции по ме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ту пребы</w:t>
            </w:r>
            <w:r w:rsidR="002B5A9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вания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установленной формы;</w:t>
            </w:r>
          </w:p>
          <w:p w:rsidR="00C80157" w:rsidRPr="00C926C9" w:rsidRDefault="00C80157" w:rsidP="002B5A93">
            <w:pPr>
              <w:widowControl w:val="0"/>
              <w:shd w:val="clear" w:color="auto" w:fill="FFFFFF"/>
              <w:tabs>
                <w:tab w:val="left" w:pos="187"/>
              </w:tabs>
              <w:autoSpaceDE w:val="0"/>
              <w:autoSpaceDN w:val="0"/>
              <w:adjustRightInd w:val="0"/>
              <w:spacing w:line="240" w:lineRule="atLeast"/>
              <w:ind w:left="2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проставление в документе, удо</w:t>
            </w:r>
            <w:r w:rsidR="002B5A9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стоверяющем личность граж</w:t>
            </w:r>
            <w:r w:rsidR="002B5A9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данина, отмет</w:t>
            </w:r>
            <w:r w:rsidR="002B5A9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ки</w:t>
            </w:r>
            <w:r w:rsidR="002B5A93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 w:rsidR="002B5A93">
              <w:rPr>
                <w:rFonts w:ascii="Times New Roman" w:eastAsia="Times New Roman" w:hAnsi="Times New Roman" w:cs="Times New Roman"/>
                <w:color w:val="000000"/>
              </w:rPr>
              <w:t>реги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стра</w:t>
            </w:r>
            <w:r w:rsidR="002B5A93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ции по месту жительства у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тановленной формы;</w:t>
            </w:r>
          </w:p>
          <w:p w:rsidR="00C80157" w:rsidRPr="00C926C9" w:rsidRDefault="00C80157" w:rsidP="002B5A93">
            <w:pPr>
              <w:widowControl w:val="0"/>
              <w:shd w:val="clear" w:color="auto" w:fill="FFFFFF"/>
              <w:tabs>
                <w:tab w:val="left" w:pos="187"/>
              </w:tabs>
              <w:autoSpaceDE w:val="0"/>
              <w:autoSpaceDN w:val="0"/>
              <w:adjustRightInd w:val="0"/>
              <w:spacing w:line="240" w:lineRule="atLeast"/>
              <w:ind w:left="2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снятие гражда</w:t>
            </w:r>
            <w:r w:rsidR="002B5A93">
              <w:rPr>
                <w:rFonts w:ascii="Times New Roman" w:eastAsia="Times New Roman" w:hAnsi="Times New Roman" w:cs="Times New Roman"/>
                <w:color w:val="000000"/>
              </w:rPr>
              <w:t xml:space="preserve">-нина с 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регист</w:t>
            </w:r>
            <w:r w:rsidR="002B5A93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рационного учета по месту пребывания;</w:t>
            </w:r>
          </w:p>
          <w:p w:rsidR="00C80157" w:rsidRPr="00C926C9" w:rsidRDefault="00C80157" w:rsidP="00AB593D">
            <w:pPr>
              <w:widowControl w:val="0"/>
              <w:shd w:val="clear" w:color="auto" w:fill="FFFFFF"/>
              <w:tabs>
                <w:tab w:val="left" w:pos="187"/>
              </w:tabs>
              <w:autoSpaceDE w:val="0"/>
              <w:autoSpaceDN w:val="0"/>
              <w:adjustRightInd w:val="0"/>
              <w:spacing w:before="5" w:line="240" w:lineRule="atLeast"/>
              <w:ind w:left="2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проставление в документе, удо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стоверяющем личность граж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данина, отмет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ки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о снятии с регистрацио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 xml:space="preserve">ного учета по </w:t>
            </w:r>
            <w:r w:rsidR="00AB593D">
              <w:rPr>
                <w:rFonts w:ascii="Times New Roman" w:eastAsia="Times New Roman" w:hAnsi="Times New Roman" w:cs="Times New Roman"/>
                <w:color w:val="000000"/>
              </w:rPr>
              <w:t>мес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ту житель</w:t>
            </w:r>
            <w:r w:rsidR="00AB593D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ства.</w:t>
            </w:r>
          </w:p>
          <w:p w:rsidR="00C80157" w:rsidRPr="00C926C9" w:rsidRDefault="00C80157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92" w:type="dxa"/>
            <w:gridSpan w:val="4"/>
          </w:tcPr>
          <w:p w:rsidR="0060660B" w:rsidRDefault="00C80157" w:rsidP="0060660B">
            <w:pPr>
              <w:shd w:val="clear" w:color="auto" w:fill="FFFFFF"/>
              <w:tabs>
                <w:tab w:val="left" w:pos="168"/>
              </w:tabs>
              <w:spacing w:line="240" w:lineRule="atLeast"/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  <w:spacing w:val="8"/>
              </w:rPr>
              <w:lastRenderedPageBreak/>
              <w:t>Получате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8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8"/>
              </w:rPr>
              <w:t>ли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8"/>
              </w:rPr>
              <w:t>: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8"/>
              </w:rPr>
              <w:t xml:space="preserve"> физич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8"/>
              </w:rPr>
              <w:t>е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8"/>
              </w:rPr>
              <w:t>с</w:t>
            </w:r>
            <w:r w:rsidR="0060660B">
              <w:rPr>
                <w:rFonts w:ascii="Times New Roman" w:eastAsia="Times New Roman" w:hAnsi="Times New Roman" w:cs="Times New Roman"/>
                <w:color w:val="000000"/>
                <w:spacing w:val="8"/>
              </w:rPr>
              <w:t>кие лица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8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8"/>
              </w:rPr>
              <w:br/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граждане</w:t>
            </w:r>
          </w:p>
          <w:p w:rsidR="00C80157" w:rsidRPr="00C926C9" w:rsidRDefault="00C80157" w:rsidP="0060660B">
            <w:pPr>
              <w:shd w:val="clear" w:color="auto" w:fill="FFFFFF"/>
              <w:tabs>
                <w:tab w:val="left" w:pos="168"/>
              </w:tabs>
              <w:spacing w:line="240" w:lineRule="atLeast"/>
              <w:ind w:left="5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Р 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Ф.</w:t>
            </w:r>
          </w:p>
        </w:tc>
        <w:tc>
          <w:tcPr>
            <w:tcW w:w="993" w:type="dxa"/>
            <w:gridSpan w:val="3"/>
          </w:tcPr>
          <w:p w:rsidR="00C80157" w:rsidRPr="00C926C9" w:rsidRDefault="00302BC4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3" w:type="dxa"/>
            <w:gridSpan w:val="4"/>
          </w:tcPr>
          <w:p w:rsidR="00C80157" w:rsidRPr="00C926C9" w:rsidRDefault="00C80157" w:rsidP="00AB593D">
            <w:pPr>
              <w:widowControl w:val="0"/>
              <w:shd w:val="clear" w:color="auto" w:fill="FFFFFF"/>
              <w:tabs>
                <w:tab w:val="left" w:pos="168"/>
              </w:tabs>
              <w:autoSpaceDE w:val="0"/>
              <w:autoSpaceDN w:val="0"/>
              <w:adjustRightInd w:val="0"/>
              <w:spacing w:line="240" w:lineRule="atLeast"/>
              <w:ind w:left="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Конституция РФ</w:t>
            </w:r>
            <w:r w:rsidR="00AB593D">
              <w:rPr>
                <w:rFonts w:ascii="Times New Roman" w:eastAsia="Times New Roman" w:hAnsi="Times New Roman" w:cs="Times New Roman"/>
                <w:color w:val="000000"/>
              </w:rPr>
              <w:t xml:space="preserve"> от 12.12.1993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C80157" w:rsidRPr="00C926C9" w:rsidRDefault="00C80157" w:rsidP="00AB593D">
            <w:pPr>
              <w:widowControl w:val="0"/>
              <w:shd w:val="clear" w:color="auto" w:fill="FFFFFF"/>
              <w:tabs>
                <w:tab w:val="left" w:pos="168"/>
              </w:tabs>
              <w:autoSpaceDE w:val="0"/>
              <w:autoSpaceDN w:val="0"/>
              <w:adjustRightInd w:val="0"/>
              <w:spacing w:line="240" w:lineRule="atLeast"/>
              <w:ind w:left="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  <w:spacing w:val="9"/>
              </w:rPr>
              <w:t>Закон РФ от 25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9"/>
              </w:rPr>
              <w:t xml:space="preserve">.06.1993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9"/>
              </w:rPr>
              <w:t xml:space="preserve"> № 5242-1 "О пра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9"/>
              </w:rPr>
              <w:t xml:space="preserve">ве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9"/>
              </w:rPr>
              <w:t>граж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9"/>
              </w:rPr>
              <w:t xml:space="preserve">дан Российской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9"/>
              </w:rPr>
              <w:t>Федерации на свободу передвижения,  выбор места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9"/>
              </w:rPr>
              <w:t xml:space="preserve">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пребывания и жительства в пределах Ро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с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сийской Федерации"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;</w:t>
            </w:r>
          </w:p>
          <w:p w:rsidR="00C80157" w:rsidRPr="00C926C9" w:rsidRDefault="00C80157" w:rsidP="00AB593D">
            <w:pPr>
              <w:widowControl w:val="0"/>
              <w:shd w:val="clear" w:color="auto" w:fill="FFFFFF"/>
              <w:tabs>
                <w:tab w:val="left" w:pos="168"/>
              </w:tabs>
              <w:autoSpaceDE w:val="0"/>
              <w:autoSpaceDN w:val="0"/>
              <w:adjustRightInd w:val="0"/>
              <w:spacing w:line="240" w:lineRule="atLeast"/>
              <w:ind w:left="5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Постановление Правительс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ва РФ от 17</w:t>
            </w:r>
            <w:r w:rsidR="00AB593D">
              <w:rPr>
                <w:rFonts w:ascii="Times New Roman" w:eastAsia="Times New Roman" w:hAnsi="Times New Roman" w:cs="Times New Roman"/>
                <w:color w:val="000000"/>
              </w:rPr>
              <w:t>.07.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 xml:space="preserve"> 1995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№ 713 "Об утверждении Правил регистрации и снятия гра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ж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дан Р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br/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13"/>
              </w:rPr>
              <w:t>Ф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13"/>
              </w:rPr>
              <w:t xml:space="preserve">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13"/>
              </w:rPr>
              <w:t>с регистрационного учета по месту пребыв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13"/>
              </w:rPr>
              <w:t>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13"/>
              </w:rPr>
              <w:t>ния и по месту</w:t>
            </w:r>
            <w:r w:rsidR="00AB593D">
              <w:rPr>
                <w:rFonts w:ascii="Times New Roman" w:eastAsia="Times New Roman" w:hAnsi="Times New Roman" w:cs="Times New Roman"/>
                <w:color w:val="000000"/>
                <w:spacing w:val="13"/>
              </w:rPr>
              <w:t xml:space="preserve">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жительства в пределах РФ и Перечня должностных лиц,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br/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ответственных    за    регис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рацию"</w:t>
            </w:r>
            <w:r w:rsidR="00AB593D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11"/>
              </w:rPr>
              <w:t>Приказ ФМС РФ от 20</w:t>
            </w:r>
            <w:r w:rsidR="00C00816">
              <w:rPr>
                <w:rFonts w:ascii="Times New Roman" w:eastAsia="Times New Roman" w:hAnsi="Times New Roman" w:cs="Times New Roman"/>
                <w:color w:val="000000"/>
                <w:spacing w:val="11"/>
              </w:rPr>
              <w:t>.09. 2007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11"/>
              </w:rPr>
              <w:t>№ 208 «Об утвержд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11"/>
              </w:rPr>
              <w:t>е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11"/>
              </w:rPr>
              <w:t>нии</w:t>
            </w:r>
            <w:r w:rsidR="00C00816">
              <w:rPr>
                <w:rFonts w:ascii="Times New Roman" w:eastAsia="Times New Roman" w:hAnsi="Times New Roman" w:cs="Times New Roman"/>
                <w:color w:val="000000"/>
                <w:spacing w:val="11"/>
              </w:rPr>
              <w:t xml:space="preserve">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Административного регламента предоставления федеральной миграционной</w:t>
            </w:r>
            <w:r w:rsidR="00C00816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службой   государственной   услуги   по   регистрационн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му   учету   граждан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7"/>
              </w:rPr>
              <w:t xml:space="preserve"> </w:t>
            </w:r>
            <w:r w:rsidR="00C00816">
              <w:rPr>
                <w:rFonts w:ascii="Times New Roman" w:eastAsia="Times New Roman" w:hAnsi="Times New Roman" w:cs="Times New Roman"/>
                <w:color w:val="000000"/>
                <w:spacing w:val="7"/>
              </w:rPr>
              <w:t xml:space="preserve">РФ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7"/>
              </w:rPr>
              <w:t>по  месту пребывания  и  по  месту жительства в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 xml:space="preserve"> пред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 xml:space="preserve">лах </w:t>
            </w:r>
            <w:r w:rsidR="00C00816">
              <w:rPr>
                <w:rFonts w:ascii="Times New Roman" w:eastAsia="Times New Roman" w:hAnsi="Times New Roman" w:cs="Times New Roman"/>
                <w:color w:val="000000"/>
              </w:rPr>
              <w:t>РФ</w:t>
            </w: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C80157" w:rsidRPr="00C926C9" w:rsidRDefault="00C80157" w:rsidP="00474F6D">
            <w:pPr>
              <w:shd w:val="clear" w:color="auto" w:fill="FFFFFF"/>
              <w:tabs>
                <w:tab w:val="left" w:pos="24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C80157" w:rsidRPr="00C926C9" w:rsidRDefault="00C80157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  <w:gridSpan w:val="6"/>
          </w:tcPr>
          <w:p w:rsidR="00C80157" w:rsidRPr="00C926C9" w:rsidRDefault="00F2709D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9153B3" w:rsidRPr="00C926C9" w:rsidRDefault="009153B3" w:rsidP="009153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446100, С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 xml:space="preserve">марская обл,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г.Чапаевск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, ул. Прол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тарская,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д.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153B3" w:rsidRPr="00C926C9" w:rsidRDefault="009153B3" w:rsidP="009153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8(84639)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25395</w:t>
            </w:r>
          </w:p>
          <w:p w:rsidR="009153B3" w:rsidRPr="00AB20FB" w:rsidRDefault="009153B3" w:rsidP="009153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0F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паспортный стол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:rsidR="009153B3" w:rsidRDefault="009153B3" w:rsidP="009153B3">
            <w:pPr>
              <w:widowControl w:val="0"/>
              <w:shd w:val="clear" w:color="auto" w:fill="FFFFFF"/>
              <w:tabs>
                <w:tab w:val="left" w:pos="744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pacing w:val="4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4"/>
              </w:rPr>
              <w:t xml:space="preserve">446100,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С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марская 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>.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,г. Чапа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евск, ул. Пролетар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ская,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д.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1</w:t>
            </w:r>
          </w:p>
          <w:p w:rsidR="009153B3" w:rsidRPr="00C926C9" w:rsidRDefault="009153B3" w:rsidP="009153B3">
            <w:pPr>
              <w:widowControl w:val="0"/>
              <w:shd w:val="clear" w:color="auto" w:fill="FFFFFF"/>
              <w:tabs>
                <w:tab w:val="left" w:pos="744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>(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р-н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Пр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пект,  Сили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катная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пло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щадка,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п.Владимир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ский),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8(84639)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25395;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br/>
            </w:r>
            <w:r w:rsidRPr="00C926C9">
              <w:rPr>
                <w:rFonts w:ascii="Times New Roman" w:hAnsi="Times New Roman" w:cs="Times New Roman"/>
                <w:color w:val="000000"/>
                <w:spacing w:val="3"/>
              </w:rPr>
              <w:t xml:space="preserve">446100,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С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марская 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.,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г.Чапа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евск, ул. Орджони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кидзе,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д.17;</w:t>
            </w:r>
          </w:p>
          <w:p w:rsidR="009153B3" w:rsidRPr="00C926C9" w:rsidRDefault="009153B3" w:rsidP="009153B3">
            <w:pPr>
              <w:widowControl w:val="0"/>
              <w:shd w:val="clear" w:color="auto" w:fill="FFFFFF"/>
              <w:tabs>
                <w:tab w:val="left" w:pos="744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2"/>
              </w:rPr>
              <w:t xml:space="preserve">446100,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марская 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., г.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Чапа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-евск, ул.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чина,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п.Нагорный,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п.Садово-Дачный, п.Титовка),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8(84639)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44009.</w:t>
            </w:r>
          </w:p>
          <w:p w:rsidR="00C80157" w:rsidRPr="00C926C9" w:rsidRDefault="00C80157" w:rsidP="009153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C80157" w:rsidRPr="00C926C9" w:rsidRDefault="00C80157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0B3B83" w:rsidRPr="00C926C9" w:rsidTr="003C1F72">
        <w:tc>
          <w:tcPr>
            <w:tcW w:w="15417" w:type="dxa"/>
            <w:gridSpan w:val="31"/>
          </w:tcPr>
          <w:p w:rsidR="000B3B83" w:rsidRPr="00F63D61" w:rsidRDefault="000B3B83" w:rsidP="00C00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Муниципальные услуги в </w:t>
            </w:r>
            <w:r w:rsidR="00C00816" w:rsidRPr="00F63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социальной </w:t>
            </w:r>
            <w:r w:rsidRPr="00F63D61">
              <w:rPr>
                <w:rFonts w:ascii="Times New Roman" w:hAnsi="Times New Roman" w:cs="Times New Roman"/>
                <w:b/>
                <w:sz w:val="24"/>
                <w:szCs w:val="24"/>
              </w:rPr>
              <w:t>сфере</w:t>
            </w:r>
          </w:p>
        </w:tc>
      </w:tr>
      <w:tr w:rsidR="000B3B83" w:rsidRPr="00C926C9" w:rsidTr="003C1F72">
        <w:tc>
          <w:tcPr>
            <w:tcW w:w="15417" w:type="dxa"/>
            <w:gridSpan w:val="31"/>
          </w:tcPr>
          <w:p w:rsidR="000B3B83" w:rsidRPr="00F63D61" w:rsidRDefault="000B3B83" w:rsidP="00F63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 w:rsidRPr="00F63D6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</w:t>
            </w:r>
            <w:r w:rsidR="00F63D6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63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</w:t>
            </w:r>
            <w:r w:rsidR="00F63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 w:rsidRPr="00F63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«Центр социально – педагогической помощи детям» администрации городского округа Чапаевск</w:t>
            </w:r>
          </w:p>
        </w:tc>
      </w:tr>
      <w:tr w:rsidR="00C80157" w:rsidRPr="00C926C9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C80157" w:rsidRPr="00C926C9" w:rsidRDefault="00302BC4" w:rsidP="00B47E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B47E32">
              <w:rPr>
                <w:rFonts w:ascii="Times New Roman" w:hAnsi="Times New Roman" w:cs="Times New Roman"/>
              </w:rPr>
              <w:t>3</w:t>
            </w:r>
            <w:r w:rsidR="00F63D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C80157" w:rsidRPr="00B224F6" w:rsidRDefault="00B224F6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О</w:t>
            </w:r>
            <w:r w:rsidR="000B3B83" w:rsidRPr="00B224F6">
              <w:rPr>
                <w:b w:val="0"/>
                <w:bCs/>
                <w:sz w:val="22"/>
                <w:szCs w:val="22"/>
              </w:rPr>
              <w:t>бесп</w:t>
            </w:r>
            <w:r>
              <w:rPr>
                <w:b w:val="0"/>
                <w:bCs/>
                <w:sz w:val="22"/>
                <w:szCs w:val="22"/>
              </w:rPr>
              <w:t xml:space="preserve">ечение новогодними подарками </w:t>
            </w:r>
            <w:r w:rsidR="000B3B83" w:rsidRPr="00B224F6">
              <w:rPr>
                <w:b w:val="0"/>
                <w:bCs/>
                <w:sz w:val="22"/>
                <w:szCs w:val="22"/>
              </w:rPr>
              <w:t xml:space="preserve"> детей, нах</w:t>
            </w:r>
            <w:r w:rsidR="000B3B83" w:rsidRPr="00B224F6">
              <w:rPr>
                <w:b w:val="0"/>
                <w:bCs/>
                <w:sz w:val="22"/>
                <w:szCs w:val="22"/>
              </w:rPr>
              <w:t>о</w:t>
            </w:r>
            <w:r w:rsidR="000B3B83" w:rsidRPr="00B224F6">
              <w:rPr>
                <w:b w:val="0"/>
                <w:bCs/>
                <w:sz w:val="22"/>
                <w:szCs w:val="22"/>
              </w:rPr>
              <w:t>дящихся в трудной жизненной ситуации</w:t>
            </w:r>
          </w:p>
        </w:tc>
        <w:tc>
          <w:tcPr>
            <w:tcW w:w="1557" w:type="dxa"/>
            <w:gridSpan w:val="2"/>
          </w:tcPr>
          <w:p w:rsidR="00C80157" w:rsidRPr="00C926C9" w:rsidRDefault="000B3B83" w:rsidP="0060660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eastAsia="Calibri" w:hAnsi="Times New Roman" w:cs="Times New Roman"/>
              </w:rPr>
              <w:t>Муниципаль</w:t>
            </w:r>
            <w:r w:rsidR="00B224F6"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но</w:t>
            </w:r>
            <w:r w:rsidR="00B224F6">
              <w:rPr>
                <w:rFonts w:ascii="Times New Roman" w:eastAsia="Calibri" w:hAnsi="Times New Roman" w:cs="Times New Roman"/>
              </w:rPr>
              <w:t>е</w:t>
            </w:r>
            <w:r w:rsidRPr="00C926C9">
              <w:rPr>
                <w:rFonts w:ascii="Times New Roman" w:eastAsia="Calibri" w:hAnsi="Times New Roman" w:cs="Times New Roman"/>
              </w:rPr>
              <w:t xml:space="preserve"> учреж</w:t>
            </w:r>
            <w:r w:rsidR="00B224F6"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дени</w:t>
            </w:r>
            <w:r w:rsidR="00B224F6">
              <w:rPr>
                <w:rFonts w:ascii="Times New Roman" w:eastAsia="Calibri" w:hAnsi="Times New Roman" w:cs="Times New Roman"/>
              </w:rPr>
              <w:t>е</w:t>
            </w:r>
            <w:r w:rsidRPr="00C926C9">
              <w:rPr>
                <w:rFonts w:ascii="Times New Roman" w:eastAsia="Calibri" w:hAnsi="Times New Roman" w:cs="Times New Roman"/>
              </w:rPr>
              <w:t xml:space="preserve"> «Центр социально – педагогичес</w:t>
            </w:r>
            <w:r w:rsidR="00B224F6"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кой помощи детям» адм</w:t>
            </w:r>
            <w:r w:rsidRPr="00C926C9">
              <w:rPr>
                <w:rFonts w:ascii="Times New Roman" w:eastAsia="Calibri" w:hAnsi="Times New Roman" w:cs="Times New Roman"/>
              </w:rPr>
              <w:t>и</w:t>
            </w:r>
            <w:r w:rsidRPr="00C926C9">
              <w:rPr>
                <w:rFonts w:ascii="Times New Roman" w:eastAsia="Calibri" w:hAnsi="Times New Roman" w:cs="Times New Roman"/>
              </w:rPr>
              <w:t>нистрации городского округа Чап</w:t>
            </w:r>
            <w:r w:rsidRPr="00C926C9">
              <w:rPr>
                <w:rFonts w:ascii="Times New Roman" w:eastAsia="Calibri" w:hAnsi="Times New Roman" w:cs="Times New Roman"/>
              </w:rPr>
              <w:t>а</w:t>
            </w:r>
            <w:r w:rsidRPr="00C926C9">
              <w:rPr>
                <w:rFonts w:ascii="Times New Roman" w:eastAsia="Calibri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365F3A" w:rsidRPr="00C926C9" w:rsidRDefault="00B224F6" w:rsidP="00365F3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365F3A" w:rsidRPr="00C926C9">
              <w:rPr>
                <w:sz w:val="22"/>
                <w:szCs w:val="22"/>
              </w:rPr>
              <w:t>дминистр</w:t>
            </w:r>
            <w:r w:rsidR="00365F3A" w:rsidRPr="00C926C9">
              <w:rPr>
                <w:sz w:val="22"/>
                <w:szCs w:val="22"/>
              </w:rPr>
              <w:t>а</w:t>
            </w:r>
            <w:r w:rsidR="00365F3A" w:rsidRPr="00C926C9">
              <w:rPr>
                <w:sz w:val="22"/>
                <w:szCs w:val="22"/>
              </w:rPr>
              <w:t>тивные проц</w:t>
            </w:r>
            <w:r w:rsidR="00365F3A" w:rsidRPr="00C926C9">
              <w:rPr>
                <w:sz w:val="22"/>
                <w:szCs w:val="22"/>
              </w:rPr>
              <w:t>е</w:t>
            </w:r>
            <w:r w:rsidR="00365F3A" w:rsidRPr="00C926C9">
              <w:rPr>
                <w:sz w:val="22"/>
                <w:szCs w:val="22"/>
              </w:rPr>
              <w:t>дуры:</w:t>
            </w:r>
          </w:p>
          <w:p w:rsidR="00365F3A" w:rsidRPr="00C926C9" w:rsidRDefault="00365F3A" w:rsidP="00B224F6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Прием заявки;</w:t>
            </w:r>
          </w:p>
          <w:p w:rsidR="00365F3A" w:rsidRPr="00C926C9" w:rsidRDefault="00365F3A" w:rsidP="00B224F6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Получение но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вогодних подар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ков от Мини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стерства здраво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охранения и со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циального ра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звития Самарс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кой области</w:t>
            </w:r>
            <w:r w:rsidR="00B224F6">
              <w:rPr>
                <w:sz w:val="22"/>
                <w:szCs w:val="22"/>
              </w:rPr>
              <w:t>;</w:t>
            </w:r>
          </w:p>
          <w:p w:rsidR="00365F3A" w:rsidRPr="00C926C9" w:rsidRDefault="00365F3A" w:rsidP="00B224F6">
            <w:pPr>
              <w:pStyle w:val="Default"/>
              <w:rPr>
                <w:b/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Выдача ново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годних подар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ков заявителям.                            </w:t>
            </w:r>
          </w:p>
          <w:p w:rsidR="00365F3A" w:rsidRPr="00C926C9" w:rsidRDefault="00365F3A" w:rsidP="00365F3A">
            <w:pPr>
              <w:pStyle w:val="Default"/>
              <w:tabs>
                <w:tab w:val="center" w:pos="5102"/>
              </w:tabs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 Основание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 поступление за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явок от родите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ля (законного представителя ребенка) или списков, сфор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мированных об</w:t>
            </w:r>
            <w:r w:rsidR="00B224F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щеобразов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тельных учре</w:t>
            </w:r>
            <w:r w:rsidRPr="00C926C9">
              <w:rPr>
                <w:sz w:val="22"/>
                <w:szCs w:val="22"/>
              </w:rPr>
              <w:t>ж</w:t>
            </w:r>
            <w:r w:rsidRPr="00C926C9">
              <w:rPr>
                <w:sz w:val="22"/>
                <w:szCs w:val="22"/>
              </w:rPr>
              <w:t>дений на выд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чу новогодних подарков детям, находящи</w:t>
            </w:r>
            <w:r w:rsidR="00B224F6">
              <w:rPr>
                <w:sz w:val="22"/>
                <w:szCs w:val="22"/>
              </w:rPr>
              <w:t>м</w:t>
            </w:r>
            <w:r w:rsidRPr="00C926C9">
              <w:rPr>
                <w:sz w:val="22"/>
                <w:szCs w:val="22"/>
              </w:rPr>
              <w:t>ся в трудной жи</w:t>
            </w:r>
            <w:r w:rsidRPr="00C926C9">
              <w:rPr>
                <w:sz w:val="22"/>
                <w:szCs w:val="22"/>
              </w:rPr>
              <w:t>з</w:t>
            </w:r>
            <w:r w:rsidRPr="00C926C9">
              <w:rPr>
                <w:sz w:val="22"/>
                <w:szCs w:val="22"/>
              </w:rPr>
              <w:t>ненной ситу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 xml:space="preserve">ции.  </w:t>
            </w:r>
          </w:p>
          <w:p w:rsidR="00365F3A" w:rsidRPr="00C926C9" w:rsidRDefault="00B224F6" w:rsidP="00B224F6">
            <w:pPr>
              <w:pStyle w:val="Default"/>
              <w:tabs>
                <w:tab w:val="center" w:pos="510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365F3A" w:rsidRPr="00C926C9">
              <w:rPr>
                <w:sz w:val="22"/>
                <w:szCs w:val="22"/>
              </w:rPr>
              <w:t xml:space="preserve">езультат </w:t>
            </w:r>
            <w:r w:rsidR="0055155D">
              <w:rPr>
                <w:sz w:val="22"/>
                <w:szCs w:val="22"/>
              </w:rPr>
              <w:t>-</w:t>
            </w:r>
            <w:r w:rsidR="00365F3A" w:rsidRPr="00C926C9">
              <w:rPr>
                <w:sz w:val="22"/>
                <w:szCs w:val="22"/>
              </w:rPr>
              <w:t xml:space="preserve"> п</w:t>
            </w:r>
            <w:r w:rsidR="00365F3A" w:rsidRPr="00C926C9">
              <w:rPr>
                <w:sz w:val="22"/>
                <w:szCs w:val="22"/>
              </w:rPr>
              <w:t>о</w:t>
            </w:r>
            <w:r w:rsidR="00365F3A" w:rsidRPr="00C926C9">
              <w:rPr>
                <w:sz w:val="22"/>
                <w:szCs w:val="22"/>
              </w:rPr>
              <w:t>лучение нов</w:t>
            </w:r>
            <w:r w:rsidR="00365F3A" w:rsidRPr="00C926C9">
              <w:rPr>
                <w:sz w:val="22"/>
                <w:szCs w:val="22"/>
              </w:rPr>
              <w:t>о</w:t>
            </w:r>
            <w:r w:rsidR="00365F3A" w:rsidRPr="00C926C9">
              <w:rPr>
                <w:sz w:val="22"/>
                <w:szCs w:val="22"/>
              </w:rPr>
              <w:t>годнего пода</w:t>
            </w:r>
            <w:r w:rsidR="00365F3A" w:rsidRPr="00C926C9">
              <w:rPr>
                <w:sz w:val="22"/>
                <w:szCs w:val="22"/>
              </w:rPr>
              <w:t>р</w:t>
            </w:r>
            <w:r w:rsidR="00365F3A" w:rsidRPr="00C926C9">
              <w:rPr>
                <w:sz w:val="22"/>
                <w:szCs w:val="22"/>
              </w:rPr>
              <w:t>ка.</w:t>
            </w:r>
          </w:p>
          <w:p w:rsidR="00365F3A" w:rsidRPr="00C926C9" w:rsidRDefault="00365F3A" w:rsidP="00365F3A">
            <w:pPr>
              <w:pStyle w:val="Default"/>
              <w:rPr>
                <w:sz w:val="22"/>
                <w:szCs w:val="22"/>
              </w:rPr>
            </w:pPr>
          </w:p>
          <w:p w:rsidR="00C80157" w:rsidRPr="00C926C9" w:rsidRDefault="00C80157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92" w:type="dxa"/>
            <w:gridSpan w:val="4"/>
          </w:tcPr>
          <w:p w:rsidR="00F63D61" w:rsidRDefault="00584B76" w:rsidP="00365F3A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Получате</w:t>
            </w:r>
            <w:r w:rsidR="00F63D61">
              <w:rPr>
                <w:bCs/>
                <w:sz w:val="22"/>
                <w:szCs w:val="22"/>
              </w:rPr>
              <w:t>ли:</w:t>
            </w:r>
          </w:p>
          <w:p w:rsidR="00365F3A" w:rsidRPr="00C926C9" w:rsidRDefault="00F63D61" w:rsidP="00365F3A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="00365F3A" w:rsidRPr="00C926C9">
              <w:rPr>
                <w:bCs/>
                <w:sz w:val="22"/>
                <w:szCs w:val="22"/>
              </w:rPr>
              <w:t>ети, нахо</w:t>
            </w:r>
            <w:r w:rsidR="0055155D">
              <w:rPr>
                <w:bCs/>
                <w:sz w:val="22"/>
                <w:szCs w:val="22"/>
              </w:rPr>
              <w:t>-</w:t>
            </w:r>
            <w:r w:rsidR="00365F3A" w:rsidRPr="00C926C9">
              <w:rPr>
                <w:bCs/>
                <w:sz w:val="22"/>
                <w:szCs w:val="22"/>
              </w:rPr>
              <w:t>дящиеся в трудной жизненной ситуации, в возрасте от рождения до 18 лет:</w:t>
            </w:r>
          </w:p>
          <w:p w:rsidR="00365F3A" w:rsidRPr="00C926C9" w:rsidRDefault="0055155D" w:rsidP="00365F3A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дети,</w:t>
            </w:r>
            <w:r w:rsidR="00365F3A" w:rsidRPr="00C926C9">
              <w:rPr>
                <w:bCs/>
                <w:sz w:val="22"/>
                <w:szCs w:val="22"/>
              </w:rPr>
              <w:t>остав</w:t>
            </w:r>
            <w:r>
              <w:rPr>
                <w:bCs/>
                <w:sz w:val="22"/>
                <w:szCs w:val="22"/>
              </w:rPr>
              <w:t>-</w:t>
            </w:r>
            <w:r w:rsidR="00365F3A" w:rsidRPr="00C926C9">
              <w:rPr>
                <w:bCs/>
                <w:sz w:val="22"/>
                <w:szCs w:val="22"/>
              </w:rPr>
              <w:t>шиеся без попечения  родителей;</w:t>
            </w:r>
          </w:p>
          <w:p w:rsidR="00365F3A" w:rsidRPr="00C926C9" w:rsidRDefault="0055155D" w:rsidP="00365F3A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дети –</w:t>
            </w:r>
            <w:r w:rsidR="00365F3A" w:rsidRPr="00C926C9">
              <w:rPr>
                <w:bCs/>
                <w:sz w:val="22"/>
                <w:szCs w:val="22"/>
              </w:rPr>
              <w:t>инва</w:t>
            </w:r>
            <w:r>
              <w:rPr>
                <w:bCs/>
                <w:sz w:val="22"/>
                <w:szCs w:val="22"/>
              </w:rPr>
              <w:t>-</w:t>
            </w:r>
            <w:r w:rsidR="00365F3A" w:rsidRPr="00C926C9">
              <w:rPr>
                <w:bCs/>
                <w:sz w:val="22"/>
                <w:szCs w:val="22"/>
              </w:rPr>
              <w:t>лиды;дети из семей б</w:t>
            </w:r>
            <w:r w:rsidR="00365F3A" w:rsidRPr="00C926C9">
              <w:rPr>
                <w:bCs/>
                <w:sz w:val="22"/>
                <w:szCs w:val="22"/>
              </w:rPr>
              <w:t>е</w:t>
            </w:r>
            <w:r w:rsidR="00365F3A" w:rsidRPr="00C926C9">
              <w:rPr>
                <w:bCs/>
                <w:sz w:val="22"/>
                <w:szCs w:val="22"/>
              </w:rPr>
              <w:t>женцев и вынужден</w:t>
            </w:r>
            <w:r>
              <w:rPr>
                <w:bCs/>
                <w:sz w:val="22"/>
                <w:szCs w:val="22"/>
              </w:rPr>
              <w:t>-</w:t>
            </w:r>
            <w:r w:rsidR="00365F3A" w:rsidRPr="00C926C9">
              <w:rPr>
                <w:bCs/>
                <w:sz w:val="22"/>
                <w:szCs w:val="22"/>
              </w:rPr>
              <w:t>ных пере</w:t>
            </w:r>
            <w:r>
              <w:rPr>
                <w:bCs/>
                <w:sz w:val="22"/>
                <w:szCs w:val="22"/>
              </w:rPr>
              <w:t>-</w:t>
            </w:r>
            <w:r w:rsidR="00365F3A" w:rsidRPr="00C926C9">
              <w:rPr>
                <w:bCs/>
                <w:sz w:val="22"/>
                <w:szCs w:val="22"/>
              </w:rPr>
              <w:t>селенцев;</w:t>
            </w:r>
          </w:p>
          <w:p w:rsidR="00365F3A" w:rsidRPr="00C926C9" w:rsidRDefault="0055155D" w:rsidP="00365F3A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дети с </w:t>
            </w:r>
            <w:r w:rsidR="00365F3A" w:rsidRPr="00C926C9">
              <w:rPr>
                <w:bCs/>
                <w:sz w:val="22"/>
                <w:szCs w:val="22"/>
              </w:rPr>
              <w:t>ог</w:t>
            </w:r>
            <w:r>
              <w:rPr>
                <w:bCs/>
                <w:sz w:val="22"/>
                <w:szCs w:val="22"/>
              </w:rPr>
              <w:t>-</w:t>
            </w:r>
            <w:r w:rsidR="00365F3A" w:rsidRPr="00C926C9">
              <w:rPr>
                <w:bCs/>
                <w:sz w:val="22"/>
                <w:szCs w:val="22"/>
              </w:rPr>
              <w:t>раниченн</w:t>
            </w:r>
            <w:r w:rsidR="00365F3A" w:rsidRPr="00C926C9">
              <w:rPr>
                <w:bCs/>
                <w:sz w:val="22"/>
                <w:szCs w:val="22"/>
              </w:rPr>
              <w:t>ы</w:t>
            </w:r>
            <w:r w:rsidR="00365F3A" w:rsidRPr="00C926C9">
              <w:rPr>
                <w:bCs/>
                <w:sz w:val="22"/>
                <w:szCs w:val="22"/>
              </w:rPr>
              <w:t>ми возмож</w:t>
            </w:r>
            <w:r>
              <w:rPr>
                <w:bCs/>
                <w:sz w:val="22"/>
                <w:szCs w:val="22"/>
              </w:rPr>
              <w:t>-</w:t>
            </w:r>
            <w:r w:rsidR="00365F3A" w:rsidRPr="00C926C9">
              <w:rPr>
                <w:bCs/>
                <w:sz w:val="22"/>
                <w:szCs w:val="22"/>
              </w:rPr>
              <w:t>ностями зд</w:t>
            </w:r>
            <w:r w:rsidR="00365F3A" w:rsidRPr="00C926C9">
              <w:rPr>
                <w:bCs/>
                <w:sz w:val="22"/>
                <w:szCs w:val="22"/>
              </w:rPr>
              <w:t>о</w:t>
            </w:r>
            <w:r w:rsidR="00365F3A" w:rsidRPr="00C926C9">
              <w:rPr>
                <w:bCs/>
                <w:sz w:val="22"/>
                <w:szCs w:val="22"/>
              </w:rPr>
              <w:t>ровья;</w:t>
            </w:r>
          </w:p>
          <w:p w:rsidR="00365F3A" w:rsidRPr="00C926C9" w:rsidRDefault="00365F3A" w:rsidP="00365F3A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C926C9">
              <w:rPr>
                <w:bCs/>
                <w:sz w:val="22"/>
                <w:szCs w:val="22"/>
              </w:rPr>
              <w:t>дети, про</w:t>
            </w:r>
            <w:r w:rsidR="0055155D">
              <w:rPr>
                <w:bCs/>
                <w:sz w:val="22"/>
                <w:szCs w:val="22"/>
              </w:rPr>
              <w:t>-</w:t>
            </w:r>
            <w:r w:rsidRPr="00C926C9">
              <w:rPr>
                <w:bCs/>
                <w:sz w:val="22"/>
                <w:szCs w:val="22"/>
              </w:rPr>
              <w:t>живающие в малоиму</w:t>
            </w:r>
            <w:r w:rsidR="0055155D">
              <w:rPr>
                <w:bCs/>
                <w:sz w:val="22"/>
                <w:szCs w:val="22"/>
              </w:rPr>
              <w:t>-</w:t>
            </w:r>
            <w:r w:rsidRPr="00C926C9">
              <w:rPr>
                <w:bCs/>
                <w:sz w:val="22"/>
                <w:szCs w:val="22"/>
              </w:rPr>
              <w:t>щих семьях.</w:t>
            </w:r>
          </w:p>
          <w:p w:rsidR="00365F3A" w:rsidRPr="00C926C9" w:rsidRDefault="0055155D" w:rsidP="004E2EBF">
            <w:pPr>
              <w:pStyle w:val="Default"/>
              <w:ind w:righ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Заявит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ли:</w:t>
            </w:r>
            <w:r w:rsidR="00365F3A" w:rsidRPr="00C926C9">
              <w:rPr>
                <w:bCs/>
                <w:sz w:val="22"/>
                <w:szCs w:val="22"/>
              </w:rPr>
              <w:t>родители неорганиз</w:t>
            </w:r>
            <w:r w:rsidR="00365F3A" w:rsidRPr="00C926C9">
              <w:rPr>
                <w:bCs/>
                <w:sz w:val="22"/>
                <w:szCs w:val="22"/>
              </w:rPr>
              <w:t>о</w:t>
            </w:r>
            <w:r w:rsidR="00365F3A" w:rsidRPr="00C926C9">
              <w:rPr>
                <w:bCs/>
                <w:sz w:val="22"/>
                <w:szCs w:val="22"/>
              </w:rPr>
              <w:t>ванных де</w:t>
            </w:r>
            <w:r>
              <w:rPr>
                <w:bCs/>
                <w:sz w:val="22"/>
                <w:szCs w:val="22"/>
              </w:rPr>
              <w:t>тей, пред</w:t>
            </w:r>
            <w:r w:rsidR="00365F3A" w:rsidRPr="00C926C9">
              <w:rPr>
                <w:bCs/>
                <w:sz w:val="22"/>
                <w:szCs w:val="22"/>
              </w:rPr>
              <w:t>ставители от общеобр</w:t>
            </w:r>
            <w:r w:rsidR="00365F3A" w:rsidRPr="00C926C9">
              <w:rPr>
                <w:bCs/>
                <w:sz w:val="22"/>
                <w:szCs w:val="22"/>
              </w:rPr>
              <w:t>а</w:t>
            </w:r>
            <w:r w:rsidR="00365F3A" w:rsidRPr="00C926C9">
              <w:rPr>
                <w:bCs/>
                <w:sz w:val="22"/>
                <w:szCs w:val="22"/>
              </w:rPr>
              <w:t>зовательных учреждений (колледж, школы, детс</w:t>
            </w:r>
            <w:r w:rsidR="00365F3A" w:rsidRPr="00C926C9">
              <w:rPr>
                <w:bCs/>
                <w:sz w:val="22"/>
                <w:szCs w:val="22"/>
              </w:rPr>
              <w:t>а</w:t>
            </w:r>
            <w:r w:rsidR="00365F3A" w:rsidRPr="00C926C9">
              <w:rPr>
                <w:bCs/>
                <w:sz w:val="22"/>
                <w:szCs w:val="22"/>
              </w:rPr>
              <w:lastRenderedPageBreak/>
              <w:t>ды, и т.д.)</w:t>
            </w:r>
          </w:p>
          <w:p w:rsidR="00C80157" w:rsidRPr="00C926C9" w:rsidRDefault="00C80157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C80157" w:rsidRPr="00C926C9" w:rsidRDefault="00302BC4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043" w:type="dxa"/>
            <w:gridSpan w:val="4"/>
          </w:tcPr>
          <w:p w:rsidR="00F63D61" w:rsidRDefault="000B3B83" w:rsidP="00F63D61">
            <w:pPr>
              <w:pStyle w:val="Default"/>
              <w:ind w:right="-108"/>
              <w:rPr>
                <w:bCs/>
                <w:sz w:val="22"/>
                <w:szCs w:val="22"/>
              </w:rPr>
            </w:pPr>
            <w:r w:rsidRPr="00C926C9">
              <w:rPr>
                <w:bCs/>
                <w:sz w:val="22"/>
                <w:szCs w:val="22"/>
              </w:rPr>
              <w:t>Постановление Правительства Самарской области от 20.12.2006  № 181 «Об уст</w:t>
            </w:r>
            <w:r w:rsidRPr="00C926C9">
              <w:rPr>
                <w:bCs/>
                <w:sz w:val="22"/>
                <w:szCs w:val="22"/>
              </w:rPr>
              <w:t>а</w:t>
            </w:r>
            <w:r w:rsidRPr="00C926C9">
              <w:rPr>
                <w:bCs/>
                <w:sz w:val="22"/>
                <w:szCs w:val="22"/>
              </w:rPr>
              <w:t>новлении отдельных расхо</w:t>
            </w:r>
            <w:r w:rsidRPr="00C926C9">
              <w:rPr>
                <w:bCs/>
                <w:sz w:val="22"/>
                <w:szCs w:val="22"/>
              </w:rPr>
              <w:t>д</w:t>
            </w:r>
            <w:r w:rsidRPr="00C926C9">
              <w:rPr>
                <w:bCs/>
                <w:sz w:val="22"/>
                <w:szCs w:val="22"/>
              </w:rPr>
              <w:t xml:space="preserve">ных </w:t>
            </w:r>
            <w:r w:rsidR="00F63D61">
              <w:rPr>
                <w:bCs/>
                <w:sz w:val="22"/>
                <w:szCs w:val="22"/>
              </w:rPr>
              <w:t>обязательств Самарской области»;</w:t>
            </w:r>
          </w:p>
          <w:p w:rsidR="000B3B83" w:rsidRPr="00C926C9" w:rsidRDefault="000B3B83" w:rsidP="00F63D61">
            <w:pPr>
              <w:pStyle w:val="Default"/>
              <w:ind w:right="-108"/>
              <w:rPr>
                <w:bCs/>
                <w:sz w:val="22"/>
                <w:szCs w:val="22"/>
              </w:rPr>
            </w:pPr>
            <w:r w:rsidRPr="00C926C9">
              <w:rPr>
                <w:bCs/>
                <w:sz w:val="22"/>
                <w:szCs w:val="22"/>
              </w:rPr>
              <w:t xml:space="preserve"> Приказ министерства здрав</w:t>
            </w:r>
            <w:r w:rsidRPr="00C926C9">
              <w:rPr>
                <w:bCs/>
                <w:sz w:val="22"/>
                <w:szCs w:val="22"/>
              </w:rPr>
              <w:t>о</w:t>
            </w:r>
            <w:r w:rsidRPr="00C926C9">
              <w:rPr>
                <w:bCs/>
                <w:sz w:val="22"/>
                <w:szCs w:val="22"/>
              </w:rPr>
              <w:t>охранения и социального ра</w:t>
            </w:r>
            <w:r w:rsidRPr="00C926C9">
              <w:rPr>
                <w:bCs/>
                <w:sz w:val="22"/>
                <w:szCs w:val="22"/>
              </w:rPr>
              <w:t>з</w:t>
            </w:r>
            <w:r w:rsidRPr="00C926C9">
              <w:rPr>
                <w:bCs/>
                <w:sz w:val="22"/>
                <w:szCs w:val="22"/>
              </w:rPr>
              <w:t>вития Самарской области от 27 июля 2009 № 1474 «Обе</w:t>
            </w:r>
            <w:r w:rsidRPr="00C926C9">
              <w:rPr>
                <w:bCs/>
                <w:sz w:val="22"/>
                <w:szCs w:val="22"/>
              </w:rPr>
              <w:t>с</w:t>
            </w:r>
            <w:r w:rsidRPr="00C926C9">
              <w:rPr>
                <w:bCs/>
                <w:sz w:val="22"/>
                <w:szCs w:val="22"/>
              </w:rPr>
              <w:t>печение новогодними пода</w:t>
            </w:r>
            <w:r w:rsidRPr="00C926C9">
              <w:rPr>
                <w:bCs/>
                <w:sz w:val="22"/>
                <w:szCs w:val="22"/>
              </w:rPr>
              <w:t>р</w:t>
            </w:r>
            <w:r w:rsidRPr="00C926C9">
              <w:rPr>
                <w:bCs/>
                <w:sz w:val="22"/>
                <w:szCs w:val="22"/>
              </w:rPr>
              <w:t>ками  детей, находящихся в трудной жизненной ситу</w:t>
            </w:r>
            <w:r w:rsidRPr="00C926C9">
              <w:rPr>
                <w:bCs/>
                <w:sz w:val="22"/>
                <w:szCs w:val="22"/>
              </w:rPr>
              <w:t>а</w:t>
            </w:r>
            <w:r w:rsidRPr="00C926C9">
              <w:rPr>
                <w:bCs/>
                <w:sz w:val="22"/>
                <w:szCs w:val="22"/>
              </w:rPr>
              <w:t>ции».</w:t>
            </w:r>
          </w:p>
          <w:p w:rsidR="00C80157" w:rsidRPr="00C926C9" w:rsidRDefault="00C80157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  <w:gridSpan w:val="6"/>
          </w:tcPr>
          <w:p w:rsidR="00C80157" w:rsidRPr="00E37CE6" w:rsidRDefault="00F2709D" w:rsidP="00F2709D">
            <w:pPr>
              <w:jc w:val="both"/>
              <w:rPr>
                <w:rFonts w:ascii="Times New Roman" w:hAnsi="Times New Roman" w:cs="Times New Roman"/>
              </w:rPr>
            </w:pPr>
            <w:r w:rsidRPr="00E37CE6">
              <w:rPr>
                <w:rFonts w:ascii="Times New Roman" w:hAnsi="Times New Roman" w:cs="Times New Roman"/>
              </w:rPr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365F3A" w:rsidRPr="00C926C9" w:rsidRDefault="00B224F6" w:rsidP="00365F3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446100,Са-марская обл., </w:t>
            </w:r>
            <w:r w:rsidR="00365F3A" w:rsidRPr="00C926C9">
              <w:rPr>
                <w:sz w:val="22"/>
                <w:szCs w:val="22"/>
              </w:rPr>
              <w:t xml:space="preserve"> г. Ча</w:t>
            </w:r>
            <w:r>
              <w:rPr>
                <w:sz w:val="22"/>
                <w:szCs w:val="22"/>
              </w:rPr>
              <w:t>-</w:t>
            </w:r>
            <w:r w:rsidR="00365F3A" w:rsidRPr="00C926C9">
              <w:rPr>
                <w:sz w:val="22"/>
                <w:szCs w:val="22"/>
              </w:rPr>
              <w:t xml:space="preserve">паевск, ул. Куйбышева, </w:t>
            </w:r>
            <w:r>
              <w:rPr>
                <w:sz w:val="22"/>
                <w:szCs w:val="22"/>
              </w:rPr>
              <w:t>д.</w:t>
            </w:r>
            <w:r w:rsidR="00365F3A" w:rsidRPr="00C926C9">
              <w:rPr>
                <w:sz w:val="22"/>
                <w:szCs w:val="22"/>
              </w:rPr>
              <w:t xml:space="preserve">12а. 8(84639) 23918. </w:t>
            </w:r>
          </w:p>
          <w:p w:rsidR="00C80157" w:rsidRPr="00C926C9" w:rsidRDefault="00C80157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C80157" w:rsidRPr="00C926C9" w:rsidRDefault="00C80157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55155D" w:rsidRPr="00C926C9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55155D" w:rsidRPr="00C926C9" w:rsidRDefault="00B47E32" w:rsidP="00B47E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302BC4">
              <w:rPr>
                <w:rFonts w:ascii="Times New Roman" w:hAnsi="Times New Roman" w:cs="Times New Roman"/>
              </w:rPr>
              <w:t>4</w:t>
            </w:r>
            <w:r w:rsidR="00F63D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55155D" w:rsidRPr="0055155D" w:rsidRDefault="0055155D" w:rsidP="0055155D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55155D">
              <w:rPr>
                <w:b w:val="0"/>
                <w:sz w:val="22"/>
                <w:szCs w:val="22"/>
              </w:rPr>
              <w:t>редоста</w:t>
            </w:r>
            <w:r w:rsidRPr="0055155D">
              <w:rPr>
                <w:b w:val="0"/>
                <w:sz w:val="22"/>
                <w:szCs w:val="22"/>
              </w:rPr>
              <w:t>в</w:t>
            </w:r>
            <w:r w:rsidRPr="0055155D">
              <w:rPr>
                <w:b w:val="0"/>
                <w:sz w:val="22"/>
                <w:szCs w:val="22"/>
              </w:rPr>
              <w:t>лени</w:t>
            </w:r>
            <w:r>
              <w:rPr>
                <w:b w:val="0"/>
                <w:sz w:val="22"/>
                <w:szCs w:val="22"/>
              </w:rPr>
              <w:t>е</w:t>
            </w:r>
            <w:r w:rsidRPr="0055155D">
              <w:rPr>
                <w:b w:val="0"/>
                <w:sz w:val="22"/>
                <w:szCs w:val="22"/>
              </w:rPr>
              <w:t xml:space="preserve"> пут</w:t>
            </w:r>
            <w:r w:rsidRPr="0055155D">
              <w:rPr>
                <w:b w:val="0"/>
                <w:sz w:val="22"/>
                <w:szCs w:val="22"/>
              </w:rPr>
              <w:t>е</w:t>
            </w:r>
            <w:r w:rsidRPr="0055155D">
              <w:rPr>
                <w:b w:val="0"/>
                <w:sz w:val="22"/>
                <w:szCs w:val="22"/>
              </w:rPr>
              <w:t>вок в санат</w:t>
            </w:r>
            <w:r w:rsidRPr="0055155D">
              <w:rPr>
                <w:b w:val="0"/>
                <w:sz w:val="22"/>
                <w:szCs w:val="22"/>
              </w:rPr>
              <w:t>о</w:t>
            </w:r>
            <w:r w:rsidRPr="0055155D">
              <w:rPr>
                <w:b w:val="0"/>
                <w:sz w:val="22"/>
                <w:szCs w:val="22"/>
              </w:rPr>
              <w:t>рии, детские оздоровтель</w:t>
            </w:r>
            <w:r w:rsidR="0060660B">
              <w:rPr>
                <w:b w:val="0"/>
                <w:sz w:val="22"/>
                <w:szCs w:val="22"/>
              </w:rPr>
              <w:t>-</w:t>
            </w:r>
            <w:r w:rsidRPr="0055155D">
              <w:rPr>
                <w:b w:val="0"/>
                <w:sz w:val="22"/>
                <w:szCs w:val="22"/>
              </w:rPr>
              <w:t>ные лагеря</w:t>
            </w:r>
          </w:p>
        </w:tc>
        <w:tc>
          <w:tcPr>
            <w:tcW w:w="1557" w:type="dxa"/>
            <w:gridSpan w:val="2"/>
          </w:tcPr>
          <w:p w:rsidR="0055155D" w:rsidRPr="00C926C9" w:rsidRDefault="0055155D" w:rsidP="0060660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eastAsia="Calibri" w:hAnsi="Times New Roman" w:cs="Times New Roman"/>
              </w:rPr>
              <w:t>Муниципаль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но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926C9">
              <w:rPr>
                <w:rFonts w:ascii="Times New Roman" w:eastAsia="Calibri" w:hAnsi="Times New Roman" w:cs="Times New Roman"/>
              </w:rPr>
              <w:t xml:space="preserve"> учреж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дени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926C9">
              <w:rPr>
                <w:rFonts w:ascii="Times New Roman" w:eastAsia="Calibri" w:hAnsi="Times New Roman" w:cs="Times New Roman"/>
              </w:rPr>
              <w:t xml:space="preserve"> «Центр социально – педагогичес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кой помощи детям» адм</w:t>
            </w:r>
            <w:r w:rsidRPr="00C926C9">
              <w:rPr>
                <w:rFonts w:ascii="Times New Roman" w:eastAsia="Calibri" w:hAnsi="Times New Roman" w:cs="Times New Roman"/>
              </w:rPr>
              <w:t>и</w:t>
            </w:r>
            <w:r w:rsidRPr="00C926C9">
              <w:rPr>
                <w:rFonts w:ascii="Times New Roman" w:eastAsia="Calibri" w:hAnsi="Times New Roman" w:cs="Times New Roman"/>
              </w:rPr>
              <w:t>нистрации городского округа Чап</w:t>
            </w:r>
            <w:r w:rsidRPr="00C926C9">
              <w:rPr>
                <w:rFonts w:ascii="Times New Roman" w:eastAsia="Calibri" w:hAnsi="Times New Roman" w:cs="Times New Roman"/>
              </w:rPr>
              <w:t>а</w:t>
            </w:r>
            <w:r w:rsidRPr="00C926C9">
              <w:rPr>
                <w:rFonts w:ascii="Times New Roman" w:eastAsia="Calibri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55155D" w:rsidRPr="00C926C9" w:rsidRDefault="000B7179" w:rsidP="000B7179">
            <w:pPr>
              <w:pStyle w:val="Default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А</w:t>
            </w:r>
            <w:r w:rsidR="0055155D" w:rsidRPr="00C926C9">
              <w:rPr>
                <w:sz w:val="22"/>
                <w:szCs w:val="22"/>
              </w:rPr>
              <w:t>дминистр</w:t>
            </w:r>
            <w:r w:rsidR="0055155D" w:rsidRPr="00C926C9">
              <w:rPr>
                <w:sz w:val="22"/>
                <w:szCs w:val="22"/>
              </w:rPr>
              <w:t>а</w:t>
            </w:r>
            <w:r w:rsidR="0055155D" w:rsidRPr="00C926C9">
              <w:rPr>
                <w:sz w:val="22"/>
                <w:szCs w:val="22"/>
              </w:rPr>
              <w:t>тивные проц</w:t>
            </w:r>
            <w:r w:rsidR="0055155D" w:rsidRPr="00C926C9">
              <w:rPr>
                <w:sz w:val="22"/>
                <w:szCs w:val="22"/>
              </w:rPr>
              <w:t>е</w:t>
            </w:r>
            <w:r w:rsidR="0055155D" w:rsidRPr="00C926C9">
              <w:rPr>
                <w:sz w:val="22"/>
                <w:szCs w:val="22"/>
              </w:rPr>
              <w:t>дуры:</w:t>
            </w:r>
          </w:p>
          <w:p w:rsidR="0055155D" w:rsidRPr="00C926C9" w:rsidRDefault="0055155D" w:rsidP="000B7179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Прием и рег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>страция обр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 xml:space="preserve">щения. </w:t>
            </w:r>
          </w:p>
          <w:p w:rsidR="0055155D" w:rsidRPr="00C926C9" w:rsidRDefault="0055155D" w:rsidP="00E73A5F">
            <w:pPr>
              <w:pStyle w:val="Default"/>
              <w:rPr>
                <w:b/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Выдача путевок в санатории, детские оздоро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вительные лаге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ря.</w:t>
            </w:r>
          </w:p>
          <w:p w:rsidR="0055155D" w:rsidRPr="00C926C9" w:rsidRDefault="0055155D" w:rsidP="00E73A5F">
            <w:pPr>
              <w:pStyle w:val="Default"/>
              <w:tabs>
                <w:tab w:val="center" w:pos="5102"/>
              </w:tabs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Основание 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обращение зая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вителя с необ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ходимым ком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плектом доку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ментов. </w:t>
            </w:r>
          </w:p>
          <w:p w:rsidR="0055155D" w:rsidRPr="00C926C9" w:rsidRDefault="00E73A5F" w:rsidP="00E73A5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55155D" w:rsidRPr="00C926C9">
              <w:rPr>
                <w:sz w:val="22"/>
                <w:szCs w:val="22"/>
              </w:rPr>
              <w:t xml:space="preserve">езультат </w:t>
            </w:r>
            <w:r>
              <w:rPr>
                <w:sz w:val="22"/>
                <w:szCs w:val="22"/>
              </w:rPr>
              <w:t>-</w:t>
            </w:r>
            <w:r w:rsidR="0055155D" w:rsidRPr="00C926C9">
              <w:rPr>
                <w:sz w:val="22"/>
                <w:szCs w:val="22"/>
              </w:rPr>
              <w:t>предоставление ребенку заяви</w:t>
            </w:r>
            <w:r>
              <w:rPr>
                <w:sz w:val="22"/>
                <w:szCs w:val="22"/>
              </w:rPr>
              <w:t>-</w:t>
            </w:r>
            <w:r w:rsidR="0055155D" w:rsidRPr="00C926C9">
              <w:rPr>
                <w:sz w:val="22"/>
                <w:szCs w:val="22"/>
              </w:rPr>
              <w:t>теля путевки в санатории, дет</w:t>
            </w:r>
            <w:r>
              <w:rPr>
                <w:sz w:val="22"/>
                <w:szCs w:val="22"/>
              </w:rPr>
              <w:t>-</w:t>
            </w:r>
            <w:r w:rsidR="0055155D" w:rsidRPr="00C926C9">
              <w:rPr>
                <w:sz w:val="22"/>
                <w:szCs w:val="22"/>
              </w:rPr>
              <w:t>ские оздоро</w:t>
            </w:r>
            <w:r>
              <w:rPr>
                <w:sz w:val="22"/>
                <w:szCs w:val="22"/>
              </w:rPr>
              <w:t>-</w:t>
            </w:r>
            <w:r w:rsidR="0055155D" w:rsidRPr="00C926C9">
              <w:rPr>
                <w:sz w:val="22"/>
                <w:szCs w:val="22"/>
              </w:rPr>
              <w:t>вительные лаге</w:t>
            </w:r>
            <w:r>
              <w:rPr>
                <w:sz w:val="22"/>
                <w:szCs w:val="22"/>
              </w:rPr>
              <w:t>-</w:t>
            </w:r>
            <w:r w:rsidR="0055155D" w:rsidRPr="00C926C9">
              <w:rPr>
                <w:sz w:val="22"/>
                <w:szCs w:val="22"/>
              </w:rPr>
              <w:t>ря.</w:t>
            </w:r>
          </w:p>
          <w:p w:rsidR="0055155D" w:rsidRPr="00C926C9" w:rsidRDefault="0055155D" w:rsidP="00365F3A">
            <w:pPr>
              <w:pStyle w:val="Default"/>
              <w:rPr>
                <w:bCs/>
                <w:sz w:val="22"/>
                <w:szCs w:val="22"/>
              </w:rPr>
            </w:pPr>
          </w:p>
          <w:p w:rsidR="0055155D" w:rsidRPr="00C926C9" w:rsidRDefault="0055155D" w:rsidP="00365F3A">
            <w:pPr>
              <w:pStyle w:val="Default"/>
              <w:rPr>
                <w:bCs/>
                <w:sz w:val="22"/>
                <w:szCs w:val="22"/>
              </w:rPr>
            </w:pPr>
          </w:p>
          <w:p w:rsidR="0055155D" w:rsidRPr="00C926C9" w:rsidRDefault="0055155D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92" w:type="dxa"/>
            <w:gridSpan w:val="4"/>
          </w:tcPr>
          <w:p w:rsidR="0060660B" w:rsidRDefault="00E73A5F" w:rsidP="00E73A5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Заявители:</w:t>
            </w:r>
          </w:p>
          <w:p w:rsidR="0055155D" w:rsidRPr="00C926C9" w:rsidRDefault="0055155D" w:rsidP="00E73A5F">
            <w:pPr>
              <w:pStyle w:val="Default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родители (законные представи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тели) ре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бен</w:t>
            </w:r>
            <w:r w:rsidR="00E73A5F">
              <w:rPr>
                <w:sz w:val="22"/>
                <w:szCs w:val="22"/>
              </w:rPr>
              <w:t>ка,</w:t>
            </w:r>
            <w:r w:rsidRPr="00C926C9">
              <w:rPr>
                <w:sz w:val="22"/>
                <w:szCs w:val="22"/>
              </w:rPr>
              <w:t>заре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гистриро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ванного на территории городского округа Ча</w:t>
            </w:r>
            <w:r w:rsidR="00E73A5F">
              <w:rPr>
                <w:sz w:val="22"/>
                <w:szCs w:val="22"/>
              </w:rPr>
              <w:t>-паевск.</w:t>
            </w:r>
          </w:p>
          <w:p w:rsidR="0055155D" w:rsidRPr="00C926C9" w:rsidRDefault="0055155D" w:rsidP="00E73A5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Право на п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лучение п</w:t>
            </w:r>
            <w:r w:rsidRPr="00C926C9">
              <w:rPr>
                <w:sz w:val="22"/>
                <w:szCs w:val="22"/>
              </w:rPr>
              <w:t>у</w:t>
            </w:r>
            <w:r w:rsidRPr="00C926C9">
              <w:rPr>
                <w:sz w:val="22"/>
                <w:szCs w:val="22"/>
              </w:rPr>
              <w:t xml:space="preserve">тевки имеют следующие </w:t>
            </w:r>
            <w:r w:rsidR="00E73A5F">
              <w:rPr>
                <w:sz w:val="22"/>
                <w:szCs w:val="22"/>
              </w:rPr>
              <w:t>ка</w:t>
            </w:r>
            <w:r w:rsidRPr="00C926C9">
              <w:rPr>
                <w:sz w:val="22"/>
                <w:szCs w:val="22"/>
              </w:rPr>
              <w:t xml:space="preserve">тегории детей: </w:t>
            </w:r>
          </w:p>
          <w:p w:rsidR="0055155D" w:rsidRPr="00C926C9" w:rsidRDefault="0055155D" w:rsidP="00602D6F">
            <w:pPr>
              <w:pStyle w:val="Default"/>
              <w:ind w:right="-66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дети в воз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расте от 6 до 18 лет, нах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дящиеся в трудной жи</w:t>
            </w:r>
            <w:r w:rsidRPr="00C926C9">
              <w:rPr>
                <w:sz w:val="22"/>
                <w:szCs w:val="22"/>
              </w:rPr>
              <w:t>з</w:t>
            </w:r>
            <w:r w:rsidRPr="00C926C9">
              <w:rPr>
                <w:sz w:val="22"/>
                <w:szCs w:val="22"/>
              </w:rPr>
              <w:t>ненной с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>туации и прожива</w:t>
            </w:r>
            <w:r w:rsidRPr="00C926C9">
              <w:rPr>
                <w:sz w:val="22"/>
                <w:szCs w:val="22"/>
              </w:rPr>
              <w:t>ю</w:t>
            </w:r>
            <w:r w:rsidRPr="00C926C9">
              <w:rPr>
                <w:sz w:val="22"/>
                <w:szCs w:val="22"/>
              </w:rPr>
              <w:t>щие на тер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ритории С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марской о</w:t>
            </w:r>
            <w:r w:rsidRPr="00C926C9">
              <w:rPr>
                <w:sz w:val="22"/>
                <w:szCs w:val="22"/>
              </w:rPr>
              <w:t>б</w:t>
            </w:r>
            <w:r w:rsidRPr="00C926C9">
              <w:rPr>
                <w:sz w:val="22"/>
                <w:szCs w:val="22"/>
              </w:rPr>
              <w:t>ласти, име</w:t>
            </w:r>
            <w:r w:rsidRPr="00C926C9">
              <w:rPr>
                <w:sz w:val="22"/>
                <w:szCs w:val="22"/>
              </w:rPr>
              <w:t>ю</w:t>
            </w:r>
            <w:r w:rsidRPr="00C926C9">
              <w:rPr>
                <w:sz w:val="22"/>
                <w:szCs w:val="22"/>
              </w:rPr>
              <w:t>щие мед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>цинс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кие п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каза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ния </w:t>
            </w:r>
            <w:r w:rsidR="00E73A5F">
              <w:rPr>
                <w:sz w:val="22"/>
                <w:szCs w:val="22"/>
              </w:rPr>
              <w:t xml:space="preserve">на </w:t>
            </w:r>
            <w:r w:rsidRPr="00C926C9">
              <w:rPr>
                <w:sz w:val="22"/>
                <w:szCs w:val="22"/>
              </w:rPr>
              <w:t>оздоровле</w:t>
            </w:r>
            <w:r w:rsidR="00584B7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ние в сан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торном лаг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t xml:space="preserve">ре; </w:t>
            </w:r>
          </w:p>
          <w:p w:rsidR="0055155D" w:rsidRPr="00C926C9" w:rsidRDefault="0055155D" w:rsidP="00602D6F">
            <w:pPr>
              <w:pStyle w:val="Default"/>
              <w:ind w:right="-66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lastRenderedPageBreak/>
              <w:t>иные дети, прожива</w:t>
            </w:r>
            <w:r w:rsidRPr="00C926C9">
              <w:rPr>
                <w:sz w:val="22"/>
                <w:szCs w:val="22"/>
              </w:rPr>
              <w:t>ю</w:t>
            </w:r>
            <w:r w:rsidRPr="00C926C9">
              <w:rPr>
                <w:sz w:val="22"/>
                <w:szCs w:val="22"/>
              </w:rPr>
              <w:t>щие  в С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марской о</w:t>
            </w:r>
            <w:r w:rsidRPr="00C926C9">
              <w:rPr>
                <w:sz w:val="22"/>
                <w:szCs w:val="22"/>
              </w:rPr>
              <w:t>б</w:t>
            </w:r>
            <w:r w:rsidRPr="00C926C9">
              <w:rPr>
                <w:sz w:val="22"/>
                <w:szCs w:val="22"/>
              </w:rPr>
              <w:t>ласти, в во</w:t>
            </w:r>
            <w:r w:rsidRPr="00C926C9">
              <w:rPr>
                <w:sz w:val="22"/>
                <w:szCs w:val="22"/>
              </w:rPr>
              <w:t>з</w:t>
            </w:r>
            <w:r w:rsidRPr="00C926C9">
              <w:rPr>
                <w:sz w:val="22"/>
                <w:szCs w:val="22"/>
              </w:rPr>
              <w:t>расте от 6 до 18 лет, имеющие м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t>дицинские показания на оздоровление в санаторном лагере и не получившие в санаторном лагере в тече</w:t>
            </w:r>
            <w:r w:rsidR="00E73A5F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ние текущего </w:t>
            </w:r>
            <w:r w:rsidR="00584B76">
              <w:rPr>
                <w:sz w:val="22"/>
                <w:szCs w:val="22"/>
              </w:rPr>
              <w:t>ка</w:t>
            </w:r>
            <w:r w:rsidRPr="00C926C9">
              <w:rPr>
                <w:sz w:val="22"/>
                <w:szCs w:val="22"/>
              </w:rPr>
              <w:t>лендар</w:t>
            </w:r>
            <w:r w:rsidR="00584B76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ного года по отдыху и о</w:t>
            </w:r>
            <w:r w:rsidRPr="00C926C9">
              <w:rPr>
                <w:sz w:val="22"/>
                <w:szCs w:val="22"/>
              </w:rPr>
              <w:t>з</w:t>
            </w:r>
            <w:r w:rsidRPr="00C926C9">
              <w:rPr>
                <w:sz w:val="22"/>
                <w:szCs w:val="22"/>
              </w:rPr>
              <w:t xml:space="preserve">доровлению. </w:t>
            </w:r>
          </w:p>
          <w:p w:rsidR="0055155D" w:rsidRPr="00C926C9" w:rsidRDefault="0055155D" w:rsidP="0060660B">
            <w:pPr>
              <w:pStyle w:val="Default"/>
              <w:ind w:right="-66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Детям Са</w:t>
            </w:r>
            <w:r w:rsidR="00EA2D48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марской о</w:t>
            </w:r>
            <w:r w:rsidRPr="00C926C9">
              <w:rPr>
                <w:sz w:val="22"/>
                <w:szCs w:val="22"/>
              </w:rPr>
              <w:t>б</w:t>
            </w:r>
            <w:r w:rsidRPr="00C926C9">
              <w:rPr>
                <w:sz w:val="22"/>
                <w:szCs w:val="22"/>
              </w:rPr>
              <w:t>ласти, не н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ход</w:t>
            </w:r>
            <w:r w:rsidR="0060660B">
              <w:rPr>
                <w:sz w:val="22"/>
                <w:szCs w:val="22"/>
              </w:rPr>
              <w:t>я</w:t>
            </w:r>
            <w:r w:rsidRPr="00C926C9">
              <w:rPr>
                <w:sz w:val="22"/>
                <w:szCs w:val="22"/>
              </w:rPr>
              <w:t>щимся в трудной жи</w:t>
            </w:r>
            <w:r w:rsidRPr="00C926C9">
              <w:rPr>
                <w:sz w:val="22"/>
                <w:szCs w:val="22"/>
              </w:rPr>
              <w:t>з</w:t>
            </w:r>
            <w:r w:rsidRPr="00C926C9">
              <w:rPr>
                <w:sz w:val="22"/>
                <w:szCs w:val="22"/>
              </w:rPr>
              <w:t>ненной с</w:t>
            </w:r>
            <w:r w:rsidRPr="00C926C9">
              <w:rPr>
                <w:sz w:val="22"/>
                <w:szCs w:val="22"/>
              </w:rPr>
              <w:t>и</w:t>
            </w:r>
            <w:r w:rsidR="00EA2D48">
              <w:rPr>
                <w:sz w:val="22"/>
                <w:szCs w:val="22"/>
              </w:rPr>
              <w:t>туации,</w:t>
            </w:r>
            <w:r w:rsidRPr="00C926C9">
              <w:rPr>
                <w:sz w:val="22"/>
                <w:szCs w:val="22"/>
              </w:rPr>
              <w:t>пре</w:t>
            </w:r>
            <w:r w:rsidR="00EA2D48">
              <w:rPr>
                <w:sz w:val="22"/>
                <w:szCs w:val="22"/>
              </w:rPr>
              <w:t>до</w:t>
            </w:r>
            <w:r w:rsidR="0060660B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ставляется льготная у</w:t>
            </w:r>
            <w:r w:rsidRPr="00C926C9">
              <w:rPr>
                <w:sz w:val="22"/>
                <w:szCs w:val="22"/>
              </w:rPr>
              <w:t>с</w:t>
            </w:r>
            <w:r w:rsidRPr="00C926C9">
              <w:rPr>
                <w:sz w:val="22"/>
                <w:szCs w:val="22"/>
              </w:rPr>
              <w:t>луга при у</w:t>
            </w:r>
            <w:r w:rsidRPr="00C926C9">
              <w:rPr>
                <w:sz w:val="22"/>
                <w:szCs w:val="22"/>
              </w:rPr>
              <w:t>с</w:t>
            </w:r>
            <w:r w:rsidRPr="00C926C9">
              <w:rPr>
                <w:sz w:val="22"/>
                <w:szCs w:val="22"/>
              </w:rPr>
              <w:t>ловии перв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начального вне</w:t>
            </w:r>
            <w:r w:rsidR="00EA2D48">
              <w:rPr>
                <w:sz w:val="22"/>
                <w:szCs w:val="22"/>
              </w:rPr>
              <w:t xml:space="preserve">сения 10% оплаты </w:t>
            </w:r>
            <w:r w:rsidRPr="00C926C9">
              <w:rPr>
                <w:sz w:val="22"/>
                <w:szCs w:val="22"/>
              </w:rPr>
              <w:t>сто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>мости путе</w:t>
            </w:r>
            <w:r w:rsidRPr="00C926C9">
              <w:rPr>
                <w:sz w:val="22"/>
                <w:szCs w:val="22"/>
              </w:rPr>
              <w:t>в</w:t>
            </w:r>
            <w:r w:rsidRPr="00C926C9">
              <w:rPr>
                <w:sz w:val="22"/>
                <w:szCs w:val="22"/>
              </w:rPr>
              <w:t>ки законным представи</w:t>
            </w:r>
            <w:r w:rsidR="00EA2D48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телем ре</w:t>
            </w:r>
            <w:r w:rsidR="00EA2D48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lastRenderedPageBreak/>
              <w:t>бенка и по</w:t>
            </w:r>
            <w:r w:rsidR="00EA2D48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следующей оплаты 90% её стоимос</w:t>
            </w:r>
            <w:r w:rsidR="00EA2D48">
              <w:rPr>
                <w:sz w:val="22"/>
                <w:szCs w:val="22"/>
              </w:rPr>
              <w:t xml:space="preserve">ти </w:t>
            </w:r>
            <w:r w:rsidRPr="00C926C9">
              <w:rPr>
                <w:sz w:val="22"/>
                <w:szCs w:val="22"/>
              </w:rPr>
              <w:t xml:space="preserve"> министерс</w:t>
            </w:r>
            <w:r w:rsidRPr="00C926C9">
              <w:rPr>
                <w:sz w:val="22"/>
                <w:szCs w:val="22"/>
              </w:rPr>
              <w:t>т</w:t>
            </w:r>
            <w:r w:rsidRPr="00C926C9">
              <w:rPr>
                <w:sz w:val="22"/>
                <w:szCs w:val="22"/>
              </w:rPr>
              <w:t>вом здрав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 xml:space="preserve">охранения и социального развития </w:t>
            </w:r>
            <w:r w:rsidR="00EA2D48">
              <w:rPr>
                <w:sz w:val="22"/>
                <w:szCs w:val="22"/>
              </w:rPr>
              <w:t>С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марской о</w:t>
            </w:r>
            <w:r w:rsidRPr="00C926C9">
              <w:rPr>
                <w:sz w:val="22"/>
                <w:szCs w:val="22"/>
              </w:rPr>
              <w:t>б</w:t>
            </w:r>
            <w:r w:rsidRPr="00C926C9">
              <w:rPr>
                <w:sz w:val="22"/>
                <w:szCs w:val="22"/>
              </w:rPr>
              <w:t xml:space="preserve">ласти.  </w:t>
            </w:r>
          </w:p>
          <w:p w:rsidR="0055155D" w:rsidRPr="00C926C9" w:rsidRDefault="0055155D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55155D" w:rsidRPr="00C926C9" w:rsidRDefault="0055155D" w:rsidP="00EA2D48">
            <w:pPr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lastRenderedPageBreak/>
              <w:t>Во</w:t>
            </w:r>
            <w:r w:rsidRPr="00C926C9">
              <w:rPr>
                <w:rFonts w:ascii="Times New Roman" w:hAnsi="Times New Roman" w:cs="Times New Roman"/>
              </w:rPr>
              <w:t>з</w:t>
            </w:r>
            <w:r w:rsidRPr="00C926C9">
              <w:rPr>
                <w:rFonts w:ascii="Times New Roman" w:hAnsi="Times New Roman" w:cs="Times New Roman"/>
              </w:rPr>
              <w:t>можно предо</w:t>
            </w:r>
            <w:r w:rsidRPr="00C926C9">
              <w:rPr>
                <w:rFonts w:ascii="Times New Roman" w:hAnsi="Times New Roman" w:cs="Times New Roman"/>
              </w:rPr>
              <w:t>с</w:t>
            </w:r>
            <w:r w:rsidRPr="00C926C9">
              <w:rPr>
                <w:rFonts w:ascii="Times New Roman" w:hAnsi="Times New Roman" w:cs="Times New Roman"/>
              </w:rPr>
              <w:t>тавле-ни</w:t>
            </w:r>
            <w:r w:rsidR="00EA2D48">
              <w:rPr>
                <w:rFonts w:ascii="Times New Roman" w:hAnsi="Times New Roman" w:cs="Times New Roman"/>
              </w:rPr>
              <w:t>е</w:t>
            </w:r>
            <w:r w:rsidRPr="00C926C9">
              <w:rPr>
                <w:rFonts w:ascii="Times New Roman" w:hAnsi="Times New Roman" w:cs="Times New Roman"/>
              </w:rPr>
              <w:t xml:space="preserve"> у</w:t>
            </w:r>
            <w:r w:rsidRPr="00C926C9">
              <w:rPr>
                <w:rFonts w:ascii="Times New Roman" w:hAnsi="Times New Roman" w:cs="Times New Roman"/>
              </w:rPr>
              <w:t>с</w:t>
            </w:r>
            <w:r w:rsidRPr="00C926C9">
              <w:rPr>
                <w:rFonts w:ascii="Times New Roman" w:hAnsi="Times New Roman" w:cs="Times New Roman"/>
              </w:rPr>
              <w:t>луги в эле</w:t>
            </w:r>
            <w:r w:rsidRPr="00C926C9">
              <w:rPr>
                <w:rFonts w:ascii="Times New Roman" w:hAnsi="Times New Roman" w:cs="Times New Roman"/>
              </w:rPr>
              <w:t>к</w:t>
            </w:r>
            <w:r w:rsidRPr="00C926C9">
              <w:rPr>
                <w:rFonts w:ascii="Times New Roman" w:hAnsi="Times New Roman" w:cs="Times New Roman"/>
              </w:rPr>
              <w:t>тро</w:t>
            </w:r>
            <w:r w:rsidRPr="00C926C9">
              <w:rPr>
                <w:rFonts w:ascii="Times New Roman" w:hAnsi="Times New Roman" w:cs="Times New Roman"/>
              </w:rPr>
              <w:t>н</w:t>
            </w:r>
            <w:r w:rsidRPr="00C926C9">
              <w:rPr>
                <w:rFonts w:ascii="Times New Roman" w:hAnsi="Times New Roman" w:cs="Times New Roman"/>
              </w:rPr>
              <w:t>ном виде</w:t>
            </w:r>
          </w:p>
        </w:tc>
        <w:tc>
          <w:tcPr>
            <w:tcW w:w="3043" w:type="dxa"/>
            <w:gridSpan w:val="4"/>
          </w:tcPr>
          <w:p w:rsidR="0055155D" w:rsidRPr="00C926C9" w:rsidRDefault="00771E87" w:rsidP="00EA2D4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ФЗ</w:t>
            </w:r>
            <w:r w:rsidR="0055155D" w:rsidRPr="00C926C9">
              <w:rPr>
                <w:sz w:val="22"/>
                <w:szCs w:val="22"/>
              </w:rPr>
              <w:t xml:space="preserve"> от 24.07.1998 № 124-ФЗ «Об основных гарантиях прав ребен</w:t>
            </w:r>
            <w:r w:rsidR="00EA2D48">
              <w:rPr>
                <w:sz w:val="22"/>
                <w:szCs w:val="22"/>
              </w:rPr>
              <w:t>ка в Российской Федерации»</w:t>
            </w:r>
            <w:r w:rsidR="0055155D" w:rsidRPr="00C926C9">
              <w:rPr>
                <w:sz w:val="22"/>
                <w:szCs w:val="22"/>
              </w:rPr>
              <w:t>;</w:t>
            </w:r>
          </w:p>
          <w:p w:rsidR="0055155D" w:rsidRPr="00C926C9" w:rsidRDefault="0055155D" w:rsidP="00EA2D48">
            <w:pPr>
              <w:pStyle w:val="Default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Закон РФ от 06.10.2003 № 131-ФЗ «Об общих принц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>пах организации местного самоупр</w:t>
            </w:r>
            <w:r w:rsidR="00EA2D48">
              <w:rPr>
                <w:sz w:val="22"/>
                <w:szCs w:val="22"/>
              </w:rPr>
              <w:t>авления в Росси</w:t>
            </w:r>
            <w:r w:rsidR="00EA2D48">
              <w:rPr>
                <w:sz w:val="22"/>
                <w:szCs w:val="22"/>
              </w:rPr>
              <w:t>й</w:t>
            </w:r>
            <w:r w:rsidR="00EA2D48">
              <w:rPr>
                <w:sz w:val="22"/>
                <w:szCs w:val="22"/>
              </w:rPr>
              <w:t>ской Федерации»</w:t>
            </w:r>
            <w:r w:rsidRPr="00C926C9">
              <w:rPr>
                <w:sz w:val="22"/>
                <w:szCs w:val="22"/>
              </w:rPr>
              <w:t>;</w:t>
            </w:r>
          </w:p>
          <w:p w:rsidR="0055155D" w:rsidRPr="00C926C9" w:rsidRDefault="0055155D" w:rsidP="00EA2D48">
            <w:pPr>
              <w:pStyle w:val="Default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Национальны</w:t>
            </w:r>
            <w:r w:rsidR="00EA2D48">
              <w:rPr>
                <w:sz w:val="22"/>
                <w:szCs w:val="22"/>
              </w:rPr>
              <w:t>й</w:t>
            </w:r>
            <w:r w:rsidRPr="00C926C9">
              <w:rPr>
                <w:sz w:val="22"/>
                <w:szCs w:val="22"/>
              </w:rPr>
              <w:t xml:space="preserve"> стандарт Ро</w:t>
            </w:r>
            <w:r w:rsidRPr="00C926C9">
              <w:rPr>
                <w:sz w:val="22"/>
                <w:szCs w:val="22"/>
              </w:rPr>
              <w:t>с</w:t>
            </w:r>
            <w:r w:rsidRPr="00C926C9">
              <w:rPr>
                <w:sz w:val="22"/>
                <w:szCs w:val="22"/>
              </w:rPr>
              <w:t>сийской Федерации ГОСТ 52888-2007 «Социальное о</w:t>
            </w:r>
            <w:r w:rsidRPr="00C926C9">
              <w:rPr>
                <w:sz w:val="22"/>
                <w:szCs w:val="22"/>
              </w:rPr>
              <w:t>б</w:t>
            </w:r>
            <w:r w:rsidRPr="00C926C9">
              <w:rPr>
                <w:sz w:val="22"/>
                <w:szCs w:val="22"/>
              </w:rPr>
              <w:t>служивание населения, соц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>альные услуги детям</w:t>
            </w:r>
            <w:r w:rsidR="00EA2D48">
              <w:rPr>
                <w:sz w:val="22"/>
                <w:szCs w:val="22"/>
              </w:rPr>
              <w:t>» от</w:t>
            </w:r>
            <w:r w:rsidRPr="00C926C9">
              <w:rPr>
                <w:sz w:val="22"/>
                <w:szCs w:val="22"/>
              </w:rPr>
              <w:t xml:space="preserve"> 01.01.2009,  Постановления Правительства Самарской области от 13.11.2009 № 600 «Об установлении отдельных расходных обязательств С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марской области по отдыху и оздоровлению детей», от 20.12.2006г № 181 «Об уста</w:t>
            </w:r>
            <w:r w:rsidR="00EA2D48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новлении отдельных расхо</w:t>
            </w:r>
            <w:r w:rsidRPr="00C926C9">
              <w:rPr>
                <w:sz w:val="22"/>
                <w:szCs w:val="22"/>
              </w:rPr>
              <w:t>д</w:t>
            </w:r>
            <w:r w:rsidRPr="00C926C9">
              <w:rPr>
                <w:sz w:val="22"/>
                <w:szCs w:val="22"/>
              </w:rPr>
              <w:t>ных обязательств Самарской области»</w:t>
            </w:r>
            <w:r w:rsidR="00EA2D48">
              <w:rPr>
                <w:sz w:val="22"/>
                <w:szCs w:val="22"/>
              </w:rPr>
              <w:t>;</w:t>
            </w:r>
            <w:r w:rsidRPr="00C926C9">
              <w:rPr>
                <w:sz w:val="22"/>
                <w:szCs w:val="22"/>
              </w:rPr>
              <w:t xml:space="preserve">  </w:t>
            </w:r>
          </w:p>
          <w:p w:rsidR="0055155D" w:rsidRPr="00C926C9" w:rsidRDefault="0055155D" w:rsidP="00EA2D48">
            <w:pPr>
              <w:pStyle w:val="Default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Приказ  Министерства здр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воохранения и социального развития Самарско</w:t>
            </w:r>
            <w:r w:rsidR="009D10C0">
              <w:rPr>
                <w:sz w:val="22"/>
                <w:szCs w:val="22"/>
              </w:rPr>
              <w:t>й области от 21.01.2011 г. № 64</w:t>
            </w:r>
            <w:r w:rsidRPr="00C926C9">
              <w:rPr>
                <w:sz w:val="22"/>
                <w:szCs w:val="22"/>
              </w:rPr>
              <w:t>;</w:t>
            </w:r>
          </w:p>
          <w:p w:rsidR="0055155D" w:rsidRPr="00C926C9" w:rsidRDefault="009D10C0" w:rsidP="00F63D61">
            <w:pPr>
              <w:pStyle w:val="Default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</w:t>
            </w:r>
            <w:r w:rsidR="0055155D" w:rsidRPr="00C926C9">
              <w:rPr>
                <w:sz w:val="22"/>
                <w:szCs w:val="22"/>
              </w:rPr>
              <w:t xml:space="preserve"> перечня государстве</w:t>
            </w:r>
            <w:r w:rsidR="0055155D" w:rsidRPr="00C926C9">
              <w:rPr>
                <w:sz w:val="22"/>
                <w:szCs w:val="22"/>
              </w:rPr>
              <w:t>н</w:t>
            </w:r>
            <w:r w:rsidR="0055155D" w:rsidRPr="00C926C9">
              <w:rPr>
                <w:sz w:val="22"/>
                <w:szCs w:val="22"/>
              </w:rPr>
              <w:t>ных социальных услуг службы семьи и демографического развития Самарской области, утвержденны</w:t>
            </w:r>
            <w:r>
              <w:rPr>
                <w:sz w:val="22"/>
                <w:szCs w:val="22"/>
              </w:rPr>
              <w:t>й</w:t>
            </w:r>
            <w:r w:rsidR="0055155D" w:rsidRPr="00C926C9">
              <w:rPr>
                <w:sz w:val="22"/>
                <w:szCs w:val="22"/>
              </w:rPr>
              <w:t xml:space="preserve"> распоряжением от 20.08.2007 г. Министерства по вопросам семьи и демогр</w:t>
            </w:r>
            <w:r w:rsidR="0055155D" w:rsidRPr="00C926C9">
              <w:rPr>
                <w:sz w:val="22"/>
                <w:szCs w:val="22"/>
              </w:rPr>
              <w:t>а</w:t>
            </w:r>
            <w:r w:rsidR="0055155D" w:rsidRPr="00C926C9">
              <w:rPr>
                <w:sz w:val="22"/>
                <w:szCs w:val="22"/>
              </w:rPr>
              <w:t>фического развития Сама</w:t>
            </w:r>
            <w:r w:rsidR="0055155D" w:rsidRPr="00C926C9">
              <w:rPr>
                <w:sz w:val="22"/>
                <w:szCs w:val="22"/>
              </w:rPr>
              <w:t>р</w:t>
            </w:r>
            <w:r w:rsidR="0055155D" w:rsidRPr="00C926C9">
              <w:rPr>
                <w:sz w:val="22"/>
                <w:szCs w:val="22"/>
              </w:rPr>
              <w:lastRenderedPageBreak/>
              <w:t xml:space="preserve">ской области; </w:t>
            </w:r>
          </w:p>
          <w:p w:rsidR="0055155D" w:rsidRPr="00C926C9" w:rsidRDefault="0055155D" w:rsidP="009D10C0">
            <w:pPr>
              <w:pStyle w:val="Default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Устав М</w:t>
            </w:r>
            <w:r w:rsidR="009D10C0">
              <w:rPr>
                <w:sz w:val="22"/>
                <w:szCs w:val="22"/>
              </w:rPr>
              <w:t>У</w:t>
            </w:r>
            <w:r w:rsidRPr="00C926C9">
              <w:rPr>
                <w:sz w:val="22"/>
                <w:szCs w:val="22"/>
              </w:rPr>
              <w:t xml:space="preserve"> «Центр социально – педагогической помощи детям», зарегистрирован 24.05.2011 </w:t>
            </w:r>
            <w:r w:rsidR="009D10C0">
              <w:rPr>
                <w:sz w:val="22"/>
                <w:szCs w:val="22"/>
              </w:rPr>
              <w:t xml:space="preserve">КУМИ </w:t>
            </w:r>
            <w:r w:rsidRPr="00C926C9">
              <w:rPr>
                <w:sz w:val="22"/>
                <w:szCs w:val="22"/>
              </w:rPr>
              <w:t>админи</w:t>
            </w:r>
            <w:r w:rsidR="009D10C0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страции городского округа Чапаевск №271</w:t>
            </w:r>
          </w:p>
          <w:p w:rsidR="0055155D" w:rsidRPr="00C926C9" w:rsidRDefault="0055155D" w:rsidP="00365F3A">
            <w:pPr>
              <w:rPr>
                <w:rFonts w:ascii="Times New Roman" w:eastAsia="Calibri" w:hAnsi="Times New Roman" w:cs="Times New Roman"/>
              </w:rPr>
            </w:pPr>
          </w:p>
          <w:p w:rsidR="0055155D" w:rsidRPr="00C926C9" w:rsidRDefault="0055155D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  <w:gridSpan w:val="6"/>
          </w:tcPr>
          <w:p w:rsidR="0055155D" w:rsidRPr="00C926C9" w:rsidRDefault="00F2709D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55155D" w:rsidRPr="00C926C9" w:rsidRDefault="0055155D" w:rsidP="00297B12">
            <w:pPr>
              <w:pStyle w:val="Default"/>
              <w:ind w:right="-41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446100, Ро</w:t>
            </w:r>
            <w:r w:rsidRPr="00C926C9">
              <w:rPr>
                <w:sz w:val="22"/>
                <w:szCs w:val="22"/>
              </w:rPr>
              <w:t>с</w:t>
            </w:r>
            <w:r w:rsidRPr="00C926C9">
              <w:rPr>
                <w:sz w:val="22"/>
                <w:szCs w:val="22"/>
              </w:rPr>
              <w:t>сия, Сама</w:t>
            </w:r>
            <w:r w:rsidRPr="00C926C9">
              <w:rPr>
                <w:sz w:val="22"/>
                <w:szCs w:val="22"/>
              </w:rPr>
              <w:t>р</w:t>
            </w:r>
            <w:r w:rsidRPr="00C926C9">
              <w:rPr>
                <w:sz w:val="22"/>
                <w:szCs w:val="22"/>
              </w:rPr>
              <w:t>ская о</w:t>
            </w:r>
            <w:r w:rsidR="00297B12">
              <w:rPr>
                <w:sz w:val="22"/>
                <w:szCs w:val="22"/>
              </w:rPr>
              <w:t>б</w:t>
            </w:r>
            <w:r w:rsidRPr="00C926C9">
              <w:rPr>
                <w:sz w:val="22"/>
                <w:szCs w:val="22"/>
              </w:rPr>
              <w:t>ласть, город Чап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евск, ул. Куйбышева, 12а. кб.10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Телефон / факс: 8(84639) 22874.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Телефон: </w:t>
            </w:r>
            <w:r w:rsidR="009D10C0">
              <w:rPr>
                <w:sz w:val="22"/>
                <w:szCs w:val="22"/>
              </w:rPr>
              <w:t>8(84639)</w:t>
            </w:r>
            <w:r w:rsidRPr="00C926C9">
              <w:rPr>
                <w:sz w:val="22"/>
                <w:szCs w:val="22"/>
              </w:rPr>
              <w:t>23918</w:t>
            </w:r>
          </w:p>
          <w:p w:rsidR="0055155D" w:rsidRPr="00C926C9" w:rsidRDefault="0055155D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55155D" w:rsidRPr="00C926C9" w:rsidRDefault="0055155D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55155D" w:rsidRPr="00C926C9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55155D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  <w:r w:rsidR="00F63D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55155D" w:rsidRPr="00C926C9" w:rsidRDefault="009D10C0" w:rsidP="00E671DF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55155D" w:rsidRPr="00C926C9">
              <w:rPr>
                <w:bCs/>
                <w:sz w:val="22"/>
                <w:szCs w:val="22"/>
              </w:rPr>
              <w:t>казание  социально – педагогичес</w:t>
            </w:r>
            <w:r>
              <w:rPr>
                <w:bCs/>
                <w:sz w:val="22"/>
                <w:szCs w:val="22"/>
              </w:rPr>
              <w:t>-</w:t>
            </w:r>
            <w:r w:rsidR="0055155D" w:rsidRPr="00C926C9">
              <w:rPr>
                <w:bCs/>
                <w:sz w:val="22"/>
                <w:szCs w:val="22"/>
              </w:rPr>
              <w:t>ких услуг различных видов детям и семьям с детьми</w:t>
            </w:r>
          </w:p>
          <w:p w:rsidR="0055155D" w:rsidRPr="00C926C9" w:rsidRDefault="0055155D" w:rsidP="00726CE2">
            <w:pPr>
              <w:pStyle w:val="1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557" w:type="dxa"/>
            <w:gridSpan w:val="2"/>
          </w:tcPr>
          <w:p w:rsidR="0055155D" w:rsidRPr="00C926C9" w:rsidRDefault="009D10C0" w:rsidP="0060660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eastAsia="Calibri" w:hAnsi="Times New Roman" w:cs="Times New Roman"/>
              </w:rPr>
              <w:t>Муниципаль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но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926C9">
              <w:rPr>
                <w:rFonts w:ascii="Times New Roman" w:eastAsia="Calibri" w:hAnsi="Times New Roman" w:cs="Times New Roman"/>
              </w:rPr>
              <w:t xml:space="preserve"> учреж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дени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926C9">
              <w:rPr>
                <w:rFonts w:ascii="Times New Roman" w:eastAsia="Calibri" w:hAnsi="Times New Roman" w:cs="Times New Roman"/>
              </w:rPr>
              <w:t xml:space="preserve"> «Центр социально – педагогичес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кой помощи детям» адм</w:t>
            </w:r>
            <w:r w:rsidRPr="00C926C9">
              <w:rPr>
                <w:rFonts w:ascii="Times New Roman" w:eastAsia="Calibri" w:hAnsi="Times New Roman" w:cs="Times New Roman"/>
              </w:rPr>
              <w:t>и</w:t>
            </w:r>
            <w:r w:rsidRPr="00C926C9">
              <w:rPr>
                <w:rFonts w:ascii="Times New Roman" w:eastAsia="Calibri" w:hAnsi="Times New Roman" w:cs="Times New Roman"/>
              </w:rPr>
              <w:t>нистрации городского округа Чап</w:t>
            </w:r>
            <w:r w:rsidRPr="00C926C9">
              <w:rPr>
                <w:rFonts w:ascii="Times New Roman" w:eastAsia="Calibri" w:hAnsi="Times New Roman" w:cs="Times New Roman"/>
              </w:rPr>
              <w:t>а</w:t>
            </w:r>
            <w:r w:rsidRPr="00C926C9">
              <w:rPr>
                <w:rFonts w:ascii="Times New Roman" w:eastAsia="Calibri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55155D" w:rsidRPr="00C926C9" w:rsidRDefault="00417DA1" w:rsidP="00E671DF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</w:t>
            </w:r>
            <w:r w:rsidR="0055155D" w:rsidRPr="00C926C9">
              <w:rPr>
                <w:bCs/>
                <w:sz w:val="22"/>
                <w:szCs w:val="22"/>
              </w:rPr>
              <w:t>дминистр</w:t>
            </w:r>
            <w:r w:rsidR="0055155D" w:rsidRPr="00C926C9">
              <w:rPr>
                <w:bCs/>
                <w:sz w:val="22"/>
                <w:szCs w:val="22"/>
              </w:rPr>
              <w:t>а</w:t>
            </w:r>
            <w:r w:rsidR="0055155D" w:rsidRPr="00C926C9">
              <w:rPr>
                <w:bCs/>
                <w:sz w:val="22"/>
                <w:szCs w:val="22"/>
              </w:rPr>
              <w:t>тивные проц</w:t>
            </w:r>
            <w:r w:rsidR="0055155D" w:rsidRPr="00C926C9">
              <w:rPr>
                <w:bCs/>
                <w:sz w:val="22"/>
                <w:szCs w:val="22"/>
              </w:rPr>
              <w:t>е</w:t>
            </w:r>
            <w:r w:rsidR="0055155D" w:rsidRPr="00C926C9">
              <w:rPr>
                <w:bCs/>
                <w:sz w:val="22"/>
                <w:szCs w:val="22"/>
              </w:rPr>
              <w:t>дуры:</w:t>
            </w:r>
          </w:p>
          <w:p w:rsidR="0055155D" w:rsidRPr="00C926C9" w:rsidRDefault="0055155D" w:rsidP="00417DA1">
            <w:pPr>
              <w:pStyle w:val="Default"/>
              <w:rPr>
                <w:bCs/>
                <w:sz w:val="22"/>
                <w:szCs w:val="22"/>
              </w:rPr>
            </w:pPr>
            <w:r w:rsidRPr="00C926C9">
              <w:rPr>
                <w:bCs/>
                <w:sz w:val="22"/>
                <w:szCs w:val="22"/>
              </w:rPr>
              <w:t>Прием обраще</w:t>
            </w:r>
            <w:r w:rsidR="00417DA1">
              <w:rPr>
                <w:bCs/>
                <w:sz w:val="22"/>
                <w:szCs w:val="22"/>
              </w:rPr>
              <w:t>-</w:t>
            </w:r>
            <w:r w:rsidRPr="00C926C9">
              <w:rPr>
                <w:bCs/>
                <w:sz w:val="22"/>
                <w:szCs w:val="22"/>
              </w:rPr>
              <w:t>ния (заявления);</w:t>
            </w:r>
          </w:p>
          <w:p w:rsidR="0055155D" w:rsidRPr="00C926C9" w:rsidRDefault="0055155D" w:rsidP="00417DA1">
            <w:pPr>
              <w:pStyle w:val="Default"/>
              <w:rPr>
                <w:bCs/>
                <w:sz w:val="22"/>
                <w:szCs w:val="22"/>
              </w:rPr>
            </w:pPr>
            <w:r w:rsidRPr="00C926C9">
              <w:rPr>
                <w:bCs/>
                <w:sz w:val="22"/>
                <w:szCs w:val="22"/>
              </w:rPr>
              <w:t>Выполнение социально – педагогической услуги.</w:t>
            </w:r>
          </w:p>
          <w:p w:rsidR="0055155D" w:rsidRPr="00C926C9" w:rsidRDefault="0055155D" w:rsidP="00E671DF">
            <w:pPr>
              <w:pStyle w:val="Default"/>
              <w:tabs>
                <w:tab w:val="center" w:pos="5102"/>
              </w:tabs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Основание</w:t>
            </w:r>
            <w:r w:rsidR="00417DA1">
              <w:rPr>
                <w:sz w:val="22"/>
                <w:szCs w:val="22"/>
              </w:rPr>
              <w:t>- з</w:t>
            </w:r>
            <w:r w:rsidR="00417DA1">
              <w:rPr>
                <w:sz w:val="22"/>
                <w:szCs w:val="22"/>
              </w:rPr>
              <w:t>а</w:t>
            </w:r>
            <w:r w:rsidR="00417DA1">
              <w:rPr>
                <w:sz w:val="22"/>
                <w:szCs w:val="22"/>
              </w:rPr>
              <w:t>явление</w:t>
            </w:r>
            <w:r w:rsidRPr="00C926C9">
              <w:rPr>
                <w:sz w:val="22"/>
                <w:szCs w:val="22"/>
              </w:rPr>
              <w:t xml:space="preserve"> от ро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дителя (закон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ного представи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теля ребенка) или ребенка (без попечения родителей)</w:t>
            </w:r>
            <w:r w:rsidR="00417DA1">
              <w:rPr>
                <w:sz w:val="22"/>
                <w:szCs w:val="22"/>
              </w:rPr>
              <w:t>.</w:t>
            </w:r>
            <w:r w:rsidRPr="00C926C9">
              <w:rPr>
                <w:sz w:val="22"/>
                <w:szCs w:val="22"/>
              </w:rPr>
              <w:t xml:space="preserve"> </w:t>
            </w:r>
          </w:p>
          <w:p w:rsidR="0055155D" w:rsidRPr="00C926C9" w:rsidRDefault="00417DA1" w:rsidP="00E671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55155D" w:rsidRPr="00C926C9">
              <w:rPr>
                <w:sz w:val="22"/>
                <w:szCs w:val="22"/>
              </w:rPr>
              <w:t>езультат - к</w:t>
            </w:r>
            <w:r w:rsidR="0055155D" w:rsidRPr="00C926C9">
              <w:rPr>
                <w:sz w:val="22"/>
                <w:szCs w:val="22"/>
              </w:rPr>
              <w:t>о</w:t>
            </w:r>
            <w:r w:rsidR="0055155D" w:rsidRPr="00C926C9">
              <w:rPr>
                <w:sz w:val="22"/>
                <w:szCs w:val="22"/>
              </w:rPr>
              <w:t>личество об</w:t>
            </w:r>
            <w:r>
              <w:rPr>
                <w:sz w:val="22"/>
                <w:szCs w:val="22"/>
              </w:rPr>
              <w:t>-</w:t>
            </w:r>
            <w:r w:rsidR="0055155D" w:rsidRPr="00C926C9">
              <w:rPr>
                <w:sz w:val="22"/>
                <w:szCs w:val="22"/>
              </w:rPr>
              <w:t>служиваемых семей и детей, получивших со</w:t>
            </w:r>
            <w:r>
              <w:rPr>
                <w:sz w:val="22"/>
                <w:szCs w:val="22"/>
              </w:rPr>
              <w:t>-</w:t>
            </w:r>
            <w:r w:rsidR="0055155D" w:rsidRPr="00C926C9">
              <w:rPr>
                <w:sz w:val="22"/>
                <w:szCs w:val="22"/>
              </w:rPr>
              <w:t>циально – педа</w:t>
            </w:r>
            <w:r>
              <w:rPr>
                <w:sz w:val="22"/>
                <w:szCs w:val="22"/>
              </w:rPr>
              <w:t>-</w:t>
            </w:r>
            <w:r w:rsidR="0055155D" w:rsidRPr="00C926C9">
              <w:rPr>
                <w:sz w:val="22"/>
                <w:szCs w:val="22"/>
              </w:rPr>
              <w:t>гогическое кон</w:t>
            </w:r>
            <w:r>
              <w:rPr>
                <w:sz w:val="22"/>
                <w:szCs w:val="22"/>
              </w:rPr>
              <w:t>-</w:t>
            </w:r>
            <w:r w:rsidR="0055155D" w:rsidRPr="00C926C9">
              <w:rPr>
                <w:sz w:val="22"/>
                <w:szCs w:val="22"/>
              </w:rPr>
              <w:t xml:space="preserve">сультирование;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количество об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служиваемых </w:t>
            </w:r>
            <w:r w:rsidRPr="00C926C9">
              <w:rPr>
                <w:sz w:val="22"/>
                <w:szCs w:val="22"/>
              </w:rPr>
              <w:lastRenderedPageBreak/>
              <w:t>семей и детей, прошедших ди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агностику и об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следование лич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ности;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количество про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веденных куль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турно-массовых мероприятий и число человек, принявших в них участие;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количество че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ловек, охвачен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ных групповой педагогической работой по за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явленным те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мам;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количество об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служиваемых детей – сирот, оставшихся без попечения ро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дителей, являю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щихся выпуск</w:t>
            </w:r>
            <w:r w:rsidR="00417DA1">
              <w:rPr>
                <w:sz w:val="22"/>
                <w:szCs w:val="22"/>
              </w:rPr>
              <w:t xml:space="preserve">-никами школы </w:t>
            </w:r>
            <w:r w:rsidRPr="00C926C9">
              <w:rPr>
                <w:sz w:val="22"/>
                <w:szCs w:val="22"/>
              </w:rPr>
              <w:t>интерната;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количество не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совершенн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летних, охв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ченных групп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вой работой по формированию здорового о</w:t>
            </w:r>
            <w:r w:rsidRPr="00C926C9">
              <w:rPr>
                <w:sz w:val="22"/>
                <w:szCs w:val="22"/>
              </w:rPr>
              <w:t>б</w:t>
            </w:r>
            <w:r w:rsidRPr="00C926C9">
              <w:rPr>
                <w:sz w:val="22"/>
                <w:szCs w:val="22"/>
              </w:rPr>
              <w:t>раза жизни.</w:t>
            </w:r>
          </w:p>
          <w:p w:rsidR="0055155D" w:rsidRPr="00C926C9" w:rsidRDefault="0055155D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92" w:type="dxa"/>
            <w:gridSpan w:val="4"/>
          </w:tcPr>
          <w:p w:rsidR="00417DA1" w:rsidRDefault="00417DA1" w:rsidP="00E671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Получатели:</w:t>
            </w:r>
          </w:p>
          <w:p w:rsidR="00417DA1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малообесп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t xml:space="preserve">ченные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семьи; </w:t>
            </w:r>
          </w:p>
          <w:p w:rsidR="0055155D" w:rsidRPr="00C926C9" w:rsidRDefault="0055155D" w:rsidP="00AE3A2A">
            <w:pPr>
              <w:pStyle w:val="Default"/>
              <w:ind w:right="-66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семьи, име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ющие на п</w:t>
            </w:r>
            <w:r w:rsidRPr="00C926C9">
              <w:rPr>
                <w:sz w:val="22"/>
                <w:szCs w:val="22"/>
              </w:rPr>
              <w:t>о</w:t>
            </w:r>
            <w:r w:rsidR="00417DA1">
              <w:rPr>
                <w:sz w:val="22"/>
                <w:szCs w:val="22"/>
              </w:rPr>
              <w:t>печении д</w:t>
            </w:r>
            <w:r w:rsidR="00417DA1">
              <w:rPr>
                <w:sz w:val="22"/>
                <w:szCs w:val="22"/>
              </w:rPr>
              <w:t>е</w:t>
            </w:r>
            <w:r w:rsidR="00417DA1">
              <w:rPr>
                <w:sz w:val="22"/>
                <w:szCs w:val="22"/>
              </w:rPr>
              <w:t>тей-</w:t>
            </w:r>
            <w:r w:rsidRPr="00C926C9">
              <w:rPr>
                <w:sz w:val="22"/>
                <w:szCs w:val="22"/>
              </w:rPr>
              <w:t>сирот и де</w:t>
            </w:r>
            <w:r w:rsidR="00417DA1">
              <w:rPr>
                <w:sz w:val="22"/>
                <w:szCs w:val="22"/>
              </w:rPr>
              <w:t>т</w:t>
            </w:r>
            <w:r w:rsidRPr="00C926C9">
              <w:rPr>
                <w:sz w:val="22"/>
                <w:szCs w:val="22"/>
              </w:rPr>
              <w:t>ей, оста</w:t>
            </w:r>
            <w:r w:rsidRPr="00C926C9">
              <w:rPr>
                <w:sz w:val="22"/>
                <w:szCs w:val="22"/>
              </w:rPr>
              <w:t>в</w:t>
            </w:r>
            <w:r w:rsidRPr="00C926C9">
              <w:rPr>
                <w:sz w:val="22"/>
                <w:szCs w:val="22"/>
              </w:rPr>
              <w:t xml:space="preserve">шихся без попечения родителей;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неполные семьи;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семьи и от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дельные граждане, оказавшиеся в экстре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мальной с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>туации (п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страдавшим от стихи</w:t>
            </w:r>
            <w:r w:rsidRPr="00C926C9">
              <w:rPr>
                <w:sz w:val="22"/>
                <w:szCs w:val="22"/>
              </w:rPr>
              <w:t>й</w:t>
            </w:r>
            <w:r w:rsidRPr="00C926C9">
              <w:rPr>
                <w:sz w:val="22"/>
                <w:szCs w:val="22"/>
              </w:rPr>
              <w:t>ных бедс</w:t>
            </w:r>
            <w:r w:rsidRPr="00C926C9">
              <w:rPr>
                <w:sz w:val="22"/>
                <w:szCs w:val="22"/>
              </w:rPr>
              <w:t>т</w:t>
            </w:r>
            <w:r w:rsidRPr="00C926C9">
              <w:rPr>
                <w:sz w:val="22"/>
                <w:szCs w:val="22"/>
              </w:rPr>
              <w:t>вий или при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равненных к ним со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lastRenderedPageBreak/>
              <w:t>бытий), се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мьи бежен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цев и вы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нужденных переселе</w:t>
            </w:r>
            <w:r w:rsidRPr="00C926C9">
              <w:rPr>
                <w:sz w:val="22"/>
                <w:szCs w:val="22"/>
              </w:rPr>
              <w:t>н</w:t>
            </w:r>
            <w:r w:rsidRPr="00C926C9">
              <w:rPr>
                <w:sz w:val="22"/>
                <w:szCs w:val="22"/>
              </w:rPr>
              <w:t xml:space="preserve">цев;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многодет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ные семьи;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семьи с не</w:t>
            </w:r>
            <w:r w:rsidR="00417DA1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благоприя</w:t>
            </w:r>
            <w:r w:rsidRPr="00C926C9">
              <w:rPr>
                <w:sz w:val="22"/>
                <w:szCs w:val="22"/>
              </w:rPr>
              <w:t>т</w:t>
            </w:r>
            <w:r w:rsidRPr="00C926C9">
              <w:rPr>
                <w:sz w:val="22"/>
                <w:szCs w:val="22"/>
              </w:rPr>
              <w:t>ным псих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логическим микроклим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 xml:space="preserve">том;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семьи, где дети и жен</w:t>
            </w:r>
            <w:r w:rsidR="00B110E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щины под</w:t>
            </w:r>
            <w:r w:rsidR="00B110E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вергаются любым фо</w:t>
            </w:r>
            <w:r w:rsidRPr="00C926C9">
              <w:rPr>
                <w:sz w:val="22"/>
                <w:szCs w:val="22"/>
              </w:rPr>
              <w:t>р</w:t>
            </w:r>
            <w:r w:rsidRPr="00C926C9">
              <w:rPr>
                <w:sz w:val="22"/>
                <w:szCs w:val="22"/>
              </w:rPr>
              <w:t>мам физич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t>ского, секс</w:t>
            </w:r>
            <w:r w:rsidRPr="00C926C9">
              <w:rPr>
                <w:sz w:val="22"/>
                <w:szCs w:val="22"/>
              </w:rPr>
              <w:t>у</w:t>
            </w:r>
            <w:r w:rsidRPr="00C926C9">
              <w:rPr>
                <w:sz w:val="22"/>
                <w:szCs w:val="22"/>
              </w:rPr>
              <w:t>ального или психическ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 xml:space="preserve">го насилия; </w:t>
            </w:r>
          </w:p>
          <w:p w:rsidR="00B110EC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семьи, где родители или законные представите</w:t>
            </w:r>
            <w:r w:rsidR="00570E5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ли несове</w:t>
            </w:r>
            <w:r w:rsidRPr="00C926C9">
              <w:rPr>
                <w:sz w:val="22"/>
                <w:szCs w:val="22"/>
              </w:rPr>
              <w:t>р</w:t>
            </w:r>
            <w:r w:rsidRPr="00C926C9">
              <w:rPr>
                <w:sz w:val="22"/>
                <w:szCs w:val="22"/>
              </w:rPr>
              <w:t>шеннолетних не исполн</w:t>
            </w:r>
            <w:r w:rsidRPr="00C926C9">
              <w:rPr>
                <w:sz w:val="22"/>
                <w:szCs w:val="22"/>
              </w:rPr>
              <w:t>я</w:t>
            </w:r>
            <w:r w:rsidRPr="00C926C9">
              <w:rPr>
                <w:sz w:val="22"/>
                <w:szCs w:val="22"/>
              </w:rPr>
              <w:t>ют своих обязаннос</w:t>
            </w:r>
            <w:r w:rsidR="00B110E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тей по их воспитанию, обуче</w:t>
            </w:r>
            <w:r w:rsidR="00B110EC">
              <w:rPr>
                <w:sz w:val="22"/>
                <w:szCs w:val="22"/>
              </w:rPr>
              <w:t>нию и</w:t>
            </w:r>
            <w:r w:rsidRPr="00C926C9">
              <w:rPr>
                <w:sz w:val="22"/>
                <w:szCs w:val="22"/>
              </w:rPr>
              <w:t xml:space="preserve">(или) </w:t>
            </w:r>
          </w:p>
          <w:p w:rsidR="0055155D" w:rsidRPr="00C926C9" w:rsidRDefault="0055155D" w:rsidP="00385611">
            <w:pPr>
              <w:pStyle w:val="Default"/>
              <w:ind w:right="-141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содержанию и</w:t>
            </w:r>
            <w:r w:rsidR="00B110EC">
              <w:rPr>
                <w:sz w:val="22"/>
                <w:szCs w:val="22"/>
              </w:rPr>
              <w:t xml:space="preserve">, </w:t>
            </w:r>
            <w:r w:rsidRPr="00C926C9">
              <w:rPr>
                <w:sz w:val="22"/>
                <w:szCs w:val="22"/>
              </w:rPr>
              <w:t>или отриц</w:t>
            </w:r>
            <w:r w:rsidR="00385611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lastRenderedPageBreak/>
              <w:t>тельно влияют на их пове</w:t>
            </w:r>
            <w:r w:rsidR="00B110E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дение; семьи, где родители или дети п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гибли (уме</w:t>
            </w:r>
            <w:r w:rsidRPr="00C926C9">
              <w:rPr>
                <w:sz w:val="22"/>
                <w:szCs w:val="22"/>
              </w:rPr>
              <w:t>р</w:t>
            </w:r>
            <w:r w:rsidRPr="00C926C9">
              <w:rPr>
                <w:sz w:val="22"/>
                <w:szCs w:val="22"/>
              </w:rPr>
              <w:t>ли) во время несения вои</w:t>
            </w:r>
            <w:r w:rsidRPr="00C926C9">
              <w:rPr>
                <w:sz w:val="22"/>
                <w:szCs w:val="22"/>
              </w:rPr>
              <w:t>н</w:t>
            </w:r>
            <w:r w:rsidRPr="00C926C9">
              <w:rPr>
                <w:sz w:val="22"/>
                <w:szCs w:val="22"/>
              </w:rPr>
              <w:t>ской службы;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дети и се</w:t>
            </w:r>
            <w:r w:rsidR="00B110E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мья, про</w:t>
            </w:r>
            <w:r w:rsidR="00B110E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живающие на терри</w:t>
            </w:r>
            <w:r w:rsidR="00B110E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тории го</w:t>
            </w:r>
            <w:r w:rsidR="00B110E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родского о</w:t>
            </w:r>
            <w:r w:rsidRPr="00C926C9">
              <w:rPr>
                <w:sz w:val="22"/>
                <w:szCs w:val="22"/>
              </w:rPr>
              <w:t>к</w:t>
            </w:r>
            <w:r w:rsidRPr="00C926C9">
              <w:rPr>
                <w:sz w:val="22"/>
                <w:szCs w:val="22"/>
              </w:rPr>
              <w:t>руга Ча</w:t>
            </w:r>
            <w:r w:rsidR="00B110EC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паевск;</w:t>
            </w:r>
          </w:p>
          <w:p w:rsidR="00570E5C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дети – сир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ты, оста</w:t>
            </w:r>
            <w:r w:rsidRPr="00C926C9">
              <w:rPr>
                <w:sz w:val="22"/>
                <w:szCs w:val="22"/>
              </w:rPr>
              <w:t>в</w:t>
            </w:r>
            <w:r w:rsidRPr="00C926C9">
              <w:rPr>
                <w:sz w:val="22"/>
                <w:szCs w:val="22"/>
              </w:rPr>
              <w:t>шиеся без попечения родителей,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являющиеся выпускни</w:t>
            </w:r>
            <w:r w:rsidR="00A94E47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ками школы – интерната.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A94E47">
              <w:rPr>
                <w:bCs/>
                <w:sz w:val="22"/>
                <w:szCs w:val="22"/>
              </w:rPr>
              <w:t>Заявители</w:t>
            </w:r>
            <w:r w:rsidRPr="00C926C9">
              <w:rPr>
                <w:bCs/>
                <w:sz w:val="22"/>
                <w:szCs w:val="22"/>
              </w:rPr>
              <w:t xml:space="preserve"> – родители, представи</w:t>
            </w:r>
            <w:r w:rsidR="00A94E47">
              <w:rPr>
                <w:bCs/>
                <w:sz w:val="22"/>
                <w:szCs w:val="22"/>
              </w:rPr>
              <w:t>-</w:t>
            </w:r>
            <w:r w:rsidRPr="00C926C9">
              <w:rPr>
                <w:bCs/>
                <w:sz w:val="22"/>
                <w:szCs w:val="22"/>
              </w:rPr>
              <w:t>тели от об</w:t>
            </w:r>
            <w:r w:rsidR="00A94E47">
              <w:rPr>
                <w:bCs/>
                <w:sz w:val="22"/>
                <w:szCs w:val="22"/>
              </w:rPr>
              <w:t>-</w:t>
            </w:r>
            <w:r w:rsidRPr="00C926C9">
              <w:rPr>
                <w:bCs/>
                <w:sz w:val="22"/>
                <w:szCs w:val="22"/>
              </w:rPr>
              <w:t>щеобразов</w:t>
            </w:r>
            <w:r w:rsidRPr="00C926C9">
              <w:rPr>
                <w:bCs/>
                <w:sz w:val="22"/>
                <w:szCs w:val="22"/>
              </w:rPr>
              <w:t>а</w:t>
            </w:r>
            <w:r w:rsidRPr="00C926C9">
              <w:rPr>
                <w:bCs/>
                <w:sz w:val="22"/>
                <w:szCs w:val="22"/>
              </w:rPr>
              <w:t>тельных у</w:t>
            </w:r>
            <w:r w:rsidRPr="00C926C9">
              <w:rPr>
                <w:bCs/>
                <w:sz w:val="22"/>
                <w:szCs w:val="22"/>
              </w:rPr>
              <w:t>ч</w:t>
            </w:r>
            <w:r w:rsidRPr="00C926C9">
              <w:rPr>
                <w:bCs/>
                <w:sz w:val="22"/>
                <w:szCs w:val="22"/>
              </w:rPr>
              <w:t>реждений, дети – сир</w:t>
            </w:r>
            <w:r w:rsidRPr="00C926C9">
              <w:rPr>
                <w:bCs/>
                <w:sz w:val="22"/>
                <w:szCs w:val="22"/>
              </w:rPr>
              <w:t>о</w:t>
            </w:r>
            <w:r w:rsidRPr="00C926C9">
              <w:rPr>
                <w:bCs/>
                <w:sz w:val="22"/>
                <w:szCs w:val="22"/>
              </w:rPr>
              <w:t xml:space="preserve">ты, </w:t>
            </w:r>
            <w:r w:rsidRPr="00C926C9">
              <w:rPr>
                <w:sz w:val="22"/>
                <w:szCs w:val="22"/>
              </w:rPr>
              <w:t>оста</w:t>
            </w:r>
            <w:r w:rsidRPr="00C926C9">
              <w:rPr>
                <w:sz w:val="22"/>
                <w:szCs w:val="22"/>
              </w:rPr>
              <w:t>в</w:t>
            </w:r>
            <w:r w:rsidRPr="00C926C9">
              <w:rPr>
                <w:sz w:val="22"/>
                <w:szCs w:val="22"/>
              </w:rPr>
              <w:t xml:space="preserve">шиеся без попечения родителей, являющиеся </w:t>
            </w:r>
            <w:r w:rsidRPr="00C926C9">
              <w:rPr>
                <w:sz w:val="22"/>
                <w:szCs w:val="22"/>
              </w:rPr>
              <w:lastRenderedPageBreak/>
              <w:t>выпуск</w:t>
            </w:r>
            <w:r w:rsidR="00A94E47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никами шк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лы – инте</w:t>
            </w:r>
            <w:r w:rsidRPr="00C926C9">
              <w:rPr>
                <w:sz w:val="22"/>
                <w:szCs w:val="22"/>
              </w:rPr>
              <w:t>р</w:t>
            </w:r>
            <w:r w:rsidRPr="00C926C9">
              <w:rPr>
                <w:sz w:val="22"/>
                <w:szCs w:val="22"/>
              </w:rPr>
              <w:t>ната, специ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листы учр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t>ждения К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митета по вопросам семьи и ма</w:t>
            </w:r>
            <w:r w:rsidR="00A94E47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теринства и детства.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</w:p>
          <w:p w:rsidR="0055155D" w:rsidRPr="00C926C9" w:rsidRDefault="0055155D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55155D" w:rsidRPr="00C926C9" w:rsidRDefault="00302BC4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043" w:type="dxa"/>
            <w:gridSpan w:val="4"/>
          </w:tcPr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Национальный стандарт РФ ГОСТ 52888-2007 "Социаль</w:t>
            </w:r>
            <w:r w:rsidR="009D10C0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ное обслужива</w:t>
            </w:r>
            <w:r w:rsidR="009D10C0">
              <w:rPr>
                <w:sz w:val="22"/>
                <w:szCs w:val="22"/>
              </w:rPr>
              <w:t>ние насел</w:t>
            </w:r>
            <w:r w:rsidR="009D10C0">
              <w:rPr>
                <w:sz w:val="22"/>
                <w:szCs w:val="22"/>
              </w:rPr>
              <w:t>е</w:t>
            </w:r>
            <w:r w:rsidR="009D10C0">
              <w:rPr>
                <w:sz w:val="22"/>
                <w:szCs w:val="22"/>
              </w:rPr>
              <w:t>ния";</w:t>
            </w:r>
          </w:p>
          <w:p w:rsidR="0055155D" w:rsidRPr="00C926C9" w:rsidRDefault="009D10C0" w:rsidP="00E671DF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Конституция</w:t>
            </w:r>
            <w:r w:rsidR="0055155D" w:rsidRPr="00C926C9">
              <w:rPr>
                <w:bCs/>
                <w:sz w:val="22"/>
                <w:szCs w:val="22"/>
              </w:rPr>
              <w:t xml:space="preserve"> РФ</w:t>
            </w:r>
            <w:r>
              <w:rPr>
                <w:bCs/>
                <w:sz w:val="22"/>
                <w:szCs w:val="22"/>
              </w:rPr>
              <w:t xml:space="preserve"> от 12.12.1993</w:t>
            </w:r>
            <w:r w:rsidR="0055155D" w:rsidRPr="00C926C9">
              <w:rPr>
                <w:bCs/>
                <w:sz w:val="22"/>
                <w:szCs w:val="22"/>
              </w:rPr>
              <w:t>;</w:t>
            </w:r>
          </w:p>
          <w:p w:rsidR="0055155D" w:rsidRPr="00C926C9" w:rsidRDefault="0055155D" w:rsidP="00E671DF">
            <w:pPr>
              <w:pStyle w:val="Default"/>
              <w:rPr>
                <w:bCs/>
                <w:sz w:val="22"/>
                <w:szCs w:val="22"/>
              </w:rPr>
            </w:pPr>
            <w:r w:rsidRPr="00C926C9">
              <w:rPr>
                <w:bCs/>
                <w:sz w:val="22"/>
                <w:szCs w:val="22"/>
              </w:rPr>
              <w:t>Граждански</w:t>
            </w:r>
            <w:r w:rsidR="009D10C0">
              <w:rPr>
                <w:bCs/>
                <w:sz w:val="22"/>
                <w:szCs w:val="22"/>
              </w:rPr>
              <w:t>й</w:t>
            </w:r>
            <w:r w:rsidRPr="00C926C9">
              <w:rPr>
                <w:bCs/>
                <w:sz w:val="22"/>
                <w:szCs w:val="22"/>
              </w:rPr>
              <w:t xml:space="preserve"> кодекс РФ;</w:t>
            </w:r>
          </w:p>
          <w:p w:rsidR="0055155D" w:rsidRPr="00C926C9" w:rsidRDefault="0055155D" w:rsidP="00E671DF">
            <w:pPr>
              <w:pStyle w:val="Default"/>
              <w:rPr>
                <w:bCs/>
                <w:sz w:val="22"/>
                <w:szCs w:val="22"/>
              </w:rPr>
            </w:pPr>
            <w:r w:rsidRPr="00C926C9">
              <w:rPr>
                <w:bCs/>
                <w:sz w:val="22"/>
                <w:szCs w:val="22"/>
              </w:rPr>
              <w:t>Семейны</w:t>
            </w:r>
            <w:r w:rsidR="009D10C0">
              <w:rPr>
                <w:bCs/>
                <w:sz w:val="22"/>
                <w:szCs w:val="22"/>
              </w:rPr>
              <w:t>й</w:t>
            </w:r>
            <w:r w:rsidRPr="00C926C9">
              <w:rPr>
                <w:bCs/>
                <w:sz w:val="22"/>
                <w:szCs w:val="22"/>
              </w:rPr>
              <w:t xml:space="preserve"> кодекс РФ;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Конституци</w:t>
            </w:r>
            <w:r w:rsidR="009D10C0">
              <w:rPr>
                <w:sz w:val="22"/>
                <w:szCs w:val="22"/>
              </w:rPr>
              <w:t>я</w:t>
            </w:r>
            <w:r w:rsidRPr="00C926C9">
              <w:rPr>
                <w:sz w:val="22"/>
                <w:szCs w:val="22"/>
              </w:rPr>
              <w:t xml:space="preserve"> о правах ребе</w:t>
            </w:r>
            <w:r w:rsidRPr="00C926C9">
              <w:rPr>
                <w:sz w:val="22"/>
                <w:szCs w:val="22"/>
              </w:rPr>
              <w:t>н</w:t>
            </w:r>
            <w:r w:rsidRPr="00C926C9">
              <w:rPr>
                <w:sz w:val="22"/>
                <w:szCs w:val="22"/>
              </w:rPr>
              <w:t>ка, одобренн</w:t>
            </w:r>
            <w:r w:rsidR="009D10C0">
              <w:rPr>
                <w:sz w:val="22"/>
                <w:szCs w:val="22"/>
              </w:rPr>
              <w:t>ая</w:t>
            </w:r>
            <w:r w:rsidRPr="00C926C9">
              <w:rPr>
                <w:sz w:val="22"/>
                <w:szCs w:val="22"/>
              </w:rPr>
              <w:t xml:space="preserve"> Генеральной ассамблеей ООН от 20.11.1989 </w:t>
            </w:r>
            <w:r w:rsidR="009D10C0">
              <w:rPr>
                <w:sz w:val="22"/>
                <w:szCs w:val="22"/>
              </w:rPr>
              <w:t xml:space="preserve">; </w:t>
            </w:r>
            <w:r w:rsidR="00771E87">
              <w:rPr>
                <w:sz w:val="22"/>
                <w:szCs w:val="22"/>
              </w:rPr>
              <w:t>ФЗ</w:t>
            </w:r>
            <w:r w:rsidRPr="00C926C9">
              <w:rPr>
                <w:sz w:val="22"/>
                <w:szCs w:val="22"/>
              </w:rPr>
              <w:t xml:space="preserve"> от 24.06.1999 № 120 –ФЗ «Об основах си</w:t>
            </w:r>
            <w:r w:rsidRPr="00C926C9">
              <w:rPr>
                <w:sz w:val="22"/>
                <w:szCs w:val="22"/>
              </w:rPr>
              <w:t>с</w:t>
            </w:r>
            <w:r w:rsidRPr="00C926C9">
              <w:rPr>
                <w:sz w:val="22"/>
                <w:szCs w:val="22"/>
              </w:rPr>
              <w:t>темы профилактики безна</w:t>
            </w:r>
            <w:r w:rsidRPr="00C926C9">
              <w:rPr>
                <w:sz w:val="22"/>
                <w:szCs w:val="22"/>
              </w:rPr>
              <w:t>д</w:t>
            </w:r>
            <w:r w:rsidRPr="00C926C9">
              <w:rPr>
                <w:sz w:val="22"/>
                <w:szCs w:val="22"/>
              </w:rPr>
              <w:t>зорности и правонарушений  не</w:t>
            </w:r>
            <w:r w:rsidR="00A94E47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совершеннолетних</w:t>
            </w:r>
            <w:r w:rsidR="00A94E47">
              <w:rPr>
                <w:sz w:val="22"/>
                <w:szCs w:val="22"/>
              </w:rPr>
              <w:t>»</w:t>
            </w:r>
            <w:r w:rsidRPr="00C926C9">
              <w:rPr>
                <w:sz w:val="22"/>
                <w:szCs w:val="22"/>
              </w:rPr>
              <w:t>;</w:t>
            </w:r>
          </w:p>
          <w:p w:rsidR="00A94E47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 Национальны</w:t>
            </w:r>
            <w:r w:rsidR="00A94E47">
              <w:rPr>
                <w:sz w:val="22"/>
                <w:szCs w:val="22"/>
              </w:rPr>
              <w:t>й</w:t>
            </w:r>
            <w:r w:rsidRPr="00C926C9">
              <w:rPr>
                <w:sz w:val="22"/>
                <w:szCs w:val="22"/>
              </w:rPr>
              <w:t xml:space="preserve"> стандарт</w:t>
            </w:r>
            <w:r w:rsidR="00A94E47">
              <w:rPr>
                <w:sz w:val="22"/>
                <w:szCs w:val="22"/>
              </w:rPr>
              <w:t>РФ</w:t>
            </w:r>
          </w:p>
          <w:p w:rsidR="00A94E47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ГОСТ 5288 – 2007 «Социал</w:t>
            </w:r>
            <w:r w:rsidRPr="00C926C9">
              <w:rPr>
                <w:sz w:val="22"/>
                <w:szCs w:val="22"/>
              </w:rPr>
              <w:t>ь</w:t>
            </w:r>
            <w:r w:rsidRPr="00C926C9">
              <w:rPr>
                <w:sz w:val="22"/>
                <w:szCs w:val="22"/>
              </w:rPr>
              <w:t>ное обслуживание насел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t>ния»;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 </w:t>
            </w:r>
            <w:r w:rsidR="00A94E47">
              <w:rPr>
                <w:sz w:val="22"/>
                <w:szCs w:val="22"/>
              </w:rPr>
              <w:t>Реестр</w:t>
            </w:r>
            <w:r w:rsidRPr="00C926C9">
              <w:rPr>
                <w:sz w:val="22"/>
                <w:szCs w:val="22"/>
              </w:rPr>
              <w:t xml:space="preserve"> перечня государс</w:t>
            </w:r>
            <w:r w:rsidRPr="00C926C9">
              <w:rPr>
                <w:sz w:val="22"/>
                <w:szCs w:val="22"/>
              </w:rPr>
              <w:t>т</w:t>
            </w:r>
            <w:r w:rsidRPr="00C926C9">
              <w:rPr>
                <w:sz w:val="22"/>
                <w:szCs w:val="22"/>
              </w:rPr>
              <w:t>венных социальных услуг службы семьи и демо</w:t>
            </w:r>
            <w:r w:rsidR="00A94E47"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графического развития С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 xml:space="preserve">марской области, утвержден распоряжением от 20.08.2007 Министерства по вопросам </w:t>
            </w:r>
            <w:r w:rsidRPr="00C926C9">
              <w:rPr>
                <w:sz w:val="22"/>
                <w:szCs w:val="22"/>
              </w:rPr>
              <w:lastRenderedPageBreak/>
              <w:t xml:space="preserve">семьи и </w:t>
            </w:r>
            <w:r w:rsidR="00A94E47">
              <w:rPr>
                <w:sz w:val="22"/>
                <w:szCs w:val="22"/>
              </w:rPr>
              <w:t>демографи-</w:t>
            </w:r>
            <w:r w:rsidRPr="00C926C9">
              <w:rPr>
                <w:sz w:val="22"/>
                <w:szCs w:val="22"/>
              </w:rPr>
              <w:t>ческого развития Самарской области;</w:t>
            </w:r>
          </w:p>
          <w:p w:rsidR="0055155D" w:rsidRPr="00C926C9" w:rsidRDefault="00FF7B6B" w:rsidP="00E671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Устав МУ</w:t>
            </w:r>
            <w:r w:rsidR="0055155D" w:rsidRPr="00C926C9">
              <w:rPr>
                <w:sz w:val="22"/>
                <w:szCs w:val="22"/>
              </w:rPr>
              <w:t xml:space="preserve"> «Центр социально – педагогической помощи детям», зарегистрирован 24.05.2011 </w:t>
            </w:r>
            <w:r w:rsidR="00A94E47">
              <w:rPr>
                <w:sz w:val="22"/>
                <w:szCs w:val="22"/>
              </w:rPr>
              <w:t xml:space="preserve">КУМИ </w:t>
            </w:r>
            <w:r w:rsidR="0055155D" w:rsidRPr="00C926C9">
              <w:rPr>
                <w:sz w:val="22"/>
                <w:szCs w:val="22"/>
              </w:rPr>
              <w:t>админис</w:t>
            </w:r>
            <w:r w:rsidR="0055155D" w:rsidRPr="00C926C9">
              <w:rPr>
                <w:sz w:val="22"/>
                <w:szCs w:val="22"/>
              </w:rPr>
              <w:t>т</w:t>
            </w:r>
            <w:r w:rsidR="0055155D" w:rsidRPr="00C926C9">
              <w:rPr>
                <w:sz w:val="22"/>
                <w:szCs w:val="22"/>
              </w:rPr>
              <w:t>рации город</w:t>
            </w:r>
            <w:r w:rsidR="00570E5C">
              <w:rPr>
                <w:sz w:val="22"/>
                <w:szCs w:val="22"/>
              </w:rPr>
              <w:t>с</w:t>
            </w:r>
            <w:r w:rsidR="0055155D" w:rsidRPr="00C926C9">
              <w:rPr>
                <w:sz w:val="22"/>
                <w:szCs w:val="22"/>
              </w:rPr>
              <w:t>кого округа Ч</w:t>
            </w:r>
            <w:r w:rsidR="0055155D" w:rsidRPr="00C926C9">
              <w:rPr>
                <w:sz w:val="22"/>
                <w:szCs w:val="22"/>
              </w:rPr>
              <w:t>а</w:t>
            </w:r>
            <w:r w:rsidR="0055155D" w:rsidRPr="00C926C9">
              <w:rPr>
                <w:sz w:val="22"/>
                <w:szCs w:val="22"/>
              </w:rPr>
              <w:t>паевск №271.</w:t>
            </w:r>
          </w:p>
          <w:p w:rsidR="0055155D" w:rsidRPr="00C926C9" w:rsidRDefault="0055155D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  <w:gridSpan w:val="6"/>
          </w:tcPr>
          <w:p w:rsidR="0055155D" w:rsidRPr="00C926C9" w:rsidRDefault="00F2709D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446100, Ро</w:t>
            </w:r>
            <w:r w:rsidRPr="00C926C9">
              <w:rPr>
                <w:sz w:val="22"/>
                <w:szCs w:val="22"/>
              </w:rPr>
              <w:t>с</w:t>
            </w:r>
            <w:r w:rsidRPr="00C926C9">
              <w:rPr>
                <w:sz w:val="22"/>
                <w:szCs w:val="22"/>
              </w:rPr>
              <w:t>сия, Сама</w:t>
            </w:r>
            <w:r w:rsidRPr="00C926C9">
              <w:rPr>
                <w:sz w:val="22"/>
                <w:szCs w:val="22"/>
              </w:rPr>
              <w:t>р</w:t>
            </w:r>
            <w:r w:rsidRPr="00C926C9">
              <w:rPr>
                <w:sz w:val="22"/>
                <w:szCs w:val="22"/>
              </w:rPr>
              <w:t>ская о</w:t>
            </w:r>
            <w:r w:rsidRPr="00C926C9">
              <w:rPr>
                <w:sz w:val="22"/>
                <w:szCs w:val="22"/>
              </w:rPr>
              <w:t>б</w:t>
            </w:r>
            <w:r w:rsidRPr="00C926C9">
              <w:rPr>
                <w:sz w:val="22"/>
                <w:szCs w:val="22"/>
              </w:rPr>
              <w:t>ласть, город Чапаевск, ул. Куйб</w:t>
            </w:r>
            <w:r w:rsidRPr="00C926C9">
              <w:rPr>
                <w:sz w:val="22"/>
                <w:szCs w:val="22"/>
              </w:rPr>
              <w:t>ы</w:t>
            </w:r>
            <w:r w:rsidRPr="00C926C9">
              <w:rPr>
                <w:sz w:val="22"/>
                <w:szCs w:val="22"/>
              </w:rPr>
              <w:t>шева, 12а. кб.10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Телефон / факс: 8(84639) 22874. </w:t>
            </w:r>
          </w:p>
          <w:p w:rsidR="0055155D" w:rsidRPr="00C926C9" w:rsidRDefault="0055155D" w:rsidP="00E671DF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Телефон: </w:t>
            </w:r>
            <w:r w:rsidR="009D10C0">
              <w:rPr>
                <w:sz w:val="22"/>
                <w:szCs w:val="22"/>
              </w:rPr>
              <w:t>8(84639)</w:t>
            </w:r>
            <w:r w:rsidRPr="00C926C9">
              <w:rPr>
                <w:sz w:val="22"/>
                <w:szCs w:val="22"/>
              </w:rPr>
              <w:t>23918</w:t>
            </w:r>
          </w:p>
          <w:p w:rsidR="0055155D" w:rsidRPr="00C926C9" w:rsidRDefault="0055155D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55155D" w:rsidRPr="00C926C9" w:rsidRDefault="0055155D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55155D" w:rsidRPr="00C926C9" w:rsidTr="003C1F72">
        <w:trPr>
          <w:gridAfter w:val="1"/>
          <w:wAfter w:w="28" w:type="dxa"/>
        </w:trPr>
        <w:tc>
          <w:tcPr>
            <w:tcW w:w="531" w:type="dxa"/>
            <w:gridSpan w:val="2"/>
          </w:tcPr>
          <w:p w:rsidR="0055155D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  <w:r w:rsidR="00276F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276F3E" w:rsidRPr="00276F3E" w:rsidRDefault="00276F3E" w:rsidP="00276F3E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276F3E">
              <w:rPr>
                <w:bCs/>
                <w:sz w:val="22"/>
                <w:szCs w:val="22"/>
              </w:rPr>
              <w:t>редоста</w:t>
            </w:r>
            <w:r w:rsidRPr="00276F3E">
              <w:rPr>
                <w:bCs/>
                <w:sz w:val="22"/>
                <w:szCs w:val="22"/>
              </w:rPr>
              <w:t>в</w:t>
            </w:r>
            <w:r w:rsidRPr="00276F3E">
              <w:rPr>
                <w:bCs/>
                <w:sz w:val="22"/>
                <w:szCs w:val="22"/>
              </w:rPr>
              <w:t>лени</w:t>
            </w:r>
            <w:r>
              <w:rPr>
                <w:bCs/>
                <w:sz w:val="22"/>
                <w:szCs w:val="22"/>
              </w:rPr>
              <w:t>е</w:t>
            </w:r>
            <w:r w:rsidRPr="00276F3E">
              <w:rPr>
                <w:bCs/>
                <w:sz w:val="22"/>
                <w:szCs w:val="22"/>
              </w:rPr>
              <w:t xml:space="preserve"> канд</w:t>
            </w:r>
            <w:r w:rsidRPr="00276F3E">
              <w:rPr>
                <w:bCs/>
                <w:sz w:val="22"/>
                <w:szCs w:val="22"/>
              </w:rPr>
              <w:t>и</w:t>
            </w:r>
            <w:r w:rsidRPr="00276F3E">
              <w:rPr>
                <w:bCs/>
                <w:sz w:val="22"/>
                <w:szCs w:val="22"/>
              </w:rPr>
              <w:t>датов для награждения</w:t>
            </w:r>
          </w:p>
          <w:p w:rsidR="0055155D" w:rsidRPr="00C926C9" w:rsidRDefault="00276F3E" w:rsidP="00276F3E">
            <w:pPr>
              <w:pStyle w:val="1"/>
              <w:jc w:val="both"/>
              <w:outlineLvl w:val="0"/>
              <w:rPr>
                <w:sz w:val="22"/>
                <w:szCs w:val="22"/>
              </w:rPr>
            </w:pPr>
            <w:r w:rsidRPr="00276F3E">
              <w:rPr>
                <w:b w:val="0"/>
                <w:bCs/>
                <w:sz w:val="22"/>
                <w:szCs w:val="22"/>
              </w:rPr>
              <w:t>наградами Самарской области</w:t>
            </w:r>
          </w:p>
        </w:tc>
        <w:tc>
          <w:tcPr>
            <w:tcW w:w="1557" w:type="dxa"/>
            <w:gridSpan w:val="2"/>
          </w:tcPr>
          <w:p w:rsidR="0055155D" w:rsidRPr="00C926C9" w:rsidRDefault="0092328A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eastAsia="Calibri" w:hAnsi="Times New Roman" w:cs="Times New Roman"/>
              </w:rPr>
              <w:t>Муниципаль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но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926C9">
              <w:rPr>
                <w:rFonts w:ascii="Times New Roman" w:eastAsia="Calibri" w:hAnsi="Times New Roman" w:cs="Times New Roman"/>
              </w:rPr>
              <w:t xml:space="preserve"> учреж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дени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926C9">
              <w:rPr>
                <w:rFonts w:ascii="Times New Roman" w:eastAsia="Calibri" w:hAnsi="Times New Roman" w:cs="Times New Roman"/>
              </w:rPr>
              <w:t xml:space="preserve"> «Центр социально – педагогичес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кой помощи детям» адм</w:t>
            </w:r>
            <w:r w:rsidRPr="00C926C9">
              <w:rPr>
                <w:rFonts w:ascii="Times New Roman" w:eastAsia="Calibri" w:hAnsi="Times New Roman" w:cs="Times New Roman"/>
              </w:rPr>
              <w:t>и</w:t>
            </w:r>
            <w:r w:rsidRPr="00C926C9">
              <w:rPr>
                <w:rFonts w:ascii="Times New Roman" w:eastAsia="Calibri" w:hAnsi="Times New Roman" w:cs="Times New Roman"/>
              </w:rPr>
              <w:t>нистрации городского округа Чап</w:t>
            </w:r>
            <w:r w:rsidRPr="00C926C9">
              <w:rPr>
                <w:rFonts w:ascii="Times New Roman" w:eastAsia="Calibri" w:hAnsi="Times New Roman" w:cs="Times New Roman"/>
              </w:rPr>
              <w:t>а</w:t>
            </w:r>
            <w:r w:rsidRPr="00C926C9">
              <w:rPr>
                <w:rFonts w:ascii="Times New Roman" w:eastAsia="Calibri" w:hAnsi="Times New Roman" w:cs="Times New Roman"/>
              </w:rPr>
              <w:t>евск</w:t>
            </w:r>
          </w:p>
        </w:tc>
        <w:tc>
          <w:tcPr>
            <w:tcW w:w="1764" w:type="dxa"/>
            <w:gridSpan w:val="2"/>
          </w:tcPr>
          <w:p w:rsidR="0092328A" w:rsidRPr="0092328A" w:rsidRDefault="0092328A" w:rsidP="0092328A">
            <w:pPr>
              <w:pStyle w:val="Default"/>
              <w:rPr>
                <w:bCs/>
                <w:sz w:val="22"/>
                <w:szCs w:val="22"/>
              </w:rPr>
            </w:pPr>
            <w:r w:rsidRPr="0092328A">
              <w:rPr>
                <w:bCs/>
                <w:sz w:val="22"/>
                <w:szCs w:val="22"/>
              </w:rPr>
              <w:t>Администр</w:t>
            </w:r>
            <w:r w:rsidRPr="0092328A">
              <w:rPr>
                <w:bCs/>
                <w:sz w:val="22"/>
                <w:szCs w:val="22"/>
              </w:rPr>
              <w:t>а</w:t>
            </w:r>
            <w:r w:rsidRPr="0092328A">
              <w:rPr>
                <w:bCs/>
                <w:sz w:val="22"/>
                <w:szCs w:val="22"/>
              </w:rPr>
              <w:t>тивные проц</w:t>
            </w:r>
            <w:r w:rsidRPr="0092328A">
              <w:rPr>
                <w:bCs/>
                <w:sz w:val="22"/>
                <w:szCs w:val="22"/>
              </w:rPr>
              <w:t>е</w:t>
            </w:r>
            <w:r w:rsidRPr="0092328A">
              <w:rPr>
                <w:bCs/>
                <w:sz w:val="22"/>
                <w:szCs w:val="22"/>
              </w:rPr>
              <w:t>дуры:</w:t>
            </w:r>
          </w:p>
          <w:p w:rsidR="0092328A" w:rsidRPr="0092328A" w:rsidRDefault="0092328A" w:rsidP="0092328A">
            <w:pPr>
              <w:pStyle w:val="Default"/>
              <w:rPr>
                <w:bCs/>
                <w:sz w:val="22"/>
                <w:szCs w:val="22"/>
              </w:rPr>
            </w:pPr>
            <w:r w:rsidRPr="0092328A">
              <w:rPr>
                <w:bCs/>
                <w:sz w:val="22"/>
                <w:szCs w:val="22"/>
              </w:rPr>
              <w:t>Поиск кандид</w:t>
            </w:r>
            <w:r w:rsidRPr="0092328A">
              <w:rPr>
                <w:bCs/>
                <w:sz w:val="22"/>
                <w:szCs w:val="22"/>
              </w:rPr>
              <w:t>а</w:t>
            </w:r>
            <w:r w:rsidRPr="0092328A">
              <w:rPr>
                <w:bCs/>
                <w:sz w:val="22"/>
                <w:szCs w:val="22"/>
              </w:rPr>
              <w:t>тур. Прием о</w:t>
            </w:r>
            <w:r w:rsidRPr="0092328A">
              <w:rPr>
                <w:bCs/>
                <w:sz w:val="22"/>
                <w:szCs w:val="22"/>
              </w:rPr>
              <w:t>б</w:t>
            </w:r>
            <w:r w:rsidRPr="0092328A">
              <w:rPr>
                <w:bCs/>
                <w:sz w:val="22"/>
                <w:szCs w:val="22"/>
              </w:rPr>
              <w:t>ращения;</w:t>
            </w:r>
          </w:p>
          <w:p w:rsidR="0092328A" w:rsidRPr="0092328A" w:rsidRDefault="0092328A" w:rsidP="0092328A">
            <w:pPr>
              <w:pStyle w:val="Default"/>
              <w:rPr>
                <w:bCs/>
                <w:sz w:val="22"/>
                <w:szCs w:val="22"/>
              </w:rPr>
            </w:pPr>
            <w:r w:rsidRPr="0092328A">
              <w:rPr>
                <w:sz w:val="22"/>
                <w:szCs w:val="22"/>
              </w:rPr>
              <w:t>Формирование  пакета док</w:t>
            </w:r>
            <w:r w:rsidRPr="0092328A">
              <w:rPr>
                <w:sz w:val="22"/>
                <w:szCs w:val="22"/>
              </w:rPr>
              <w:t>у</w:t>
            </w:r>
            <w:r w:rsidRPr="0092328A">
              <w:rPr>
                <w:sz w:val="22"/>
                <w:szCs w:val="22"/>
              </w:rPr>
              <w:t xml:space="preserve">ментов </w:t>
            </w:r>
            <w:r w:rsidRPr="0092328A">
              <w:rPr>
                <w:bCs/>
                <w:sz w:val="22"/>
                <w:szCs w:val="22"/>
              </w:rPr>
              <w:t>для н</w:t>
            </w:r>
            <w:r w:rsidRPr="0092328A">
              <w:rPr>
                <w:bCs/>
                <w:sz w:val="22"/>
                <w:szCs w:val="22"/>
              </w:rPr>
              <w:t>а</w:t>
            </w:r>
            <w:r w:rsidRPr="0092328A">
              <w:rPr>
                <w:bCs/>
                <w:sz w:val="22"/>
                <w:szCs w:val="22"/>
              </w:rPr>
              <w:t>граждения.</w:t>
            </w:r>
          </w:p>
          <w:p w:rsidR="0092328A" w:rsidRPr="0092328A" w:rsidRDefault="0092328A" w:rsidP="0092328A">
            <w:pPr>
              <w:pStyle w:val="Default"/>
              <w:tabs>
                <w:tab w:val="center" w:pos="5102"/>
              </w:tabs>
              <w:rPr>
                <w:b/>
                <w:bCs/>
                <w:sz w:val="22"/>
                <w:szCs w:val="22"/>
              </w:rPr>
            </w:pPr>
            <w:r w:rsidRPr="0092328A">
              <w:rPr>
                <w:sz w:val="22"/>
                <w:szCs w:val="22"/>
              </w:rPr>
              <w:t>Основание- п</w:t>
            </w:r>
            <w:r w:rsidRPr="0092328A">
              <w:rPr>
                <w:sz w:val="22"/>
                <w:szCs w:val="22"/>
              </w:rPr>
              <w:t>о</w:t>
            </w:r>
            <w:r w:rsidRPr="0092328A">
              <w:rPr>
                <w:sz w:val="22"/>
                <w:szCs w:val="22"/>
              </w:rPr>
              <w:t>иск кандидата для награжд</w:t>
            </w:r>
            <w:r w:rsidRPr="0092328A">
              <w:rPr>
                <w:sz w:val="22"/>
                <w:szCs w:val="22"/>
              </w:rPr>
              <w:t>е</w:t>
            </w:r>
            <w:r w:rsidRPr="0092328A">
              <w:rPr>
                <w:sz w:val="22"/>
                <w:szCs w:val="22"/>
              </w:rPr>
              <w:t>ния наградами Самарской о</w:t>
            </w:r>
            <w:r w:rsidRPr="0092328A">
              <w:rPr>
                <w:sz w:val="22"/>
                <w:szCs w:val="22"/>
              </w:rPr>
              <w:t>б</w:t>
            </w:r>
            <w:r w:rsidRPr="0092328A">
              <w:rPr>
                <w:sz w:val="22"/>
                <w:szCs w:val="22"/>
              </w:rPr>
              <w:t>ласти, прием обращения за</w:t>
            </w:r>
            <w:r w:rsidRPr="0092328A">
              <w:rPr>
                <w:sz w:val="22"/>
                <w:szCs w:val="22"/>
              </w:rPr>
              <w:t>я</w:t>
            </w:r>
            <w:r w:rsidRPr="0092328A">
              <w:rPr>
                <w:sz w:val="22"/>
                <w:szCs w:val="22"/>
              </w:rPr>
              <w:t>вителя.</w:t>
            </w:r>
          </w:p>
          <w:p w:rsidR="0092328A" w:rsidRPr="0092328A" w:rsidRDefault="0092328A" w:rsidP="0092328A">
            <w:pPr>
              <w:pStyle w:val="Default"/>
              <w:rPr>
                <w:sz w:val="22"/>
                <w:szCs w:val="22"/>
              </w:rPr>
            </w:pPr>
            <w:r w:rsidRPr="0092328A">
              <w:rPr>
                <w:sz w:val="22"/>
                <w:szCs w:val="22"/>
              </w:rPr>
              <w:t>Результат-</w:t>
            </w:r>
          </w:p>
          <w:p w:rsidR="0092328A" w:rsidRPr="0092328A" w:rsidRDefault="0092328A" w:rsidP="0092328A">
            <w:pPr>
              <w:pStyle w:val="Default"/>
              <w:rPr>
                <w:bCs/>
                <w:sz w:val="22"/>
                <w:szCs w:val="22"/>
              </w:rPr>
            </w:pPr>
            <w:r w:rsidRPr="0092328A">
              <w:rPr>
                <w:sz w:val="22"/>
                <w:szCs w:val="22"/>
              </w:rPr>
              <w:t>подбор канд</w:t>
            </w:r>
            <w:r w:rsidRPr="0092328A">
              <w:rPr>
                <w:sz w:val="22"/>
                <w:szCs w:val="22"/>
              </w:rPr>
              <w:t>и</w:t>
            </w:r>
            <w:r w:rsidRPr="0092328A">
              <w:rPr>
                <w:sz w:val="22"/>
                <w:szCs w:val="22"/>
              </w:rPr>
              <w:t>датур, а также формирование  пакета док</w:t>
            </w:r>
            <w:r w:rsidRPr="0092328A">
              <w:rPr>
                <w:sz w:val="22"/>
                <w:szCs w:val="22"/>
              </w:rPr>
              <w:t>у</w:t>
            </w:r>
            <w:r w:rsidRPr="0092328A">
              <w:rPr>
                <w:sz w:val="22"/>
                <w:szCs w:val="22"/>
              </w:rPr>
              <w:t xml:space="preserve">ментов </w:t>
            </w:r>
            <w:r w:rsidRPr="0092328A">
              <w:rPr>
                <w:bCs/>
                <w:sz w:val="22"/>
                <w:szCs w:val="22"/>
              </w:rPr>
              <w:t>для н</w:t>
            </w:r>
            <w:r w:rsidRPr="0092328A">
              <w:rPr>
                <w:bCs/>
                <w:sz w:val="22"/>
                <w:szCs w:val="22"/>
              </w:rPr>
              <w:t>а</w:t>
            </w:r>
            <w:r w:rsidRPr="0092328A">
              <w:rPr>
                <w:bCs/>
                <w:sz w:val="22"/>
                <w:szCs w:val="22"/>
              </w:rPr>
              <w:t>граждения н</w:t>
            </w:r>
            <w:r w:rsidRPr="0092328A">
              <w:rPr>
                <w:bCs/>
                <w:sz w:val="22"/>
                <w:szCs w:val="22"/>
              </w:rPr>
              <w:t>а</w:t>
            </w:r>
            <w:r w:rsidRPr="0092328A">
              <w:rPr>
                <w:bCs/>
                <w:sz w:val="22"/>
                <w:szCs w:val="22"/>
              </w:rPr>
              <w:lastRenderedPageBreak/>
              <w:t>градами Сама</w:t>
            </w:r>
            <w:r w:rsidRPr="0092328A">
              <w:rPr>
                <w:bCs/>
                <w:sz w:val="22"/>
                <w:szCs w:val="22"/>
              </w:rPr>
              <w:t>р</w:t>
            </w:r>
            <w:r w:rsidRPr="0092328A">
              <w:rPr>
                <w:bCs/>
                <w:sz w:val="22"/>
                <w:szCs w:val="22"/>
              </w:rPr>
              <w:t>ской области.</w:t>
            </w:r>
          </w:p>
          <w:p w:rsidR="0055155D" w:rsidRPr="00C926C9" w:rsidRDefault="0055155D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92" w:type="dxa"/>
            <w:gridSpan w:val="4"/>
          </w:tcPr>
          <w:p w:rsidR="002E2D28" w:rsidRPr="00285D61" w:rsidRDefault="00311187" w:rsidP="002E2D28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285D61">
              <w:rPr>
                <w:bCs/>
                <w:sz w:val="22"/>
                <w:szCs w:val="22"/>
              </w:rPr>
              <w:lastRenderedPageBreak/>
              <w:t>К</w:t>
            </w:r>
            <w:r w:rsidR="002E2D28" w:rsidRPr="00285D61">
              <w:rPr>
                <w:bCs/>
                <w:sz w:val="22"/>
                <w:szCs w:val="22"/>
              </w:rPr>
              <w:t>андидаты:</w:t>
            </w:r>
          </w:p>
          <w:p w:rsidR="002E2D28" w:rsidRPr="00285D61" w:rsidRDefault="002E2D28" w:rsidP="002E2D28">
            <w:pPr>
              <w:pStyle w:val="Default"/>
              <w:jc w:val="both"/>
              <w:rPr>
                <w:sz w:val="22"/>
                <w:szCs w:val="22"/>
              </w:rPr>
            </w:pPr>
            <w:r w:rsidRPr="00285D61">
              <w:rPr>
                <w:bCs/>
                <w:sz w:val="22"/>
                <w:szCs w:val="22"/>
              </w:rPr>
              <w:t>1.</w:t>
            </w:r>
            <w:r w:rsidR="00311187" w:rsidRPr="00285D61">
              <w:rPr>
                <w:bCs/>
                <w:sz w:val="22"/>
                <w:szCs w:val="22"/>
              </w:rPr>
              <w:t>Н</w:t>
            </w:r>
            <w:r w:rsidRPr="00285D61">
              <w:rPr>
                <w:sz w:val="22"/>
                <w:szCs w:val="22"/>
              </w:rPr>
              <w:t>аграж</w:t>
            </w:r>
            <w:r w:rsidR="00311187" w:rsidRPr="00285D61">
              <w:rPr>
                <w:sz w:val="22"/>
                <w:szCs w:val="22"/>
              </w:rPr>
              <w:t>-</w:t>
            </w:r>
            <w:r w:rsidRPr="00285D61">
              <w:rPr>
                <w:sz w:val="22"/>
                <w:szCs w:val="22"/>
              </w:rPr>
              <w:t>ден</w:t>
            </w:r>
            <w:r w:rsidR="00311187" w:rsidRPr="00285D61">
              <w:rPr>
                <w:sz w:val="22"/>
                <w:szCs w:val="22"/>
              </w:rPr>
              <w:t>нными</w:t>
            </w:r>
            <w:r w:rsidRPr="00285D61">
              <w:rPr>
                <w:sz w:val="22"/>
                <w:szCs w:val="22"/>
              </w:rPr>
              <w:t xml:space="preserve"> медалью «За любовь и верность» могут я</w:t>
            </w:r>
            <w:r w:rsidRPr="00285D61">
              <w:rPr>
                <w:sz w:val="22"/>
                <w:szCs w:val="22"/>
              </w:rPr>
              <w:t>в</w:t>
            </w:r>
            <w:r w:rsidRPr="00285D61">
              <w:rPr>
                <w:sz w:val="22"/>
                <w:szCs w:val="22"/>
              </w:rPr>
              <w:t>ляться  су</w:t>
            </w:r>
            <w:r w:rsidRPr="00285D61">
              <w:rPr>
                <w:sz w:val="22"/>
                <w:szCs w:val="22"/>
              </w:rPr>
              <w:t>п</w:t>
            </w:r>
            <w:r w:rsidRPr="00285D61">
              <w:rPr>
                <w:sz w:val="22"/>
                <w:szCs w:val="22"/>
              </w:rPr>
              <w:t>руги, зарег</w:t>
            </w:r>
            <w:r w:rsidRPr="00285D61">
              <w:rPr>
                <w:sz w:val="22"/>
                <w:szCs w:val="22"/>
              </w:rPr>
              <w:t>и</w:t>
            </w:r>
            <w:r w:rsidRPr="00285D61">
              <w:rPr>
                <w:sz w:val="22"/>
                <w:szCs w:val="22"/>
              </w:rPr>
              <w:t>стрирова</w:t>
            </w:r>
            <w:r w:rsidRPr="00285D61">
              <w:rPr>
                <w:sz w:val="22"/>
                <w:szCs w:val="22"/>
              </w:rPr>
              <w:t>в</w:t>
            </w:r>
            <w:r w:rsidRPr="00285D61">
              <w:rPr>
                <w:sz w:val="22"/>
                <w:szCs w:val="22"/>
              </w:rPr>
              <w:t>шие закл</w:t>
            </w:r>
            <w:r w:rsidRPr="00285D61">
              <w:rPr>
                <w:sz w:val="22"/>
                <w:szCs w:val="22"/>
              </w:rPr>
              <w:t>ю</w:t>
            </w:r>
            <w:r w:rsidRPr="00285D61">
              <w:rPr>
                <w:sz w:val="22"/>
                <w:szCs w:val="22"/>
              </w:rPr>
              <w:t>чение брака не менее 25-ти лет назад, получившие известность среди согр</w:t>
            </w:r>
            <w:r w:rsidRPr="00285D61">
              <w:rPr>
                <w:sz w:val="22"/>
                <w:szCs w:val="22"/>
              </w:rPr>
              <w:t>а</w:t>
            </w:r>
            <w:r w:rsidRPr="00285D61">
              <w:rPr>
                <w:sz w:val="22"/>
                <w:szCs w:val="22"/>
              </w:rPr>
              <w:t>ждан креп</w:t>
            </w:r>
            <w:r w:rsidRPr="00285D61">
              <w:rPr>
                <w:sz w:val="22"/>
                <w:szCs w:val="22"/>
              </w:rPr>
              <w:t>о</w:t>
            </w:r>
            <w:r w:rsidRPr="00285D61">
              <w:rPr>
                <w:sz w:val="22"/>
                <w:szCs w:val="22"/>
              </w:rPr>
              <w:t>стью семе</w:t>
            </w:r>
            <w:r w:rsidRPr="00285D61">
              <w:rPr>
                <w:sz w:val="22"/>
                <w:szCs w:val="22"/>
              </w:rPr>
              <w:t>й</w:t>
            </w:r>
            <w:r w:rsidRPr="00285D61">
              <w:rPr>
                <w:sz w:val="22"/>
                <w:szCs w:val="22"/>
              </w:rPr>
              <w:t>ных устоев, основанных на взаимной любви и ве</w:t>
            </w:r>
            <w:r w:rsidRPr="00285D61">
              <w:rPr>
                <w:sz w:val="22"/>
                <w:szCs w:val="22"/>
              </w:rPr>
              <w:t>р</w:t>
            </w:r>
            <w:r w:rsidRPr="00285D61">
              <w:rPr>
                <w:sz w:val="22"/>
                <w:szCs w:val="22"/>
              </w:rPr>
              <w:t>ности, а та</w:t>
            </w:r>
            <w:r w:rsidRPr="00285D61">
              <w:rPr>
                <w:sz w:val="22"/>
                <w:szCs w:val="22"/>
              </w:rPr>
              <w:t>к</w:t>
            </w:r>
            <w:r w:rsidRPr="00285D61">
              <w:rPr>
                <w:sz w:val="22"/>
                <w:szCs w:val="22"/>
              </w:rPr>
              <w:t>же доби</w:t>
            </w:r>
            <w:r w:rsidRPr="00285D61">
              <w:rPr>
                <w:sz w:val="22"/>
                <w:szCs w:val="22"/>
              </w:rPr>
              <w:t>в</w:t>
            </w:r>
            <w:r w:rsidRPr="00285D61">
              <w:rPr>
                <w:sz w:val="22"/>
                <w:szCs w:val="22"/>
              </w:rPr>
              <w:lastRenderedPageBreak/>
              <w:t>шиеся благ</w:t>
            </w:r>
            <w:r w:rsidRPr="00285D61">
              <w:rPr>
                <w:sz w:val="22"/>
                <w:szCs w:val="22"/>
              </w:rPr>
              <w:t>о</w:t>
            </w:r>
            <w:r w:rsidRPr="00285D61">
              <w:rPr>
                <w:sz w:val="22"/>
                <w:szCs w:val="22"/>
              </w:rPr>
              <w:t>получия, обеспече</w:t>
            </w:r>
            <w:r w:rsidRPr="00285D61">
              <w:rPr>
                <w:sz w:val="22"/>
                <w:szCs w:val="22"/>
              </w:rPr>
              <w:t>н</w:t>
            </w:r>
            <w:r w:rsidRPr="00285D61">
              <w:rPr>
                <w:sz w:val="22"/>
                <w:szCs w:val="22"/>
              </w:rPr>
              <w:t>ного совм</w:t>
            </w:r>
            <w:r w:rsidRPr="00285D61">
              <w:rPr>
                <w:sz w:val="22"/>
                <w:szCs w:val="22"/>
              </w:rPr>
              <w:t>е</w:t>
            </w:r>
            <w:r w:rsidRPr="00285D61">
              <w:rPr>
                <w:sz w:val="22"/>
                <w:szCs w:val="22"/>
              </w:rPr>
              <w:t>стным тр</w:t>
            </w:r>
            <w:r w:rsidRPr="00285D61">
              <w:rPr>
                <w:sz w:val="22"/>
                <w:szCs w:val="22"/>
              </w:rPr>
              <w:t>у</w:t>
            </w:r>
            <w:r w:rsidRPr="00285D61">
              <w:rPr>
                <w:sz w:val="22"/>
                <w:szCs w:val="22"/>
              </w:rPr>
              <w:t>дом, восп</w:t>
            </w:r>
            <w:r w:rsidRPr="00285D61">
              <w:rPr>
                <w:sz w:val="22"/>
                <w:szCs w:val="22"/>
              </w:rPr>
              <w:t>и</w:t>
            </w:r>
            <w:r w:rsidRPr="00285D61">
              <w:rPr>
                <w:sz w:val="22"/>
                <w:szCs w:val="22"/>
              </w:rPr>
              <w:t>тавшие детей достойными членами о</w:t>
            </w:r>
            <w:r w:rsidRPr="00285D61">
              <w:rPr>
                <w:sz w:val="22"/>
                <w:szCs w:val="22"/>
              </w:rPr>
              <w:t>б</w:t>
            </w:r>
            <w:r w:rsidRPr="00285D61">
              <w:rPr>
                <w:sz w:val="22"/>
                <w:szCs w:val="22"/>
              </w:rPr>
              <w:t>щества.  </w:t>
            </w:r>
          </w:p>
          <w:p w:rsidR="00311187" w:rsidRPr="00285D61" w:rsidRDefault="002E2D28" w:rsidP="002E2D28">
            <w:pPr>
              <w:pStyle w:val="Default"/>
              <w:jc w:val="both"/>
              <w:rPr>
                <w:sz w:val="22"/>
                <w:szCs w:val="22"/>
              </w:rPr>
            </w:pPr>
            <w:r w:rsidRPr="00285D61">
              <w:rPr>
                <w:sz w:val="22"/>
                <w:szCs w:val="22"/>
              </w:rPr>
              <w:t>2.</w:t>
            </w:r>
            <w:r w:rsidR="00311187" w:rsidRPr="00285D61">
              <w:rPr>
                <w:sz w:val="22"/>
                <w:szCs w:val="22"/>
              </w:rPr>
              <w:t>награж-денными</w:t>
            </w:r>
          </w:p>
          <w:p w:rsidR="002E2D28" w:rsidRPr="00285D61" w:rsidRDefault="002E2D28" w:rsidP="002E2D28">
            <w:pPr>
              <w:pStyle w:val="Default"/>
              <w:jc w:val="both"/>
              <w:rPr>
                <w:sz w:val="22"/>
                <w:szCs w:val="22"/>
              </w:rPr>
            </w:pPr>
            <w:r w:rsidRPr="00285D61">
              <w:rPr>
                <w:sz w:val="22"/>
                <w:szCs w:val="22"/>
              </w:rPr>
              <w:t>именной преми</w:t>
            </w:r>
            <w:r w:rsidR="00311187" w:rsidRPr="00285D61">
              <w:rPr>
                <w:sz w:val="22"/>
                <w:szCs w:val="22"/>
              </w:rPr>
              <w:t>ей</w:t>
            </w:r>
            <w:r w:rsidRPr="00285D61">
              <w:rPr>
                <w:sz w:val="22"/>
                <w:szCs w:val="22"/>
              </w:rPr>
              <w:t xml:space="preserve"> Г</w:t>
            </w:r>
            <w:r w:rsidRPr="00285D61">
              <w:rPr>
                <w:sz w:val="22"/>
                <w:szCs w:val="22"/>
              </w:rPr>
              <w:t>у</w:t>
            </w:r>
            <w:r w:rsidRPr="00285D61">
              <w:rPr>
                <w:sz w:val="22"/>
                <w:szCs w:val="22"/>
              </w:rPr>
              <w:t>бернатора одаренным детям могут являться д</w:t>
            </w:r>
            <w:r w:rsidRPr="00285D61">
              <w:rPr>
                <w:sz w:val="22"/>
                <w:szCs w:val="22"/>
              </w:rPr>
              <w:t>е</w:t>
            </w:r>
            <w:r w:rsidRPr="00285D61">
              <w:rPr>
                <w:sz w:val="22"/>
                <w:szCs w:val="22"/>
              </w:rPr>
              <w:t>ти в возрасте от 7 до 18 лет – поб</w:t>
            </w:r>
            <w:r w:rsidRPr="00285D61">
              <w:rPr>
                <w:sz w:val="22"/>
                <w:szCs w:val="22"/>
              </w:rPr>
              <w:t>е</w:t>
            </w:r>
            <w:r w:rsidRPr="00285D61">
              <w:rPr>
                <w:sz w:val="22"/>
                <w:szCs w:val="22"/>
              </w:rPr>
              <w:t>дители олимпиад и иных реги</w:t>
            </w:r>
            <w:r w:rsidRPr="00285D61">
              <w:rPr>
                <w:sz w:val="22"/>
                <w:szCs w:val="22"/>
              </w:rPr>
              <w:t>о</w:t>
            </w:r>
            <w:r w:rsidRPr="00285D61">
              <w:rPr>
                <w:sz w:val="22"/>
                <w:szCs w:val="22"/>
              </w:rPr>
              <w:t>нальных и межреги</w:t>
            </w:r>
            <w:r w:rsidRPr="00285D61">
              <w:rPr>
                <w:sz w:val="22"/>
                <w:szCs w:val="22"/>
              </w:rPr>
              <w:t>о</w:t>
            </w:r>
            <w:r w:rsidRPr="00285D61">
              <w:rPr>
                <w:sz w:val="22"/>
                <w:szCs w:val="22"/>
              </w:rPr>
              <w:t>нальных конкурсных меропри</w:t>
            </w:r>
            <w:r w:rsidRPr="00285D61">
              <w:rPr>
                <w:sz w:val="22"/>
                <w:szCs w:val="22"/>
              </w:rPr>
              <w:t>я</w:t>
            </w:r>
            <w:r w:rsidRPr="00285D61">
              <w:rPr>
                <w:sz w:val="22"/>
                <w:szCs w:val="22"/>
              </w:rPr>
              <w:t>тий, пров</w:t>
            </w:r>
            <w:r w:rsidRPr="00285D61">
              <w:rPr>
                <w:sz w:val="22"/>
                <w:szCs w:val="22"/>
              </w:rPr>
              <w:t>о</w:t>
            </w:r>
            <w:r w:rsidRPr="00285D61">
              <w:rPr>
                <w:sz w:val="22"/>
                <w:szCs w:val="22"/>
              </w:rPr>
              <w:t>димых  на территории Р</w:t>
            </w:r>
            <w:r w:rsidR="00311187" w:rsidRPr="00285D61">
              <w:rPr>
                <w:sz w:val="22"/>
                <w:szCs w:val="22"/>
              </w:rPr>
              <w:t>Ф</w:t>
            </w:r>
            <w:r w:rsidRPr="00285D61">
              <w:rPr>
                <w:sz w:val="22"/>
                <w:szCs w:val="22"/>
              </w:rPr>
              <w:t>;</w:t>
            </w:r>
          </w:p>
          <w:p w:rsidR="002E2D28" w:rsidRPr="00285D61" w:rsidRDefault="002E2D28" w:rsidP="002E2D28">
            <w:pPr>
              <w:pStyle w:val="Default"/>
              <w:jc w:val="both"/>
              <w:rPr>
                <w:sz w:val="22"/>
                <w:szCs w:val="22"/>
              </w:rPr>
            </w:pPr>
            <w:r w:rsidRPr="00285D61">
              <w:rPr>
                <w:bCs/>
                <w:sz w:val="22"/>
                <w:szCs w:val="22"/>
              </w:rPr>
              <w:t>3.</w:t>
            </w:r>
            <w:r w:rsidR="00311187" w:rsidRPr="00285D61">
              <w:rPr>
                <w:bCs/>
                <w:sz w:val="22"/>
                <w:szCs w:val="22"/>
              </w:rPr>
              <w:t>награж-денными именной премией</w:t>
            </w:r>
            <w:r w:rsidRPr="00285D61">
              <w:rPr>
                <w:bCs/>
                <w:sz w:val="22"/>
                <w:szCs w:val="22"/>
              </w:rPr>
              <w:t xml:space="preserve"> </w:t>
            </w:r>
            <w:r w:rsidRPr="00285D61">
              <w:rPr>
                <w:sz w:val="22"/>
                <w:szCs w:val="22"/>
              </w:rPr>
              <w:t>Г</w:t>
            </w:r>
            <w:r w:rsidRPr="00285D61">
              <w:rPr>
                <w:sz w:val="22"/>
                <w:szCs w:val="22"/>
              </w:rPr>
              <w:t>у</w:t>
            </w:r>
            <w:r w:rsidRPr="00285D61">
              <w:rPr>
                <w:sz w:val="22"/>
                <w:szCs w:val="22"/>
              </w:rPr>
              <w:t xml:space="preserve">бернатора Самарской </w:t>
            </w:r>
            <w:r w:rsidRPr="00285D61">
              <w:rPr>
                <w:sz w:val="22"/>
                <w:szCs w:val="22"/>
              </w:rPr>
              <w:lastRenderedPageBreak/>
              <w:t>области для людей с о</w:t>
            </w:r>
            <w:r w:rsidRPr="00285D61">
              <w:rPr>
                <w:sz w:val="22"/>
                <w:szCs w:val="22"/>
              </w:rPr>
              <w:t>г</w:t>
            </w:r>
            <w:r w:rsidRPr="00285D61">
              <w:rPr>
                <w:sz w:val="22"/>
                <w:szCs w:val="22"/>
              </w:rPr>
              <w:t>раниченн</w:t>
            </w:r>
            <w:r w:rsidRPr="00285D61">
              <w:rPr>
                <w:sz w:val="22"/>
                <w:szCs w:val="22"/>
              </w:rPr>
              <w:t>ы</w:t>
            </w:r>
            <w:r w:rsidRPr="00285D61">
              <w:rPr>
                <w:sz w:val="22"/>
                <w:szCs w:val="22"/>
              </w:rPr>
              <w:t>ми возмо</w:t>
            </w:r>
            <w:r w:rsidRPr="00285D61">
              <w:rPr>
                <w:sz w:val="22"/>
                <w:szCs w:val="22"/>
              </w:rPr>
              <w:t>ж</w:t>
            </w:r>
            <w:r w:rsidRPr="00285D61">
              <w:rPr>
                <w:sz w:val="22"/>
                <w:szCs w:val="22"/>
              </w:rPr>
              <w:t>ностями зд</w:t>
            </w:r>
            <w:r w:rsidRPr="00285D61">
              <w:rPr>
                <w:sz w:val="22"/>
                <w:szCs w:val="22"/>
              </w:rPr>
              <w:t>о</w:t>
            </w:r>
            <w:r w:rsidRPr="00285D61">
              <w:rPr>
                <w:sz w:val="22"/>
                <w:szCs w:val="22"/>
              </w:rPr>
              <w:t>ровья;</w:t>
            </w:r>
          </w:p>
          <w:p w:rsidR="002E2D28" w:rsidRPr="00285D61" w:rsidRDefault="002E2D28" w:rsidP="002E2D28">
            <w:pPr>
              <w:pStyle w:val="Default"/>
              <w:jc w:val="both"/>
              <w:rPr>
                <w:sz w:val="22"/>
                <w:szCs w:val="22"/>
              </w:rPr>
            </w:pPr>
            <w:r w:rsidRPr="00285D61">
              <w:rPr>
                <w:sz w:val="22"/>
                <w:szCs w:val="22"/>
              </w:rPr>
              <w:t>4.  награ</w:t>
            </w:r>
            <w:r w:rsidRPr="00285D61">
              <w:rPr>
                <w:sz w:val="22"/>
                <w:szCs w:val="22"/>
              </w:rPr>
              <w:t>ж</w:t>
            </w:r>
            <w:r w:rsidRPr="00285D61">
              <w:rPr>
                <w:sz w:val="22"/>
                <w:szCs w:val="22"/>
              </w:rPr>
              <w:t>ден</w:t>
            </w:r>
            <w:r w:rsidR="00311187" w:rsidRPr="00285D61">
              <w:rPr>
                <w:sz w:val="22"/>
                <w:szCs w:val="22"/>
              </w:rPr>
              <w:t xml:space="preserve">ными </w:t>
            </w:r>
            <w:r w:rsidRPr="00285D61">
              <w:rPr>
                <w:sz w:val="22"/>
                <w:szCs w:val="22"/>
              </w:rPr>
              <w:t xml:space="preserve"> знаком о</w:t>
            </w:r>
            <w:r w:rsidRPr="00285D61">
              <w:rPr>
                <w:sz w:val="22"/>
                <w:szCs w:val="22"/>
              </w:rPr>
              <w:t>б</w:t>
            </w:r>
            <w:r w:rsidRPr="00285D61">
              <w:rPr>
                <w:sz w:val="22"/>
                <w:szCs w:val="22"/>
              </w:rPr>
              <w:t>щественного признания «Во славу отцовства» могут я</w:t>
            </w:r>
            <w:r w:rsidRPr="00285D61">
              <w:rPr>
                <w:sz w:val="22"/>
                <w:szCs w:val="22"/>
              </w:rPr>
              <w:t>в</w:t>
            </w:r>
            <w:r w:rsidRPr="00285D61">
              <w:rPr>
                <w:sz w:val="22"/>
                <w:szCs w:val="22"/>
              </w:rPr>
              <w:t>ляться отцы, состоящие в законном браке (или вдов</w:t>
            </w:r>
            <w:r w:rsidR="00311187" w:rsidRPr="00285D61">
              <w:rPr>
                <w:sz w:val="22"/>
                <w:szCs w:val="22"/>
              </w:rPr>
              <w:t>-</w:t>
            </w:r>
            <w:r w:rsidRPr="00285D61">
              <w:rPr>
                <w:sz w:val="22"/>
                <w:szCs w:val="22"/>
              </w:rPr>
              <w:t>свующи</w:t>
            </w:r>
            <w:r w:rsidR="00311187" w:rsidRPr="00285D61">
              <w:rPr>
                <w:sz w:val="22"/>
                <w:szCs w:val="22"/>
              </w:rPr>
              <w:t>е</w:t>
            </w:r>
            <w:r w:rsidRPr="00285D61">
              <w:rPr>
                <w:sz w:val="22"/>
                <w:szCs w:val="22"/>
              </w:rPr>
              <w:t>) и воспит</w:t>
            </w:r>
            <w:r w:rsidRPr="00285D61">
              <w:rPr>
                <w:sz w:val="22"/>
                <w:szCs w:val="22"/>
              </w:rPr>
              <w:t>ы</w:t>
            </w:r>
            <w:r w:rsidRPr="00285D61">
              <w:rPr>
                <w:sz w:val="22"/>
                <w:szCs w:val="22"/>
              </w:rPr>
              <w:t>вающи</w:t>
            </w:r>
            <w:r w:rsidR="00311187" w:rsidRPr="00285D61">
              <w:rPr>
                <w:sz w:val="22"/>
                <w:szCs w:val="22"/>
              </w:rPr>
              <w:t>е</w:t>
            </w:r>
            <w:r w:rsidRPr="00285D61">
              <w:rPr>
                <w:sz w:val="22"/>
                <w:szCs w:val="22"/>
              </w:rPr>
              <w:t xml:space="preserve"> не менее 2 – х детей, в том числе пр</w:t>
            </w:r>
            <w:r w:rsidRPr="00285D61">
              <w:rPr>
                <w:sz w:val="22"/>
                <w:szCs w:val="22"/>
              </w:rPr>
              <w:t>и</w:t>
            </w:r>
            <w:r w:rsidRPr="00285D61">
              <w:rPr>
                <w:sz w:val="22"/>
                <w:szCs w:val="22"/>
              </w:rPr>
              <w:t>емных, п</w:t>
            </w:r>
            <w:r w:rsidRPr="00285D61">
              <w:rPr>
                <w:sz w:val="22"/>
                <w:szCs w:val="22"/>
              </w:rPr>
              <w:t>о</w:t>
            </w:r>
            <w:r w:rsidRPr="00285D61">
              <w:rPr>
                <w:sz w:val="22"/>
                <w:szCs w:val="22"/>
              </w:rPr>
              <w:t>ложительно характер</w:t>
            </w:r>
            <w:r w:rsidRPr="00285D61">
              <w:rPr>
                <w:sz w:val="22"/>
                <w:szCs w:val="22"/>
              </w:rPr>
              <w:t>и</w:t>
            </w:r>
            <w:r w:rsidRPr="00285D61">
              <w:rPr>
                <w:sz w:val="22"/>
                <w:szCs w:val="22"/>
              </w:rPr>
              <w:t>зующи</w:t>
            </w:r>
            <w:r w:rsidR="00311187" w:rsidRPr="00285D61">
              <w:rPr>
                <w:sz w:val="22"/>
                <w:szCs w:val="22"/>
              </w:rPr>
              <w:t>е</w:t>
            </w:r>
            <w:r w:rsidRPr="00285D61">
              <w:rPr>
                <w:sz w:val="22"/>
                <w:szCs w:val="22"/>
              </w:rPr>
              <w:t>ся по месту раб</w:t>
            </w:r>
            <w:r w:rsidRPr="00285D61">
              <w:rPr>
                <w:sz w:val="22"/>
                <w:szCs w:val="22"/>
              </w:rPr>
              <w:t>о</w:t>
            </w:r>
            <w:r w:rsidRPr="00285D61">
              <w:rPr>
                <w:sz w:val="22"/>
                <w:szCs w:val="22"/>
              </w:rPr>
              <w:t>ты, не имеющи</w:t>
            </w:r>
            <w:r w:rsidR="00311187" w:rsidRPr="00285D61">
              <w:rPr>
                <w:sz w:val="22"/>
                <w:szCs w:val="22"/>
              </w:rPr>
              <w:t>е</w:t>
            </w:r>
            <w:r w:rsidRPr="00285D61">
              <w:rPr>
                <w:sz w:val="22"/>
                <w:szCs w:val="22"/>
              </w:rPr>
              <w:t xml:space="preserve"> судимости и не привл</w:t>
            </w:r>
            <w:r w:rsidRPr="00285D61">
              <w:rPr>
                <w:sz w:val="22"/>
                <w:szCs w:val="22"/>
              </w:rPr>
              <w:t>е</w:t>
            </w:r>
            <w:r w:rsidRPr="00285D61">
              <w:rPr>
                <w:sz w:val="22"/>
                <w:szCs w:val="22"/>
              </w:rPr>
              <w:t>кавши</w:t>
            </w:r>
            <w:r w:rsidR="00311187" w:rsidRPr="00285D61">
              <w:rPr>
                <w:sz w:val="22"/>
                <w:szCs w:val="22"/>
              </w:rPr>
              <w:t>е</w:t>
            </w:r>
            <w:r w:rsidRPr="00285D61">
              <w:rPr>
                <w:sz w:val="22"/>
                <w:szCs w:val="22"/>
              </w:rPr>
              <w:t>ся к уголовной ответстве</w:t>
            </w:r>
            <w:r w:rsidRPr="00285D61">
              <w:rPr>
                <w:sz w:val="22"/>
                <w:szCs w:val="22"/>
              </w:rPr>
              <w:t>н</w:t>
            </w:r>
            <w:r w:rsidRPr="00285D61">
              <w:rPr>
                <w:sz w:val="22"/>
                <w:szCs w:val="22"/>
              </w:rPr>
              <w:t>ности.</w:t>
            </w:r>
          </w:p>
          <w:p w:rsidR="00285D61" w:rsidRDefault="002E2D28" w:rsidP="00285D61">
            <w:pPr>
              <w:shd w:val="clear" w:color="auto" w:fill="FFFFFF"/>
              <w:spacing w:before="150" w:line="270" w:lineRule="atLeast"/>
              <w:jc w:val="both"/>
              <w:rPr>
                <w:rStyle w:val="a9"/>
                <w:rFonts w:ascii="Times New Roman" w:hAnsi="Times New Roman" w:cs="Times New Roman"/>
                <w:b w:val="0"/>
                <w:color w:val="000000"/>
              </w:rPr>
            </w:pPr>
            <w:r w:rsidRPr="00285D61">
              <w:rPr>
                <w:rFonts w:ascii="Times New Roman" w:eastAsia="Calibri" w:hAnsi="Times New Roman" w:cs="Times New Roman"/>
              </w:rPr>
              <w:t>5. награ</w:t>
            </w:r>
            <w:r w:rsidRPr="00285D61">
              <w:rPr>
                <w:rFonts w:ascii="Times New Roman" w:eastAsia="Calibri" w:hAnsi="Times New Roman" w:cs="Times New Roman"/>
              </w:rPr>
              <w:t>ж</w:t>
            </w:r>
            <w:r w:rsidRPr="00285D61">
              <w:rPr>
                <w:rFonts w:ascii="Times New Roman" w:eastAsia="Calibri" w:hAnsi="Times New Roman" w:cs="Times New Roman"/>
              </w:rPr>
              <w:lastRenderedPageBreak/>
              <w:t>ден</w:t>
            </w:r>
            <w:r w:rsidR="00311187" w:rsidRPr="00285D61">
              <w:rPr>
                <w:rFonts w:ascii="Times New Roman" w:hAnsi="Times New Roman" w:cs="Times New Roman"/>
              </w:rPr>
              <w:t>ными</w:t>
            </w:r>
            <w:r w:rsidRPr="00285D61">
              <w:rPr>
                <w:rFonts w:ascii="Times New Roman" w:eastAsia="Calibri" w:hAnsi="Times New Roman" w:cs="Times New Roman"/>
              </w:rPr>
              <w:t xml:space="preserve"> знаком отл</w:t>
            </w:r>
            <w:r w:rsidRPr="00285D61">
              <w:rPr>
                <w:rFonts w:ascii="Times New Roman" w:eastAsia="Calibri" w:hAnsi="Times New Roman" w:cs="Times New Roman"/>
              </w:rPr>
              <w:t>и</w:t>
            </w:r>
            <w:r w:rsidRPr="00285D61">
              <w:rPr>
                <w:rFonts w:ascii="Times New Roman" w:eastAsia="Calibri" w:hAnsi="Times New Roman" w:cs="Times New Roman"/>
              </w:rPr>
              <w:t>чия «Мат</w:t>
            </w:r>
            <w:r w:rsidRPr="00285D61">
              <w:rPr>
                <w:rFonts w:ascii="Times New Roman" w:eastAsia="Calibri" w:hAnsi="Times New Roman" w:cs="Times New Roman"/>
              </w:rPr>
              <w:t>е</w:t>
            </w:r>
            <w:r w:rsidRPr="00285D61">
              <w:rPr>
                <w:rFonts w:ascii="Times New Roman" w:eastAsia="Calibri" w:hAnsi="Times New Roman" w:cs="Times New Roman"/>
              </w:rPr>
              <w:t>ринская до</w:t>
            </w:r>
            <w:r w:rsidRPr="00285D61">
              <w:rPr>
                <w:rFonts w:ascii="Times New Roman" w:eastAsia="Calibri" w:hAnsi="Times New Roman" w:cs="Times New Roman"/>
              </w:rPr>
              <w:t>б</w:t>
            </w:r>
            <w:r w:rsidRPr="00285D61">
              <w:rPr>
                <w:rFonts w:ascii="Times New Roman" w:eastAsia="Calibri" w:hAnsi="Times New Roman" w:cs="Times New Roman"/>
              </w:rPr>
              <w:t xml:space="preserve">лесть» 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I ст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е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пени, могут являться м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а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тери, до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тойно восп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и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тавшие пят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е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рых и более детей по до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тижении п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я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тым ребе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ком возраста четырнадц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а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ти лет при наличии в живых о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с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тальных д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е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тей этой м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а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 xml:space="preserve">тери. </w:t>
            </w:r>
            <w:r w:rsidRPr="00285D61">
              <w:rPr>
                <w:rFonts w:ascii="Times New Roman" w:eastAsia="Calibri" w:hAnsi="Times New Roman" w:cs="Times New Roman"/>
                <w:color w:val="283959"/>
              </w:rPr>
              <w:t>  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 xml:space="preserve"> II степени по достижении пятым р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е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бенком во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з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раста одного года при н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а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личии в ж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и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вых остал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ь</w:t>
            </w:r>
            <w:r w:rsidRPr="00285D61">
              <w:rPr>
                <w:rStyle w:val="a9"/>
                <w:rFonts w:ascii="Times New Roman" w:eastAsia="Calibri" w:hAnsi="Times New Roman" w:cs="Times New Roman"/>
                <w:b w:val="0"/>
                <w:color w:val="000000"/>
              </w:rPr>
              <w:t>ных детей</w:t>
            </w:r>
            <w:r w:rsidR="00311187" w:rsidRPr="00285D61">
              <w:rPr>
                <w:rStyle w:val="a9"/>
                <w:rFonts w:ascii="Times New Roman" w:hAnsi="Times New Roman" w:cs="Times New Roman"/>
                <w:b w:val="0"/>
                <w:color w:val="000000"/>
              </w:rPr>
              <w:t>;</w:t>
            </w:r>
          </w:p>
          <w:p w:rsidR="00285D61" w:rsidRPr="00285D61" w:rsidRDefault="002E2D28" w:rsidP="00285D61">
            <w:pPr>
              <w:shd w:val="clear" w:color="auto" w:fill="FFFFFF"/>
              <w:spacing w:before="150" w:line="270" w:lineRule="atLeast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85D61">
              <w:rPr>
                <w:rFonts w:ascii="Times New Roman" w:eastAsia="Calibri" w:hAnsi="Times New Roman" w:cs="Times New Roman"/>
              </w:rPr>
              <w:t>6. награ</w:t>
            </w:r>
            <w:r w:rsidRPr="00285D61">
              <w:rPr>
                <w:rFonts w:ascii="Times New Roman" w:eastAsia="Calibri" w:hAnsi="Times New Roman" w:cs="Times New Roman"/>
              </w:rPr>
              <w:t>ж</w:t>
            </w:r>
            <w:r w:rsidRPr="00285D61">
              <w:rPr>
                <w:rFonts w:ascii="Times New Roman" w:eastAsia="Calibri" w:hAnsi="Times New Roman" w:cs="Times New Roman"/>
              </w:rPr>
              <w:t>ден</w:t>
            </w:r>
            <w:r w:rsidR="00311187" w:rsidRPr="00285D61">
              <w:rPr>
                <w:rFonts w:ascii="Times New Roman" w:hAnsi="Times New Roman" w:cs="Times New Roman"/>
              </w:rPr>
              <w:t>ными</w:t>
            </w:r>
            <w:r w:rsidRPr="00285D61">
              <w:rPr>
                <w:rFonts w:ascii="Times New Roman" w:eastAsia="Calibri" w:hAnsi="Times New Roman" w:cs="Times New Roman"/>
              </w:rPr>
              <w:t xml:space="preserve"> Почетной грамотой Губернатора </w:t>
            </w:r>
            <w:r w:rsidRPr="00285D61">
              <w:rPr>
                <w:rFonts w:ascii="Times New Roman" w:eastAsia="Calibri" w:hAnsi="Times New Roman" w:cs="Times New Roman"/>
              </w:rPr>
              <w:lastRenderedPageBreak/>
              <w:t>Самарской области м</w:t>
            </w:r>
            <w:r w:rsidRPr="00285D61">
              <w:rPr>
                <w:rFonts w:ascii="Times New Roman" w:eastAsia="Calibri" w:hAnsi="Times New Roman" w:cs="Times New Roman"/>
              </w:rPr>
              <w:t>о</w:t>
            </w:r>
            <w:r w:rsidRPr="00285D61">
              <w:rPr>
                <w:rFonts w:ascii="Times New Roman" w:eastAsia="Calibri" w:hAnsi="Times New Roman" w:cs="Times New Roman"/>
              </w:rPr>
              <w:t>гут являться многоде</w:t>
            </w:r>
            <w:r w:rsidRPr="00285D61">
              <w:rPr>
                <w:rFonts w:ascii="Times New Roman" w:eastAsia="Calibri" w:hAnsi="Times New Roman" w:cs="Times New Roman"/>
              </w:rPr>
              <w:t>т</w:t>
            </w:r>
            <w:r w:rsidRPr="00285D61">
              <w:rPr>
                <w:rFonts w:ascii="Times New Roman" w:eastAsia="Calibri" w:hAnsi="Times New Roman" w:cs="Times New Roman"/>
              </w:rPr>
              <w:t>ные, прие</w:t>
            </w:r>
            <w:r w:rsidRPr="00285D61">
              <w:rPr>
                <w:rFonts w:ascii="Times New Roman" w:eastAsia="Calibri" w:hAnsi="Times New Roman" w:cs="Times New Roman"/>
              </w:rPr>
              <w:t>м</w:t>
            </w:r>
            <w:r w:rsidRPr="00285D61">
              <w:rPr>
                <w:rFonts w:ascii="Times New Roman" w:eastAsia="Calibri" w:hAnsi="Times New Roman" w:cs="Times New Roman"/>
              </w:rPr>
              <w:t>ные семья</w:t>
            </w:r>
            <w:r w:rsidR="00311187" w:rsidRPr="00285D61">
              <w:rPr>
                <w:rFonts w:ascii="Times New Roman" w:hAnsi="Times New Roman" w:cs="Times New Roman"/>
              </w:rPr>
              <w:t>;</w:t>
            </w:r>
          </w:p>
          <w:p w:rsidR="0055155D" w:rsidRPr="00311187" w:rsidRDefault="002E2D28" w:rsidP="00285D61">
            <w:pPr>
              <w:shd w:val="clear" w:color="auto" w:fill="FFFFFF"/>
              <w:spacing w:before="150" w:line="27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D61">
              <w:rPr>
                <w:rFonts w:ascii="Times New Roman" w:eastAsia="Calibri" w:hAnsi="Times New Roman" w:cs="Times New Roman"/>
              </w:rPr>
              <w:t>7. награ</w:t>
            </w:r>
            <w:r w:rsidRPr="00285D61">
              <w:rPr>
                <w:rFonts w:ascii="Times New Roman" w:eastAsia="Calibri" w:hAnsi="Times New Roman" w:cs="Times New Roman"/>
              </w:rPr>
              <w:t>ж</w:t>
            </w:r>
            <w:r w:rsidRPr="00285D61">
              <w:rPr>
                <w:rFonts w:ascii="Times New Roman" w:eastAsia="Calibri" w:hAnsi="Times New Roman" w:cs="Times New Roman"/>
              </w:rPr>
              <w:t>ден</w:t>
            </w:r>
            <w:r w:rsidR="00311187" w:rsidRPr="00285D61">
              <w:rPr>
                <w:rFonts w:ascii="Times New Roman" w:hAnsi="Times New Roman" w:cs="Times New Roman"/>
              </w:rPr>
              <w:t>ными</w:t>
            </w:r>
            <w:r w:rsidRPr="00285D61">
              <w:rPr>
                <w:rFonts w:ascii="Times New Roman" w:eastAsia="Calibri" w:hAnsi="Times New Roman" w:cs="Times New Roman"/>
              </w:rPr>
              <w:t xml:space="preserve"> о</w:t>
            </w:r>
            <w:r w:rsidRPr="00285D61">
              <w:rPr>
                <w:rFonts w:ascii="Times New Roman" w:eastAsia="Calibri" w:hAnsi="Times New Roman" w:cs="Times New Roman"/>
              </w:rPr>
              <w:t>р</w:t>
            </w:r>
            <w:r w:rsidRPr="00285D61">
              <w:rPr>
                <w:rFonts w:ascii="Times New Roman" w:eastAsia="Calibri" w:hAnsi="Times New Roman" w:cs="Times New Roman"/>
              </w:rPr>
              <w:t>деном «Р</w:t>
            </w:r>
            <w:r w:rsidRPr="00285D61">
              <w:rPr>
                <w:rFonts w:ascii="Times New Roman" w:eastAsia="Calibri" w:hAnsi="Times New Roman" w:cs="Times New Roman"/>
              </w:rPr>
              <w:t>о</w:t>
            </w:r>
            <w:r w:rsidRPr="00285D61">
              <w:rPr>
                <w:rFonts w:ascii="Times New Roman" w:eastAsia="Calibri" w:hAnsi="Times New Roman" w:cs="Times New Roman"/>
              </w:rPr>
              <w:t xml:space="preserve">дительская слава» </w:t>
            </w:r>
            <w:r w:rsidR="00311187" w:rsidRPr="00285D61">
              <w:rPr>
                <w:rFonts w:ascii="Times New Roman" w:hAnsi="Times New Roman" w:cs="Times New Roman"/>
              </w:rPr>
              <w:t xml:space="preserve">могут быть </w:t>
            </w:r>
            <w:r w:rsidRPr="00285D61">
              <w:rPr>
                <w:rFonts w:ascii="Times New Roman" w:eastAsia="Calibri" w:hAnsi="Times New Roman" w:cs="Times New Roman"/>
              </w:rPr>
              <w:t>родит</w:t>
            </w:r>
            <w:r w:rsidRPr="00285D61">
              <w:rPr>
                <w:rFonts w:ascii="Times New Roman" w:eastAsia="Calibri" w:hAnsi="Times New Roman" w:cs="Times New Roman"/>
              </w:rPr>
              <w:t>е</w:t>
            </w:r>
            <w:r w:rsidRPr="00285D61">
              <w:rPr>
                <w:rFonts w:ascii="Times New Roman" w:eastAsia="Calibri" w:hAnsi="Times New Roman" w:cs="Times New Roman"/>
              </w:rPr>
              <w:t>л</w:t>
            </w:r>
            <w:r w:rsidR="00311187" w:rsidRPr="00285D61">
              <w:rPr>
                <w:rFonts w:ascii="Times New Roman" w:hAnsi="Times New Roman" w:cs="Times New Roman"/>
              </w:rPr>
              <w:t>и</w:t>
            </w:r>
            <w:r w:rsidRPr="00285D61">
              <w:rPr>
                <w:rFonts w:ascii="Times New Roman" w:eastAsia="Calibri" w:hAnsi="Times New Roman" w:cs="Times New Roman"/>
              </w:rPr>
              <w:t xml:space="preserve"> (усынов</w:t>
            </w:r>
            <w:r w:rsidRPr="00285D61">
              <w:rPr>
                <w:rFonts w:ascii="Times New Roman" w:eastAsia="Calibri" w:hAnsi="Times New Roman" w:cs="Times New Roman"/>
              </w:rPr>
              <w:t>и</w:t>
            </w:r>
            <w:r w:rsidRPr="00285D61">
              <w:rPr>
                <w:rFonts w:ascii="Times New Roman" w:eastAsia="Calibri" w:hAnsi="Times New Roman" w:cs="Times New Roman"/>
              </w:rPr>
              <w:t>тели), кот</w:t>
            </w:r>
            <w:r w:rsidRPr="00285D61">
              <w:rPr>
                <w:rFonts w:ascii="Times New Roman" w:eastAsia="Calibri" w:hAnsi="Times New Roman" w:cs="Times New Roman"/>
              </w:rPr>
              <w:t>о</w:t>
            </w:r>
            <w:r w:rsidRPr="00285D61">
              <w:rPr>
                <w:rFonts w:ascii="Times New Roman" w:eastAsia="Calibri" w:hAnsi="Times New Roman" w:cs="Times New Roman"/>
              </w:rPr>
              <w:t>рые обесп</w:t>
            </w:r>
            <w:r w:rsidRPr="00285D61">
              <w:rPr>
                <w:rFonts w:ascii="Times New Roman" w:eastAsia="Calibri" w:hAnsi="Times New Roman" w:cs="Times New Roman"/>
              </w:rPr>
              <w:t>е</w:t>
            </w:r>
            <w:r w:rsidRPr="00285D61">
              <w:rPr>
                <w:rFonts w:ascii="Times New Roman" w:eastAsia="Calibri" w:hAnsi="Times New Roman" w:cs="Times New Roman"/>
              </w:rPr>
              <w:t>чивают во</w:t>
            </w:r>
            <w:r w:rsidRPr="00285D61">
              <w:rPr>
                <w:rFonts w:ascii="Times New Roman" w:eastAsia="Calibri" w:hAnsi="Times New Roman" w:cs="Times New Roman"/>
              </w:rPr>
              <w:t>с</w:t>
            </w:r>
            <w:r w:rsidRPr="00285D61">
              <w:rPr>
                <w:rFonts w:ascii="Times New Roman" w:eastAsia="Calibri" w:hAnsi="Times New Roman" w:cs="Times New Roman"/>
              </w:rPr>
              <w:t>питание д</w:t>
            </w:r>
            <w:r w:rsidRPr="00285D61">
              <w:rPr>
                <w:rFonts w:ascii="Times New Roman" w:eastAsia="Calibri" w:hAnsi="Times New Roman" w:cs="Times New Roman"/>
              </w:rPr>
              <w:t>е</w:t>
            </w:r>
            <w:r w:rsidRPr="00285D61">
              <w:rPr>
                <w:rFonts w:ascii="Times New Roman" w:eastAsia="Calibri" w:hAnsi="Times New Roman" w:cs="Times New Roman"/>
              </w:rPr>
              <w:t>тей в духе гуманизма, патриотизма, высокой нравственн</w:t>
            </w:r>
            <w:r w:rsidRPr="00285D61">
              <w:rPr>
                <w:rFonts w:ascii="Times New Roman" w:eastAsia="Calibri" w:hAnsi="Times New Roman" w:cs="Times New Roman"/>
              </w:rPr>
              <w:t>о</w:t>
            </w:r>
            <w:r w:rsidRPr="00285D61">
              <w:rPr>
                <w:rFonts w:ascii="Times New Roman" w:eastAsia="Calibri" w:hAnsi="Times New Roman" w:cs="Times New Roman"/>
              </w:rPr>
              <w:t>сти.</w:t>
            </w:r>
            <w:r w:rsidRPr="003111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3"/>
          </w:tcPr>
          <w:p w:rsidR="0055155D" w:rsidRPr="00C926C9" w:rsidRDefault="0092328A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043" w:type="dxa"/>
            <w:gridSpan w:val="4"/>
          </w:tcPr>
          <w:p w:rsidR="0092328A" w:rsidRPr="002E2D28" w:rsidRDefault="0092328A" w:rsidP="0092328A">
            <w:pPr>
              <w:pStyle w:val="Default"/>
              <w:rPr>
                <w:sz w:val="22"/>
                <w:szCs w:val="22"/>
              </w:rPr>
            </w:pPr>
            <w:r w:rsidRPr="002E2D28">
              <w:rPr>
                <w:sz w:val="22"/>
                <w:szCs w:val="22"/>
              </w:rPr>
              <w:t>Закон Самарской области от 09.10.2001 №61 – ГД  «О н</w:t>
            </w:r>
            <w:r w:rsidRPr="002E2D28">
              <w:rPr>
                <w:sz w:val="22"/>
                <w:szCs w:val="22"/>
              </w:rPr>
              <w:t>а</w:t>
            </w:r>
            <w:r w:rsidRPr="002E2D28">
              <w:rPr>
                <w:sz w:val="22"/>
                <w:szCs w:val="22"/>
              </w:rPr>
              <w:t>градах в Самарской области» ст.13.1;</w:t>
            </w:r>
          </w:p>
          <w:p w:rsidR="0092328A" w:rsidRPr="002E2D28" w:rsidRDefault="0092328A" w:rsidP="0092328A">
            <w:pPr>
              <w:pStyle w:val="Default"/>
              <w:rPr>
                <w:sz w:val="22"/>
                <w:szCs w:val="22"/>
              </w:rPr>
            </w:pPr>
            <w:r w:rsidRPr="002E2D28">
              <w:rPr>
                <w:sz w:val="22"/>
                <w:szCs w:val="22"/>
              </w:rPr>
              <w:t>Постановление от 26.04.2004г. № 109 об учре</w:t>
            </w:r>
            <w:r w:rsidRPr="002E2D28">
              <w:rPr>
                <w:sz w:val="22"/>
                <w:szCs w:val="22"/>
              </w:rPr>
              <w:t>ж</w:t>
            </w:r>
            <w:r w:rsidRPr="002E2D28">
              <w:rPr>
                <w:sz w:val="22"/>
                <w:szCs w:val="22"/>
              </w:rPr>
              <w:t>дении именных премии  г</w:t>
            </w:r>
            <w:r w:rsidRPr="002E2D28">
              <w:rPr>
                <w:sz w:val="22"/>
                <w:szCs w:val="22"/>
              </w:rPr>
              <w:t>у</w:t>
            </w:r>
            <w:r w:rsidRPr="002E2D28">
              <w:rPr>
                <w:sz w:val="22"/>
                <w:szCs w:val="22"/>
              </w:rPr>
              <w:t>бернатора Самарской области для одаренных детей и по</w:t>
            </w:r>
            <w:r w:rsidRPr="002E2D28">
              <w:rPr>
                <w:sz w:val="22"/>
                <w:szCs w:val="22"/>
              </w:rPr>
              <w:t>д</w:t>
            </w:r>
            <w:r w:rsidRPr="002E2D28">
              <w:rPr>
                <w:sz w:val="22"/>
                <w:szCs w:val="22"/>
              </w:rPr>
              <w:t>ростков;</w:t>
            </w:r>
          </w:p>
          <w:p w:rsidR="0092328A" w:rsidRPr="002E2D28" w:rsidRDefault="0092328A" w:rsidP="0092328A">
            <w:pPr>
              <w:pStyle w:val="Default"/>
              <w:rPr>
                <w:sz w:val="22"/>
                <w:szCs w:val="22"/>
              </w:rPr>
            </w:pPr>
            <w:r w:rsidRPr="002E2D28">
              <w:rPr>
                <w:sz w:val="22"/>
                <w:szCs w:val="22"/>
              </w:rPr>
              <w:t>Постановление от 27.07.1999г. « Об именных премиях Губернатора обла</w:t>
            </w:r>
            <w:r w:rsidRPr="002E2D28">
              <w:rPr>
                <w:sz w:val="22"/>
                <w:szCs w:val="22"/>
              </w:rPr>
              <w:t>с</w:t>
            </w:r>
            <w:r w:rsidRPr="002E2D28">
              <w:rPr>
                <w:sz w:val="22"/>
                <w:szCs w:val="22"/>
              </w:rPr>
              <w:t>ти для людей с ограниче</w:t>
            </w:r>
            <w:r w:rsidRPr="002E2D28">
              <w:rPr>
                <w:sz w:val="22"/>
                <w:szCs w:val="22"/>
              </w:rPr>
              <w:t>н</w:t>
            </w:r>
            <w:r w:rsidRPr="002E2D28">
              <w:rPr>
                <w:sz w:val="22"/>
                <w:szCs w:val="22"/>
              </w:rPr>
              <w:t>ными возможностями здор</w:t>
            </w:r>
            <w:r w:rsidRPr="002E2D28">
              <w:rPr>
                <w:sz w:val="22"/>
                <w:szCs w:val="22"/>
              </w:rPr>
              <w:t>о</w:t>
            </w:r>
            <w:r w:rsidRPr="002E2D28">
              <w:rPr>
                <w:sz w:val="22"/>
                <w:szCs w:val="22"/>
              </w:rPr>
              <w:t>вья»;</w:t>
            </w:r>
          </w:p>
          <w:p w:rsidR="0092328A" w:rsidRPr="002E2D28" w:rsidRDefault="0092328A" w:rsidP="0092328A">
            <w:pPr>
              <w:pStyle w:val="Default"/>
              <w:rPr>
                <w:sz w:val="22"/>
                <w:szCs w:val="22"/>
              </w:rPr>
            </w:pPr>
            <w:r w:rsidRPr="002E2D28">
              <w:rPr>
                <w:sz w:val="22"/>
                <w:szCs w:val="22"/>
              </w:rPr>
              <w:t>Закон Самарской области от 09.10.2001 года № 61-ГД «О наградах в Самарской обла</w:t>
            </w:r>
            <w:r w:rsidRPr="002E2D28">
              <w:rPr>
                <w:sz w:val="22"/>
                <w:szCs w:val="22"/>
              </w:rPr>
              <w:t>с</w:t>
            </w:r>
            <w:r w:rsidRPr="002E2D28">
              <w:rPr>
                <w:sz w:val="22"/>
                <w:szCs w:val="22"/>
              </w:rPr>
              <w:t>ти» (ред. 08.07.2010 г.);</w:t>
            </w:r>
          </w:p>
          <w:p w:rsidR="0092328A" w:rsidRPr="002E2D28" w:rsidRDefault="0092328A" w:rsidP="0092328A">
            <w:pPr>
              <w:pStyle w:val="Default"/>
              <w:rPr>
                <w:sz w:val="22"/>
                <w:szCs w:val="22"/>
              </w:rPr>
            </w:pPr>
            <w:r w:rsidRPr="002E2D28">
              <w:rPr>
                <w:sz w:val="22"/>
                <w:szCs w:val="22"/>
              </w:rPr>
              <w:t>Решение Комиссии при Пр</w:t>
            </w:r>
            <w:r w:rsidRPr="002E2D28">
              <w:rPr>
                <w:sz w:val="22"/>
                <w:szCs w:val="22"/>
              </w:rPr>
              <w:t>е</w:t>
            </w:r>
            <w:r w:rsidRPr="002E2D28">
              <w:rPr>
                <w:sz w:val="22"/>
                <w:szCs w:val="22"/>
              </w:rPr>
              <w:t>зиденте РФ по государстве</w:t>
            </w:r>
            <w:r w:rsidRPr="002E2D28">
              <w:rPr>
                <w:sz w:val="22"/>
                <w:szCs w:val="22"/>
              </w:rPr>
              <w:t>н</w:t>
            </w:r>
            <w:r w:rsidRPr="002E2D28">
              <w:rPr>
                <w:sz w:val="22"/>
                <w:szCs w:val="22"/>
              </w:rPr>
              <w:t xml:space="preserve">ным наградам от 25.12.2008г.Указ Президента РФот 13.05. 2008  № 775 «Об </w:t>
            </w:r>
            <w:r w:rsidRPr="002E2D28">
              <w:rPr>
                <w:sz w:val="22"/>
                <w:szCs w:val="22"/>
              </w:rPr>
              <w:lastRenderedPageBreak/>
              <w:t>учреждении ордена «Род</w:t>
            </w:r>
            <w:r w:rsidRPr="002E2D28">
              <w:rPr>
                <w:sz w:val="22"/>
                <w:szCs w:val="22"/>
              </w:rPr>
              <w:t>и</w:t>
            </w:r>
            <w:r w:rsidRPr="002E2D28">
              <w:rPr>
                <w:sz w:val="22"/>
                <w:szCs w:val="22"/>
              </w:rPr>
              <w:t>тельская слава»;</w:t>
            </w:r>
          </w:p>
          <w:p w:rsidR="0092328A" w:rsidRPr="002E2D28" w:rsidRDefault="0092328A" w:rsidP="0092328A">
            <w:pPr>
              <w:pStyle w:val="Default"/>
              <w:rPr>
                <w:sz w:val="22"/>
                <w:szCs w:val="22"/>
              </w:rPr>
            </w:pPr>
            <w:r w:rsidRPr="002E2D28">
              <w:rPr>
                <w:sz w:val="22"/>
                <w:szCs w:val="22"/>
              </w:rPr>
              <w:t xml:space="preserve"> Указ Президента РФ</w:t>
            </w:r>
          </w:p>
          <w:p w:rsidR="0092328A" w:rsidRPr="002E2D28" w:rsidRDefault="0092328A" w:rsidP="0092328A">
            <w:pPr>
              <w:pStyle w:val="Default"/>
              <w:rPr>
                <w:sz w:val="22"/>
                <w:szCs w:val="22"/>
              </w:rPr>
            </w:pPr>
            <w:r w:rsidRPr="002E2D28">
              <w:rPr>
                <w:sz w:val="22"/>
                <w:szCs w:val="22"/>
              </w:rPr>
              <w:t>от 07.09.2010 № 1099 «О м</w:t>
            </w:r>
            <w:r w:rsidRPr="002E2D28">
              <w:rPr>
                <w:sz w:val="22"/>
                <w:szCs w:val="22"/>
              </w:rPr>
              <w:t>е</w:t>
            </w:r>
            <w:r w:rsidRPr="002E2D28">
              <w:rPr>
                <w:sz w:val="22"/>
                <w:szCs w:val="22"/>
              </w:rPr>
              <w:t>рах по совершенствованию государственной наградной системы Российской Федер</w:t>
            </w:r>
            <w:r w:rsidRPr="002E2D28">
              <w:rPr>
                <w:sz w:val="22"/>
                <w:szCs w:val="22"/>
              </w:rPr>
              <w:t>а</w:t>
            </w:r>
            <w:r w:rsidRPr="002E2D28">
              <w:rPr>
                <w:sz w:val="22"/>
                <w:szCs w:val="22"/>
              </w:rPr>
              <w:t>ции»;</w:t>
            </w:r>
          </w:p>
          <w:p w:rsidR="0092328A" w:rsidRPr="002E2D28" w:rsidRDefault="00280056" w:rsidP="0092328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328A" w:rsidRPr="002E2D28">
              <w:rPr>
                <w:sz w:val="22"/>
                <w:szCs w:val="22"/>
              </w:rPr>
              <w:t>Устав М</w:t>
            </w:r>
            <w:r w:rsidR="002E2D28" w:rsidRPr="002E2D28">
              <w:rPr>
                <w:sz w:val="22"/>
                <w:szCs w:val="22"/>
              </w:rPr>
              <w:t>У</w:t>
            </w:r>
            <w:r w:rsidR="0092328A" w:rsidRPr="002E2D28">
              <w:rPr>
                <w:sz w:val="22"/>
                <w:szCs w:val="22"/>
              </w:rPr>
              <w:t xml:space="preserve"> «Центр социально – педагогической помощи детям», зарегистрирован 24.05.2011 К</w:t>
            </w:r>
            <w:r w:rsidR="002E2D28" w:rsidRPr="002E2D28">
              <w:rPr>
                <w:sz w:val="22"/>
                <w:szCs w:val="22"/>
              </w:rPr>
              <w:t>УМИ</w:t>
            </w:r>
            <w:r w:rsidR="0092328A" w:rsidRPr="002E2D28">
              <w:rPr>
                <w:sz w:val="22"/>
                <w:szCs w:val="22"/>
              </w:rPr>
              <w:t xml:space="preserve"> админис</w:t>
            </w:r>
            <w:r w:rsidR="0092328A" w:rsidRPr="002E2D28">
              <w:rPr>
                <w:sz w:val="22"/>
                <w:szCs w:val="22"/>
              </w:rPr>
              <w:t>т</w:t>
            </w:r>
            <w:r w:rsidR="0092328A" w:rsidRPr="002E2D28">
              <w:rPr>
                <w:sz w:val="22"/>
                <w:szCs w:val="22"/>
              </w:rPr>
              <w:t>рации городского округа Ч</w:t>
            </w:r>
            <w:r w:rsidR="0092328A" w:rsidRPr="002E2D28">
              <w:rPr>
                <w:sz w:val="22"/>
                <w:szCs w:val="22"/>
              </w:rPr>
              <w:t>а</w:t>
            </w:r>
            <w:r w:rsidR="0092328A" w:rsidRPr="002E2D28">
              <w:rPr>
                <w:sz w:val="22"/>
                <w:szCs w:val="22"/>
              </w:rPr>
              <w:t>паевск №271</w:t>
            </w:r>
          </w:p>
          <w:p w:rsidR="0055155D" w:rsidRPr="00C926C9" w:rsidRDefault="0055155D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  <w:gridSpan w:val="6"/>
          </w:tcPr>
          <w:p w:rsidR="0055155D" w:rsidRPr="00C926C9" w:rsidRDefault="0092328A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  <w:gridSpan w:val="2"/>
          </w:tcPr>
          <w:p w:rsidR="0092328A" w:rsidRPr="00C926C9" w:rsidRDefault="0092328A" w:rsidP="0092328A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446100, Ро</w:t>
            </w:r>
            <w:r w:rsidRPr="00C926C9">
              <w:rPr>
                <w:sz w:val="22"/>
                <w:szCs w:val="22"/>
              </w:rPr>
              <w:t>с</w:t>
            </w:r>
            <w:r w:rsidRPr="00C926C9">
              <w:rPr>
                <w:sz w:val="22"/>
                <w:szCs w:val="22"/>
              </w:rPr>
              <w:t>сия, Сама</w:t>
            </w:r>
            <w:r w:rsidRPr="00C926C9">
              <w:rPr>
                <w:sz w:val="22"/>
                <w:szCs w:val="22"/>
              </w:rPr>
              <w:t>р</w:t>
            </w:r>
            <w:r w:rsidRPr="00C926C9">
              <w:rPr>
                <w:sz w:val="22"/>
                <w:szCs w:val="22"/>
              </w:rPr>
              <w:t>ская о</w:t>
            </w:r>
            <w:r w:rsidRPr="00C926C9">
              <w:rPr>
                <w:sz w:val="22"/>
                <w:szCs w:val="22"/>
              </w:rPr>
              <w:t>б</w:t>
            </w:r>
            <w:r w:rsidRPr="00C926C9">
              <w:rPr>
                <w:sz w:val="22"/>
                <w:szCs w:val="22"/>
              </w:rPr>
              <w:t>ласть, город Чапаевск, ул. Куйб</w:t>
            </w:r>
            <w:r w:rsidRPr="00C926C9">
              <w:rPr>
                <w:sz w:val="22"/>
                <w:szCs w:val="22"/>
              </w:rPr>
              <w:t>ы</w:t>
            </w:r>
            <w:r w:rsidRPr="00C926C9">
              <w:rPr>
                <w:sz w:val="22"/>
                <w:szCs w:val="22"/>
              </w:rPr>
              <w:t>шева, 12а. кб.10</w:t>
            </w:r>
          </w:p>
          <w:p w:rsidR="0092328A" w:rsidRPr="00C926C9" w:rsidRDefault="0092328A" w:rsidP="0092328A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Телефон / факс: 8(84639) 22874. </w:t>
            </w:r>
          </w:p>
          <w:p w:rsidR="0092328A" w:rsidRPr="00C926C9" w:rsidRDefault="0092328A" w:rsidP="0092328A">
            <w:pPr>
              <w:pStyle w:val="Default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Телефон: </w:t>
            </w:r>
            <w:r>
              <w:rPr>
                <w:sz w:val="22"/>
                <w:szCs w:val="22"/>
              </w:rPr>
              <w:t>8(84639)</w:t>
            </w:r>
            <w:r w:rsidRPr="00C926C9">
              <w:rPr>
                <w:sz w:val="22"/>
                <w:szCs w:val="22"/>
              </w:rPr>
              <w:t>23918</w:t>
            </w:r>
          </w:p>
          <w:p w:rsidR="0055155D" w:rsidRPr="00C926C9" w:rsidRDefault="0055155D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4"/>
          </w:tcPr>
          <w:p w:rsidR="0055155D" w:rsidRPr="00C926C9" w:rsidRDefault="0055155D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CF43AA" w:rsidRPr="00C926C9" w:rsidTr="003C1F72">
        <w:tc>
          <w:tcPr>
            <w:tcW w:w="15417" w:type="dxa"/>
            <w:gridSpan w:val="31"/>
          </w:tcPr>
          <w:p w:rsidR="00CF43AA" w:rsidRPr="00E37CE6" w:rsidRDefault="00CF43AA" w:rsidP="00065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C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исполнитель: Муниципальное бюджетное учреждение «Центр диагностики и консультирования» городского округа Чапаевск</w:t>
            </w:r>
            <w:r w:rsidR="00E37C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F43AA" w:rsidRPr="00C926C9" w:rsidRDefault="00CF43AA" w:rsidP="00CF43AA">
            <w:pPr>
              <w:ind w:firstLine="7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43AA" w:rsidRPr="00C926C9" w:rsidTr="003C1F72">
        <w:tc>
          <w:tcPr>
            <w:tcW w:w="15417" w:type="dxa"/>
            <w:gridSpan w:val="31"/>
          </w:tcPr>
          <w:p w:rsidR="00CF43AA" w:rsidRPr="00C926C9" w:rsidRDefault="00CF43AA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4127A3" w:rsidRPr="00C926C9" w:rsidTr="003C1F72">
        <w:tc>
          <w:tcPr>
            <w:tcW w:w="531" w:type="dxa"/>
            <w:gridSpan w:val="2"/>
          </w:tcPr>
          <w:p w:rsidR="004127A3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1498" w:type="dxa"/>
          </w:tcPr>
          <w:p w:rsidR="004127A3" w:rsidRPr="00324B78" w:rsidRDefault="00CF43AA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24B78">
              <w:rPr>
                <w:b w:val="0"/>
                <w:sz w:val="22"/>
                <w:szCs w:val="22"/>
              </w:rPr>
              <w:t>Проведение социально-педагогич</w:t>
            </w:r>
            <w:r w:rsidRPr="00324B78">
              <w:rPr>
                <w:b w:val="0"/>
                <w:sz w:val="22"/>
                <w:szCs w:val="22"/>
              </w:rPr>
              <w:t>е</w:t>
            </w:r>
            <w:r w:rsidRPr="00324B78">
              <w:rPr>
                <w:b w:val="0"/>
                <w:sz w:val="22"/>
                <w:szCs w:val="22"/>
              </w:rPr>
              <w:t>ских, соц</w:t>
            </w:r>
            <w:r w:rsidRPr="00324B78">
              <w:rPr>
                <w:b w:val="0"/>
                <w:sz w:val="22"/>
                <w:szCs w:val="22"/>
              </w:rPr>
              <w:t>и</w:t>
            </w:r>
            <w:r w:rsidRPr="00324B78">
              <w:rPr>
                <w:b w:val="0"/>
                <w:sz w:val="22"/>
                <w:szCs w:val="22"/>
              </w:rPr>
              <w:t>ально-медици</w:t>
            </w:r>
            <w:r w:rsidRPr="00324B78">
              <w:rPr>
                <w:b w:val="0"/>
                <w:sz w:val="22"/>
                <w:szCs w:val="22"/>
              </w:rPr>
              <w:t>н</w:t>
            </w:r>
            <w:r w:rsidRPr="00324B78">
              <w:rPr>
                <w:b w:val="0"/>
                <w:sz w:val="22"/>
                <w:szCs w:val="22"/>
              </w:rPr>
              <w:t>ских, соц</w:t>
            </w:r>
            <w:r w:rsidRPr="00324B78">
              <w:rPr>
                <w:b w:val="0"/>
                <w:sz w:val="22"/>
                <w:szCs w:val="22"/>
              </w:rPr>
              <w:t>и</w:t>
            </w:r>
            <w:r w:rsidRPr="00324B78">
              <w:rPr>
                <w:b w:val="0"/>
                <w:sz w:val="22"/>
                <w:szCs w:val="22"/>
              </w:rPr>
              <w:t>ально-психолог</w:t>
            </w:r>
            <w:r w:rsidRPr="00324B78">
              <w:rPr>
                <w:b w:val="0"/>
                <w:sz w:val="22"/>
                <w:szCs w:val="22"/>
              </w:rPr>
              <w:t>и</w:t>
            </w:r>
            <w:r w:rsidRPr="00324B78">
              <w:rPr>
                <w:b w:val="0"/>
                <w:sz w:val="22"/>
                <w:szCs w:val="22"/>
              </w:rPr>
              <w:t xml:space="preserve">ческих услуг в условиях </w:t>
            </w:r>
            <w:r w:rsidRPr="00324B78">
              <w:rPr>
                <w:b w:val="0"/>
                <w:sz w:val="22"/>
                <w:szCs w:val="22"/>
              </w:rPr>
              <w:lastRenderedPageBreak/>
              <w:t>психолого-медико-педагогич</w:t>
            </w:r>
            <w:r w:rsidRPr="00324B78">
              <w:rPr>
                <w:b w:val="0"/>
                <w:sz w:val="22"/>
                <w:szCs w:val="22"/>
              </w:rPr>
              <w:t>е</w:t>
            </w:r>
            <w:r w:rsidRPr="00324B78">
              <w:rPr>
                <w:b w:val="0"/>
                <w:sz w:val="22"/>
                <w:szCs w:val="22"/>
              </w:rPr>
              <w:t>ской коми</w:t>
            </w:r>
            <w:r w:rsidRPr="00324B78">
              <w:rPr>
                <w:b w:val="0"/>
                <w:sz w:val="22"/>
                <w:szCs w:val="22"/>
              </w:rPr>
              <w:t>с</w:t>
            </w:r>
            <w:r w:rsidRPr="00324B78">
              <w:rPr>
                <w:b w:val="0"/>
                <w:sz w:val="22"/>
                <w:szCs w:val="22"/>
              </w:rPr>
              <w:t>сии</w:t>
            </w:r>
          </w:p>
        </w:tc>
        <w:tc>
          <w:tcPr>
            <w:tcW w:w="1557" w:type="dxa"/>
            <w:gridSpan w:val="2"/>
          </w:tcPr>
          <w:p w:rsidR="004127A3" w:rsidRPr="00324B78" w:rsidRDefault="00CF43AA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24B78">
              <w:rPr>
                <w:rFonts w:ascii="Times New Roman" w:hAnsi="Times New Roman" w:cs="Times New Roman"/>
              </w:rPr>
              <w:lastRenderedPageBreak/>
              <w:t>Муниципал</w:t>
            </w:r>
            <w:r w:rsidRPr="00324B78">
              <w:rPr>
                <w:rFonts w:ascii="Times New Roman" w:hAnsi="Times New Roman" w:cs="Times New Roman"/>
              </w:rPr>
              <w:t>ь</w:t>
            </w:r>
            <w:r w:rsidRPr="00324B78">
              <w:rPr>
                <w:rFonts w:ascii="Times New Roman" w:hAnsi="Times New Roman" w:cs="Times New Roman"/>
              </w:rPr>
              <w:t>ное бюдже</w:t>
            </w:r>
            <w:r w:rsidRPr="00324B78">
              <w:rPr>
                <w:rFonts w:ascii="Times New Roman" w:hAnsi="Times New Roman" w:cs="Times New Roman"/>
              </w:rPr>
              <w:t>т</w:t>
            </w:r>
            <w:r w:rsidRPr="00324B78">
              <w:rPr>
                <w:rFonts w:ascii="Times New Roman" w:hAnsi="Times New Roman" w:cs="Times New Roman"/>
              </w:rPr>
              <w:t>ное учрежд</w:t>
            </w:r>
            <w:r w:rsidRPr="00324B78">
              <w:rPr>
                <w:rFonts w:ascii="Times New Roman" w:hAnsi="Times New Roman" w:cs="Times New Roman"/>
              </w:rPr>
              <w:t>е</w:t>
            </w:r>
            <w:r w:rsidRPr="00324B78">
              <w:rPr>
                <w:rFonts w:ascii="Times New Roman" w:hAnsi="Times New Roman" w:cs="Times New Roman"/>
              </w:rPr>
              <w:t>ние «Центр диагностики и консульт</w:t>
            </w:r>
            <w:r w:rsidRPr="00324B78">
              <w:rPr>
                <w:rFonts w:ascii="Times New Roman" w:hAnsi="Times New Roman" w:cs="Times New Roman"/>
              </w:rPr>
              <w:t>и</w:t>
            </w:r>
            <w:r w:rsidRPr="00324B78">
              <w:rPr>
                <w:rFonts w:ascii="Times New Roman" w:hAnsi="Times New Roman" w:cs="Times New Roman"/>
              </w:rPr>
              <w:t>рования» г</w:t>
            </w:r>
            <w:r w:rsidRPr="00324B78">
              <w:rPr>
                <w:rFonts w:ascii="Times New Roman" w:hAnsi="Times New Roman" w:cs="Times New Roman"/>
              </w:rPr>
              <w:t>о</w:t>
            </w:r>
            <w:r w:rsidRPr="00324B78">
              <w:rPr>
                <w:rFonts w:ascii="Times New Roman" w:hAnsi="Times New Roman" w:cs="Times New Roman"/>
              </w:rPr>
              <w:t>родского о</w:t>
            </w:r>
            <w:r w:rsidRPr="00324B78">
              <w:rPr>
                <w:rFonts w:ascii="Times New Roman" w:hAnsi="Times New Roman" w:cs="Times New Roman"/>
              </w:rPr>
              <w:t>к</w:t>
            </w:r>
            <w:r w:rsidRPr="00324B78">
              <w:rPr>
                <w:rFonts w:ascii="Times New Roman" w:hAnsi="Times New Roman" w:cs="Times New Roman"/>
              </w:rPr>
              <w:t>руга Чапаевск</w:t>
            </w:r>
          </w:p>
        </w:tc>
        <w:tc>
          <w:tcPr>
            <w:tcW w:w="1981" w:type="dxa"/>
            <w:gridSpan w:val="3"/>
          </w:tcPr>
          <w:p w:rsidR="00C340BC" w:rsidRPr="000656BA" w:rsidRDefault="000656BA" w:rsidP="00C340B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C340BC" w:rsidRPr="000656BA">
              <w:rPr>
                <w:rFonts w:ascii="Times New Roman" w:hAnsi="Times New Roman" w:cs="Times New Roman"/>
              </w:rPr>
              <w:t>дминистрати</w:t>
            </w:r>
            <w:r w:rsidR="00C340BC" w:rsidRPr="000656BA">
              <w:rPr>
                <w:rFonts w:ascii="Times New Roman" w:hAnsi="Times New Roman" w:cs="Times New Roman"/>
              </w:rPr>
              <w:t>в</w:t>
            </w:r>
            <w:r w:rsidR="00C340BC" w:rsidRPr="000656BA">
              <w:rPr>
                <w:rFonts w:ascii="Times New Roman" w:hAnsi="Times New Roman" w:cs="Times New Roman"/>
              </w:rPr>
              <w:t>ные процедуры:</w:t>
            </w:r>
          </w:p>
          <w:p w:rsidR="00C340BC" w:rsidRPr="000656BA" w:rsidRDefault="00C340BC" w:rsidP="000656B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прием докуме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 xml:space="preserve">тов; </w:t>
            </w:r>
          </w:p>
          <w:p w:rsidR="00C340BC" w:rsidRPr="000656BA" w:rsidRDefault="00C340BC" w:rsidP="000656B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проведение  осв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 xml:space="preserve">детельствования ребенка; </w:t>
            </w:r>
          </w:p>
          <w:p w:rsidR="00C340BC" w:rsidRPr="000656BA" w:rsidRDefault="00C340BC" w:rsidP="000656B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выдача родителям (законным пре</w:t>
            </w:r>
            <w:r w:rsidRPr="000656BA">
              <w:rPr>
                <w:rFonts w:ascii="Times New Roman" w:hAnsi="Times New Roman" w:cs="Times New Roman"/>
              </w:rPr>
              <w:t>д</w:t>
            </w:r>
            <w:r w:rsidRPr="000656BA">
              <w:rPr>
                <w:rFonts w:ascii="Times New Roman" w:hAnsi="Times New Roman" w:cs="Times New Roman"/>
              </w:rPr>
              <w:t>ставителям) з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ключения  псих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lastRenderedPageBreak/>
              <w:t xml:space="preserve">лого-медико-педагогической комиссии. </w:t>
            </w:r>
          </w:p>
          <w:p w:rsidR="000656BA" w:rsidRDefault="00C340BC" w:rsidP="00C340B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Основание</w:t>
            </w:r>
            <w:r w:rsidR="000656BA">
              <w:rPr>
                <w:rFonts w:ascii="Times New Roman" w:hAnsi="Times New Roman" w:cs="Times New Roman"/>
              </w:rPr>
              <w:t>-</w:t>
            </w:r>
            <w:r w:rsidRPr="000656BA">
              <w:rPr>
                <w:rFonts w:ascii="Times New Roman" w:hAnsi="Times New Roman" w:cs="Times New Roman"/>
              </w:rPr>
              <w:t xml:space="preserve"> обр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щение родителей (законных пре</w:t>
            </w:r>
            <w:r w:rsidRPr="000656BA">
              <w:rPr>
                <w:rFonts w:ascii="Times New Roman" w:hAnsi="Times New Roman" w:cs="Times New Roman"/>
              </w:rPr>
              <w:t>д</w:t>
            </w:r>
            <w:r w:rsidRPr="000656BA">
              <w:rPr>
                <w:rFonts w:ascii="Times New Roman" w:hAnsi="Times New Roman" w:cs="Times New Roman"/>
              </w:rPr>
              <w:t>ставителей) для оказания помощи ребенку на основе проведения ко</w:t>
            </w:r>
            <w:r w:rsidRPr="000656BA">
              <w:rPr>
                <w:rFonts w:ascii="Times New Roman" w:hAnsi="Times New Roman" w:cs="Times New Roman"/>
              </w:rPr>
              <w:t>м</w:t>
            </w:r>
            <w:r w:rsidRPr="000656BA">
              <w:rPr>
                <w:rFonts w:ascii="Times New Roman" w:hAnsi="Times New Roman" w:cs="Times New Roman"/>
              </w:rPr>
              <w:t>плексного диагн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стического обсл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дования и опред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ления специал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ных условий для получени</w:t>
            </w:r>
          </w:p>
          <w:p w:rsidR="00C340BC" w:rsidRPr="000656BA" w:rsidRDefault="00C340BC" w:rsidP="00C340B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им образования, и поступление д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кументов  для  проведения пр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цедуры освид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тельствования р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бенка.</w:t>
            </w:r>
          </w:p>
          <w:p w:rsidR="00CF43AA" w:rsidRPr="000656BA" w:rsidRDefault="00CF43AA" w:rsidP="00CF43AA">
            <w:pPr>
              <w:ind w:right="-2"/>
              <w:jc w:val="both"/>
              <w:rPr>
                <w:rFonts w:ascii="Times New Roman" w:hAnsi="Times New Roman" w:cs="Times New Roman"/>
              </w:rPr>
            </w:pPr>
          </w:p>
          <w:p w:rsidR="00CF43AA" w:rsidRPr="000656BA" w:rsidRDefault="00CF43AA" w:rsidP="00CF43AA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Результат</w:t>
            </w:r>
            <w:r w:rsidR="000656BA">
              <w:rPr>
                <w:rFonts w:ascii="Times New Roman" w:hAnsi="Times New Roman" w:cs="Times New Roman"/>
              </w:rPr>
              <w:t>:</w:t>
            </w:r>
          </w:p>
          <w:p w:rsidR="00CF43AA" w:rsidRPr="000656BA" w:rsidRDefault="00CF43AA" w:rsidP="00CF43AA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-  выдача  закл</w:t>
            </w:r>
            <w:r w:rsidRPr="000656BA">
              <w:rPr>
                <w:rFonts w:ascii="Times New Roman" w:hAnsi="Times New Roman" w:cs="Times New Roman"/>
              </w:rPr>
              <w:t>ю</w:t>
            </w:r>
            <w:r w:rsidRPr="000656BA">
              <w:rPr>
                <w:rFonts w:ascii="Times New Roman" w:hAnsi="Times New Roman" w:cs="Times New Roman"/>
              </w:rPr>
              <w:t>чения с соответс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вующими рек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мендациями пс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холого-медико-педагогической комиссии родит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лям (законным представителям) обследованных детей в возрасте до 15 лет и нес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 xml:space="preserve">вершеннолетних старше 15 лет, </w:t>
            </w:r>
            <w:r w:rsidRPr="000656BA">
              <w:rPr>
                <w:rFonts w:ascii="Times New Roman" w:hAnsi="Times New Roman" w:cs="Times New Roman"/>
              </w:rPr>
              <w:lastRenderedPageBreak/>
              <w:t>признанных в у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тановленном 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рядке недеесп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собными, а также несовершенн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летним старше 15 лет;</w:t>
            </w:r>
          </w:p>
          <w:p w:rsidR="00CF43AA" w:rsidRPr="000656BA" w:rsidRDefault="00CF43AA" w:rsidP="00CF43AA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- направление з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ключения по с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гласию родителей (законных пре</w:t>
            </w:r>
            <w:r w:rsidRPr="000656BA">
              <w:rPr>
                <w:rFonts w:ascii="Times New Roman" w:hAnsi="Times New Roman" w:cs="Times New Roman"/>
              </w:rPr>
              <w:t>д</w:t>
            </w:r>
            <w:r w:rsidRPr="000656BA">
              <w:rPr>
                <w:rFonts w:ascii="Times New Roman" w:hAnsi="Times New Roman" w:cs="Times New Roman"/>
              </w:rPr>
              <w:t>ставителей) в о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ганы управления образованием, здравоохранен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ем, службой семьи и демографии (о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ганы опеки и 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печительства) для организации об</w:t>
            </w:r>
            <w:r w:rsidRPr="000656BA">
              <w:rPr>
                <w:rFonts w:ascii="Times New Roman" w:hAnsi="Times New Roman" w:cs="Times New Roman"/>
              </w:rPr>
              <w:t>у</w:t>
            </w:r>
            <w:r w:rsidRPr="000656BA">
              <w:rPr>
                <w:rFonts w:ascii="Times New Roman" w:hAnsi="Times New Roman" w:cs="Times New Roman"/>
              </w:rPr>
              <w:t>чения и воспит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ния в соответс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вии с рекоменд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циями:</w:t>
            </w:r>
          </w:p>
          <w:p w:rsidR="00CF43AA" w:rsidRPr="000656BA" w:rsidRDefault="00CF43AA" w:rsidP="00CF43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- в специальные (коррекционные) образовательные учреждения орг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нами, осущест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ляющими упра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ление в сфере о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разования, в ре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билитационные центры для детей с ограниченными возможностями здоровья службы семьи, в образов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тельные учрежд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ния для детей-сирот и детей, о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тавшихся без п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печения родит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56BA">
              <w:rPr>
                <w:rFonts w:ascii="Times New Roman" w:hAnsi="Times New Roman" w:cs="Times New Roman"/>
                <w:sz w:val="22"/>
                <w:szCs w:val="22"/>
              </w:rPr>
              <w:t>лей;</w:t>
            </w:r>
          </w:p>
          <w:p w:rsidR="00CF43AA" w:rsidRPr="000656BA" w:rsidRDefault="00CF43AA" w:rsidP="00CF43AA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- повторное или периодическое психолого-медико-педагогическое обследование 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тей с ограниче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>ными возможн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стями здоровья по медицинским и социально-педагогическим показаниям с ц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лью организации их обучения и воспитания, по</w:t>
            </w:r>
            <w:r w:rsidRPr="000656BA">
              <w:rPr>
                <w:rFonts w:ascii="Times New Roman" w:hAnsi="Times New Roman" w:cs="Times New Roman"/>
              </w:rPr>
              <w:t>д</w:t>
            </w:r>
            <w:r w:rsidRPr="000656BA">
              <w:rPr>
                <w:rFonts w:ascii="Times New Roman" w:hAnsi="Times New Roman" w:cs="Times New Roman"/>
              </w:rPr>
              <w:t>тверждение, уто</w:t>
            </w:r>
            <w:r w:rsidRPr="000656BA">
              <w:rPr>
                <w:rFonts w:ascii="Times New Roman" w:hAnsi="Times New Roman" w:cs="Times New Roman"/>
              </w:rPr>
              <w:t>ч</w:t>
            </w:r>
            <w:r w:rsidRPr="000656BA">
              <w:rPr>
                <w:rFonts w:ascii="Times New Roman" w:hAnsi="Times New Roman" w:cs="Times New Roman"/>
              </w:rPr>
              <w:t>нение или изм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нение ранее да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>ных комиссией (ПМПК) рекоме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 xml:space="preserve">даций; </w:t>
            </w:r>
          </w:p>
          <w:p w:rsidR="00CF43AA" w:rsidRPr="000656BA" w:rsidRDefault="00CF43AA" w:rsidP="00CF43AA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- использование рекомендаций ПМПК при разр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ботке ИПР (инд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видуальных пр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грамм реабилит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ции) Федеральной службы медико-социальной эк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пертизы.</w:t>
            </w:r>
          </w:p>
          <w:p w:rsidR="00CF43AA" w:rsidRPr="000656BA" w:rsidRDefault="00CF43AA" w:rsidP="00CF43AA">
            <w:pPr>
              <w:ind w:right="-2"/>
              <w:jc w:val="both"/>
              <w:rPr>
                <w:rFonts w:ascii="Times New Roman" w:hAnsi="Times New Roman" w:cs="Times New Roman"/>
              </w:rPr>
            </w:pPr>
          </w:p>
          <w:p w:rsidR="004127A3" w:rsidRPr="00C926C9" w:rsidRDefault="004127A3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17" w:type="dxa"/>
            <w:gridSpan w:val="4"/>
          </w:tcPr>
          <w:p w:rsidR="00324B78" w:rsidRPr="000656BA" w:rsidRDefault="00CF43AA" w:rsidP="000656BA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lastRenderedPageBreak/>
              <w:t>Получатели</w:t>
            </w:r>
            <w:r w:rsidR="00324B78" w:rsidRPr="000656BA">
              <w:rPr>
                <w:rFonts w:ascii="Times New Roman" w:hAnsi="Times New Roman" w:cs="Times New Roman"/>
              </w:rPr>
              <w:t>:</w:t>
            </w:r>
            <w:r w:rsidRPr="000656BA">
              <w:rPr>
                <w:rFonts w:ascii="Times New Roman" w:hAnsi="Times New Roman" w:cs="Times New Roman"/>
              </w:rPr>
              <w:t xml:space="preserve"> </w:t>
            </w:r>
          </w:p>
          <w:p w:rsidR="00CF43AA" w:rsidRPr="000656BA" w:rsidRDefault="00324B78" w:rsidP="000656BA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-</w:t>
            </w:r>
            <w:r w:rsidR="00CF43AA" w:rsidRPr="000656BA">
              <w:rPr>
                <w:rFonts w:ascii="Times New Roman" w:hAnsi="Times New Roman" w:cs="Times New Roman"/>
              </w:rPr>
              <w:t>дети в во</w:t>
            </w:r>
            <w:r w:rsidR="00CF43AA" w:rsidRPr="000656BA">
              <w:rPr>
                <w:rFonts w:ascii="Times New Roman" w:hAnsi="Times New Roman" w:cs="Times New Roman"/>
              </w:rPr>
              <w:t>з</w:t>
            </w:r>
            <w:r w:rsidR="00CF43AA" w:rsidRPr="000656BA">
              <w:rPr>
                <w:rFonts w:ascii="Times New Roman" w:hAnsi="Times New Roman" w:cs="Times New Roman"/>
              </w:rPr>
              <w:t>расте от 0 до 18 лет в соответ</w:t>
            </w:r>
            <w:r w:rsidR="000656BA">
              <w:rPr>
                <w:rFonts w:ascii="Times New Roman" w:hAnsi="Times New Roman" w:cs="Times New Roman"/>
              </w:rPr>
              <w:t>-</w:t>
            </w:r>
            <w:r w:rsidR="00CF43AA" w:rsidRPr="000656BA">
              <w:rPr>
                <w:rFonts w:ascii="Times New Roman" w:hAnsi="Times New Roman" w:cs="Times New Roman"/>
              </w:rPr>
              <w:t>ствии с П</w:t>
            </w:r>
            <w:r w:rsidR="00CF43AA" w:rsidRPr="000656BA">
              <w:rPr>
                <w:rFonts w:ascii="Times New Roman" w:hAnsi="Times New Roman" w:cs="Times New Roman"/>
              </w:rPr>
              <w:t>о</w:t>
            </w:r>
            <w:r w:rsidR="00CF43AA" w:rsidRPr="000656BA">
              <w:rPr>
                <w:rFonts w:ascii="Times New Roman" w:hAnsi="Times New Roman" w:cs="Times New Roman"/>
              </w:rPr>
              <w:t>ложением о психолого-медико-педагогич</w:t>
            </w:r>
            <w:r w:rsidR="00CF43AA" w:rsidRPr="000656BA">
              <w:rPr>
                <w:rFonts w:ascii="Times New Roman" w:hAnsi="Times New Roman" w:cs="Times New Roman"/>
              </w:rPr>
              <w:t>е</w:t>
            </w:r>
            <w:r w:rsidR="00CF43AA" w:rsidRPr="000656BA">
              <w:rPr>
                <w:rFonts w:ascii="Times New Roman" w:hAnsi="Times New Roman" w:cs="Times New Roman"/>
              </w:rPr>
              <w:t>ской коми</w:t>
            </w:r>
            <w:r w:rsidR="00CF43AA" w:rsidRPr="000656BA">
              <w:rPr>
                <w:rFonts w:ascii="Times New Roman" w:hAnsi="Times New Roman" w:cs="Times New Roman"/>
              </w:rPr>
              <w:t>с</w:t>
            </w:r>
            <w:r w:rsidR="00CF43AA" w:rsidRPr="000656BA">
              <w:rPr>
                <w:rFonts w:ascii="Times New Roman" w:hAnsi="Times New Roman" w:cs="Times New Roman"/>
              </w:rPr>
              <w:lastRenderedPageBreak/>
              <w:t>сии</w:t>
            </w:r>
            <w:r w:rsidRPr="000656BA">
              <w:rPr>
                <w:rFonts w:ascii="Times New Roman" w:hAnsi="Times New Roman" w:cs="Times New Roman"/>
              </w:rPr>
              <w:t>;</w:t>
            </w:r>
          </w:p>
          <w:p w:rsidR="00CF43AA" w:rsidRPr="000656BA" w:rsidRDefault="00324B78" w:rsidP="00324B78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-</w:t>
            </w:r>
            <w:r w:rsidR="00CF43AA" w:rsidRPr="000656BA">
              <w:rPr>
                <w:rFonts w:ascii="Times New Roman" w:hAnsi="Times New Roman" w:cs="Times New Roman"/>
              </w:rPr>
              <w:t>родители (законные представ</w:t>
            </w:r>
            <w:r w:rsidR="00CF43AA" w:rsidRPr="000656BA">
              <w:rPr>
                <w:rFonts w:ascii="Times New Roman" w:hAnsi="Times New Roman" w:cs="Times New Roman"/>
              </w:rPr>
              <w:t>и</w:t>
            </w:r>
            <w:r w:rsidR="00CF43AA" w:rsidRPr="000656BA">
              <w:rPr>
                <w:rFonts w:ascii="Times New Roman" w:hAnsi="Times New Roman" w:cs="Times New Roman"/>
              </w:rPr>
              <w:t>тели)</w:t>
            </w:r>
            <w:r w:rsidRPr="000656BA">
              <w:rPr>
                <w:rFonts w:ascii="Times New Roman" w:hAnsi="Times New Roman" w:cs="Times New Roman"/>
              </w:rPr>
              <w:t>;</w:t>
            </w:r>
          </w:p>
          <w:p w:rsidR="00CF43AA" w:rsidRPr="000656BA" w:rsidRDefault="00324B78" w:rsidP="00324B78">
            <w:pPr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-с</w:t>
            </w:r>
            <w:r w:rsidR="00CF43AA" w:rsidRPr="000656BA">
              <w:rPr>
                <w:rFonts w:ascii="Times New Roman" w:hAnsi="Times New Roman" w:cs="Times New Roman"/>
              </w:rPr>
              <w:t>пециа</w:t>
            </w:r>
            <w:r w:rsidRPr="000656BA">
              <w:rPr>
                <w:rFonts w:ascii="Times New Roman" w:hAnsi="Times New Roman" w:cs="Times New Roman"/>
              </w:rPr>
              <w:t>-</w:t>
            </w:r>
            <w:r w:rsidR="00CF43AA" w:rsidRPr="000656BA">
              <w:rPr>
                <w:rFonts w:ascii="Times New Roman" w:hAnsi="Times New Roman" w:cs="Times New Roman"/>
              </w:rPr>
              <w:t>листы у</w:t>
            </w:r>
            <w:r w:rsidR="00CF43AA" w:rsidRPr="000656BA">
              <w:rPr>
                <w:rFonts w:ascii="Times New Roman" w:hAnsi="Times New Roman" w:cs="Times New Roman"/>
              </w:rPr>
              <w:t>ч</w:t>
            </w:r>
            <w:r w:rsidR="00CF43AA" w:rsidRPr="000656BA">
              <w:rPr>
                <w:rFonts w:ascii="Times New Roman" w:hAnsi="Times New Roman" w:cs="Times New Roman"/>
              </w:rPr>
              <w:t>реждений образов</w:t>
            </w:r>
            <w:r w:rsidR="00CF43AA" w:rsidRPr="000656BA">
              <w:rPr>
                <w:rFonts w:ascii="Times New Roman" w:hAnsi="Times New Roman" w:cs="Times New Roman"/>
              </w:rPr>
              <w:t>а</w:t>
            </w:r>
            <w:r w:rsidR="00CF43AA" w:rsidRPr="000656BA">
              <w:rPr>
                <w:rFonts w:ascii="Times New Roman" w:hAnsi="Times New Roman" w:cs="Times New Roman"/>
              </w:rPr>
              <w:t>ния, здрав</w:t>
            </w:r>
            <w:r w:rsidR="00CF43AA" w:rsidRPr="000656BA">
              <w:rPr>
                <w:rFonts w:ascii="Times New Roman" w:hAnsi="Times New Roman" w:cs="Times New Roman"/>
              </w:rPr>
              <w:t>о</w:t>
            </w:r>
            <w:r w:rsidR="00CF43AA" w:rsidRPr="000656BA">
              <w:rPr>
                <w:rFonts w:ascii="Times New Roman" w:hAnsi="Times New Roman" w:cs="Times New Roman"/>
              </w:rPr>
              <w:t>охранения, службы с</w:t>
            </w:r>
            <w:r w:rsidR="00CF43AA" w:rsidRPr="000656BA">
              <w:rPr>
                <w:rFonts w:ascii="Times New Roman" w:hAnsi="Times New Roman" w:cs="Times New Roman"/>
              </w:rPr>
              <w:t>е</w:t>
            </w:r>
            <w:r w:rsidR="00CF43AA" w:rsidRPr="000656BA">
              <w:rPr>
                <w:rFonts w:ascii="Times New Roman" w:hAnsi="Times New Roman" w:cs="Times New Roman"/>
              </w:rPr>
              <w:t>мьи</w:t>
            </w:r>
            <w:r w:rsidRPr="000656BA">
              <w:rPr>
                <w:rFonts w:ascii="Times New Roman" w:hAnsi="Times New Roman" w:cs="Times New Roman"/>
              </w:rPr>
              <w:t>;</w:t>
            </w:r>
          </w:p>
          <w:p w:rsidR="004127A3" w:rsidRPr="00C926C9" w:rsidRDefault="00324B78" w:rsidP="000656BA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-</w:t>
            </w:r>
            <w:r w:rsidR="00CF43AA" w:rsidRPr="000656BA">
              <w:rPr>
                <w:rFonts w:ascii="Times New Roman" w:hAnsi="Times New Roman" w:cs="Times New Roman"/>
              </w:rPr>
              <w:t>гражданин Р</w:t>
            </w:r>
            <w:r w:rsidR="000656BA">
              <w:rPr>
                <w:rFonts w:ascii="Times New Roman" w:hAnsi="Times New Roman" w:cs="Times New Roman"/>
              </w:rPr>
              <w:t>Ф</w:t>
            </w:r>
            <w:r w:rsidR="00CF43AA" w:rsidRPr="000656BA">
              <w:rPr>
                <w:rFonts w:ascii="Times New Roman" w:hAnsi="Times New Roman" w:cs="Times New Roman"/>
              </w:rPr>
              <w:t>, пост</w:t>
            </w:r>
            <w:r w:rsidR="00CF43AA" w:rsidRPr="000656BA">
              <w:rPr>
                <w:rFonts w:ascii="Times New Roman" w:hAnsi="Times New Roman" w:cs="Times New Roman"/>
              </w:rPr>
              <w:t>о</w:t>
            </w:r>
            <w:r w:rsidR="00CF43AA" w:rsidRPr="000656BA">
              <w:rPr>
                <w:rFonts w:ascii="Times New Roman" w:hAnsi="Times New Roman" w:cs="Times New Roman"/>
              </w:rPr>
              <w:t>янно пр</w:t>
            </w:r>
            <w:r w:rsidR="00CF43AA" w:rsidRPr="000656BA">
              <w:rPr>
                <w:rFonts w:ascii="Times New Roman" w:hAnsi="Times New Roman" w:cs="Times New Roman"/>
              </w:rPr>
              <w:t>о</w:t>
            </w:r>
            <w:r w:rsidR="00CF43AA" w:rsidRPr="000656BA">
              <w:rPr>
                <w:rFonts w:ascii="Times New Roman" w:hAnsi="Times New Roman" w:cs="Times New Roman"/>
              </w:rPr>
              <w:t>живающий в Р</w:t>
            </w:r>
            <w:r w:rsidR="000656BA">
              <w:rPr>
                <w:rFonts w:ascii="Times New Roman" w:hAnsi="Times New Roman" w:cs="Times New Roman"/>
              </w:rPr>
              <w:t>Ф</w:t>
            </w:r>
            <w:r w:rsidR="00CF43AA" w:rsidRPr="000656BA">
              <w:rPr>
                <w:rFonts w:ascii="Times New Roman" w:hAnsi="Times New Roman" w:cs="Times New Roman"/>
              </w:rPr>
              <w:t>, ин</w:t>
            </w:r>
            <w:r w:rsidR="00CF43AA" w:rsidRPr="000656BA">
              <w:rPr>
                <w:rFonts w:ascii="Times New Roman" w:hAnsi="Times New Roman" w:cs="Times New Roman"/>
              </w:rPr>
              <w:t>о</w:t>
            </w:r>
            <w:r w:rsidR="00CF43AA" w:rsidRPr="000656BA">
              <w:rPr>
                <w:rFonts w:ascii="Times New Roman" w:hAnsi="Times New Roman" w:cs="Times New Roman"/>
              </w:rPr>
              <w:t>странный гражданин, лицо без гражданс</w:t>
            </w:r>
            <w:r w:rsidR="00CF43AA" w:rsidRPr="000656BA">
              <w:rPr>
                <w:rFonts w:ascii="Times New Roman" w:hAnsi="Times New Roman" w:cs="Times New Roman"/>
              </w:rPr>
              <w:t>т</w:t>
            </w:r>
            <w:r w:rsidR="00CF43AA" w:rsidRPr="000656BA">
              <w:rPr>
                <w:rFonts w:ascii="Times New Roman" w:hAnsi="Times New Roman" w:cs="Times New Roman"/>
              </w:rPr>
              <w:t>ва, в том числе б</w:t>
            </w:r>
            <w:r w:rsidR="00CF43AA" w:rsidRPr="000656BA">
              <w:rPr>
                <w:rFonts w:ascii="Times New Roman" w:hAnsi="Times New Roman" w:cs="Times New Roman"/>
              </w:rPr>
              <w:t>е</w:t>
            </w:r>
            <w:r w:rsidR="00CF43AA" w:rsidRPr="000656BA">
              <w:rPr>
                <w:rFonts w:ascii="Times New Roman" w:hAnsi="Times New Roman" w:cs="Times New Roman"/>
              </w:rPr>
              <w:t>женцы, к</w:t>
            </w:r>
            <w:r w:rsidR="00CF43AA" w:rsidRPr="000656BA">
              <w:rPr>
                <w:rFonts w:ascii="Times New Roman" w:hAnsi="Times New Roman" w:cs="Times New Roman"/>
              </w:rPr>
              <w:t>о</w:t>
            </w:r>
            <w:r w:rsidR="00CF43AA" w:rsidRPr="000656BA">
              <w:rPr>
                <w:rFonts w:ascii="Times New Roman" w:hAnsi="Times New Roman" w:cs="Times New Roman"/>
              </w:rPr>
              <w:t>торые пол</w:t>
            </w:r>
            <w:r w:rsidR="00CF43AA" w:rsidRPr="000656BA">
              <w:rPr>
                <w:rFonts w:ascii="Times New Roman" w:hAnsi="Times New Roman" w:cs="Times New Roman"/>
              </w:rPr>
              <w:t>ь</w:t>
            </w:r>
            <w:r w:rsidR="00CF43AA" w:rsidRPr="000656BA">
              <w:rPr>
                <w:rFonts w:ascii="Times New Roman" w:hAnsi="Times New Roman" w:cs="Times New Roman"/>
              </w:rPr>
              <w:t>зуются теми же правами в сфере о</w:t>
            </w:r>
            <w:r w:rsidR="00CF43AA" w:rsidRPr="000656BA">
              <w:rPr>
                <w:rFonts w:ascii="Times New Roman" w:hAnsi="Times New Roman" w:cs="Times New Roman"/>
              </w:rPr>
              <w:t>б</w:t>
            </w:r>
            <w:r w:rsidR="00CF43AA" w:rsidRPr="000656BA">
              <w:rPr>
                <w:rFonts w:ascii="Times New Roman" w:hAnsi="Times New Roman" w:cs="Times New Roman"/>
              </w:rPr>
              <w:t>разования населения, что и гра</w:t>
            </w:r>
            <w:r w:rsidR="00CF43AA" w:rsidRPr="000656BA">
              <w:rPr>
                <w:rFonts w:ascii="Times New Roman" w:hAnsi="Times New Roman" w:cs="Times New Roman"/>
              </w:rPr>
              <w:t>ж</w:t>
            </w:r>
            <w:r w:rsidR="00CF43AA" w:rsidRPr="000656BA">
              <w:rPr>
                <w:rFonts w:ascii="Times New Roman" w:hAnsi="Times New Roman" w:cs="Times New Roman"/>
              </w:rPr>
              <w:t>дане Р</w:t>
            </w:r>
            <w:r w:rsidRPr="000656BA">
              <w:rPr>
                <w:rFonts w:ascii="Times New Roman" w:hAnsi="Times New Roman" w:cs="Times New Roman"/>
              </w:rPr>
              <w:t>Ф.</w:t>
            </w:r>
          </w:p>
        </w:tc>
        <w:tc>
          <w:tcPr>
            <w:tcW w:w="851" w:type="dxa"/>
            <w:gridSpan w:val="2"/>
          </w:tcPr>
          <w:p w:rsidR="004127A3" w:rsidRPr="00C926C9" w:rsidRDefault="00CF43AA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787" w:type="dxa"/>
            <w:gridSpan w:val="3"/>
          </w:tcPr>
          <w:p w:rsidR="00324B78" w:rsidRPr="000656BA" w:rsidRDefault="00CF43AA" w:rsidP="00324B78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Конституци</w:t>
            </w:r>
            <w:r w:rsidR="00324B78" w:rsidRPr="000656BA">
              <w:rPr>
                <w:rFonts w:ascii="Times New Roman" w:hAnsi="Times New Roman" w:cs="Times New Roman"/>
              </w:rPr>
              <w:t>я</w:t>
            </w:r>
            <w:r w:rsidRPr="000656BA">
              <w:rPr>
                <w:rFonts w:ascii="Times New Roman" w:hAnsi="Times New Roman" w:cs="Times New Roman"/>
              </w:rPr>
              <w:t xml:space="preserve"> РФ </w:t>
            </w:r>
            <w:r w:rsidR="00324B78" w:rsidRPr="000656BA">
              <w:rPr>
                <w:rFonts w:ascii="Times New Roman" w:hAnsi="Times New Roman" w:cs="Times New Roman"/>
              </w:rPr>
              <w:t>от 12.12.1993;</w:t>
            </w:r>
          </w:p>
          <w:p w:rsidR="00324B78" w:rsidRPr="000656BA" w:rsidRDefault="00CF43AA" w:rsidP="000656BA">
            <w:pPr>
              <w:spacing w:after="240"/>
              <w:ind w:right="-41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Граждански</w:t>
            </w:r>
            <w:r w:rsidR="00324B78" w:rsidRPr="000656BA">
              <w:rPr>
                <w:rFonts w:ascii="Times New Roman" w:hAnsi="Times New Roman" w:cs="Times New Roman"/>
              </w:rPr>
              <w:t>й</w:t>
            </w:r>
            <w:r w:rsidRPr="000656BA">
              <w:rPr>
                <w:rFonts w:ascii="Times New Roman" w:hAnsi="Times New Roman" w:cs="Times New Roman"/>
              </w:rPr>
              <w:t xml:space="preserve"> кодекс</w:t>
            </w:r>
            <w:r w:rsidR="00324B78" w:rsidRPr="000656BA">
              <w:rPr>
                <w:rFonts w:ascii="Times New Roman" w:hAnsi="Times New Roman" w:cs="Times New Roman"/>
              </w:rPr>
              <w:t xml:space="preserve"> РФ</w:t>
            </w:r>
            <w:r w:rsidR="000656BA">
              <w:rPr>
                <w:rFonts w:ascii="Times New Roman" w:hAnsi="Times New Roman" w:cs="Times New Roman"/>
              </w:rPr>
              <w:t xml:space="preserve"> (</w:t>
            </w:r>
            <w:r w:rsidRPr="000656BA">
              <w:rPr>
                <w:rFonts w:ascii="Times New Roman" w:hAnsi="Times New Roman" w:cs="Times New Roman"/>
              </w:rPr>
              <w:t>ч</w:t>
            </w:r>
            <w:r w:rsidR="00324B78" w:rsidRPr="000656BA">
              <w:rPr>
                <w:rFonts w:ascii="Times New Roman" w:hAnsi="Times New Roman" w:cs="Times New Roman"/>
              </w:rPr>
              <w:t>асть</w:t>
            </w:r>
            <w:r w:rsidRPr="000656BA">
              <w:rPr>
                <w:rFonts w:ascii="Times New Roman" w:hAnsi="Times New Roman" w:cs="Times New Roman"/>
              </w:rPr>
              <w:t>1</w:t>
            </w:r>
            <w:r w:rsidR="000656BA">
              <w:rPr>
                <w:rFonts w:ascii="Times New Roman" w:hAnsi="Times New Roman" w:cs="Times New Roman"/>
              </w:rPr>
              <w:t>);</w:t>
            </w:r>
            <w:r w:rsidRPr="000656BA">
              <w:rPr>
                <w:rFonts w:ascii="Times New Roman" w:hAnsi="Times New Roman" w:cs="Times New Roman"/>
              </w:rPr>
              <w:t xml:space="preserve"> </w:t>
            </w:r>
          </w:p>
          <w:p w:rsidR="00324B78" w:rsidRPr="000656BA" w:rsidRDefault="00CF43AA" w:rsidP="00324B78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Семейны</w:t>
            </w:r>
            <w:r w:rsidR="00324B78" w:rsidRPr="000656BA">
              <w:rPr>
                <w:rFonts w:ascii="Times New Roman" w:hAnsi="Times New Roman" w:cs="Times New Roman"/>
              </w:rPr>
              <w:t>й</w:t>
            </w:r>
            <w:r w:rsidRPr="000656BA">
              <w:rPr>
                <w:rFonts w:ascii="Times New Roman" w:hAnsi="Times New Roman" w:cs="Times New Roman"/>
              </w:rPr>
              <w:t xml:space="preserve"> кодекс Р</w:t>
            </w:r>
            <w:r w:rsidR="00324B78" w:rsidRPr="000656BA">
              <w:rPr>
                <w:rFonts w:ascii="Times New Roman" w:hAnsi="Times New Roman" w:cs="Times New Roman"/>
              </w:rPr>
              <w:t>Ф</w:t>
            </w:r>
            <w:r w:rsidR="000656BA">
              <w:rPr>
                <w:rFonts w:ascii="Times New Roman" w:hAnsi="Times New Roman" w:cs="Times New Roman"/>
              </w:rPr>
              <w:t>(</w:t>
            </w:r>
            <w:r w:rsidR="00324B78" w:rsidRPr="000656BA">
              <w:rPr>
                <w:rFonts w:ascii="Times New Roman" w:hAnsi="Times New Roman" w:cs="Times New Roman"/>
              </w:rPr>
              <w:t xml:space="preserve"> </w:t>
            </w:r>
            <w:r w:rsidRPr="000656BA">
              <w:rPr>
                <w:rFonts w:ascii="Times New Roman" w:hAnsi="Times New Roman" w:cs="Times New Roman"/>
              </w:rPr>
              <w:t>ра</w:t>
            </w:r>
            <w:r w:rsidRPr="000656BA">
              <w:rPr>
                <w:rFonts w:ascii="Times New Roman" w:hAnsi="Times New Roman" w:cs="Times New Roman"/>
              </w:rPr>
              <w:t>з</w:t>
            </w:r>
            <w:r w:rsidRPr="000656BA">
              <w:rPr>
                <w:rFonts w:ascii="Times New Roman" w:hAnsi="Times New Roman" w:cs="Times New Roman"/>
              </w:rPr>
              <w:t xml:space="preserve">дел </w:t>
            </w:r>
            <w:r w:rsidRPr="000656BA">
              <w:rPr>
                <w:rFonts w:ascii="Times New Roman" w:hAnsi="Times New Roman" w:cs="Times New Roman"/>
                <w:lang w:val="en-US"/>
              </w:rPr>
              <w:t>IV</w:t>
            </w:r>
            <w:r w:rsidRPr="000656BA">
              <w:rPr>
                <w:rFonts w:ascii="Times New Roman" w:hAnsi="Times New Roman" w:cs="Times New Roman"/>
              </w:rPr>
              <w:t xml:space="preserve">, </w:t>
            </w:r>
            <w:r w:rsidRPr="000656BA">
              <w:rPr>
                <w:rFonts w:ascii="Times New Roman" w:hAnsi="Times New Roman" w:cs="Times New Roman"/>
                <w:lang w:val="en-US"/>
              </w:rPr>
              <w:t>VI</w:t>
            </w:r>
            <w:r w:rsidR="000656BA">
              <w:rPr>
                <w:rFonts w:ascii="Times New Roman" w:hAnsi="Times New Roman" w:cs="Times New Roman"/>
              </w:rPr>
              <w:t>)</w:t>
            </w:r>
            <w:r w:rsidR="00324B78" w:rsidRPr="000656BA">
              <w:rPr>
                <w:rFonts w:ascii="Times New Roman" w:hAnsi="Times New Roman" w:cs="Times New Roman"/>
              </w:rPr>
              <w:t>;</w:t>
            </w:r>
          </w:p>
          <w:p w:rsidR="00EE5509" w:rsidRPr="000656BA" w:rsidRDefault="00CF43AA" w:rsidP="00324B78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Закон Р</w:t>
            </w:r>
            <w:r w:rsidR="00324B78" w:rsidRPr="000656BA">
              <w:rPr>
                <w:rFonts w:ascii="Times New Roman" w:hAnsi="Times New Roman" w:cs="Times New Roman"/>
              </w:rPr>
              <w:t>Ф</w:t>
            </w:r>
            <w:r w:rsidRPr="000656BA">
              <w:rPr>
                <w:rFonts w:ascii="Times New Roman" w:hAnsi="Times New Roman" w:cs="Times New Roman"/>
              </w:rPr>
              <w:t xml:space="preserve"> от 10.07.1992 N 3266-1 «Об образов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lastRenderedPageBreak/>
              <w:t>нии»;</w:t>
            </w:r>
            <w:r w:rsidR="00324B78" w:rsidRPr="000656BA">
              <w:rPr>
                <w:rFonts w:ascii="Times New Roman" w:hAnsi="Times New Roman" w:cs="Times New Roman"/>
              </w:rPr>
              <w:t xml:space="preserve"> </w:t>
            </w:r>
            <w:r w:rsidRPr="000656BA">
              <w:rPr>
                <w:rFonts w:ascii="Times New Roman" w:hAnsi="Times New Roman" w:cs="Times New Roman"/>
              </w:rPr>
              <w:t>Закон Р</w:t>
            </w:r>
            <w:r w:rsidR="00324B78" w:rsidRPr="000656BA">
              <w:rPr>
                <w:rFonts w:ascii="Times New Roman" w:hAnsi="Times New Roman" w:cs="Times New Roman"/>
              </w:rPr>
              <w:t>Ф</w:t>
            </w:r>
            <w:r w:rsidRPr="000656BA">
              <w:rPr>
                <w:rFonts w:ascii="Times New Roman" w:hAnsi="Times New Roman" w:cs="Times New Roman"/>
              </w:rPr>
              <w:t xml:space="preserve"> «О соц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альной защите инвалидов в Российской Федерации» от 24.11.1995 N 181-ФЗ;</w:t>
            </w:r>
          </w:p>
          <w:p w:rsidR="00EE5509" w:rsidRPr="000656BA" w:rsidRDefault="00CF43AA" w:rsidP="00EE5509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Закон РФ «Об основах системы профилактики безнадзорности и правон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рушений несовершенн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лет</w:t>
            </w:r>
            <w:r w:rsidR="00EE5509" w:rsidRPr="000656BA">
              <w:rPr>
                <w:rFonts w:ascii="Times New Roman" w:hAnsi="Times New Roman" w:cs="Times New Roman"/>
              </w:rPr>
              <w:t>них» от 24.06.1999</w:t>
            </w:r>
            <w:r w:rsidRPr="000656BA">
              <w:rPr>
                <w:rFonts w:ascii="Times New Roman" w:hAnsi="Times New Roman" w:cs="Times New Roman"/>
              </w:rPr>
              <w:t>N 120-ФЗ;Закон РФ</w:t>
            </w:r>
            <w:r w:rsidR="00EE5509" w:rsidRPr="000656BA">
              <w:rPr>
                <w:rFonts w:ascii="Times New Roman" w:hAnsi="Times New Roman" w:cs="Times New Roman"/>
              </w:rPr>
              <w:t xml:space="preserve"> </w:t>
            </w:r>
            <w:r w:rsidRPr="000656BA">
              <w:rPr>
                <w:rFonts w:ascii="Times New Roman" w:hAnsi="Times New Roman" w:cs="Times New Roman"/>
              </w:rPr>
              <w:t>от 02.07.</w:t>
            </w:r>
            <w:r w:rsidR="00EE5509" w:rsidRPr="000656BA">
              <w:rPr>
                <w:rFonts w:ascii="Times New Roman" w:hAnsi="Times New Roman" w:cs="Times New Roman"/>
              </w:rPr>
              <w:t>19</w:t>
            </w:r>
            <w:r w:rsidRPr="000656BA">
              <w:rPr>
                <w:rFonts w:ascii="Times New Roman" w:hAnsi="Times New Roman" w:cs="Times New Roman"/>
              </w:rPr>
              <w:t>92 № 3185-1 «О психиатрической помощи и гарантиях прав граждан при ее оказании»;</w:t>
            </w:r>
            <w:r w:rsidR="00EE5509" w:rsidRPr="000656BA">
              <w:rPr>
                <w:rFonts w:ascii="Times New Roman" w:hAnsi="Times New Roman" w:cs="Times New Roman"/>
              </w:rPr>
              <w:t>Закон</w:t>
            </w:r>
            <w:r w:rsidRPr="000656BA">
              <w:rPr>
                <w:rFonts w:ascii="Times New Roman" w:hAnsi="Times New Roman" w:cs="Times New Roman"/>
              </w:rPr>
              <w:t xml:space="preserve"> РФ</w:t>
            </w:r>
            <w:r w:rsidR="00EE5509" w:rsidRPr="000656BA">
              <w:rPr>
                <w:rFonts w:ascii="Times New Roman" w:hAnsi="Times New Roman" w:cs="Times New Roman"/>
              </w:rPr>
              <w:t xml:space="preserve"> от 24.07.</w:t>
            </w:r>
            <w:r w:rsidRPr="000656BA">
              <w:rPr>
                <w:rFonts w:ascii="Times New Roman" w:hAnsi="Times New Roman" w:cs="Times New Roman"/>
              </w:rPr>
              <w:t xml:space="preserve"> 1998  № 124-ФЗ «Об основных гарантиях прав ребенка в Российской Федерации»;</w:t>
            </w:r>
            <w:r w:rsidR="00EE5509" w:rsidRPr="000656BA">
              <w:rPr>
                <w:rFonts w:ascii="Times New Roman" w:hAnsi="Times New Roman" w:cs="Times New Roman"/>
              </w:rPr>
              <w:t>Закон</w:t>
            </w:r>
            <w:r w:rsidRPr="000656BA">
              <w:rPr>
                <w:rFonts w:ascii="Times New Roman" w:hAnsi="Times New Roman" w:cs="Times New Roman"/>
              </w:rPr>
              <w:t xml:space="preserve"> Р</w:t>
            </w:r>
            <w:r w:rsidR="00EE5509" w:rsidRPr="000656BA">
              <w:rPr>
                <w:rFonts w:ascii="Times New Roman" w:hAnsi="Times New Roman" w:cs="Times New Roman"/>
              </w:rPr>
              <w:t>Ф</w:t>
            </w:r>
            <w:r w:rsidRPr="000656BA">
              <w:rPr>
                <w:rFonts w:ascii="Times New Roman" w:hAnsi="Times New Roman" w:cs="Times New Roman"/>
              </w:rPr>
              <w:t xml:space="preserve"> от 27</w:t>
            </w:r>
            <w:r w:rsidR="00EE5509" w:rsidRPr="000656BA">
              <w:rPr>
                <w:rFonts w:ascii="Times New Roman" w:hAnsi="Times New Roman" w:cs="Times New Roman"/>
              </w:rPr>
              <w:t>.07.</w:t>
            </w:r>
            <w:r w:rsidRPr="000656BA">
              <w:rPr>
                <w:rFonts w:ascii="Times New Roman" w:hAnsi="Times New Roman" w:cs="Times New Roman"/>
              </w:rPr>
              <w:t>2006  N 152-ФЗ</w:t>
            </w:r>
            <w:r w:rsidRPr="000656BA">
              <w:rPr>
                <w:rFonts w:ascii="Times New Roman" w:hAnsi="Times New Roman" w:cs="Times New Roman"/>
              </w:rPr>
              <w:br/>
              <w:t xml:space="preserve"> « О персональных да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>ных»;Постановление  Пр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вительства Р</w:t>
            </w:r>
            <w:r w:rsidR="00EE5509" w:rsidRPr="000656BA">
              <w:rPr>
                <w:rFonts w:ascii="Times New Roman" w:hAnsi="Times New Roman" w:cs="Times New Roman"/>
              </w:rPr>
              <w:t>Ф</w:t>
            </w:r>
            <w:r w:rsidRPr="000656BA">
              <w:rPr>
                <w:rFonts w:ascii="Times New Roman" w:hAnsi="Times New Roman" w:cs="Times New Roman"/>
              </w:rPr>
              <w:t xml:space="preserve"> от 22</w:t>
            </w:r>
            <w:r w:rsidR="00EE5509" w:rsidRPr="000656BA">
              <w:rPr>
                <w:rFonts w:ascii="Times New Roman" w:hAnsi="Times New Roman" w:cs="Times New Roman"/>
              </w:rPr>
              <w:t>.01.</w:t>
            </w:r>
            <w:r w:rsidRPr="000656BA">
              <w:rPr>
                <w:rFonts w:ascii="Times New Roman" w:hAnsi="Times New Roman" w:cs="Times New Roman"/>
              </w:rPr>
              <w:t xml:space="preserve"> 2007  № 30 « Об утве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ждении Положения о л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цензировании медици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>ской деятельн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сти»</w:t>
            </w:r>
            <w:r w:rsidR="000656BA">
              <w:rPr>
                <w:rFonts w:ascii="Times New Roman" w:hAnsi="Times New Roman" w:cs="Times New Roman"/>
              </w:rPr>
              <w:t>;</w:t>
            </w:r>
            <w:r w:rsidRPr="000656BA">
              <w:rPr>
                <w:rFonts w:ascii="Times New Roman" w:hAnsi="Times New Roman" w:cs="Times New Roman"/>
              </w:rPr>
              <w:t>Постановление Пр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вительства Р</w:t>
            </w:r>
            <w:r w:rsidR="00EE5509" w:rsidRPr="000656BA">
              <w:rPr>
                <w:rFonts w:ascii="Times New Roman" w:hAnsi="Times New Roman" w:cs="Times New Roman"/>
              </w:rPr>
              <w:t>Ф</w:t>
            </w:r>
            <w:r w:rsidRPr="000656BA">
              <w:rPr>
                <w:rFonts w:ascii="Times New Roman" w:hAnsi="Times New Roman" w:cs="Times New Roman"/>
              </w:rPr>
              <w:t xml:space="preserve"> от 01.07.1995 № 676 «Об у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верждении типового 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ложения об образовател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ном учреждении для 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тей-сирот и детей, оста</w:t>
            </w:r>
            <w:r w:rsidRPr="000656BA">
              <w:rPr>
                <w:rFonts w:ascii="Times New Roman" w:hAnsi="Times New Roman" w:cs="Times New Roman"/>
              </w:rPr>
              <w:t>в</w:t>
            </w:r>
            <w:r w:rsidRPr="000656BA">
              <w:rPr>
                <w:rFonts w:ascii="Times New Roman" w:hAnsi="Times New Roman" w:cs="Times New Roman"/>
              </w:rPr>
              <w:t>шихся без попечения р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дителей»;</w:t>
            </w:r>
          </w:p>
          <w:p w:rsidR="00CF43AA" w:rsidRPr="000656BA" w:rsidRDefault="00CF43AA" w:rsidP="000656BA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Закон Самарской области от</w:t>
            </w:r>
            <w:r w:rsidR="00EE5509" w:rsidRPr="000656BA">
              <w:rPr>
                <w:rFonts w:ascii="Times New Roman" w:hAnsi="Times New Roman" w:cs="Times New Roman"/>
              </w:rPr>
              <w:t xml:space="preserve"> 0</w:t>
            </w:r>
            <w:r w:rsidRPr="000656BA">
              <w:rPr>
                <w:rFonts w:ascii="Times New Roman" w:hAnsi="Times New Roman" w:cs="Times New Roman"/>
              </w:rPr>
              <w:t>2</w:t>
            </w:r>
            <w:r w:rsidR="00EE5509" w:rsidRPr="000656BA">
              <w:rPr>
                <w:rFonts w:ascii="Times New Roman" w:hAnsi="Times New Roman" w:cs="Times New Roman"/>
              </w:rPr>
              <w:t xml:space="preserve">.04. 1998 </w:t>
            </w:r>
            <w:r w:rsidRPr="000656BA">
              <w:rPr>
                <w:rFonts w:ascii="Times New Roman" w:hAnsi="Times New Roman" w:cs="Times New Roman"/>
              </w:rPr>
              <w:t xml:space="preserve"> № 2-ГД  </w:t>
            </w:r>
            <w:r w:rsidRPr="000656BA">
              <w:rPr>
                <w:rFonts w:ascii="Times New Roman" w:hAnsi="Times New Roman" w:cs="Times New Roman"/>
              </w:rPr>
              <w:lastRenderedPageBreak/>
              <w:t>«Об организации деятел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ности по осуществлению опеки и попечительства в Самарской обла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ти»;Приказ Министерства образования и науки С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марской области от 27.07.2005 года №82-од «Об утверждении Пол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жения об организации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разования детей с откл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нениями в развитии в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щеобразовательных учр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ждениях Самарской обла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ти»;</w:t>
            </w:r>
          </w:p>
          <w:p w:rsidR="00EE5509" w:rsidRPr="000656BA" w:rsidRDefault="00CF43AA" w:rsidP="00324B78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Приказ</w:t>
            </w:r>
          </w:p>
          <w:p w:rsidR="00CF43AA" w:rsidRPr="000656BA" w:rsidRDefault="00CF43AA" w:rsidP="00324B78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Г</w:t>
            </w:r>
            <w:r w:rsidR="00EE5509" w:rsidRPr="000656BA">
              <w:rPr>
                <w:rFonts w:ascii="Times New Roman" w:hAnsi="Times New Roman" w:cs="Times New Roman"/>
              </w:rPr>
              <w:t>У</w:t>
            </w:r>
            <w:r w:rsidRPr="000656BA">
              <w:rPr>
                <w:rFonts w:ascii="Times New Roman" w:hAnsi="Times New Roman" w:cs="Times New Roman"/>
              </w:rPr>
              <w:t xml:space="preserve"> по вопросам семьи, материнства и детства А</w:t>
            </w:r>
            <w:r w:rsidRPr="000656BA">
              <w:rPr>
                <w:rFonts w:ascii="Times New Roman" w:hAnsi="Times New Roman" w:cs="Times New Roman"/>
              </w:rPr>
              <w:t>д</w:t>
            </w:r>
            <w:r w:rsidRPr="000656BA">
              <w:rPr>
                <w:rFonts w:ascii="Times New Roman" w:hAnsi="Times New Roman" w:cs="Times New Roman"/>
              </w:rPr>
              <w:t>министрации Самарской области Департамента здравоохранения от 26.03.2001 года № 03 «О порядке обследования 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тей при передаче на во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питание в приемные семьи и в процессе социализации их в приемных семьях»;</w:t>
            </w:r>
          </w:p>
          <w:p w:rsidR="00CF43AA" w:rsidRPr="000656BA" w:rsidRDefault="00EE5509" w:rsidP="00324B78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Приказ</w:t>
            </w:r>
            <w:r w:rsidR="00CF43AA" w:rsidRPr="000656BA">
              <w:rPr>
                <w:rFonts w:ascii="Times New Roman" w:hAnsi="Times New Roman" w:cs="Times New Roman"/>
              </w:rPr>
              <w:t xml:space="preserve">  Департамента здравоохранения №101 и Департамента социальной защиты населения </w:t>
            </w:r>
          </w:p>
          <w:p w:rsidR="00CF43AA" w:rsidRPr="000656BA" w:rsidRDefault="00CF43AA" w:rsidP="00324B78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№ 14а Администрации Самарской области от 31 марта 2003 года «Об у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верждении  инструкции по разработке индивидуал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ной программы реабил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тации инвалида в Сама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lastRenderedPageBreak/>
              <w:t>ской области»;</w:t>
            </w:r>
          </w:p>
          <w:p w:rsidR="00CF43AA" w:rsidRPr="000656BA" w:rsidRDefault="00CF43AA" w:rsidP="00324B78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Письмо МО РФ о психол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го-медико-педагогическом консилиуме (ПМПк) обр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зовательного учреждения от 27.03.2000 г. № 27/901-6;</w:t>
            </w:r>
          </w:p>
          <w:p w:rsidR="00C12103" w:rsidRDefault="00CF43AA" w:rsidP="000656BA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 xml:space="preserve"> Приказ Г</w:t>
            </w:r>
            <w:r w:rsidR="00DD7576" w:rsidRPr="000656BA">
              <w:rPr>
                <w:rFonts w:ascii="Times New Roman" w:hAnsi="Times New Roman" w:cs="Times New Roman"/>
              </w:rPr>
              <w:t>У</w:t>
            </w:r>
            <w:r w:rsidRPr="000656BA">
              <w:rPr>
                <w:rFonts w:ascii="Times New Roman" w:hAnsi="Times New Roman" w:cs="Times New Roman"/>
              </w:rPr>
              <w:t xml:space="preserve"> здравоохран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ния, Г</w:t>
            </w:r>
            <w:r w:rsidR="00DD7576" w:rsidRPr="000656BA">
              <w:rPr>
                <w:rFonts w:ascii="Times New Roman" w:hAnsi="Times New Roman" w:cs="Times New Roman"/>
              </w:rPr>
              <w:t>У</w:t>
            </w:r>
            <w:r w:rsidRPr="000656BA">
              <w:rPr>
                <w:rFonts w:ascii="Times New Roman" w:hAnsi="Times New Roman" w:cs="Times New Roman"/>
              </w:rPr>
              <w:t xml:space="preserve"> образования и Комитета по вопросам с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мьи, материнства и детства Администрации Сама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ской области от 23 декабря 1998 года № 10/401 «О порядке освидетельств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вания детей психолого-медико-педагогическими комис</w:t>
            </w:r>
            <w:r w:rsidR="000656BA">
              <w:rPr>
                <w:rFonts w:ascii="Times New Roman" w:hAnsi="Times New Roman" w:cs="Times New Roman"/>
              </w:rPr>
              <w:t>сиями»</w:t>
            </w:r>
            <w:r w:rsidR="00DD7576" w:rsidRPr="000656BA">
              <w:rPr>
                <w:rFonts w:ascii="Times New Roman" w:hAnsi="Times New Roman" w:cs="Times New Roman"/>
              </w:rPr>
              <w:t>;</w:t>
            </w:r>
          </w:p>
          <w:p w:rsidR="00CF43AA" w:rsidRPr="000656BA" w:rsidRDefault="00CF43AA" w:rsidP="000656BA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Постановление Прав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тельства РФ от 12.03.1997  № 288 «Об утверждении типового положения о специальном (коррекц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онном) образовательном учреждении для обуча</w:t>
            </w:r>
            <w:r w:rsidRPr="000656BA">
              <w:rPr>
                <w:rFonts w:ascii="Times New Roman" w:hAnsi="Times New Roman" w:cs="Times New Roman"/>
              </w:rPr>
              <w:t>ю</w:t>
            </w:r>
            <w:r w:rsidRPr="000656BA">
              <w:rPr>
                <w:rFonts w:ascii="Times New Roman" w:hAnsi="Times New Roman" w:cs="Times New Roman"/>
              </w:rPr>
              <w:t>щихся, воспитанников с ограниченными возмо</w:t>
            </w:r>
            <w:r w:rsidRPr="000656BA">
              <w:rPr>
                <w:rFonts w:ascii="Times New Roman" w:hAnsi="Times New Roman" w:cs="Times New Roman"/>
              </w:rPr>
              <w:t>ж</w:t>
            </w:r>
            <w:r w:rsidRPr="000656BA">
              <w:rPr>
                <w:rFonts w:ascii="Times New Roman" w:hAnsi="Times New Roman" w:cs="Times New Roman"/>
              </w:rPr>
              <w:t>ностями здоровья»;Письмо Министерства образования РФ от 04.09.1997 г. № 48 «О специфике деятельн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 специальных (корре</w:t>
            </w:r>
            <w:r w:rsidRPr="000656BA">
              <w:rPr>
                <w:rFonts w:ascii="Times New Roman" w:hAnsi="Times New Roman" w:cs="Times New Roman"/>
              </w:rPr>
              <w:t>к</w:t>
            </w:r>
            <w:r w:rsidRPr="000656BA">
              <w:rPr>
                <w:rFonts w:ascii="Times New Roman" w:hAnsi="Times New Roman" w:cs="Times New Roman"/>
              </w:rPr>
              <w:t>ционных) образовател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 xml:space="preserve">ных учреждений </w:t>
            </w:r>
            <w:r w:rsidRPr="000656BA">
              <w:rPr>
                <w:rFonts w:ascii="Times New Roman" w:hAnsi="Times New Roman" w:cs="Times New Roman"/>
                <w:lang w:val="en-US"/>
              </w:rPr>
              <w:t>I</w:t>
            </w:r>
            <w:r w:rsidRPr="000656BA">
              <w:rPr>
                <w:rFonts w:ascii="Times New Roman" w:hAnsi="Times New Roman" w:cs="Times New Roman"/>
              </w:rPr>
              <w:t>-</w:t>
            </w:r>
            <w:r w:rsidRPr="000656BA">
              <w:rPr>
                <w:rFonts w:ascii="Times New Roman" w:hAnsi="Times New Roman" w:cs="Times New Roman"/>
                <w:lang w:val="en-US"/>
              </w:rPr>
              <w:t>VII</w:t>
            </w:r>
            <w:r w:rsidRPr="000656BA">
              <w:rPr>
                <w:rFonts w:ascii="Times New Roman" w:hAnsi="Times New Roman" w:cs="Times New Roman"/>
              </w:rPr>
              <w:t xml:space="preserve"> в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дов»;Письм</w:t>
            </w:r>
            <w:r w:rsidR="00C47125"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 xml:space="preserve"> Министерс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 xml:space="preserve">ва образования РФ от 03.04.2003 г. № 27/2722-6 «Об организации работы с </w:t>
            </w:r>
            <w:r w:rsidRPr="000656BA">
              <w:rPr>
                <w:rFonts w:ascii="Times New Roman" w:hAnsi="Times New Roman" w:cs="Times New Roman"/>
              </w:rPr>
              <w:lastRenderedPageBreak/>
              <w:t>обучающимися, имеющ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ми сложный дефект»;Ф</w:t>
            </w:r>
            <w:r w:rsidR="00C47125" w:rsidRPr="000656BA">
              <w:rPr>
                <w:rFonts w:ascii="Times New Roman" w:hAnsi="Times New Roman" w:cs="Times New Roman"/>
              </w:rPr>
              <w:t>З</w:t>
            </w:r>
            <w:r w:rsidRPr="000656BA">
              <w:rPr>
                <w:rFonts w:ascii="Times New Roman" w:hAnsi="Times New Roman" w:cs="Times New Roman"/>
              </w:rPr>
              <w:t xml:space="preserve"> «О порядке рассмотрения обращений граждан Ро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сийской Федерации» от 02.05.2006 г. № 59-ФЗ;</w:t>
            </w:r>
            <w:r w:rsidR="00C47125" w:rsidRPr="000656BA">
              <w:rPr>
                <w:rFonts w:ascii="Times New Roman" w:hAnsi="Times New Roman" w:cs="Times New Roman"/>
              </w:rPr>
              <w:t>Закон</w:t>
            </w:r>
            <w:r w:rsidRPr="000656BA">
              <w:rPr>
                <w:rFonts w:ascii="Times New Roman" w:hAnsi="Times New Roman" w:cs="Times New Roman"/>
              </w:rPr>
              <w:t xml:space="preserve"> Самарской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ласти «Об обращениях граждан в Самарской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ласти» от 24.07.2001 г.              № 52-ГД;Приказом о 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рядке организации работы по отбору детей с недо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татками умственного и физического развития в специальные школы// Сборник приказов и инс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 xml:space="preserve">рукций Министерства Просвещения РСФСР № 17, </w:t>
            </w:r>
            <w:smartTag w:uri="urn:schemas-microsoft-com:office:smarttags" w:element="metricconverter">
              <w:smartTagPr>
                <w:attr w:name="ProductID" w:val="1972 г"/>
              </w:smartTagPr>
              <w:r w:rsidRPr="000656BA">
                <w:rPr>
                  <w:rFonts w:ascii="Times New Roman" w:hAnsi="Times New Roman" w:cs="Times New Roman"/>
                </w:rPr>
                <w:t>1972 г</w:t>
              </w:r>
            </w:smartTag>
            <w:r w:rsidRPr="000656BA">
              <w:rPr>
                <w:rFonts w:ascii="Times New Roman" w:hAnsi="Times New Roman" w:cs="Times New Roman"/>
              </w:rPr>
              <w:t>.;Приказ Мин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стерства образования и науки Самарской области «Об утверждении Пол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жения об организации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разования детей с откл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нениями в развитии в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щеобразовательных учр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ждениях Самарской обла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 xml:space="preserve">ти» от 27 июля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0656BA">
                <w:rPr>
                  <w:rFonts w:ascii="Times New Roman" w:hAnsi="Times New Roman" w:cs="Times New Roman"/>
                </w:rPr>
                <w:t>2005 г</w:t>
              </w:r>
            </w:smartTag>
            <w:r w:rsidRPr="000656BA">
              <w:rPr>
                <w:rFonts w:ascii="Times New Roman" w:hAnsi="Times New Roman" w:cs="Times New Roman"/>
              </w:rPr>
              <w:t>. № 82-од;Письмо Г</w:t>
            </w:r>
            <w:r w:rsidR="00C47125" w:rsidRPr="000656BA">
              <w:rPr>
                <w:rFonts w:ascii="Times New Roman" w:hAnsi="Times New Roman" w:cs="Times New Roman"/>
              </w:rPr>
              <w:t>У</w:t>
            </w:r>
            <w:r w:rsidRPr="000656BA">
              <w:rPr>
                <w:rFonts w:ascii="Times New Roman" w:hAnsi="Times New Roman" w:cs="Times New Roman"/>
              </w:rPr>
              <w:t xml:space="preserve"> образ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вания Самарской области «О содержании деятельн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 педагога-психолога в образовательном учрежд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="000656BA">
              <w:rPr>
                <w:rFonts w:ascii="Times New Roman" w:hAnsi="Times New Roman" w:cs="Times New Roman"/>
              </w:rPr>
              <w:t>нии» № 1515 от 22.07.1998</w:t>
            </w:r>
            <w:r w:rsidR="00C47125" w:rsidRPr="000656BA">
              <w:rPr>
                <w:rFonts w:ascii="Times New Roman" w:hAnsi="Times New Roman" w:cs="Times New Roman"/>
              </w:rPr>
              <w:t>;</w:t>
            </w:r>
            <w:r w:rsidRPr="000656BA">
              <w:rPr>
                <w:rFonts w:ascii="Times New Roman" w:hAnsi="Times New Roman" w:cs="Times New Roman"/>
              </w:rPr>
              <w:t xml:space="preserve">Устав </w:t>
            </w:r>
            <w:r w:rsidR="00C47125" w:rsidRPr="000656BA">
              <w:rPr>
                <w:rFonts w:ascii="Times New Roman" w:hAnsi="Times New Roman" w:cs="Times New Roman"/>
              </w:rPr>
              <w:t>МБУ</w:t>
            </w:r>
            <w:r w:rsidRPr="000656BA">
              <w:rPr>
                <w:rFonts w:ascii="Times New Roman" w:hAnsi="Times New Roman" w:cs="Times New Roman"/>
              </w:rPr>
              <w:t xml:space="preserve"> гор</w:t>
            </w:r>
            <w:r w:rsidR="00C47125" w:rsidRPr="000656BA">
              <w:rPr>
                <w:rFonts w:ascii="Times New Roman" w:hAnsi="Times New Roman" w:cs="Times New Roman"/>
              </w:rPr>
              <w:t>.</w:t>
            </w:r>
            <w:r w:rsidRPr="000656BA">
              <w:rPr>
                <w:rFonts w:ascii="Times New Roman" w:hAnsi="Times New Roman" w:cs="Times New Roman"/>
              </w:rPr>
              <w:t xml:space="preserve"> округа Чапаевск «Центр диагностики и консульт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рования», утвержден Р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lastRenderedPageBreak/>
              <w:t>шением руководителя К</w:t>
            </w:r>
            <w:r w:rsidR="000656BA" w:rsidRPr="000656BA">
              <w:rPr>
                <w:rFonts w:ascii="Times New Roman" w:hAnsi="Times New Roman" w:cs="Times New Roman"/>
              </w:rPr>
              <w:t>УМИ</w:t>
            </w:r>
            <w:r w:rsidRPr="000656BA">
              <w:rPr>
                <w:rFonts w:ascii="Times New Roman" w:hAnsi="Times New Roman" w:cs="Times New Roman"/>
              </w:rPr>
              <w:t xml:space="preserve"> администрации городского округа Чап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евск                  № 393 от 13.07.11 г.</w:t>
            </w:r>
          </w:p>
          <w:p w:rsidR="00CF43AA" w:rsidRPr="00324B78" w:rsidRDefault="00CF43AA" w:rsidP="00324B78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7A3" w:rsidRPr="00324B78" w:rsidRDefault="004127A3" w:rsidP="00324B78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gridSpan w:val="3"/>
          </w:tcPr>
          <w:p w:rsidR="004127A3" w:rsidRPr="00C926C9" w:rsidRDefault="004127A3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7"/>
          </w:tcPr>
          <w:p w:rsidR="004127A3" w:rsidRPr="00C926C9" w:rsidRDefault="00324B78" w:rsidP="00324B78">
            <w:pPr>
              <w:pStyle w:val="22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324B78">
              <w:rPr>
                <w:rFonts w:ascii="Times New Roman" w:hAnsi="Times New Roman" w:cs="Times New Roman"/>
              </w:rPr>
              <w:t>МБУ</w:t>
            </w:r>
            <w:r w:rsidR="00CF43AA" w:rsidRPr="00324B78">
              <w:rPr>
                <w:rFonts w:ascii="Times New Roman" w:hAnsi="Times New Roman" w:cs="Times New Roman"/>
              </w:rPr>
              <w:t xml:space="preserve"> «Центр д</w:t>
            </w:r>
            <w:r w:rsidR="00CF43AA" w:rsidRPr="00324B78">
              <w:rPr>
                <w:rFonts w:ascii="Times New Roman" w:hAnsi="Times New Roman" w:cs="Times New Roman"/>
              </w:rPr>
              <w:t>и</w:t>
            </w:r>
            <w:r w:rsidR="00CF43AA" w:rsidRPr="00324B78">
              <w:rPr>
                <w:rFonts w:ascii="Times New Roman" w:hAnsi="Times New Roman" w:cs="Times New Roman"/>
              </w:rPr>
              <w:t>агностики и ко</w:t>
            </w:r>
            <w:r w:rsidR="00CF43AA" w:rsidRPr="00324B78">
              <w:rPr>
                <w:rFonts w:ascii="Times New Roman" w:hAnsi="Times New Roman" w:cs="Times New Roman"/>
              </w:rPr>
              <w:t>н</w:t>
            </w:r>
            <w:r w:rsidR="00CF43AA" w:rsidRPr="00324B78">
              <w:rPr>
                <w:rFonts w:ascii="Times New Roman" w:hAnsi="Times New Roman" w:cs="Times New Roman"/>
              </w:rPr>
              <w:t>сультирования»:               г.Чапаевск, ул. Красноарме</w:t>
            </w:r>
            <w:r w:rsidR="00CF43AA" w:rsidRPr="00324B78">
              <w:rPr>
                <w:rFonts w:ascii="Times New Roman" w:hAnsi="Times New Roman" w:cs="Times New Roman"/>
              </w:rPr>
              <w:t>й</w:t>
            </w:r>
            <w:r w:rsidR="00CF43AA" w:rsidRPr="00324B78">
              <w:rPr>
                <w:rFonts w:ascii="Times New Roman" w:hAnsi="Times New Roman" w:cs="Times New Roman"/>
              </w:rPr>
              <w:t>ская, 15. Ко</w:t>
            </w:r>
            <w:r w:rsidR="00CF43AA" w:rsidRPr="00324B78">
              <w:rPr>
                <w:rFonts w:ascii="Times New Roman" w:hAnsi="Times New Roman" w:cs="Times New Roman"/>
              </w:rPr>
              <w:t>н</w:t>
            </w:r>
            <w:r w:rsidR="00CF43AA" w:rsidRPr="00324B78">
              <w:rPr>
                <w:rFonts w:ascii="Times New Roman" w:hAnsi="Times New Roman" w:cs="Times New Roman"/>
              </w:rPr>
              <w:t>тактные телеф</w:t>
            </w:r>
            <w:r w:rsidR="00CF43AA" w:rsidRPr="00324B78">
              <w:rPr>
                <w:rFonts w:ascii="Times New Roman" w:hAnsi="Times New Roman" w:cs="Times New Roman"/>
              </w:rPr>
              <w:t>о</w:t>
            </w:r>
            <w:r w:rsidR="00CF43AA" w:rsidRPr="00324B78">
              <w:rPr>
                <w:rFonts w:ascii="Times New Roman" w:hAnsi="Times New Roman" w:cs="Times New Roman"/>
              </w:rPr>
              <w:t>ны: (84639) 2-42-46.</w:t>
            </w:r>
            <w:r w:rsidR="00CF43AA" w:rsidRPr="00324B78">
              <w:rPr>
                <w:rFonts w:ascii="Times New Roman" w:hAnsi="Times New Roman" w:cs="Times New Roman"/>
                <w:lang w:val="en-US"/>
              </w:rPr>
              <w:t>chap</w:t>
            </w:r>
            <w:r w:rsidR="00CF43AA" w:rsidRPr="00324B78">
              <w:rPr>
                <w:rFonts w:ascii="Times New Roman" w:hAnsi="Times New Roman" w:cs="Times New Roman"/>
              </w:rPr>
              <w:t>239@</w:t>
            </w:r>
            <w:r w:rsidR="00CF43AA" w:rsidRPr="00324B78">
              <w:rPr>
                <w:rFonts w:ascii="Times New Roman" w:hAnsi="Times New Roman" w:cs="Times New Roman"/>
                <w:lang w:val="en-US"/>
              </w:rPr>
              <w:t>gmail</w:t>
            </w:r>
            <w:r w:rsidR="00CF43AA" w:rsidRPr="00324B78">
              <w:rPr>
                <w:rFonts w:ascii="Times New Roman" w:hAnsi="Times New Roman" w:cs="Times New Roman"/>
              </w:rPr>
              <w:t>.</w:t>
            </w:r>
            <w:r w:rsidR="00CF43AA" w:rsidRPr="00324B78">
              <w:rPr>
                <w:rFonts w:ascii="Times New Roman" w:hAnsi="Times New Roman" w:cs="Times New Roman"/>
                <w:lang w:val="en-US"/>
              </w:rPr>
              <w:t>com</w:t>
            </w:r>
            <w:r w:rsidR="00CF43AA" w:rsidRPr="00324B78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1778" w:type="dxa"/>
            <w:gridSpan w:val="4"/>
          </w:tcPr>
          <w:p w:rsidR="004127A3" w:rsidRPr="00C926C9" w:rsidRDefault="004127A3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0656BA" w:rsidRPr="00C926C9" w:rsidTr="003C1F72">
        <w:tc>
          <w:tcPr>
            <w:tcW w:w="531" w:type="dxa"/>
            <w:gridSpan w:val="2"/>
          </w:tcPr>
          <w:p w:rsidR="000656BA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1498" w:type="dxa"/>
          </w:tcPr>
          <w:p w:rsidR="000656BA" w:rsidRPr="0039604E" w:rsidRDefault="000656BA" w:rsidP="009742A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9604E">
              <w:rPr>
                <w:b w:val="0"/>
                <w:sz w:val="22"/>
                <w:szCs w:val="22"/>
              </w:rPr>
              <w:t>Проведение социально-психолог</w:t>
            </w:r>
            <w:r w:rsidRPr="0039604E">
              <w:rPr>
                <w:b w:val="0"/>
                <w:sz w:val="22"/>
                <w:szCs w:val="22"/>
              </w:rPr>
              <w:t>и</w:t>
            </w:r>
            <w:r w:rsidRPr="0039604E">
              <w:rPr>
                <w:b w:val="0"/>
                <w:sz w:val="22"/>
                <w:szCs w:val="22"/>
              </w:rPr>
              <w:t>ческих, с</w:t>
            </w:r>
            <w:r w:rsidRPr="0039604E">
              <w:rPr>
                <w:b w:val="0"/>
                <w:sz w:val="22"/>
                <w:szCs w:val="22"/>
              </w:rPr>
              <w:t>о</w:t>
            </w:r>
            <w:r w:rsidRPr="0039604E">
              <w:rPr>
                <w:b w:val="0"/>
                <w:sz w:val="22"/>
                <w:szCs w:val="22"/>
              </w:rPr>
              <w:t>циально-педагогич</w:t>
            </w:r>
            <w:r w:rsidRPr="0039604E">
              <w:rPr>
                <w:b w:val="0"/>
                <w:sz w:val="22"/>
                <w:szCs w:val="22"/>
              </w:rPr>
              <w:t>е</w:t>
            </w:r>
            <w:r w:rsidRPr="0039604E">
              <w:rPr>
                <w:b w:val="0"/>
                <w:sz w:val="22"/>
                <w:szCs w:val="22"/>
              </w:rPr>
              <w:t>ских, соц</w:t>
            </w:r>
            <w:r w:rsidRPr="0039604E">
              <w:rPr>
                <w:b w:val="0"/>
                <w:sz w:val="22"/>
                <w:szCs w:val="22"/>
              </w:rPr>
              <w:t>и</w:t>
            </w:r>
            <w:r w:rsidRPr="0039604E">
              <w:rPr>
                <w:b w:val="0"/>
                <w:sz w:val="22"/>
                <w:szCs w:val="22"/>
              </w:rPr>
              <w:t>ально-медицинских услуг при оказании коррекцио</w:t>
            </w:r>
            <w:r w:rsidRPr="0039604E">
              <w:rPr>
                <w:b w:val="0"/>
                <w:sz w:val="22"/>
                <w:szCs w:val="22"/>
              </w:rPr>
              <w:t>н</w:t>
            </w:r>
            <w:r w:rsidRPr="0039604E">
              <w:rPr>
                <w:b w:val="0"/>
                <w:sz w:val="22"/>
                <w:szCs w:val="22"/>
              </w:rPr>
              <w:t>но-развива</w:t>
            </w:r>
            <w:r w:rsidR="00FC5A0D">
              <w:rPr>
                <w:b w:val="0"/>
                <w:sz w:val="22"/>
                <w:szCs w:val="22"/>
              </w:rPr>
              <w:t>-</w:t>
            </w:r>
            <w:r w:rsidRPr="0039604E">
              <w:rPr>
                <w:b w:val="0"/>
                <w:sz w:val="22"/>
                <w:szCs w:val="22"/>
              </w:rPr>
              <w:t>ющей пом</w:t>
            </w:r>
            <w:r w:rsidRPr="0039604E">
              <w:rPr>
                <w:b w:val="0"/>
                <w:sz w:val="22"/>
                <w:szCs w:val="22"/>
              </w:rPr>
              <w:t>о</w:t>
            </w:r>
            <w:r w:rsidRPr="0039604E">
              <w:rPr>
                <w:b w:val="0"/>
                <w:sz w:val="22"/>
                <w:szCs w:val="22"/>
              </w:rPr>
              <w:t xml:space="preserve">щи» </w:t>
            </w:r>
          </w:p>
        </w:tc>
        <w:tc>
          <w:tcPr>
            <w:tcW w:w="1557" w:type="dxa"/>
            <w:gridSpan w:val="2"/>
          </w:tcPr>
          <w:p w:rsidR="000656BA" w:rsidRPr="00C926C9" w:rsidRDefault="000656BA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24B78">
              <w:rPr>
                <w:rFonts w:ascii="Times New Roman" w:hAnsi="Times New Roman" w:cs="Times New Roman"/>
              </w:rPr>
              <w:t>Муниципал</w:t>
            </w:r>
            <w:r w:rsidRPr="00324B78">
              <w:rPr>
                <w:rFonts w:ascii="Times New Roman" w:hAnsi="Times New Roman" w:cs="Times New Roman"/>
              </w:rPr>
              <w:t>ь</w:t>
            </w:r>
            <w:r w:rsidRPr="00324B78">
              <w:rPr>
                <w:rFonts w:ascii="Times New Roman" w:hAnsi="Times New Roman" w:cs="Times New Roman"/>
              </w:rPr>
              <w:t>ное бюдже</w:t>
            </w:r>
            <w:r w:rsidRPr="00324B78">
              <w:rPr>
                <w:rFonts w:ascii="Times New Roman" w:hAnsi="Times New Roman" w:cs="Times New Roman"/>
              </w:rPr>
              <w:t>т</w:t>
            </w:r>
            <w:r w:rsidRPr="00324B78">
              <w:rPr>
                <w:rFonts w:ascii="Times New Roman" w:hAnsi="Times New Roman" w:cs="Times New Roman"/>
              </w:rPr>
              <w:t>ное учрежд</w:t>
            </w:r>
            <w:r w:rsidRPr="00324B78">
              <w:rPr>
                <w:rFonts w:ascii="Times New Roman" w:hAnsi="Times New Roman" w:cs="Times New Roman"/>
              </w:rPr>
              <w:t>е</w:t>
            </w:r>
            <w:r w:rsidRPr="00324B78">
              <w:rPr>
                <w:rFonts w:ascii="Times New Roman" w:hAnsi="Times New Roman" w:cs="Times New Roman"/>
              </w:rPr>
              <w:t>ние «Центр диагностики и консульт</w:t>
            </w:r>
            <w:r w:rsidRPr="00324B78">
              <w:rPr>
                <w:rFonts w:ascii="Times New Roman" w:hAnsi="Times New Roman" w:cs="Times New Roman"/>
              </w:rPr>
              <w:t>и</w:t>
            </w:r>
            <w:r w:rsidRPr="00324B78">
              <w:rPr>
                <w:rFonts w:ascii="Times New Roman" w:hAnsi="Times New Roman" w:cs="Times New Roman"/>
              </w:rPr>
              <w:t>рования» г</w:t>
            </w:r>
            <w:r w:rsidRPr="00324B78">
              <w:rPr>
                <w:rFonts w:ascii="Times New Roman" w:hAnsi="Times New Roman" w:cs="Times New Roman"/>
              </w:rPr>
              <w:t>о</w:t>
            </w:r>
            <w:r w:rsidRPr="00324B78">
              <w:rPr>
                <w:rFonts w:ascii="Times New Roman" w:hAnsi="Times New Roman" w:cs="Times New Roman"/>
              </w:rPr>
              <w:t>родского о</w:t>
            </w:r>
            <w:r w:rsidRPr="00324B78">
              <w:rPr>
                <w:rFonts w:ascii="Times New Roman" w:hAnsi="Times New Roman" w:cs="Times New Roman"/>
              </w:rPr>
              <w:t>к</w:t>
            </w:r>
            <w:r w:rsidRPr="00324B78">
              <w:rPr>
                <w:rFonts w:ascii="Times New Roman" w:hAnsi="Times New Roman" w:cs="Times New Roman"/>
              </w:rPr>
              <w:t>руга Чапаевск</w:t>
            </w:r>
          </w:p>
        </w:tc>
        <w:tc>
          <w:tcPr>
            <w:tcW w:w="1981" w:type="dxa"/>
            <w:gridSpan w:val="3"/>
          </w:tcPr>
          <w:p w:rsidR="0039604E" w:rsidRPr="009742A2" w:rsidRDefault="009742A2" w:rsidP="009742A2">
            <w:pPr>
              <w:tabs>
                <w:tab w:val="left" w:pos="720"/>
              </w:tabs>
              <w:rPr>
                <w:rFonts w:ascii="Times New Roman" w:eastAsia="Calibri" w:hAnsi="Times New Roman" w:cs="Times New Roman"/>
                <w:b/>
              </w:rPr>
            </w:pPr>
            <w:r w:rsidRPr="009742A2">
              <w:rPr>
                <w:rFonts w:ascii="Times New Roman" w:eastAsia="Calibri" w:hAnsi="Times New Roman" w:cs="Times New Roman"/>
              </w:rPr>
              <w:t>А</w:t>
            </w:r>
            <w:r w:rsidR="0039604E" w:rsidRPr="009742A2">
              <w:rPr>
                <w:rFonts w:ascii="Times New Roman" w:eastAsia="Calibri" w:hAnsi="Times New Roman" w:cs="Times New Roman"/>
              </w:rPr>
              <w:t>дминистрати</w:t>
            </w:r>
            <w:r w:rsidR="0039604E" w:rsidRPr="009742A2">
              <w:rPr>
                <w:rFonts w:ascii="Times New Roman" w:eastAsia="Calibri" w:hAnsi="Times New Roman" w:cs="Times New Roman"/>
              </w:rPr>
              <w:t>в</w:t>
            </w:r>
            <w:r w:rsidR="0039604E" w:rsidRPr="009742A2">
              <w:rPr>
                <w:rFonts w:ascii="Times New Roman" w:eastAsia="Calibri" w:hAnsi="Times New Roman" w:cs="Times New Roman"/>
              </w:rPr>
              <w:t>ные процедуры:</w:t>
            </w:r>
          </w:p>
          <w:p w:rsidR="009742A2" w:rsidRPr="009742A2" w:rsidRDefault="00C308A4" w:rsidP="009742A2">
            <w:pPr>
              <w:tabs>
                <w:tab w:val="left" w:pos="720"/>
              </w:tabs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39604E" w:rsidRPr="009742A2">
              <w:rPr>
                <w:rFonts w:ascii="Times New Roman" w:eastAsia="Calibri" w:hAnsi="Times New Roman" w:cs="Times New Roman"/>
              </w:rPr>
              <w:t>прием обращения (запроса), прове</w:t>
            </w:r>
            <w:r w:rsidR="0039604E" w:rsidRPr="009742A2">
              <w:rPr>
                <w:rFonts w:ascii="Times New Roman" w:eastAsia="Calibri" w:hAnsi="Times New Roman" w:cs="Times New Roman"/>
              </w:rPr>
              <w:t>р</w:t>
            </w:r>
            <w:r w:rsidR="0039604E" w:rsidRPr="009742A2">
              <w:rPr>
                <w:rFonts w:ascii="Times New Roman" w:eastAsia="Calibri" w:hAnsi="Times New Roman" w:cs="Times New Roman"/>
              </w:rPr>
              <w:t>ка запроса на обоснованность;</w:t>
            </w:r>
          </w:p>
          <w:p w:rsidR="0039604E" w:rsidRPr="009742A2" w:rsidRDefault="00C308A4" w:rsidP="009742A2">
            <w:pPr>
              <w:tabs>
                <w:tab w:val="left" w:pos="720"/>
              </w:tabs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39604E" w:rsidRPr="009742A2">
              <w:rPr>
                <w:rFonts w:ascii="Times New Roman" w:eastAsia="Calibri" w:hAnsi="Times New Roman" w:cs="Times New Roman"/>
              </w:rPr>
              <w:t>оказание корре</w:t>
            </w:r>
            <w:r w:rsidR="0039604E" w:rsidRPr="009742A2">
              <w:rPr>
                <w:rFonts w:ascii="Times New Roman" w:eastAsia="Calibri" w:hAnsi="Times New Roman" w:cs="Times New Roman"/>
              </w:rPr>
              <w:t>к</w:t>
            </w:r>
            <w:r w:rsidR="0039604E" w:rsidRPr="009742A2">
              <w:rPr>
                <w:rFonts w:ascii="Times New Roman" w:eastAsia="Calibri" w:hAnsi="Times New Roman" w:cs="Times New Roman"/>
              </w:rPr>
              <w:t>ционно-развивающей п</w:t>
            </w:r>
            <w:r w:rsidR="0039604E" w:rsidRPr="009742A2">
              <w:rPr>
                <w:rFonts w:ascii="Times New Roman" w:eastAsia="Calibri" w:hAnsi="Times New Roman" w:cs="Times New Roman"/>
              </w:rPr>
              <w:t>о</w:t>
            </w:r>
            <w:r w:rsidR="0039604E" w:rsidRPr="009742A2">
              <w:rPr>
                <w:rFonts w:ascii="Times New Roman" w:eastAsia="Calibri" w:hAnsi="Times New Roman" w:cs="Times New Roman"/>
              </w:rPr>
              <w:t>мощи: психолог</w:t>
            </w:r>
            <w:r w:rsidR="0039604E" w:rsidRPr="009742A2">
              <w:rPr>
                <w:rFonts w:ascii="Times New Roman" w:eastAsia="Calibri" w:hAnsi="Times New Roman" w:cs="Times New Roman"/>
              </w:rPr>
              <w:t>и</w:t>
            </w:r>
            <w:r w:rsidR="0039604E" w:rsidRPr="009742A2">
              <w:rPr>
                <w:rFonts w:ascii="Times New Roman" w:eastAsia="Calibri" w:hAnsi="Times New Roman" w:cs="Times New Roman"/>
              </w:rPr>
              <w:t>ческая, педагог</w:t>
            </w:r>
            <w:r w:rsidR="0039604E" w:rsidRPr="009742A2">
              <w:rPr>
                <w:rFonts w:ascii="Times New Roman" w:eastAsia="Calibri" w:hAnsi="Times New Roman" w:cs="Times New Roman"/>
              </w:rPr>
              <w:t>и</w:t>
            </w:r>
            <w:r w:rsidR="0039604E" w:rsidRPr="009742A2">
              <w:rPr>
                <w:rFonts w:ascii="Times New Roman" w:eastAsia="Calibri" w:hAnsi="Times New Roman" w:cs="Times New Roman"/>
              </w:rPr>
              <w:t>ческая диагност</w:t>
            </w:r>
            <w:r w:rsidR="0039604E" w:rsidRPr="009742A2">
              <w:rPr>
                <w:rFonts w:ascii="Times New Roman" w:eastAsia="Calibri" w:hAnsi="Times New Roman" w:cs="Times New Roman"/>
              </w:rPr>
              <w:t>и</w:t>
            </w:r>
            <w:r w:rsidR="0039604E" w:rsidRPr="009742A2">
              <w:rPr>
                <w:rFonts w:ascii="Times New Roman" w:eastAsia="Calibri" w:hAnsi="Times New Roman" w:cs="Times New Roman"/>
              </w:rPr>
              <w:t>ка;</w:t>
            </w:r>
            <w:r w:rsidR="0039604E" w:rsidRPr="009742A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39604E" w:rsidRPr="009742A2">
              <w:rPr>
                <w:rFonts w:ascii="Times New Roman" w:eastAsia="Calibri" w:hAnsi="Times New Roman" w:cs="Times New Roman"/>
              </w:rPr>
              <w:t>определение задач, направл</w:t>
            </w:r>
            <w:r w:rsidR="0039604E" w:rsidRPr="009742A2">
              <w:rPr>
                <w:rFonts w:ascii="Times New Roman" w:eastAsia="Calibri" w:hAnsi="Times New Roman" w:cs="Times New Roman"/>
              </w:rPr>
              <w:t>е</w:t>
            </w:r>
            <w:r w:rsidR="0039604E" w:rsidRPr="009742A2">
              <w:rPr>
                <w:rFonts w:ascii="Times New Roman" w:eastAsia="Calibri" w:hAnsi="Times New Roman" w:cs="Times New Roman"/>
              </w:rPr>
              <w:t>ний, форм работы;</w:t>
            </w:r>
            <w:r w:rsidR="0039604E" w:rsidRPr="009742A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39604E" w:rsidRPr="009742A2">
              <w:rPr>
                <w:rFonts w:ascii="Times New Roman" w:eastAsia="Calibri" w:hAnsi="Times New Roman" w:cs="Times New Roman"/>
              </w:rPr>
              <w:t>составление (в</w:t>
            </w:r>
            <w:r w:rsidR="0039604E" w:rsidRPr="009742A2">
              <w:rPr>
                <w:rFonts w:ascii="Times New Roman" w:eastAsia="Calibri" w:hAnsi="Times New Roman" w:cs="Times New Roman"/>
              </w:rPr>
              <w:t>ы</w:t>
            </w:r>
            <w:r w:rsidR="0039604E" w:rsidRPr="009742A2">
              <w:rPr>
                <w:rFonts w:ascii="Times New Roman" w:eastAsia="Calibri" w:hAnsi="Times New Roman" w:cs="Times New Roman"/>
              </w:rPr>
              <w:t>бор) программы; определение эт</w:t>
            </w:r>
            <w:r w:rsidR="0039604E" w:rsidRPr="009742A2">
              <w:rPr>
                <w:rFonts w:ascii="Times New Roman" w:eastAsia="Calibri" w:hAnsi="Times New Roman" w:cs="Times New Roman"/>
              </w:rPr>
              <w:t>а</w:t>
            </w:r>
            <w:r w:rsidR="0039604E" w:rsidRPr="009742A2">
              <w:rPr>
                <w:rFonts w:ascii="Times New Roman" w:eastAsia="Calibri" w:hAnsi="Times New Roman" w:cs="Times New Roman"/>
              </w:rPr>
              <w:t>пов, продолж</w:t>
            </w:r>
            <w:r w:rsidR="0039604E" w:rsidRPr="009742A2">
              <w:rPr>
                <w:rFonts w:ascii="Times New Roman" w:eastAsia="Calibri" w:hAnsi="Times New Roman" w:cs="Times New Roman"/>
              </w:rPr>
              <w:t>и</w:t>
            </w:r>
            <w:r w:rsidR="0039604E" w:rsidRPr="009742A2">
              <w:rPr>
                <w:rFonts w:ascii="Times New Roman" w:eastAsia="Calibri" w:hAnsi="Times New Roman" w:cs="Times New Roman"/>
              </w:rPr>
              <w:t>тельности инд</w:t>
            </w:r>
            <w:r w:rsidR="0039604E" w:rsidRPr="009742A2">
              <w:rPr>
                <w:rFonts w:ascii="Times New Roman" w:eastAsia="Calibri" w:hAnsi="Times New Roman" w:cs="Times New Roman"/>
              </w:rPr>
              <w:t>и</w:t>
            </w:r>
            <w:r w:rsidR="0039604E" w:rsidRPr="009742A2">
              <w:rPr>
                <w:rFonts w:ascii="Times New Roman" w:eastAsia="Calibri" w:hAnsi="Times New Roman" w:cs="Times New Roman"/>
              </w:rPr>
              <w:t>видуального курса занятий;</w:t>
            </w:r>
          </w:p>
          <w:p w:rsidR="0039604E" w:rsidRPr="009742A2" w:rsidRDefault="0039604E" w:rsidP="009742A2">
            <w:pPr>
              <w:jc w:val="both"/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t>проведение курса коррекционных занятий, консул</w:t>
            </w:r>
            <w:r w:rsidRPr="009742A2">
              <w:rPr>
                <w:rFonts w:ascii="Times New Roman" w:eastAsia="Calibri" w:hAnsi="Times New Roman" w:cs="Times New Roman"/>
              </w:rPr>
              <w:t>ь</w:t>
            </w:r>
            <w:r w:rsidRPr="009742A2">
              <w:rPr>
                <w:rFonts w:ascii="Times New Roman" w:eastAsia="Calibri" w:hAnsi="Times New Roman" w:cs="Times New Roman"/>
              </w:rPr>
              <w:t>тирование род</w:t>
            </w:r>
            <w:r w:rsidRPr="009742A2">
              <w:rPr>
                <w:rFonts w:ascii="Times New Roman" w:eastAsia="Calibri" w:hAnsi="Times New Roman" w:cs="Times New Roman"/>
              </w:rPr>
              <w:t>и</w:t>
            </w:r>
            <w:r w:rsidRPr="009742A2">
              <w:rPr>
                <w:rFonts w:ascii="Times New Roman" w:eastAsia="Calibri" w:hAnsi="Times New Roman" w:cs="Times New Roman"/>
              </w:rPr>
              <w:t>телей (законных представителей) о ходе и результ</w:t>
            </w:r>
            <w:r w:rsidRPr="009742A2">
              <w:rPr>
                <w:rFonts w:ascii="Times New Roman" w:eastAsia="Calibri" w:hAnsi="Times New Roman" w:cs="Times New Roman"/>
              </w:rPr>
              <w:t>а</w:t>
            </w:r>
            <w:r w:rsidRPr="009742A2">
              <w:rPr>
                <w:rFonts w:ascii="Times New Roman" w:eastAsia="Calibri" w:hAnsi="Times New Roman" w:cs="Times New Roman"/>
              </w:rPr>
              <w:t>тах занятий;</w:t>
            </w:r>
            <w:r w:rsidRPr="009742A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9742A2">
              <w:rPr>
                <w:rFonts w:ascii="Times New Roman" w:eastAsia="Calibri" w:hAnsi="Times New Roman" w:cs="Times New Roman"/>
              </w:rPr>
              <w:t>ос</w:t>
            </w:r>
            <w:r w:rsidRPr="009742A2">
              <w:rPr>
                <w:rFonts w:ascii="Times New Roman" w:eastAsia="Calibri" w:hAnsi="Times New Roman" w:cs="Times New Roman"/>
              </w:rPr>
              <w:t>у</w:t>
            </w:r>
            <w:r w:rsidRPr="009742A2">
              <w:rPr>
                <w:rFonts w:ascii="Times New Roman" w:eastAsia="Calibri" w:hAnsi="Times New Roman" w:cs="Times New Roman"/>
              </w:rPr>
              <w:t>ществление зап</w:t>
            </w:r>
            <w:r w:rsidRPr="009742A2">
              <w:rPr>
                <w:rFonts w:ascii="Times New Roman" w:eastAsia="Calibri" w:hAnsi="Times New Roman" w:cs="Times New Roman"/>
              </w:rPr>
              <w:t>и</w:t>
            </w:r>
            <w:r w:rsidRPr="009742A2">
              <w:rPr>
                <w:rFonts w:ascii="Times New Roman" w:eastAsia="Calibri" w:hAnsi="Times New Roman" w:cs="Times New Roman"/>
              </w:rPr>
              <w:lastRenderedPageBreak/>
              <w:t>си в «Журнале учета индивид</w:t>
            </w:r>
            <w:r w:rsidRPr="009742A2">
              <w:rPr>
                <w:rFonts w:ascii="Times New Roman" w:eastAsia="Calibri" w:hAnsi="Times New Roman" w:cs="Times New Roman"/>
              </w:rPr>
              <w:t>у</w:t>
            </w:r>
            <w:r w:rsidRPr="009742A2">
              <w:rPr>
                <w:rFonts w:ascii="Times New Roman" w:eastAsia="Calibri" w:hAnsi="Times New Roman" w:cs="Times New Roman"/>
              </w:rPr>
              <w:t>альных и/или групповых форм работы»</w:t>
            </w:r>
            <w:r w:rsidR="00C308A4">
              <w:rPr>
                <w:rFonts w:ascii="Times New Roman" w:eastAsia="Calibri" w:hAnsi="Times New Roman" w:cs="Times New Roman"/>
              </w:rPr>
              <w:t>;</w:t>
            </w:r>
          </w:p>
          <w:p w:rsidR="0039604E" w:rsidRPr="009742A2" w:rsidRDefault="0039604E" w:rsidP="00787AC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742A2">
              <w:rPr>
                <w:rFonts w:ascii="Times New Roman" w:eastAsia="Calibri" w:hAnsi="Times New Roman" w:cs="Times New Roman"/>
              </w:rPr>
              <w:t>выдача рекоме</w:t>
            </w:r>
            <w:r w:rsidRPr="009742A2">
              <w:rPr>
                <w:rFonts w:ascii="Times New Roman" w:eastAsia="Calibri" w:hAnsi="Times New Roman" w:cs="Times New Roman"/>
              </w:rPr>
              <w:t>н</w:t>
            </w:r>
            <w:r w:rsidRPr="009742A2">
              <w:rPr>
                <w:rFonts w:ascii="Times New Roman" w:eastAsia="Calibri" w:hAnsi="Times New Roman" w:cs="Times New Roman"/>
              </w:rPr>
              <w:t>даций родителям (законным пре</w:t>
            </w:r>
            <w:r w:rsidRPr="009742A2">
              <w:rPr>
                <w:rFonts w:ascii="Times New Roman" w:eastAsia="Calibri" w:hAnsi="Times New Roman" w:cs="Times New Roman"/>
              </w:rPr>
              <w:t>д</w:t>
            </w:r>
            <w:r w:rsidRPr="009742A2">
              <w:rPr>
                <w:rFonts w:ascii="Times New Roman" w:eastAsia="Calibri" w:hAnsi="Times New Roman" w:cs="Times New Roman"/>
              </w:rPr>
              <w:t>ставителям) по результатам ок</w:t>
            </w:r>
            <w:r w:rsidRPr="009742A2">
              <w:rPr>
                <w:rFonts w:ascii="Times New Roman" w:eastAsia="Calibri" w:hAnsi="Times New Roman" w:cs="Times New Roman"/>
              </w:rPr>
              <w:t>а</w:t>
            </w:r>
            <w:r w:rsidRPr="009742A2">
              <w:rPr>
                <w:rFonts w:ascii="Times New Roman" w:eastAsia="Calibri" w:hAnsi="Times New Roman" w:cs="Times New Roman"/>
              </w:rPr>
              <w:t>зания коррекц</w:t>
            </w:r>
            <w:r w:rsidRPr="009742A2">
              <w:rPr>
                <w:rFonts w:ascii="Times New Roman" w:eastAsia="Calibri" w:hAnsi="Times New Roman" w:cs="Times New Roman"/>
              </w:rPr>
              <w:t>и</w:t>
            </w:r>
            <w:r w:rsidRPr="009742A2">
              <w:rPr>
                <w:rFonts w:ascii="Times New Roman" w:eastAsia="Calibri" w:hAnsi="Times New Roman" w:cs="Times New Roman"/>
              </w:rPr>
              <w:t>онно-разви</w:t>
            </w:r>
            <w:r w:rsidR="00C308A4">
              <w:rPr>
                <w:rFonts w:ascii="Times New Roman" w:eastAsia="Calibri" w:hAnsi="Times New Roman" w:cs="Times New Roman"/>
              </w:rPr>
              <w:t>-</w:t>
            </w:r>
            <w:r w:rsidRPr="009742A2">
              <w:rPr>
                <w:rFonts w:ascii="Times New Roman" w:eastAsia="Calibri" w:hAnsi="Times New Roman" w:cs="Times New Roman"/>
              </w:rPr>
              <w:t>вающей помощи.</w:t>
            </w:r>
          </w:p>
          <w:p w:rsidR="00787ACD" w:rsidRDefault="0039604E" w:rsidP="009742A2">
            <w:pPr>
              <w:tabs>
                <w:tab w:val="left" w:pos="720"/>
              </w:tabs>
              <w:spacing w:after="240"/>
              <w:jc w:val="both"/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t xml:space="preserve">Основание </w:t>
            </w:r>
            <w:r w:rsidR="009742A2" w:rsidRPr="009742A2">
              <w:rPr>
                <w:rFonts w:ascii="Times New Roman" w:eastAsia="Calibri" w:hAnsi="Times New Roman" w:cs="Times New Roman"/>
              </w:rPr>
              <w:t>-</w:t>
            </w:r>
            <w:r w:rsidRPr="009742A2">
              <w:rPr>
                <w:rFonts w:ascii="Times New Roman" w:eastAsia="Calibri" w:hAnsi="Times New Roman" w:cs="Times New Roman"/>
              </w:rPr>
              <w:t>личное обращение заявителя в Центр или по телефону.</w:t>
            </w:r>
          </w:p>
          <w:p w:rsidR="00C12103" w:rsidRDefault="0039604E" w:rsidP="00787ACD">
            <w:pPr>
              <w:tabs>
                <w:tab w:val="left" w:pos="720"/>
              </w:tabs>
              <w:spacing w:after="240"/>
              <w:jc w:val="both"/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t>Результат:</w:t>
            </w:r>
          </w:p>
          <w:p w:rsidR="00787ACD" w:rsidRDefault="0039604E" w:rsidP="00787ACD">
            <w:pPr>
              <w:tabs>
                <w:tab w:val="left" w:pos="720"/>
              </w:tabs>
              <w:spacing w:after="240"/>
              <w:jc w:val="both"/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t>- профилактика психической д</w:t>
            </w:r>
            <w:r w:rsidRPr="009742A2">
              <w:rPr>
                <w:rFonts w:ascii="Times New Roman" w:eastAsia="Calibri" w:hAnsi="Times New Roman" w:cs="Times New Roman"/>
              </w:rPr>
              <w:t>е</w:t>
            </w:r>
            <w:r w:rsidRPr="009742A2">
              <w:rPr>
                <w:rFonts w:ascii="Times New Roman" w:eastAsia="Calibri" w:hAnsi="Times New Roman" w:cs="Times New Roman"/>
              </w:rPr>
              <w:t>привации; разв</w:t>
            </w:r>
            <w:r w:rsidRPr="009742A2">
              <w:rPr>
                <w:rFonts w:ascii="Times New Roman" w:eastAsia="Calibri" w:hAnsi="Times New Roman" w:cs="Times New Roman"/>
              </w:rPr>
              <w:t>и</w:t>
            </w:r>
            <w:r w:rsidRPr="009742A2">
              <w:rPr>
                <w:rFonts w:ascii="Times New Roman" w:eastAsia="Calibri" w:hAnsi="Times New Roman" w:cs="Times New Roman"/>
              </w:rPr>
              <w:t>тие предметно-мани</w:t>
            </w:r>
            <w:r w:rsidR="009742A2" w:rsidRPr="009742A2">
              <w:rPr>
                <w:rFonts w:ascii="Times New Roman" w:eastAsia="Calibri" w:hAnsi="Times New Roman" w:cs="Times New Roman"/>
              </w:rPr>
              <w:t>-</w:t>
            </w:r>
            <w:r w:rsidRPr="009742A2">
              <w:rPr>
                <w:rFonts w:ascii="Times New Roman" w:eastAsia="Calibri" w:hAnsi="Times New Roman" w:cs="Times New Roman"/>
              </w:rPr>
              <w:t>пулятивной деятельности, о</w:t>
            </w:r>
            <w:r w:rsidRPr="009742A2">
              <w:rPr>
                <w:rFonts w:ascii="Times New Roman" w:eastAsia="Calibri" w:hAnsi="Times New Roman" w:cs="Times New Roman"/>
              </w:rPr>
              <w:t>б</w:t>
            </w:r>
            <w:r w:rsidRPr="009742A2">
              <w:rPr>
                <w:rFonts w:ascii="Times New Roman" w:eastAsia="Calibri" w:hAnsi="Times New Roman" w:cs="Times New Roman"/>
              </w:rPr>
              <w:t>щей и тонкой м</w:t>
            </w:r>
            <w:r w:rsidRPr="009742A2">
              <w:rPr>
                <w:rFonts w:ascii="Times New Roman" w:eastAsia="Calibri" w:hAnsi="Times New Roman" w:cs="Times New Roman"/>
              </w:rPr>
              <w:t>о</w:t>
            </w:r>
            <w:r w:rsidRPr="009742A2">
              <w:rPr>
                <w:rFonts w:ascii="Times New Roman" w:eastAsia="Calibri" w:hAnsi="Times New Roman" w:cs="Times New Roman"/>
              </w:rPr>
              <w:t>торики; обучение коммуникати</w:t>
            </w:r>
            <w:r w:rsidRPr="009742A2">
              <w:rPr>
                <w:rFonts w:ascii="Times New Roman" w:eastAsia="Calibri" w:hAnsi="Times New Roman" w:cs="Times New Roman"/>
              </w:rPr>
              <w:t>в</w:t>
            </w:r>
            <w:r w:rsidRPr="009742A2">
              <w:rPr>
                <w:rFonts w:ascii="Times New Roman" w:eastAsia="Calibri" w:hAnsi="Times New Roman" w:cs="Times New Roman"/>
              </w:rPr>
              <w:t>ным, речевым, когнитивным и двигательным н</w:t>
            </w:r>
            <w:r w:rsidRPr="009742A2">
              <w:rPr>
                <w:rFonts w:ascii="Times New Roman" w:eastAsia="Calibri" w:hAnsi="Times New Roman" w:cs="Times New Roman"/>
              </w:rPr>
              <w:t>а</w:t>
            </w:r>
            <w:r w:rsidRPr="009742A2">
              <w:rPr>
                <w:rFonts w:ascii="Times New Roman" w:eastAsia="Calibri" w:hAnsi="Times New Roman" w:cs="Times New Roman"/>
              </w:rPr>
              <w:t>выкам;</w:t>
            </w:r>
          </w:p>
          <w:p w:rsidR="00787ACD" w:rsidRDefault="009742A2" w:rsidP="00787ACD">
            <w:pPr>
              <w:spacing w:after="240"/>
              <w:jc w:val="both"/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t>-</w:t>
            </w:r>
            <w:r w:rsidR="0039604E" w:rsidRPr="009742A2">
              <w:rPr>
                <w:rFonts w:ascii="Times New Roman" w:eastAsia="Calibri" w:hAnsi="Times New Roman" w:cs="Times New Roman"/>
              </w:rPr>
              <w:t>разработка н</w:t>
            </w:r>
            <w:r w:rsidR="0039604E" w:rsidRPr="009742A2">
              <w:rPr>
                <w:rFonts w:ascii="Times New Roman" w:eastAsia="Calibri" w:hAnsi="Times New Roman" w:cs="Times New Roman"/>
              </w:rPr>
              <w:t>а</w:t>
            </w:r>
            <w:r w:rsidR="0039604E" w:rsidRPr="009742A2">
              <w:rPr>
                <w:rFonts w:ascii="Times New Roman" w:eastAsia="Calibri" w:hAnsi="Times New Roman" w:cs="Times New Roman"/>
              </w:rPr>
              <w:t>правлений ко</w:t>
            </w:r>
            <w:r w:rsidR="0039604E" w:rsidRPr="009742A2">
              <w:rPr>
                <w:rFonts w:ascii="Times New Roman" w:eastAsia="Calibri" w:hAnsi="Times New Roman" w:cs="Times New Roman"/>
              </w:rPr>
              <w:t>р</w:t>
            </w:r>
            <w:r w:rsidR="0039604E" w:rsidRPr="009742A2">
              <w:rPr>
                <w:rFonts w:ascii="Times New Roman" w:eastAsia="Calibri" w:hAnsi="Times New Roman" w:cs="Times New Roman"/>
              </w:rPr>
              <w:t>рекционной раб</w:t>
            </w:r>
            <w:r w:rsidR="0039604E" w:rsidRPr="009742A2">
              <w:rPr>
                <w:rFonts w:ascii="Times New Roman" w:eastAsia="Calibri" w:hAnsi="Times New Roman" w:cs="Times New Roman"/>
              </w:rPr>
              <w:t>о</w:t>
            </w:r>
            <w:r w:rsidR="0039604E" w:rsidRPr="009742A2">
              <w:rPr>
                <w:rFonts w:ascii="Times New Roman" w:eastAsia="Calibri" w:hAnsi="Times New Roman" w:cs="Times New Roman"/>
              </w:rPr>
              <w:t xml:space="preserve">ты по развитию познавательной </w:t>
            </w:r>
            <w:r w:rsidR="0039604E" w:rsidRPr="009742A2">
              <w:rPr>
                <w:rFonts w:ascii="Times New Roman" w:eastAsia="Calibri" w:hAnsi="Times New Roman" w:cs="Times New Roman"/>
              </w:rPr>
              <w:lastRenderedPageBreak/>
              <w:t>сферы, эмоци</w:t>
            </w:r>
            <w:r w:rsidR="0039604E" w:rsidRPr="009742A2">
              <w:rPr>
                <w:rFonts w:ascii="Times New Roman" w:eastAsia="Calibri" w:hAnsi="Times New Roman" w:cs="Times New Roman"/>
              </w:rPr>
              <w:t>о</w:t>
            </w:r>
            <w:r w:rsidR="0039604E" w:rsidRPr="009742A2">
              <w:rPr>
                <w:rFonts w:ascii="Times New Roman" w:eastAsia="Calibri" w:hAnsi="Times New Roman" w:cs="Times New Roman"/>
              </w:rPr>
              <w:t>нально-личностной, м</w:t>
            </w:r>
            <w:r w:rsidR="0039604E" w:rsidRPr="009742A2">
              <w:rPr>
                <w:rFonts w:ascii="Times New Roman" w:eastAsia="Calibri" w:hAnsi="Times New Roman" w:cs="Times New Roman"/>
              </w:rPr>
              <w:t>о</w:t>
            </w:r>
            <w:r w:rsidR="0039604E" w:rsidRPr="009742A2">
              <w:rPr>
                <w:rFonts w:ascii="Times New Roman" w:eastAsia="Calibri" w:hAnsi="Times New Roman" w:cs="Times New Roman"/>
              </w:rPr>
              <w:t>тивационной сф</w:t>
            </w:r>
            <w:r w:rsidR="0039604E" w:rsidRPr="009742A2">
              <w:rPr>
                <w:rFonts w:ascii="Times New Roman" w:eastAsia="Calibri" w:hAnsi="Times New Roman" w:cs="Times New Roman"/>
              </w:rPr>
              <w:t>е</w:t>
            </w:r>
            <w:r w:rsidR="0039604E" w:rsidRPr="009742A2">
              <w:rPr>
                <w:rFonts w:ascii="Times New Roman" w:eastAsia="Calibri" w:hAnsi="Times New Roman" w:cs="Times New Roman"/>
              </w:rPr>
              <w:t>ры;</w:t>
            </w:r>
          </w:p>
          <w:p w:rsidR="0039604E" w:rsidRPr="009742A2" w:rsidRDefault="009742A2" w:rsidP="00787ACD">
            <w:pPr>
              <w:spacing w:after="240"/>
              <w:jc w:val="both"/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t>-</w:t>
            </w:r>
            <w:r w:rsidR="0039604E" w:rsidRPr="009742A2">
              <w:rPr>
                <w:rFonts w:ascii="Times New Roman" w:eastAsia="Calibri" w:hAnsi="Times New Roman" w:cs="Times New Roman"/>
              </w:rPr>
              <w:t>уровень социал</w:t>
            </w:r>
            <w:r w:rsidR="0039604E" w:rsidRPr="009742A2">
              <w:rPr>
                <w:rFonts w:ascii="Times New Roman" w:eastAsia="Calibri" w:hAnsi="Times New Roman" w:cs="Times New Roman"/>
              </w:rPr>
              <w:t>ь</w:t>
            </w:r>
            <w:r w:rsidR="0039604E" w:rsidRPr="009742A2">
              <w:rPr>
                <w:rFonts w:ascii="Times New Roman" w:eastAsia="Calibri" w:hAnsi="Times New Roman" w:cs="Times New Roman"/>
              </w:rPr>
              <w:t>но-психологической адаптации к школьному об</w:t>
            </w:r>
            <w:r w:rsidR="0039604E" w:rsidRPr="009742A2">
              <w:rPr>
                <w:rFonts w:ascii="Times New Roman" w:eastAsia="Calibri" w:hAnsi="Times New Roman" w:cs="Times New Roman"/>
              </w:rPr>
              <w:t>у</w:t>
            </w:r>
            <w:r w:rsidR="0039604E" w:rsidRPr="009742A2">
              <w:rPr>
                <w:rFonts w:ascii="Times New Roman" w:eastAsia="Calibri" w:hAnsi="Times New Roman" w:cs="Times New Roman"/>
              </w:rPr>
              <w:t>чению</w:t>
            </w:r>
            <w:r w:rsidRPr="009742A2">
              <w:rPr>
                <w:rFonts w:ascii="Times New Roman" w:eastAsia="Calibri" w:hAnsi="Times New Roman" w:cs="Times New Roman"/>
              </w:rPr>
              <w:t>.</w:t>
            </w:r>
          </w:p>
          <w:p w:rsidR="0039604E" w:rsidRPr="009742A2" w:rsidRDefault="0039604E" w:rsidP="0039604E">
            <w:pPr>
              <w:spacing w:after="240"/>
              <w:jc w:val="both"/>
              <w:rPr>
                <w:rFonts w:ascii="Times New Roman" w:eastAsia="Calibri" w:hAnsi="Times New Roman" w:cs="Times New Roman"/>
              </w:rPr>
            </w:pPr>
          </w:p>
          <w:p w:rsidR="000656BA" w:rsidRPr="009742A2" w:rsidRDefault="000656BA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17" w:type="dxa"/>
            <w:gridSpan w:val="4"/>
          </w:tcPr>
          <w:p w:rsidR="00787ACD" w:rsidRDefault="0039604E" w:rsidP="00787A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lastRenderedPageBreak/>
              <w:t>Получатели</w:t>
            </w:r>
            <w:r w:rsidR="00787ACD">
              <w:rPr>
                <w:rFonts w:ascii="Times New Roman" w:eastAsia="Calibri" w:hAnsi="Times New Roman" w:cs="Times New Roman"/>
              </w:rPr>
              <w:t>:</w:t>
            </w:r>
          </w:p>
          <w:p w:rsidR="0039604E" w:rsidRPr="009742A2" w:rsidRDefault="0039604E" w:rsidP="00787A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t>дети ранн</w:t>
            </w:r>
            <w:r w:rsidRPr="009742A2">
              <w:rPr>
                <w:rFonts w:ascii="Times New Roman" w:eastAsia="Calibri" w:hAnsi="Times New Roman" w:cs="Times New Roman"/>
              </w:rPr>
              <w:t>е</w:t>
            </w:r>
            <w:r w:rsidRPr="009742A2">
              <w:rPr>
                <w:rFonts w:ascii="Times New Roman" w:eastAsia="Calibri" w:hAnsi="Times New Roman" w:cs="Times New Roman"/>
              </w:rPr>
              <w:t>го и дошк</w:t>
            </w:r>
            <w:r w:rsidRPr="009742A2">
              <w:rPr>
                <w:rFonts w:ascii="Times New Roman" w:eastAsia="Calibri" w:hAnsi="Times New Roman" w:cs="Times New Roman"/>
              </w:rPr>
              <w:t>о</w:t>
            </w:r>
            <w:r w:rsidRPr="009742A2">
              <w:rPr>
                <w:rFonts w:ascii="Times New Roman" w:eastAsia="Calibri" w:hAnsi="Times New Roman" w:cs="Times New Roman"/>
              </w:rPr>
              <w:t>льного во</w:t>
            </w:r>
            <w:r w:rsidRPr="009742A2">
              <w:rPr>
                <w:rFonts w:ascii="Times New Roman" w:eastAsia="Calibri" w:hAnsi="Times New Roman" w:cs="Times New Roman"/>
              </w:rPr>
              <w:t>з</w:t>
            </w:r>
            <w:r w:rsidRPr="009742A2">
              <w:rPr>
                <w:rFonts w:ascii="Times New Roman" w:eastAsia="Calibri" w:hAnsi="Times New Roman" w:cs="Times New Roman"/>
              </w:rPr>
              <w:t>раста</w:t>
            </w:r>
            <w:r w:rsidR="00787ACD">
              <w:rPr>
                <w:rFonts w:ascii="Times New Roman" w:eastAsia="Calibri" w:hAnsi="Times New Roman" w:cs="Times New Roman"/>
              </w:rPr>
              <w:t>;</w:t>
            </w:r>
          </w:p>
          <w:p w:rsidR="0039604E" w:rsidRPr="009742A2" w:rsidRDefault="0039604E" w:rsidP="00787A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t>дети школ</w:t>
            </w:r>
            <w:r w:rsidRPr="009742A2">
              <w:rPr>
                <w:rFonts w:ascii="Times New Roman" w:eastAsia="Calibri" w:hAnsi="Times New Roman" w:cs="Times New Roman"/>
              </w:rPr>
              <w:t>ь</w:t>
            </w:r>
            <w:r w:rsidRPr="009742A2">
              <w:rPr>
                <w:rFonts w:ascii="Times New Roman" w:eastAsia="Calibri" w:hAnsi="Times New Roman" w:cs="Times New Roman"/>
              </w:rPr>
              <w:t>ного возра</w:t>
            </w:r>
            <w:r w:rsidRPr="009742A2">
              <w:rPr>
                <w:rFonts w:ascii="Times New Roman" w:eastAsia="Calibri" w:hAnsi="Times New Roman" w:cs="Times New Roman"/>
              </w:rPr>
              <w:t>с</w:t>
            </w:r>
            <w:r w:rsidRPr="009742A2">
              <w:rPr>
                <w:rFonts w:ascii="Times New Roman" w:eastAsia="Calibri" w:hAnsi="Times New Roman" w:cs="Times New Roman"/>
              </w:rPr>
              <w:t>та</w:t>
            </w:r>
            <w:r w:rsidR="00787ACD">
              <w:rPr>
                <w:rFonts w:ascii="Times New Roman" w:eastAsia="Calibri" w:hAnsi="Times New Roman" w:cs="Times New Roman"/>
              </w:rPr>
              <w:t>.</w:t>
            </w:r>
          </w:p>
          <w:p w:rsidR="0039604E" w:rsidRPr="009742A2" w:rsidRDefault="0039604E" w:rsidP="0039604E">
            <w:pPr>
              <w:rPr>
                <w:rFonts w:ascii="Times New Roman" w:eastAsia="Calibri" w:hAnsi="Times New Roman" w:cs="Times New Roman"/>
              </w:rPr>
            </w:pPr>
            <w:r w:rsidRPr="009742A2">
              <w:rPr>
                <w:rFonts w:ascii="Times New Roman" w:eastAsia="Calibri" w:hAnsi="Times New Roman" w:cs="Times New Roman"/>
              </w:rPr>
              <w:t xml:space="preserve">        </w:t>
            </w:r>
          </w:p>
          <w:p w:rsidR="000656BA" w:rsidRPr="009742A2" w:rsidRDefault="000656BA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0656BA" w:rsidRPr="00C926C9" w:rsidRDefault="0039604E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87" w:type="dxa"/>
            <w:gridSpan w:val="3"/>
          </w:tcPr>
          <w:p w:rsidR="0039604E" w:rsidRPr="000656BA" w:rsidRDefault="0039604E" w:rsidP="0039604E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Конституция РФ от 12.12.1993;</w:t>
            </w:r>
          </w:p>
          <w:p w:rsidR="0039604E" w:rsidRPr="000656BA" w:rsidRDefault="0039604E" w:rsidP="0039604E">
            <w:pPr>
              <w:spacing w:after="240"/>
              <w:ind w:right="-41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Гражданский кодекс РФ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0656BA">
              <w:rPr>
                <w:rFonts w:ascii="Times New Roman" w:hAnsi="Times New Roman" w:cs="Times New Roman"/>
              </w:rPr>
              <w:t>часть1</w:t>
            </w:r>
            <w:r>
              <w:rPr>
                <w:rFonts w:ascii="Times New Roman" w:hAnsi="Times New Roman" w:cs="Times New Roman"/>
              </w:rPr>
              <w:t>);</w:t>
            </w:r>
            <w:r w:rsidRPr="000656BA">
              <w:rPr>
                <w:rFonts w:ascii="Times New Roman" w:hAnsi="Times New Roman" w:cs="Times New Roman"/>
              </w:rPr>
              <w:t xml:space="preserve"> </w:t>
            </w:r>
          </w:p>
          <w:p w:rsidR="0039604E" w:rsidRPr="000656BA" w:rsidRDefault="0039604E" w:rsidP="0039604E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Семейный кодекс РФ</w:t>
            </w:r>
            <w:r>
              <w:rPr>
                <w:rFonts w:ascii="Times New Roman" w:hAnsi="Times New Roman" w:cs="Times New Roman"/>
              </w:rPr>
              <w:t>(</w:t>
            </w:r>
            <w:r w:rsidRPr="000656BA">
              <w:rPr>
                <w:rFonts w:ascii="Times New Roman" w:hAnsi="Times New Roman" w:cs="Times New Roman"/>
              </w:rPr>
              <w:t xml:space="preserve"> ра</w:t>
            </w:r>
            <w:r w:rsidRPr="000656BA">
              <w:rPr>
                <w:rFonts w:ascii="Times New Roman" w:hAnsi="Times New Roman" w:cs="Times New Roman"/>
              </w:rPr>
              <w:t>з</w:t>
            </w:r>
            <w:r w:rsidRPr="000656BA">
              <w:rPr>
                <w:rFonts w:ascii="Times New Roman" w:hAnsi="Times New Roman" w:cs="Times New Roman"/>
              </w:rPr>
              <w:t xml:space="preserve">дел </w:t>
            </w:r>
            <w:r w:rsidRPr="000656BA">
              <w:rPr>
                <w:rFonts w:ascii="Times New Roman" w:hAnsi="Times New Roman" w:cs="Times New Roman"/>
                <w:lang w:val="en-US"/>
              </w:rPr>
              <w:t>IV</w:t>
            </w:r>
            <w:r w:rsidRPr="000656BA">
              <w:rPr>
                <w:rFonts w:ascii="Times New Roman" w:hAnsi="Times New Roman" w:cs="Times New Roman"/>
              </w:rPr>
              <w:t xml:space="preserve">, </w:t>
            </w:r>
            <w:r w:rsidRPr="000656BA">
              <w:rPr>
                <w:rFonts w:ascii="Times New Roman" w:hAnsi="Times New Roman" w:cs="Times New Roman"/>
                <w:lang w:val="en-US"/>
              </w:rPr>
              <w:t>VI</w:t>
            </w:r>
            <w:r>
              <w:rPr>
                <w:rFonts w:ascii="Times New Roman" w:hAnsi="Times New Roman" w:cs="Times New Roman"/>
              </w:rPr>
              <w:t>)</w:t>
            </w:r>
            <w:r w:rsidRPr="000656BA">
              <w:rPr>
                <w:rFonts w:ascii="Times New Roman" w:hAnsi="Times New Roman" w:cs="Times New Roman"/>
              </w:rPr>
              <w:t>;</w:t>
            </w:r>
          </w:p>
          <w:p w:rsidR="0039604E" w:rsidRPr="000656BA" w:rsidRDefault="0039604E" w:rsidP="0039604E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Закон РФ от 10.07.1992 N 3266-1 «Об образов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нии»; Закон РФ «О соц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альной защите инвалидов в Российской Федерации» от 24.11.1995 N 181-ФЗ;</w:t>
            </w:r>
          </w:p>
          <w:p w:rsidR="0039604E" w:rsidRPr="000656BA" w:rsidRDefault="0039604E" w:rsidP="0039604E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Закон РФ «Об основах системы профилактики безнадзорности и правон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рушений несовершенн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летних» от 24.06.1999N 120-ФЗ;Закон РФ от 02.07.1992 № 3185-1 «О психиатрической помощи и гарантиях прав граждан при ее оказании»;Закон РФ от 24.07. 1998  № 124-ФЗ «Об основных гарантиях прав ребенка в Российской Федерации»;Закон РФ от 27.07.2006  N 152-ФЗ</w:t>
            </w:r>
            <w:r w:rsidRPr="000656BA">
              <w:rPr>
                <w:rFonts w:ascii="Times New Roman" w:hAnsi="Times New Roman" w:cs="Times New Roman"/>
              </w:rPr>
              <w:br/>
            </w:r>
            <w:r w:rsidRPr="000656BA">
              <w:rPr>
                <w:rFonts w:ascii="Times New Roman" w:hAnsi="Times New Roman" w:cs="Times New Roman"/>
              </w:rPr>
              <w:lastRenderedPageBreak/>
              <w:t xml:space="preserve"> « О персональных да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>ных»;Постановление  Пр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вительства РФ от 22.01. 2007  № 30 « Об утве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ждении Положения о л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цензировании медици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>ской деяте</w:t>
            </w:r>
            <w:r w:rsidR="0063776D">
              <w:rPr>
                <w:rFonts w:ascii="Times New Roman" w:hAnsi="Times New Roman" w:cs="Times New Roman"/>
              </w:rPr>
              <w:t>льн</w:t>
            </w:r>
            <w:r w:rsidR="0063776D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сти»</w:t>
            </w:r>
            <w:r w:rsidR="0063776D">
              <w:rPr>
                <w:rFonts w:ascii="Times New Roman" w:hAnsi="Times New Roman" w:cs="Times New Roman"/>
              </w:rPr>
              <w:t>;</w:t>
            </w:r>
            <w:r w:rsidRPr="000656BA">
              <w:rPr>
                <w:rFonts w:ascii="Times New Roman" w:hAnsi="Times New Roman" w:cs="Times New Roman"/>
              </w:rPr>
              <w:t>Постановление Пр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вительства РФ от 01.07.1995 № 676 «Об у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верждении типового 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ложения об образовател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ном учреждении для 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тей-сирот и детей, оста</w:t>
            </w:r>
            <w:r w:rsidRPr="000656BA">
              <w:rPr>
                <w:rFonts w:ascii="Times New Roman" w:hAnsi="Times New Roman" w:cs="Times New Roman"/>
              </w:rPr>
              <w:t>в</w:t>
            </w:r>
            <w:r w:rsidRPr="000656BA">
              <w:rPr>
                <w:rFonts w:ascii="Times New Roman" w:hAnsi="Times New Roman" w:cs="Times New Roman"/>
              </w:rPr>
              <w:t>шихся без попечения р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дителей»;</w:t>
            </w:r>
          </w:p>
          <w:p w:rsidR="0039604E" w:rsidRPr="000656BA" w:rsidRDefault="0039604E" w:rsidP="0039604E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Закон Самарской области от 02.04. 1998  № 2-ГД  «Об организации деятел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ности по осуществлению опеки и попечительства в Самарской обла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ти»;Приказ Министерства образования и науки С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марской области от 27.07.2005 года №82-од «Об утверждении Пол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жения об организации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разования детей с откл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нениями в развитии в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щеобразовательных учр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ждениях Самарской обла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ти»;</w:t>
            </w:r>
          </w:p>
          <w:p w:rsidR="0039604E" w:rsidRPr="000656BA" w:rsidRDefault="0039604E" w:rsidP="0039604E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Приказ</w:t>
            </w:r>
          </w:p>
          <w:p w:rsidR="0039604E" w:rsidRPr="000656BA" w:rsidRDefault="0039604E" w:rsidP="0039604E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ГУ по вопросам семьи, материнства и детства А</w:t>
            </w:r>
            <w:r w:rsidRPr="000656BA">
              <w:rPr>
                <w:rFonts w:ascii="Times New Roman" w:hAnsi="Times New Roman" w:cs="Times New Roman"/>
              </w:rPr>
              <w:t>д</w:t>
            </w:r>
            <w:r w:rsidRPr="000656BA">
              <w:rPr>
                <w:rFonts w:ascii="Times New Roman" w:hAnsi="Times New Roman" w:cs="Times New Roman"/>
              </w:rPr>
              <w:t xml:space="preserve">министрации Самарской </w:t>
            </w:r>
            <w:r w:rsidRPr="000656BA">
              <w:rPr>
                <w:rFonts w:ascii="Times New Roman" w:hAnsi="Times New Roman" w:cs="Times New Roman"/>
              </w:rPr>
              <w:lastRenderedPageBreak/>
              <w:t>области Департамента здравоохранения от 26.03.2001 года № 03 «О порядке обследования 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тей при передаче на во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питание в приемные семьи и в процессе социализации их в приемных семьях»;</w:t>
            </w:r>
          </w:p>
          <w:p w:rsidR="0039604E" w:rsidRPr="000656BA" w:rsidRDefault="0039604E" w:rsidP="0039604E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 xml:space="preserve">Приказ  Департамента здравоохранения №101 и Департамента социальной защиты населения </w:t>
            </w:r>
          </w:p>
          <w:p w:rsidR="0039604E" w:rsidRPr="000656BA" w:rsidRDefault="0039604E" w:rsidP="0039604E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№ 14а Администрации Самарской области от 31 марта 2003 года «Об у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верждении  инструкции по разработке индивидуал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ной программы реабил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тации инвалида в Сама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ской области»;</w:t>
            </w:r>
          </w:p>
          <w:p w:rsidR="0039604E" w:rsidRPr="000656BA" w:rsidRDefault="0039604E" w:rsidP="0039604E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Письмо МО РФ о психол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го-медико-педагогическом консилиуме (ПМПк) обр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зовательного учреждения от 27.03.2000 г. № 27/901-6;</w:t>
            </w:r>
          </w:p>
          <w:p w:rsidR="00C12103" w:rsidRDefault="0039604E" w:rsidP="0039604E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 xml:space="preserve"> Приказ ГУ здравоохран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ния, ГУ образования и Комитета по вопросам с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мьи, материнства и детства Администрации Сама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ской области от 23 декабря 1998 года № 10/401 «О порядке освидетельств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вания детей психолого-медико-педагогическими комис</w:t>
            </w:r>
            <w:r>
              <w:rPr>
                <w:rFonts w:ascii="Times New Roman" w:hAnsi="Times New Roman" w:cs="Times New Roman"/>
              </w:rPr>
              <w:t>сиями»</w:t>
            </w:r>
            <w:r w:rsidRPr="000656BA">
              <w:rPr>
                <w:rFonts w:ascii="Times New Roman" w:hAnsi="Times New Roman" w:cs="Times New Roman"/>
              </w:rPr>
              <w:t>;</w:t>
            </w:r>
          </w:p>
          <w:p w:rsidR="0039604E" w:rsidRPr="000656BA" w:rsidRDefault="0039604E" w:rsidP="0039604E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Постановление Прав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lastRenderedPageBreak/>
              <w:t>тельства РФ от 12.03.1997  № 288 «Об утверждении типового положения о специальном (коррекц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онном) образовательном учреждении для обуча</w:t>
            </w:r>
            <w:r w:rsidRPr="000656BA">
              <w:rPr>
                <w:rFonts w:ascii="Times New Roman" w:hAnsi="Times New Roman" w:cs="Times New Roman"/>
              </w:rPr>
              <w:t>ю</w:t>
            </w:r>
            <w:r w:rsidRPr="000656BA">
              <w:rPr>
                <w:rFonts w:ascii="Times New Roman" w:hAnsi="Times New Roman" w:cs="Times New Roman"/>
              </w:rPr>
              <w:t>щихся, воспитанников с ограниченными возмо</w:t>
            </w:r>
            <w:r w:rsidRPr="000656BA">
              <w:rPr>
                <w:rFonts w:ascii="Times New Roman" w:hAnsi="Times New Roman" w:cs="Times New Roman"/>
              </w:rPr>
              <w:t>ж</w:t>
            </w:r>
            <w:r w:rsidRPr="000656BA">
              <w:rPr>
                <w:rFonts w:ascii="Times New Roman" w:hAnsi="Times New Roman" w:cs="Times New Roman"/>
              </w:rPr>
              <w:t>ностями здоровья»;Письмо Министерства образования РФ от 04.09.1997 г. № 48 «О специфике деятельн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 специальных (корре</w:t>
            </w:r>
            <w:r w:rsidRPr="000656BA">
              <w:rPr>
                <w:rFonts w:ascii="Times New Roman" w:hAnsi="Times New Roman" w:cs="Times New Roman"/>
              </w:rPr>
              <w:t>к</w:t>
            </w:r>
            <w:r w:rsidRPr="000656BA">
              <w:rPr>
                <w:rFonts w:ascii="Times New Roman" w:hAnsi="Times New Roman" w:cs="Times New Roman"/>
              </w:rPr>
              <w:t>ционных) образовател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 xml:space="preserve">ных учреждений </w:t>
            </w:r>
            <w:r w:rsidRPr="000656BA">
              <w:rPr>
                <w:rFonts w:ascii="Times New Roman" w:hAnsi="Times New Roman" w:cs="Times New Roman"/>
                <w:lang w:val="en-US"/>
              </w:rPr>
              <w:t>I</w:t>
            </w:r>
            <w:r w:rsidRPr="000656BA">
              <w:rPr>
                <w:rFonts w:ascii="Times New Roman" w:hAnsi="Times New Roman" w:cs="Times New Roman"/>
              </w:rPr>
              <w:t>-</w:t>
            </w:r>
            <w:r w:rsidRPr="000656BA">
              <w:rPr>
                <w:rFonts w:ascii="Times New Roman" w:hAnsi="Times New Roman" w:cs="Times New Roman"/>
                <w:lang w:val="en-US"/>
              </w:rPr>
              <w:t>VII</w:t>
            </w:r>
            <w:r w:rsidRPr="000656BA">
              <w:rPr>
                <w:rFonts w:ascii="Times New Roman" w:hAnsi="Times New Roman" w:cs="Times New Roman"/>
              </w:rPr>
              <w:t xml:space="preserve"> в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дов»;Письмо Министерс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ва образования РФ от 03.04.2003 г. № 27/2722-6 «Об организации работы с обучающимися, имеющ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ми сложный дефект»;ФЗ «О порядке рассмотрения обращений граждан Ро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сийской Федерации» от 02.05.2006 г. № 59-ФЗ;Закон Самарской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ласти «Об обращениях граждан в Самарской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ласти» от 24.07.2001 г.              № 52-ГД;Приказом о 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рядке организации работы по отбору детей с недо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татками умственного и физического развития в специальные школы// Сборник приказов и инс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 xml:space="preserve">рукций Министерства Просвещения РСФСР № 17, </w:t>
            </w:r>
            <w:smartTag w:uri="urn:schemas-microsoft-com:office:smarttags" w:element="metricconverter">
              <w:smartTagPr>
                <w:attr w:name="ProductID" w:val="1972 г"/>
              </w:smartTagPr>
              <w:r w:rsidRPr="000656BA">
                <w:rPr>
                  <w:rFonts w:ascii="Times New Roman" w:hAnsi="Times New Roman" w:cs="Times New Roman"/>
                </w:rPr>
                <w:t>1972 г</w:t>
              </w:r>
            </w:smartTag>
            <w:r w:rsidRPr="000656BA">
              <w:rPr>
                <w:rFonts w:ascii="Times New Roman" w:hAnsi="Times New Roman" w:cs="Times New Roman"/>
              </w:rPr>
              <w:t>.;Приказ Мин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lastRenderedPageBreak/>
              <w:t>стерства образования и науки Самарской области «Об утверждении Пол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жения об организации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разования детей с откл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нениями в развитии в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щеобразовательных учр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ждениях Самарской обла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 xml:space="preserve">ти» от 27 июля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0656BA">
                <w:rPr>
                  <w:rFonts w:ascii="Times New Roman" w:hAnsi="Times New Roman" w:cs="Times New Roman"/>
                </w:rPr>
                <w:t>2005 г</w:t>
              </w:r>
            </w:smartTag>
            <w:r w:rsidRPr="000656BA">
              <w:rPr>
                <w:rFonts w:ascii="Times New Roman" w:hAnsi="Times New Roman" w:cs="Times New Roman"/>
              </w:rPr>
              <w:t>. № 82-од;Письмо ГУ образ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вания Самарской области «О содержании деятельн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 педагога-психолога в образовательном учрежд</w:t>
            </w:r>
            <w:r w:rsidRPr="000656B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нии» № 1515 от 22.07.1998</w:t>
            </w:r>
            <w:r w:rsidRPr="000656BA">
              <w:rPr>
                <w:rFonts w:ascii="Times New Roman" w:hAnsi="Times New Roman" w:cs="Times New Roman"/>
              </w:rPr>
              <w:t>;Устав МБУ гор. округа Чапаевск «Центр диагностики и консульт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рования», утвержден Р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шением руководителя КУМИ администрации городского округа Чап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евск                  № 393 от 13.07.11 г.</w:t>
            </w:r>
          </w:p>
          <w:p w:rsidR="0039604E" w:rsidRPr="00324B78" w:rsidRDefault="0039604E" w:rsidP="0039604E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6BA" w:rsidRPr="00C926C9" w:rsidRDefault="000656BA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gridSpan w:val="3"/>
          </w:tcPr>
          <w:p w:rsidR="000656BA" w:rsidRPr="00C926C9" w:rsidRDefault="000656BA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7"/>
          </w:tcPr>
          <w:p w:rsidR="000656BA" w:rsidRPr="00C926C9" w:rsidRDefault="000656BA" w:rsidP="000656BA">
            <w:pPr>
              <w:pStyle w:val="22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324B78">
              <w:rPr>
                <w:rFonts w:ascii="Times New Roman" w:hAnsi="Times New Roman" w:cs="Times New Roman"/>
              </w:rPr>
              <w:t>МБУ «Центр д</w:t>
            </w:r>
            <w:r w:rsidRPr="00324B78">
              <w:rPr>
                <w:rFonts w:ascii="Times New Roman" w:hAnsi="Times New Roman" w:cs="Times New Roman"/>
              </w:rPr>
              <w:t>и</w:t>
            </w:r>
            <w:r w:rsidRPr="00324B78">
              <w:rPr>
                <w:rFonts w:ascii="Times New Roman" w:hAnsi="Times New Roman" w:cs="Times New Roman"/>
              </w:rPr>
              <w:t>агностики и ко</w:t>
            </w:r>
            <w:r w:rsidRPr="00324B78">
              <w:rPr>
                <w:rFonts w:ascii="Times New Roman" w:hAnsi="Times New Roman" w:cs="Times New Roman"/>
              </w:rPr>
              <w:t>н</w:t>
            </w:r>
            <w:r w:rsidRPr="00324B78">
              <w:rPr>
                <w:rFonts w:ascii="Times New Roman" w:hAnsi="Times New Roman" w:cs="Times New Roman"/>
              </w:rPr>
              <w:t>сультирования»:               г.Чапаевск, ул. Красноарме</w:t>
            </w:r>
            <w:r w:rsidRPr="00324B78">
              <w:rPr>
                <w:rFonts w:ascii="Times New Roman" w:hAnsi="Times New Roman" w:cs="Times New Roman"/>
              </w:rPr>
              <w:t>й</w:t>
            </w:r>
            <w:r w:rsidRPr="00324B78">
              <w:rPr>
                <w:rFonts w:ascii="Times New Roman" w:hAnsi="Times New Roman" w:cs="Times New Roman"/>
              </w:rPr>
              <w:t>ская, 15. Ко</w:t>
            </w:r>
            <w:r w:rsidRPr="00324B78">
              <w:rPr>
                <w:rFonts w:ascii="Times New Roman" w:hAnsi="Times New Roman" w:cs="Times New Roman"/>
              </w:rPr>
              <w:t>н</w:t>
            </w:r>
            <w:r w:rsidRPr="00324B78">
              <w:rPr>
                <w:rFonts w:ascii="Times New Roman" w:hAnsi="Times New Roman" w:cs="Times New Roman"/>
              </w:rPr>
              <w:t>тактные телеф</w:t>
            </w:r>
            <w:r w:rsidRPr="00324B78">
              <w:rPr>
                <w:rFonts w:ascii="Times New Roman" w:hAnsi="Times New Roman" w:cs="Times New Roman"/>
              </w:rPr>
              <w:t>о</w:t>
            </w:r>
            <w:r w:rsidRPr="00324B78">
              <w:rPr>
                <w:rFonts w:ascii="Times New Roman" w:hAnsi="Times New Roman" w:cs="Times New Roman"/>
              </w:rPr>
              <w:t>ны: (84639) 2-42-46.</w:t>
            </w:r>
            <w:r w:rsidRPr="00324B78">
              <w:rPr>
                <w:rFonts w:ascii="Times New Roman" w:hAnsi="Times New Roman" w:cs="Times New Roman"/>
                <w:lang w:val="en-US"/>
              </w:rPr>
              <w:t>chap</w:t>
            </w:r>
            <w:r w:rsidRPr="00324B78">
              <w:rPr>
                <w:rFonts w:ascii="Times New Roman" w:hAnsi="Times New Roman" w:cs="Times New Roman"/>
              </w:rPr>
              <w:t>239@</w:t>
            </w:r>
            <w:r w:rsidRPr="00324B78">
              <w:rPr>
                <w:rFonts w:ascii="Times New Roman" w:hAnsi="Times New Roman" w:cs="Times New Roman"/>
                <w:lang w:val="en-US"/>
              </w:rPr>
              <w:t>gmail</w:t>
            </w:r>
            <w:r w:rsidRPr="00324B78">
              <w:rPr>
                <w:rFonts w:ascii="Times New Roman" w:hAnsi="Times New Roman" w:cs="Times New Roman"/>
              </w:rPr>
              <w:t>.</w:t>
            </w:r>
            <w:r w:rsidRPr="00324B78">
              <w:rPr>
                <w:rFonts w:ascii="Times New Roman" w:hAnsi="Times New Roman" w:cs="Times New Roman"/>
                <w:lang w:val="en-US"/>
              </w:rPr>
              <w:t>com</w:t>
            </w:r>
            <w:r w:rsidRPr="00324B78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1778" w:type="dxa"/>
            <w:gridSpan w:val="4"/>
          </w:tcPr>
          <w:p w:rsidR="000656BA" w:rsidRPr="00C926C9" w:rsidRDefault="000656BA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0656BA" w:rsidRPr="00C926C9" w:rsidTr="003C1F72">
        <w:tc>
          <w:tcPr>
            <w:tcW w:w="531" w:type="dxa"/>
            <w:gridSpan w:val="2"/>
          </w:tcPr>
          <w:p w:rsidR="000656BA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39.</w:t>
            </w:r>
          </w:p>
        </w:tc>
        <w:tc>
          <w:tcPr>
            <w:tcW w:w="1498" w:type="dxa"/>
          </w:tcPr>
          <w:p w:rsidR="000656BA" w:rsidRPr="00587C70" w:rsidRDefault="00ED363B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587C70">
              <w:rPr>
                <w:b w:val="0"/>
                <w:sz w:val="22"/>
                <w:szCs w:val="22"/>
              </w:rPr>
              <w:t>Проведение социально-педагогич</w:t>
            </w:r>
            <w:r w:rsidRPr="00587C70">
              <w:rPr>
                <w:b w:val="0"/>
                <w:sz w:val="22"/>
                <w:szCs w:val="22"/>
              </w:rPr>
              <w:t>е</w:t>
            </w:r>
            <w:r w:rsidRPr="00587C70">
              <w:rPr>
                <w:b w:val="0"/>
                <w:sz w:val="22"/>
                <w:szCs w:val="22"/>
              </w:rPr>
              <w:t>ских, соц</w:t>
            </w:r>
            <w:r w:rsidRPr="00587C70">
              <w:rPr>
                <w:b w:val="0"/>
                <w:sz w:val="22"/>
                <w:szCs w:val="22"/>
              </w:rPr>
              <w:t>и</w:t>
            </w:r>
            <w:r w:rsidRPr="00587C70">
              <w:rPr>
                <w:b w:val="0"/>
                <w:sz w:val="22"/>
                <w:szCs w:val="22"/>
              </w:rPr>
              <w:t>ально-психолог</w:t>
            </w:r>
            <w:r w:rsidRPr="00587C70">
              <w:rPr>
                <w:b w:val="0"/>
                <w:sz w:val="22"/>
                <w:szCs w:val="22"/>
              </w:rPr>
              <w:t>и</w:t>
            </w:r>
            <w:r w:rsidRPr="00587C70">
              <w:rPr>
                <w:b w:val="0"/>
                <w:sz w:val="22"/>
                <w:szCs w:val="22"/>
              </w:rPr>
              <w:t>ческих, с</w:t>
            </w:r>
            <w:r w:rsidRPr="00587C70">
              <w:rPr>
                <w:b w:val="0"/>
                <w:sz w:val="22"/>
                <w:szCs w:val="22"/>
              </w:rPr>
              <w:t>о</w:t>
            </w:r>
            <w:r w:rsidRPr="00587C70">
              <w:rPr>
                <w:b w:val="0"/>
                <w:sz w:val="22"/>
                <w:szCs w:val="22"/>
              </w:rPr>
              <w:t>циально-медицинских услуг при оказании консульт</w:t>
            </w:r>
            <w:r w:rsidRPr="00587C70">
              <w:rPr>
                <w:b w:val="0"/>
                <w:sz w:val="22"/>
                <w:szCs w:val="22"/>
              </w:rPr>
              <w:t>а</w:t>
            </w:r>
            <w:r w:rsidRPr="00587C70">
              <w:rPr>
                <w:b w:val="0"/>
                <w:sz w:val="22"/>
                <w:szCs w:val="22"/>
              </w:rPr>
              <w:lastRenderedPageBreak/>
              <w:t>тивной п</w:t>
            </w:r>
            <w:r w:rsidRPr="00587C70">
              <w:rPr>
                <w:b w:val="0"/>
                <w:sz w:val="22"/>
                <w:szCs w:val="22"/>
              </w:rPr>
              <w:t>о</w:t>
            </w:r>
            <w:r w:rsidRPr="00587C70">
              <w:rPr>
                <w:b w:val="0"/>
                <w:sz w:val="22"/>
                <w:szCs w:val="22"/>
              </w:rPr>
              <w:t>мощи» в МБУ «Центр диагностики и консульт</w:t>
            </w:r>
            <w:r w:rsidRPr="00587C70">
              <w:rPr>
                <w:b w:val="0"/>
                <w:sz w:val="22"/>
                <w:szCs w:val="22"/>
              </w:rPr>
              <w:t>и</w:t>
            </w:r>
            <w:r w:rsidRPr="00587C70">
              <w:rPr>
                <w:b w:val="0"/>
                <w:sz w:val="22"/>
                <w:szCs w:val="22"/>
              </w:rPr>
              <w:t>рования</w:t>
            </w:r>
          </w:p>
        </w:tc>
        <w:tc>
          <w:tcPr>
            <w:tcW w:w="1557" w:type="dxa"/>
            <w:gridSpan w:val="2"/>
          </w:tcPr>
          <w:p w:rsidR="000656BA" w:rsidRPr="00C926C9" w:rsidRDefault="00ED363B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24B78">
              <w:rPr>
                <w:rFonts w:ascii="Times New Roman" w:hAnsi="Times New Roman" w:cs="Times New Roman"/>
              </w:rPr>
              <w:lastRenderedPageBreak/>
              <w:t>Муниципал</w:t>
            </w:r>
            <w:r w:rsidRPr="00324B78">
              <w:rPr>
                <w:rFonts w:ascii="Times New Roman" w:hAnsi="Times New Roman" w:cs="Times New Roman"/>
              </w:rPr>
              <w:t>ь</w:t>
            </w:r>
            <w:r w:rsidRPr="00324B78">
              <w:rPr>
                <w:rFonts w:ascii="Times New Roman" w:hAnsi="Times New Roman" w:cs="Times New Roman"/>
              </w:rPr>
              <w:t>ное бюдже</w:t>
            </w:r>
            <w:r w:rsidRPr="00324B78">
              <w:rPr>
                <w:rFonts w:ascii="Times New Roman" w:hAnsi="Times New Roman" w:cs="Times New Roman"/>
              </w:rPr>
              <w:t>т</w:t>
            </w:r>
            <w:r w:rsidRPr="00324B78">
              <w:rPr>
                <w:rFonts w:ascii="Times New Roman" w:hAnsi="Times New Roman" w:cs="Times New Roman"/>
              </w:rPr>
              <w:t>ное учрежд</w:t>
            </w:r>
            <w:r w:rsidRPr="00324B78">
              <w:rPr>
                <w:rFonts w:ascii="Times New Roman" w:hAnsi="Times New Roman" w:cs="Times New Roman"/>
              </w:rPr>
              <w:t>е</w:t>
            </w:r>
            <w:r w:rsidRPr="00324B78">
              <w:rPr>
                <w:rFonts w:ascii="Times New Roman" w:hAnsi="Times New Roman" w:cs="Times New Roman"/>
              </w:rPr>
              <w:t>ние «Центр диагностики и консульт</w:t>
            </w:r>
            <w:r w:rsidRPr="00324B78">
              <w:rPr>
                <w:rFonts w:ascii="Times New Roman" w:hAnsi="Times New Roman" w:cs="Times New Roman"/>
              </w:rPr>
              <w:t>и</w:t>
            </w:r>
            <w:r w:rsidRPr="00324B78">
              <w:rPr>
                <w:rFonts w:ascii="Times New Roman" w:hAnsi="Times New Roman" w:cs="Times New Roman"/>
              </w:rPr>
              <w:t>рования» г</w:t>
            </w:r>
            <w:r w:rsidRPr="00324B78">
              <w:rPr>
                <w:rFonts w:ascii="Times New Roman" w:hAnsi="Times New Roman" w:cs="Times New Roman"/>
              </w:rPr>
              <w:t>о</w:t>
            </w:r>
            <w:r w:rsidRPr="00324B78">
              <w:rPr>
                <w:rFonts w:ascii="Times New Roman" w:hAnsi="Times New Roman" w:cs="Times New Roman"/>
              </w:rPr>
              <w:t>родского о</w:t>
            </w:r>
            <w:r w:rsidRPr="00324B78">
              <w:rPr>
                <w:rFonts w:ascii="Times New Roman" w:hAnsi="Times New Roman" w:cs="Times New Roman"/>
              </w:rPr>
              <w:t>к</w:t>
            </w:r>
            <w:r w:rsidRPr="00324B78">
              <w:rPr>
                <w:rFonts w:ascii="Times New Roman" w:hAnsi="Times New Roman" w:cs="Times New Roman"/>
              </w:rPr>
              <w:t>руга Чапаевск</w:t>
            </w:r>
          </w:p>
        </w:tc>
        <w:tc>
          <w:tcPr>
            <w:tcW w:w="1981" w:type="dxa"/>
            <w:gridSpan w:val="3"/>
          </w:tcPr>
          <w:p w:rsidR="00AD00CB" w:rsidRPr="00142937" w:rsidRDefault="00AD00CB" w:rsidP="00AD00CB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142937">
              <w:rPr>
                <w:rFonts w:ascii="Times New Roman" w:hAnsi="Times New Roman" w:cs="Times New Roman"/>
              </w:rPr>
              <w:t>Администрати</w:t>
            </w:r>
            <w:r w:rsidRPr="00142937">
              <w:rPr>
                <w:rFonts w:ascii="Times New Roman" w:hAnsi="Times New Roman" w:cs="Times New Roman"/>
              </w:rPr>
              <w:t>в</w:t>
            </w:r>
            <w:r w:rsidRPr="00142937">
              <w:rPr>
                <w:rFonts w:ascii="Times New Roman" w:hAnsi="Times New Roman" w:cs="Times New Roman"/>
              </w:rPr>
              <w:t>ные процедуры:</w:t>
            </w:r>
          </w:p>
          <w:p w:rsidR="00AD00CB" w:rsidRPr="00142937" w:rsidRDefault="00AD00CB" w:rsidP="00AD00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937">
              <w:rPr>
                <w:rFonts w:ascii="Times New Roman" w:hAnsi="Times New Roman" w:cs="Times New Roman"/>
              </w:rPr>
              <w:t>прием обращения (запроса);</w:t>
            </w:r>
          </w:p>
          <w:p w:rsidR="00AD00CB" w:rsidRPr="00142937" w:rsidRDefault="00AD00CB" w:rsidP="00AD00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937">
              <w:rPr>
                <w:rFonts w:ascii="Times New Roman" w:hAnsi="Times New Roman" w:cs="Times New Roman"/>
              </w:rPr>
              <w:t>анализ докуме</w:t>
            </w:r>
            <w:r w:rsidRPr="00142937">
              <w:rPr>
                <w:rFonts w:ascii="Times New Roman" w:hAnsi="Times New Roman" w:cs="Times New Roman"/>
              </w:rPr>
              <w:t>н</w:t>
            </w:r>
            <w:r w:rsidRPr="00142937">
              <w:rPr>
                <w:rFonts w:ascii="Times New Roman" w:hAnsi="Times New Roman" w:cs="Times New Roman"/>
              </w:rPr>
              <w:t>тации, предоста</w:t>
            </w:r>
            <w:r w:rsidRPr="00142937">
              <w:rPr>
                <w:rFonts w:ascii="Times New Roman" w:hAnsi="Times New Roman" w:cs="Times New Roman"/>
              </w:rPr>
              <w:t>в</w:t>
            </w:r>
            <w:r w:rsidRPr="00142937">
              <w:rPr>
                <w:rFonts w:ascii="Times New Roman" w:hAnsi="Times New Roman" w:cs="Times New Roman"/>
              </w:rPr>
              <w:t>ляемой получат</w:t>
            </w:r>
            <w:r w:rsidRPr="00142937">
              <w:rPr>
                <w:rFonts w:ascii="Times New Roman" w:hAnsi="Times New Roman" w:cs="Times New Roman"/>
              </w:rPr>
              <w:t>е</w:t>
            </w:r>
            <w:r w:rsidRPr="00142937">
              <w:rPr>
                <w:rFonts w:ascii="Times New Roman" w:hAnsi="Times New Roman" w:cs="Times New Roman"/>
              </w:rPr>
              <w:t>лем администр</w:t>
            </w:r>
            <w:r w:rsidRPr="00142937">
              <w:rPr>
                <w:rFonts w:ascii="Times New Roman" w:hAnsi="Times New Roman" w:cs="Times New Roman"/>
              </w:rPr>
              <w:t>а</w:t>
            </w:r>
            <w:r w:rsidRPr="00142937">
              <w:rPr>
                <w:rFonts w:ascii="Times New Roman" w:hAnsi="Times New Roman" w:cs="Times New Roman"/>
              </w:rPr>
              <w:t>тивной процедуры</w:t>
            </w:r>
          </w:p>
          <w:p w:rsidR="00AD00CB" w:rsidRPr="00142937" w:rsidRDefault="00AD00CB" w:rsidP="00AD00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937">
              <w:rPr>
                <w:rFonts w:ascii="Times New Roman" w:hAnsi="Times New Roman" w:cs="Times New Roman"/>
              </w:rPr>
              <w:t>консультативный прием: проверка запроса на обо</w:t>
            </w:r>
            <w:r w:rsidRPr="00142937">
              <w:rPr>
                <w:rFonts w:ascii="Times New Roman" w:hAnsi="Times New Roman" w:cs="Times New Roman"/>
              </w:rPr>
              <w:t>с</w:t>
            </w:r>
            <w:r w:rsidRPr="00142937">
              <w:rPr>
                <w:rFonts w:ascii="Times New Roman" w:hAnsi="Times New Roman" w:cs="Times New Roman"/>
              </w:rPr>
              <w:lastRenderedPageBreak/>
              <w:t>нованность, раб</w:t>
            </w:r>
            <w:r w:rsidRPr="00142937">
              <w:rPr>
                <w:rFonts w:ascii="Times New Roman" w:hAnsi="Times New Roman" w:cs="Times New Roman"/>
              </w:rPr>
              <w:t>о</w:t>
            </w:r>
            <w:r w:rsidRPr="00142937">
              <w:rPr>
                <w:rFonts w:ascii="Times New Roman" w:hAnsi="Times New Roman" w:cs="Times New Roman"/>
              </w:rPr>
              <w:t>та с «автором» запроса, выдв</w:t>
            </w:r>
            <w:r w:rsidRPr="00142937">
              <w:rPr>
                <w:rFonts w:ascii="Times New Roman" w:hAnsi="Times New Roman" w:cs="Times New Roman"/>
              </w:rPr>
              <w:t>и</w:t>
            </w:r>
            <w:r w:rsidRPr="00142937">
              <w:rPr>
                <w:rFonts w:ascii="Times New Roman" w:hAnsi="Times New Roman" w:cs="Times New Roman"/>
              </w:rPr>
              <w:t>жение гипотезы, выявление пр</w:t>
            </w:r>
            <w:r w:rsidRPr="00142937">
              <w:rPr>
                <w:rFonts w:ascii="Times New Roman" w:hAnsi="Times New Roman" w:cs="Times New Roman"/>
              </w:rPr>
              <w:t>о</w:t>
            </w:r>
            <w:r w:rsidRPr="00142937">
              <w:rPr>
                <w:rFonts w:ascii="Times New Roman" w:hAnsi="Times New Roman" w:cs="Times New Roman"/>
              </w:rPr>
              <w:t>блем, консульт</w:t>
            </w:r>
            <w:r w:rsidRPr="00142937">
              <w:rPr>
                <w:rFonts w:ascii="Times New Roman" w:hAnsi="Times New Roman" w:cs="Times New Roman"/>
              </w:rPr>
              <w:t>и</w:t>
            </w:r>
            <w:r w:rsidRPr="00142937">
              <w:rPr>
                <w:rFonts w:ascii="Times New Roman" w:hAnsi="Times New Roman" w:cs="Times New Roman"/>
              </w:rPr>
              <w:t>рование;</w:t>
            </w:r>
          </w:p>
          <w:p w:rsidR="00AD00CB" w:rsidRPr="00142937" w:rsidRDefault="00AD00CB" w:rsidP="00AD00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937">
              <w:rPr>
                <w:rFonts w:ascii="Times New Roman" w:hAnsi="Times New Roman" w:cs="Times New Roman"/>
              </w:rPr>
              <w:t>выдача рекоме</w:t>
            </w:r>
            <w:r w:rsidRPr="00142937">
              <w:rPr>
                <w:rFonts w:ascii="Times New Roman" w:hAnsi="Times New Roman" w:cs="Times New Roman"/>
              </w:rPr>
              <w:t>н</w:t>
            </w:r>
            <w:r w:rsidRPr="00142937">
              <w:rPr>
                <w:rFonts w:ascii="Times New Roman" w:hAnsi="Times New Roman" w:cs="Times New Roman"/>
              </w:rPr>
              <w:t>даций заявителю по результатам консультиров</w:t>
            </w:r>
            <w:r w:rsidRPr="00142937">
              <w:rPr>
                <w:rFonts w:ascii="Times New Roman" w:hAnsi="Times New Roman" w:cs="Times New Roman"/>
              </w:rPr>
              <w:t>а</w:t>
            </w:r>
            <w:r w:rsidRPr="00142937">
              <w:rPr>
                <w:rFonts w:ascii="Times New Roman" w:hAnsi="Times New Roman" w:cs="Times New Roman"/>
              </w:rPr>
              <w:t>ния.</w:t>
            </w:r>
          </w:p>
          <w:p w:rsidR="00142937" w:rsidRDefault="00AD00CB" w:rsidP="00142937">
            <w:pPr>
              <w:tabs>
                <w:tab w:val="left" w:pos="720"/>
              </w:tabs>
              <w:spacing w:after="240"/>
              <w:rPr>
                <w:sz w:val="24"/>
                <w:szCs w:val="24"/>
              </w:rPr>
            </w:pPr>
            <w:r w:rsidRPr="00142937">
              <w:rPr>
                <w:rFonts w:ascii="Times New Roman" w:hAnsi="Times New Roman" w:cs="Times New Roman"/>
              </w:rPr>
              <w:t>Основание- ли</w:t>
            </w:r>
            <w:r w:rsidRPr="00142937">
              <w:rPr>
                <w:rFonts w:ascii="Times New Roman" w:hAnsi="Times New Roman" w:cs="Times New Roman"/>
              </w:rPr>
              <w:t>ч</w:t>
            </w:r>
            <w:r w:rsidRPr="00142937">
              <w:rPr>
                <w:rFonts w:ascii="Times New Roman" w:hAnsi="Times New Roman" w:cs="Times New Roman"/>
              </w:rPr>
              <w:t>ное обращение заявителя в Центр или по телефону</w:t>
            </w:r>
            <w:r>
              <w:rPr>
                <w:sz w:val="24"/>
                <w:szCs w:val="24"/>
              </w:rPr>
              <w:t>.</w:t>
            </w:r>
          </w:p>
          <w:p w:rsidR="00142937" w:rsidRDefault="00ED363B" w:rsidP="00142937">
            <w:pPr>
              <w:tabs>
                <w:tab w:val="left" w:pos="30"/>
              </w:tabs>
              <w:spacing w:after="240"/>
              <w:rPr>
                <w:rFonts w:ascii="Times New Roman" w:hAnsi="Times New Roman" w:cs="Times New Roman"/>
              </w:rPr>
            </w:pPr>
            <w:r w:rsidRPr="00AD00CB">
              <w:rPr>
                <w:rFonts w:ascii="Times New Roman" w:hAnsi="Times New Roman" w:cs="Times New Roman"/>
              </w:rPr>
              <w:t>Результат:</w:t>
            </w:r>
            <w:r w:rsidR="00AD00CB">
              <w:rPr>
                <w:rFonts w:ascii="Times New Roman" w:hAnsi="Times New Roman" w:cs="Times New Roman"/>
              </w:rPr>
              <w:t xml:space="preserve"> -</w:t>
            </w:r>
            <w:r w:rsidRPr="00AD00CB">
              <w:rPr>
                <w:rFonts w:ascii="Times New Roman" w:hAnsi="Times New Roman" w:cs="Times New Roman"/>
              </w:rPr>
              <w:t>подготовка и в</w:t>
            </w:r>
            <w:r w:rsidRPr="00AD00CB">
              <w:rPr>
                <w:rFonts w:ascii="Times New Roman" w:hAnsi="Times New Roman" w:cs="Times New Roman"/>
              </w:rPr>
              <w:t>ы</w:t>
            </w:r>
            <w:r w:rsidRPr="00AD00CB">
              <w:rPr>
                <w:rFonts w:ascii="Times New Roman" w:hAnsi="Times New Roman" w:cs="Times New Roman"/>
              </w:rPr>
              <w:t>дача рекоменд</w:t>
            </w:r>
            <w:r w:rsidRPr="00AD00CB">
              <w:rPr>
                <w:rFonts w:ascii="Times New Roman" w:hAnsi="Times New Roman" w:cs="Times New Roman"/>
              </w:rPr>
              <w:t>а</w:t>
            </w:r>
            <w:r w:rsidRPr="00AD00CB">
              <w:rPr>
                <w:rFonts w:ascii="Times New Roman" w:hAnsi="Times New Roman" w:cs="Times New Roman"/>
              </w:rPr>
              <w:t>ций по результ</w:t>
            </w:r>
            <w:r w:rsidRPr="00AD00CB">
              <w:rPr>
                <w:rFonts w:ascii="Times New Roman" w:hAnsi="Times New Roman" w:cs="Times New Roman"/>
              </w:rPr>
              <w:t>а</w:t>
            </w:r>
            <w:r w:rsidRPr="00AD00CB">
              <w:rPr>
                <w:rFonts w:ascii="Times New Roman" w:hAnsi="Times New Roman" w:cs="Times New Roman"/>
              </w:rPr>
              <w:t>там психологич</w:t>
            </w:r>
            <w:r w:rsidRPr="00AD00CB">
              <w:rPr>
                <w:rFonts w:ascii="Times New Roman" w:hAnsi="Times New Roman" w:cs="Times New Roman"/>
              </w:rPr>
              <w:t>е</w:t>
            </w:r>
            <w:r w:rsidRPr="00AD00CB">
              <w:rPr>
                <w:rFonts w:ascii="Times New Roman" w:hAnsi="Times New Roman" w:cs="Times New Roman"/>
              </w:rPr>
              <w:t>ск</w:t>
            </w:r>
            <w:r w:rsidRPr="00AD00CB">
              <w:rPr>
                <w:rFonts w:ascii="Times New Roman" w:hAnsi="Times New Roman" w:cs="Times New Roman"/>
              </w:rPr>
              <w:t>о</w:t>
            </w:r>
            <w:r w:rsidRPr="00AD00CB">
              <w:rPr>
                <w:rFonts w:ascii="Times New Roman" w:hAnsi="Times New Roman" w:cs="Times New Roman"/>
              </w:rPr>
              <w:t>го,педагогич</w:t>
            </w:r>
            <w:r w:rsidR="00AD00CB" w:rsidRPr="00AD00CB">
              <w:rPr>
                <w:rFonts w:ascii="Times New Roman" w:hAnsi="Times New Roman" w:cs="Times New Roman"/>
              </w:rPr>
              <w:t>е</w:t>
            </w:r>
            <w:r w:rsidRPr="00AD00CB">
              <w:rPr>
                <w:rFonts w:ascii="Times New Roman" w:hAnsi="Times New Roman" w:cs="Times New Roman"/>
              </w:rPr>
              <w:t>с</w:t>
            </w:r>
            <w:r w:rsidR="00142937">
              <w:rPr>
                <w:rFonts w:ascii="Times New Roman" w:hAnsi="Times New Roman" w:cs="Times New Roman"/>
              </w:rPr>
              <w:t>-</w:t>
            </w:r>
            <w:r w:rsidRPr="00AD00CB">
              <w:rPr>
                <w:rFonts w:ascii="Times New Roman" w:hAnsi="Times New Roman" w:cs="Times New Roman"/>
              </w:rPr>
              <w:t>кого обследования ребенка: соотве</w:t>
            </w:r>
            <w:r w:rsidRPr="00AD00CB">
              <w:rPr>
                <w:rFonts w:ascii="Times New Roman" w:hAnsi="Times New Roman" w:cs="Times New Roman"/>
              </w:rPr>
              <w:t>т</w:t>
            </w:r>
            <w:r w:rsidRPr="00AD00CB">
              <w:rPr>
                <w:rFonts w:ascii="Times New Roman" w:hAnsi="Times New Roman" w:cs="Times New Roman"/>
              </w:rPr>
              <w:t>ствие (или нес</w:t>
            </w:r>
            <w:r w:rsidRPr="00AD00CB">
              <w:rPr>
                <w:rFonts w:ascii="Times New Roman" w:hAnsi="Times New Roman" w:cs="Times New Roman"/>
              </w:rPr>
              <w:t>о</w:t>
            </w:r>
            <w:r w:rsidRPr="00AD00CB">
              <w:rPr>
                <w:rFonts w:ascii="Times New Roman" w:hAnsi="Times New Roman" w:cs="Times New Roman"/>
              </w:rPr>
              <w:t>ответствие) уро</w:t>
            </w:r>
            <w:r w:rsidRPr="00AD00CB">
              <w:rPr>
                <w:rFonts w:ascii="Times New Roman" w:hAnsi="Times New Roman" w:cs="Times New Roman"/>
              </w:rPr>
              <w:t>в</w:t>
            </w:r>
            <w:r w:rsidRPr="00AD00CB">
              <w:rPr>
                <w:rFonts w:ascii="Times New Roman" w:hAnsi="Times New Roman" w:cs="Times New Roman"/>
              </w:rPr>
              <w:t>н</w:t>
            </w:r>
            <w:r w:rsidR="00142937">
              <w:rPr>
                <w:rFonts w:ascii="Times New Roman" w:hAnsi="Times New Roman" w:cs="Times New Roman"/>
              </w:rPr>
              <w:t xml:space="preserve">я </w:t>
            </w:r>
            <w:r w:rsidRPr="00AD00CB">
              <w:rPr>
                <w:rFonts w:ascii="Times New Roman" w:hAnsi="Times New Roman" w:cs="Times New Roman"/>
              </w:rPr>
              <w:t>актуального развития возра</w:t>
            </w:r>
            <w:r w:rsidRPr="00AD00CB">
              <w:rPr>
                <w:rFonts w:ascii="Times New Roman" w:hAnsi="Times New Roman" w:cs="Times New Roman"/>
              </w:rPr>
              <w:t>с</w:t>
            </w:r>
            <w:r w:rsidRPr="00AD00CB">
              <w:rPr>
                <w:rFonts w:ascii="Times New Roman" w:hAnsi="Times New Roman" w:cs="Times New Roman"/>
              </w:rPr>
              <w:t>тным и социал</w:t>
            </w:r>
            <w:r w:rsidRPr="00AD00CB">
              <w:rPr>
                <w:rFonts w:ascii="Times New Roman" w:hAnsi="Times New Roman" w:cs="Times New Roman"/>
              </w:rPr>
              <w:t>ь</w:t>
            </w:r>
            <w:r w:rsidRPr="00AD00CB">
              <w:rPr>
                <w:rFonts w:ascii="Times New Roman" w:hAnsi="Times New Roman" w:cs="Times New Roman"/>
              </w:rPr>
              <w:t>но-психологичес</w:t>
            </w:r>
            <w:r w:rsidR="00142937">
              <w:rPr>
                <w:rFonts w:ascii="Times New Roman" w:hAnsi="Times New Roman" w:cs="Times New Roman"/>
              </w:rPr>
              <w:t>-</w:t>
            </w:r>
            <w:r w:rsidRPr="00AD00CB">
              <w:rPr>
                <w:rFonts w:ascii="Times New Roman" w:hAnsi="Times New Roman" w:cs="Times New Roman"/>
              </w:rPr>
              <w:t>ким нормативам; об</w:t>
            </w:r>
            <w:r w:rsidR="00142937">
              <w:rPr>
                <w:rFonts w:ascii="Times New Roman" w:hAnsi="Times New Roman" w:cs="Times New Roman"/>
              </w:rPr>
              <w:t xml:space="preserve"> </w:t>
            </w:r>
            <w:r w:rsidRPr="00AD00CB">
              <w:rPr>
                <w:rFonts w:ascii="Times New Roman" w:hAnsi="Times New Roman" w:cs="Times New Roman"/>
              </w:rPr>
              <w:t>особенностях речевого разв</w:t>
            </w:r>
            <w:r w:rsidRPr="00AD00CB">
              <w:rPr>
                <w:rFonts w:ascii="Times New Roman" w:hAnsi="Times New Roman" w:cs="Times New Roman"/>
              </w:rPr>
              <w:t>и</w:t>
            </w:r>
            <w:r w:rsidRPr="00AD00CB">
              <w:rPr>
                <w:rFonts w:ascii="Times New Roman" w:hAnsi="Times New Roman" w:cs="Times New Roman"/>
              </w:rPr>
              <w:t>тия; готовности к школе;</w:t>
            </w:r>
            <w:r w:rsidR="00142937">
              <w:rPr>
                <w:rFonts w:ascii="Times New Roman" w:hAnsi="Times New Roman" w:cs="Times New Roman"/>
              </w:rPr>
              <w:t xml:space="preserve"> </w:t>
            </w:r>
          </w:p>
          <w:p w:rsidR="00142937" w:rsidRDefault="00142937" w:rsidP="00142937">
            <w:pPr>
              <w:tabs>
                <w:tab w:val="left" w:pos="30"/>
              </w:tabs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D363B" w:rsidRPr="00AD00CB">
              <w:rPr>
                <w:rFonts w:ascii="Times New Roman" w:hAnsi="Times New Roman" w:cs="Times New Roman"/>
              </w:rPr>
              <w:t>подготовка рек</w:t>
            </w:r>
            <w:r w:rsidR="00ED363B" w:rsidRPr="00AD00CB">
              <w:rPr>
                <w:rFonts w:ascii="Times New Roman" w:hAnsi="Times New Roman" w:cs="Times New Roman"/>
              </w:rPr>
              <w:t>о</w:t>
            </w:r>
            <w:r w:rsidR="00ED363B" w:rsidRPr="00AD00CB">
              <w:rPr>
                <w:rFonts w:ascii="Times New Roman" w:hAnsi="Times New Roman" w:cs="Times New Roman"/>
              </w:rPr>
              <w:lastRenderedPageBreak/>
              <w:t>мендаций по о</w:t>
            </w:r>
            <w:r w:rsidR="00ED363B" w:rsidRPr="00AD00CB">
              <w:rPr>
                <w:rFonts w:ascii="Times New Roman" w:hAnsi="Times New Roman" w:cs="Times New Roman"/>
              </w:rPr>
              <w:t>р</w:t>
            </w:r>
            <w:r w:rsidR="00ED363B" w:rsidRPr="00AD00CB">
              <w:rPr>
                <w:rFonts w:ascii="Times New Roman" w:hAnsi="Times New Roman" w:cs="Times New Roman"/>
              </w:rPr>
              <w:t>ганизации набл</w:t>
            </w:r>
            <w:r w:rsidR="00ED363B" w:rsidRPr="00AD00CB">
              <w:rPr>
                <w:rFonts w:ascii="Times New Roman" w:hAnsi="Times New Roman" w:cs="Times New Roman"/>
              </w:rPr>
              <w:t>ю</w:t>
            </w:r>
            <w:r w:rsidR="00ED363B" w:rsidRPr="00AD00CB">
              <w:rPr>
                <w:rFonts w:ascii="Times New Roman" w:hAnsi="Times New Roman" w:cs="Times New Roman"/>
              </w:rPr>
              <w:t>дения, лечения, дообследования у узких специал</w:t>
            </w:r>
            <w:r w:rsidR="00ED363B" w:rsidRPr="00AD00CB">
              <w:rPr>
                <w:rFonts w:ascii="Times New Roman" w:hAnsi="Times New Roman" w:cs="Times New Roman"/>
              </w:rPr>
              <w:t>и</w:t>
            </w:r>
            <w:r w:rsidR="00ED363B" w:rsidRPr="00AD00CB">
              <w:rPr>
                <w:rFonts w:ascii="Times New Roman" w:hAnsi="Times New Roman" w:cs="Times New Roman"/>
              </w:rPr>
              <w:t>стов в учреждении здравоохранения;</w:t>
            </w:r>
          </w:p>
          <w:p w:rsidR="00ED363B" w:rsidRPr="00AD00CB" w:rsidRDefault="00142937" w:rsidP="00142937">
            <w:pPr>
              <w:tabs>
                <w:tab w:val="left" w:pos="30"/>
              </w:tabs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D363B" w:rsidRPr="00AD00CB">
              <w:rPr>
                <w:rFonts w:ascii="Times New Roman" w:hAnsi="Times New Roman" w:cs="Times New Roman"/>
              </w:rPr>
              <w:t>подготовка рек</w:t>
            </w:r>
            <w:r w:rsidR="00ED363B" w:rsidRPr="00AD00CB">
              <w:rPr>
                <w:rFonts w:ascii="Times New Roman" w:hAnsi="Times New Roman" w:cs="Times New Roman"/>
              </w:rPr>
              <w:t>о</w:t>
            </w:r>
            <w:r w:rsidR="00ED363B" w:rsidRPr="00AD00CB">
              <w:rPr>
                <w:rFonts w:ascii="Times New Roman" w:hAnsi="Times New Roman" w:cs="Times New Roman"/>
              </w:rPr>
              <w:t>мендаций родит</w:t>
            </w:r>
            <w:r w:rsidR="00ED363B" w:rsidRPr="00AD00CB">
              <w:rPr>
                <w:rFonts w:ascii="Times New Roman" w:hAnsi="Times New Roman" w:cs="Times New Roman"/>
              </w:rPr>
              <w:t>е</w:t>
            </w:r>
            <w:r w:rsidR="00ED363B" w:rsidRPr="00AD00CB">
              <w:rPr>
                <w:rFonts w:ascii="Times New Roman" w:hAnsi="Times New Roman" w:cs="Times New Roman"/>
              </w:rPr>
              <w:t>лям (законным представителям) по результатам логопедического обследования об особенностях р</w:t>
            </w:r>
            <w:r w:rsidR="00ED363B" w:rsidRPr="00AD00CB">
              <w:rPr>
                <w:rFonts w:ascii="Times New Roman" w:hAnsi="Times New Roman" w:cs="Times New Roman"/>
              </w:rPr>
              <w:t>е</w:t>
            </w:r>
            <w:r w:rsidR="00ED363B" w:rsidRPr="00AD00CB">
              <w:rPr>
                <w:rFonts w:ascii="Times New Roman" w:hAnsi="Times New Roman" w:cs="Times New Roman"/>
              </w:rPr>
              <w:t>чевого развития ребенка, обучение приемам работы с ребенком: артик</w:t>
            </w:r>
            <w:r w:rsidR="00ED363B" w:rsidRPr="00AD00CB">
              <w:rPr>
                <w:rFonts w:ascii="Times New Roman" w:hAnsi="Times New Roman" w:cs="Times New Roman"/>
              </w:rPr>
              <w:t>у</w:t>
            </w:r>
            <w:r w:rsidR="00ED363B" w:rsidRPr="00AD00CB">
              <w:rPr>
                <w:rFonts w:ascii="Times New Roman" w:hAnsi="Times New Roman" w:cs="Times New Roman"/>
              </w:rPr>
              <w:t>ляционная и пал</w:t>
            </w:r>
            <w:r w:rsidR="00ED363B" w:rsidRPr="00AD00CB">
              <w:rPr>
                <w:rFonts w:ascii="Times New Roman" w:hAnsi="Times New Roman" w:cs="Times New Roman"/>
              </w:rPr>
              <w:t>ь</w:t>
            </w:r>
            <w:r w:rsidR="00ED363B" w:rsidRPr="00AD00CB">
              <w:rPr>
                <w:rFonts w:ascii="Times New Roman" w:hAnsi="Times New Roman" w:cs="Times New Roman"/>
              </w:rPr>
              <w:t>чиковая гимн</w:t>
            </w:r>
            <w:r w:rsidR="00ED363B" w:rsidRPr="00AD00CB">
              <w:rPr>
                <w:rFonts w:ascii="Times New Roman" w:hAnsi="Times New Roman" w:cs="Times New Roman"/>
              </w:rPr>
              <w:t>а</w:t>
            </w:r>
            <w:r w:rsidR="00ED363B" w:rsidRPr="00AD00CB">
              <w:rPr>
                <w:rFonts w:ascii="Times New Roman" w:hAnsi="Times New Roman" w:cs="Times New Roman"/>
              </w:rPr>
              <w:t>стика, закрепл</w:t>
            </w:r>
            <w:r w:rsidR="00ED363B" w:rsidRPr="00AD00CB">
              <w:rPr>
                <w:rFonts w:ascii="Times New Roman" w:hAnsi="Times New Roman" w:cs="Times New Roman"/>
              </w:rPr>
              <w:t>е</w:t>
            </w:r>
            <w:r w:rsidR="00ED363B" w:rsidRPr="00AD00CB">
              <w:rPr>
                <w:rFonts w:ascii="Times New Roman" w:hAnsi="Times New Roman" w:cs="Times New Roman"/>
              </w:rPr>
              <w:t>ние поставленных звуков и т.д.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656BA" w:rsidRPr="00C926C9" w:rsidRDefault="00142937" w:rsidP="00AD00CB">
            <w:pPr>
              <w:spacing w:after="240"/>
              <w:ind w:right="-2"/>
              <w:jc w:val="both"/>
              <w:rPr>
                <w:rStyle w:val="FontStyle47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D363B" w:rsidRPr="00AD00CB">
              <w:rPr>
                <w:rFonts w:ascii="Times New Roman" w:hAnsi="Times New Roman" w:cs="Times New Roman"/>
              </w:rPr>
              <w:t>адресация нес</w:t>
            </w:r>
            <w:r w:rsidR="00ED363B" w:rsidRPr="00AD00CB">
              <w:rPr>
                <w:rFonts w:ascii="Times New Roman" w:hAnsi="Times New Roman" w:cs="Times New Roman"/>
              </w:rPr>
              <w:t>о</w:t>
            </w:r>
            <w:r w:rsidR="00ED363B" w:rsidRPr="00AD00CB">
              <w:rPr>
                <w:rFonts w:ascii="Times New Roman" w:hAnsi="Times New Roman" w:cs="Times New Roman"/>
              </w:rPr>
              <w:t>вершеннолетних, родителей (зако</w:t>
            </w:r>
            <w:r w:rsidR="00ED363B" w:rsidRPr="00AD00CB">
              <w:rPr>
                <w:rFonts w:ascii="Times New Roman" w:hAnsi="Times New Roman" w:cs="Times New Roman"/>
              </w:rPr>
              <w:t>н</w:t>
            </w:r>
            <w:r w:rsidR="00ED363B" w:rsidRPr="00AD00CB">
              <w:rPr>
                <w:rFonts w:ascii="Times New Roman" w:hAnsi="Times New Roman" w:cs="Times New Roman"/>
              </w:rPr>
              <w:t>ных представит</w:t>
            </w:r>
            <w:r w:rsidR="00ED363B" w:rsidRPr="00AD00CB">
              <w:rPr>
                <w:rFonts w:ascii="Times New Roman" w:hAnsi="Times New Roman" w:cs="Times New Roman"/>
              </w:rPr>
              <w:t>е</w:t>
            </w:r>
            <w:r w:rsidR="00ED363B" w:rsidRPr="00AD00CB">
              <w:rPr>
                <w:rFonts w:ascii="Times New Roman" w:hAnsi="Times New Roman" w:cs="Times New Roman"/>
              </w:rPr>
              <w:t>лей) в другие у</w:t>
            </w:r>
            <w:r w:rsidR="00ED363B" w:rsidRPr="00AD00CB">
              <w:rPr>
                <w:rFonts w:ascii="Times New Roman" w:hAnsi="Times New Roman" w:cs="Times New Roman"/>
              </w:rPr>
              <w:t>ч</w:t>
            </w:r>
            <w:r w:rsidR="00ED363B" w:rsidRPr="00AD00CB">
              <w:rPr>
                <w:rFonts w:ascii="Times New Roman" w:hAnsi="Times New Roman" w:cs="Times New Roman"/>
              </w:rPr>
              <w:t>реждения - обр</w:t>
            </w:r>
            <w:r w:rsidR="00ED363B" w:rsidRPr="00AD00CB">
              <w:rPr>
                <w:rFonts w:ascii="Times New Roman" w:hAnsi="Times New Roman" w:cs="Times New Roman"/>
              </w:rPr>
              <w:t>а</w:t>
            </w:r>
            <w:r w:rsidR="00ED363B" w:rsidRPr="00AD00CB">
              <w:rPr>
                <w:rFonts w:ascii="Times New Roman" w:hAnsi="Times New Roman" w:cs="Times New Roman"/>
              </w:rPr>
              <w:t>зования, здрав</w:t>
            </w:r>
            <w:r w:rsidR="00ED363B" w:rsidRPr="00AD00CB">
              <w:rPr>
                <w:rFonts w:ascii="Times New Roman" w:hAnsi="Times New Roman" w:cs="Times New Roman"/>
              </w:rPr>
              <w:t>о</w:t>
            </w:r>
            <w:r w:rsidR="00ED363B" w:rsidRPr="00AD00CB">
              <w:rPr>
                <w:rFonts w:ascii="Times New Roman" w:hAnsi="Times New Roman" w:cs="Times New Roman"/>
              </w:rPr>
              <w:t>охранения, соц</w:t>
            </w:r>
            <w:r w:rsidR="00ED363B" w:rsidRPr="00AD00CB">
              <w:rPr>
                <w:rFonts w:ascii="Times New Roman" w:hAnsi="Times New Roman" w:cs="Times New Roman"/>
              </w:rPr>
              <w:t>и</w:t>
            </w:r>
            <w:r w:rsidR="00ED363B" w:rsidRPr="00AD00CB">
              <w:rPr>
                <w:rFonts w:ascii="Times New Roman" w:hAnsi="Times New Roman" w:cs="Times New Roman"/>
              </w:rPr>
              <w:t>альной защиты - для более полного выполнения з</w:t>
            </w:r>
            <w:r w:rsidR="00ED363B" w:rsidRPr="00AD00CB">
              <w:rPr>
                <w:rFonts w:ascii="Times New Roman" w:hAnsi="Times New Roman" w:cs="Times New Roman"/>
              </w:rPr>
              <w:t>а</w:t>
            </w:r>
            <w:r w:rsidR="00ED363B" w:rsidRPr="00AD00CB">
              <w:rPr>
                <w:rFonts w:ascii="Times New Roman" w:hAnsi="Times New Roman" w:cs="Times New Roman"/>
              </w:rPr>
              <w:t xml:space="preserve">проса. </w:t>
            </w:r>
          </w:p>
        </w:tc>
        <w:tc>
          <w:tcPr>
            <w:tcW w:w="1417" w:type="dxa"/>
            <w:gridSpan w:val="4"/>
          </w:tcPr>
          <w:p w:rsidR="00AD00CB" w:rsidRPr="00AD00CB" w:rsidRDefault="00ED363B" w:rsidP="00AD00CB">
            <w:pPr>
              <w:jc w:val="both"/>
              <w:rPr>
                <w:rFonts w:ascii="Times New Roman" w:hAnsi="Times New Roman" w:cs="Times New Roman"/>
              </w:rPr>
            </w:pPr>
            <w:r w:rsidRPr="00AD00CB">
              <w:rPr>
                <w:rFonts w:ascii="Times New Roman" w:hAnsi="Times New Roman" w:cs="Times New Roman"/>
              </w:rPr>
              <w:lastRenderedPageBreak/>
              <w:t>Получатели</w:t>
            </w:r>
            <w:r w:rsidR="00AD00CB" w:rsidRPr="00AD00CB">
              <w:rPr>
                <w:rFonts w:ascii="Times New Roman" w:hAnsi="Times New Roman" w:cs="Times New Roman"/>
              </w:rPr>
              <w:t>:</w:t>
            </w:r>
          </w:p>
          <w:p w:rsidR="00ED363B" w:rsidRPr="00AD00CB" w:rsidRDefault="00ED363B" w:rsidP="00AD00CB">
            <w:pPr>
              <w:jc w:val="both"/>
              <w:rPr>
                <w:rFonts w:ascii="Times New Roman" w:hAnsi="Times New Roman" w:cs="Times New Roman"/>
              </w:rPr>
            </w:pPr>
            <w:r w:rsidRPr="00AD00CB">
              <w:rPr>
                <w:rFonts w:ascii="Times New Roman" w:hAnsi="Times New Roman" w:cs="Times New Roman"/>
              </w:rPr>
              <w:t xml:space="preserve"> дети в во</w:t>
            </w:r>
            <w:r w:rsidRPr="00AD00CB">
              <w:rPr>
                <w:rFonts w:ascii="Times New Roman" w:hAnsi="Times New Roman" w:cs="Times New Roman"/>
              </w:rPr>
              <w:t>з</w:t>
            </w:r>
            <w:r w:rsidRPr="00AD00CB">
              <w:rPr>
                <w:rFonts w:ascii="Times New Roman" w:hAnsi="Times New Roman" w:cs="Times New Roman"/>
              </w:rPr>
              <w:t>расте от 0 до 18 лет; родители (законные представ</w:t>
            </w:r>
            <w:r w:rsidRPr="00AD00CB">
              <w:rPr>
                <w:rFonts w:ascii="Times New Roman" w:hAnsi="Times New Roman" w:cs="Times New Roman"/>
              </w:rPr>
              <w:t>и</w:t>
            </w:r>
            <w:r w:rsidRPr="00AD00CB">
              <w:rPr>
                <w:rFonts w:ascii="Times New Roman" w:hAnsi="Times New Roman" w:cs="Times New Roman"/>
              </w:rPr>
              <w:t>тели)</w:t>
            </w:r>
            <w:r w:rsidR="00AD00CB" w:rsidRPr="00AD00CB">
              <w:rPr>
                <w:rFonts w:ascii="Times New Roman" w:hAnsi="Times New Roman" w:cs="Times New Roman"/>
              </w:rPr>
              <w:t>;</w:t>
            </w:r>
            <w:r w:rsidRPr="00AD00CB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</w:p>
          <w:p w:rsidR="00ED363B" w:rsidRPr="00AD00CB" w:rsidRDefault="00ED363B" w:rsidP="00AD00CB">
            <w:pPr>
              <w:jc w:val="both"/>
              <w:rPr>
                <w:rFonts w:ascii="Times New Roman" w:hAnsi="Times New Roman" w:cs="Times New Roman"/>
              </w:rPr>
            </w:pPr>
            <w:r w:rsidRPr="00AD00CB">
              <w:rPr>
                <w:rFonts w:ascii="Times New Roman" w:hAnsi="Times New Roman" w:cs="Times New Roman"/>
              </w:rPr>
              <w:t>специал</w:t>
            </w:r>
            <w:r w:rsidRPr="00AD00CB">
              <w:rPr>
                <w:rFonts w:ascii="Times New Roman" w:hAnsi="Times New Roman" w:cs="Times New Roman"/>
              </w:rPr>
              <w:t>и</w:t>
            </w:r>
            <w:r w:rsidRPr="00AD00CB">
              <w:rPr>
                <w:rFonts w:ascii="Times New Roman" w:hAnsi="Times New Roman" w:cs="Times New Roman"/>
              </w:rPr>
              <w:t>сты учре</w:t>
            </w:r>
            <w:r w:rsidRPr="00AD00CB">
              <w:rPr>
                <w:rFonts w:ascii="Times New Roman" w:hAnsi="Times New Roman" w:cs="Times New Roman"/>
              </w:rPr>
              <w:t>ж</w:t>
            </w:r>
            <w:r w:rsidRPr="00AD00CB">
              <w:rPr>
                <w:rFonts w:ascii="Times New Roman" w:hAnsi="Times New Roman" w:cs="Times New Roman"/>
              </w:rPr>
              <w:t>дений обр</w:t>
            </w:r>
            <w:r w:rsidRPr="00AD00CB">
              <w:rPr>
                <w:rFonts w:ascii="Times New Roman" w:hAnsi="Times New Roman" w:cs="Times New Roman"/>
              </w:rPr>
              <w:t>а</w:t>
            </w:r>
            <w:r w:rsidRPr="00AD00CB">
              <w:rPr>
                <w:rFonts w:ascii="Times New Roman" w:hAnsi="Times New Roman" w:cs="Times New Roman"/>
              </w:rPr>
              <w:t xml:space="preserve">зования, </w:t>
            </w:r>
            <w:r w:rsidRPr="00AD00CB">
              <w:rPr>
                <w:rFonts w:ascii="Times New Roman" w:hAnsi="Times New Roman" w:cs="Times New Roman"/>
              </w:rPr>
              <w:lastRenderedPageBreak/>
              <w:t>здравоохр</w:t>
            </w:r>
            <w:r w:rsidRPr="00AD00CB">
              <w:rPr>
                <w:rFonts w:ascii="Times New Roman" w:hAnsi="Times New Roman" w:cs="Times New Roman"/>
              </w:rPr>
              <w:t>а</w:t>
            </w:r>
            <w:r w:rsidRPr="00AD00CB">
              <w:rPr>
                <w:rFonts w:ascii="Times New Roman" w:hAnsi="Times New Roman" w:cs="Times New Roman"/>
              </w:rPr>
              <w:t>нения, служб с</w:t>
            </w:r>
            <w:r w:rsidRPr="00AD00CB">
              <w:rPr>
                <w:rFonts w:ascii="Times New Roman" w:hAnsi="Times New Roman" w:cs="Times New Roman"/>
              </w:rPr>
              <w:t>е</w:t>
            </w:r>
            <w:r w:rsidRPr="00AD00CB">
              <w:rPr>
                <w:rFonts w:ascii="Times New Roman" w:hAnsi="Times New Roman" w:cs="Times New Roman"/>
              </w:rPr>
              <w:t>мьи.</w:t>
            </w:r>
          </w:p>
          <w:p w:rsidR="00ED363B" w:rsidRPr="00AD00CB" w:rsidRDefault="00ED363B" w:rsidP="00AD00CB">
            <w:pPr>
              <w:jc w:val="both"/>
              <w:rPr>
                <w:rFonts w:ascii="Times New Roman" w:hAnsi="Times New Roman" w:cs="Times New Roman"/>
              </w:rPr>
            </w:pPr>
          </w:p>
          <w:p w:rsidR="000656BA" w:rsidRPr="00C926C9" w:rsidRDefault="000656BA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0656BA" w:rsidRPr="00C926C9" w:rsidRDefault="00ED363B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787" w:type="dxa"/>
            <w:gridSpan w:val="3"/>
          </w:tcPr>
          <w:p w:rsidR="009D3B5C" w:rsidRDefault="00ED363B" w:rsidP="00ED363B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Конституция РФ от 12.12.1993;Гражданский кодекс РФ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0656BA">
              <w:rPr>
                <w:rFonts w:ascii="Times New Roman" w:hAnsi="Times New Roman" w:cs="Times New Roman"/>
              </w:rPr>
              <w:t>часть1</w:t>
            </w:r>
            <w:r>
              <w:rPr>
                <w:rFonts w:ascii="Times New Roman" w:hAnsi="Times New Roman" w:cs="Times New Roman"/>
              </w:rPr>
              <w:t>);</w:t>
            </w:r>
            <w:r w:rsidRPr="000656BA">
              <w:rPr>
                <w:rFonts w:ascii="Times New Roman" w:hAnsi="Times New Roman" w:cs="Times New Roman"/>
              </w:rPr>
              <w:t xml:space="preserve"> С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мейный кодекс РФ</w:t>
            </w:r>
            <w:r>
              <w:rPr>
                <w:rFonts w:ascii="Times New Roman" w:hAnsi="Times New Roman" w:cs="Times New Roman"/>
              </w:rPr>
              <w:t>(</w:t>
            </w:r>
            <w:r w:rsidRPr="000656BA">
              <w:rPr>
                <w:rFonts w:ascii="Times New Roman" w:hAnsi="Times New Roman" w:cs="Times New Roman"/>
              </w:rPr>
              <w:t xml:space="preserve"> раздел </w:t>
            </w:r>
            <w:r w:rsidRPr="000656BA">
              <w:rPr>
                <w:rFonts w:ascii="Times New Roman" w:hAnsi="Times New Roman" w:cs="Times New Roman"/>
                <w:lang w:val="en-US"/>
              </w:rPr>
              <w:t>IV</w:t>
            </w:r>
            <w:r w:rsidRPr="000656BA">
              <w:rPr>
                <w:rFonts w:ascii="Times New Roman" w:hAnsi="Times New Roman" w:cs="Times New Roman"/>
              </w:rPr>
              <w:t xml:space="preserve">, </w:t>
            </w:r>
            <w:r w:rsidRPr="000656BA">
              <w:rPr>
                <w:rFonts w:ascii="Times New Roman" w:hAnsi="Times New Roman" w:cs="Times New Roman"/>
                <w:lang w:val="en-US"/>
              </w:rPr>
              <w:t>VI</w:t>
            </w:r>
            <w:r>
              <w:rPr>
                <w:rFonts w:ascii="Times New Roman" w:hAnsi="Times New Roman" w:cs="Times New Roman"/>
              </w:rPr>
              <w:t>)</w:t>
            </w:r>
            <w:r w:rsidRPr="000656BA">
              <w:rPr>
                <w:rFonts w:ascii="Times New Roman" w:hAnsi="Times New Roman" w:cs="Times New Roman"/>
              </w:rPr>
              <w:t>;Закон РФ от 10.07.1992 N 3266-1 «Об образовании»; Закон РФ «О социальной защите и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>валидов в Российской Ф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дерации» от 24.11.1995 N 181-ФЗ;Закон РФ «Об 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новах системы профила</w:t>
            </w:r>
            <w:r w:rsidRPr="000656BA">
              <w:rPr>
                <w:rFonts w:ascii="Times New Roman" w:hAnsi="Times New Roman" w:cs="Times New Roman"/>
              </w:rPr>
              <w:t>к</w:t>
            </w:r>
            <w:r w:rsidRPr="000656BA">
              <w:rPr>
                <w:rFonts w:ascii="Times New Roman" w:hAnsi="Times New Roman" w:cs="Times New Roman"/>
              </w:rPr>
              <w:lastRenderedPageBreak/>
              <w:t>тики безнадзорности и правонарушений несове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шеннолетних» от 24.06.1999N 120-ФЗ;Закон РФ от 02.07.1992 № 3185-1 «О психиатрической 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мощи и гарантиях прав граждан при ее оказ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нии»;Закон РФ от 24.07. 1998  № 124-ФЗ «Об 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новных гарантиях прав ребенка в Российской Ф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дерации»;Закон РФ от 27.07.2006  N 152-ФЗ</w:t>
            </w:r>
            <w:r w:rsidRPr="000656BA">
              <w:rPr>
                <w:rFonts w:ascii="Times New Roman" w:hAnsi="Times New Roman" w:cs="Times New Roman"/>
              </w:rPr>
              <w:br/>
              <w:t xml:space="preserve"> « О персональных да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>ных»;Постановление  Пр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вительства РФ от 22.01. 2007  № 30 « Об утве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ждении Положения о л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цензировании медици</w:t>
            </w:r>
            <w:r w:rsidRPr="000656BA">
              <w:rPr>
                <w:rFonts w:ascii="Times New Roman" w:hAnsi="Times New Roman" w:cs="Times New Roman"/>
              </w:rPr>
              <w:t>н</w:t>
            </w:r>
            <w:r w:rsidRPr="000656BA">
              <w:rPr>
                <w:rFonts w:ascii="Times New Roman" w:hAnsi="Times New Roman" w:cs="Times New Roman"/>
              </w:rPr>
              <w:t>ской деятельн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сти»</w:t>
            </w:r>
            <w:r>
              <w:rPr>
                <w:rFonts w:ascii="Times New Roman" w:hAnsi="Times New Roman" w:cs="Times New Roman"/>
              </w:rPr>
              <w:t>;</w:t>
            </w:r>
            <w:r w:rsidRPr="000656BA">
              <w:rPr>
                <w:rFonts w:ascii="Times New Roman" w:hAnsi="Times New Roman" w:cs="Times New Roman"/>
              </w:rPr>
              <w:t>Постанов</w:t>
            </w:r>
            <w:r>
              <w:rPr>
                <w:rFonts w:ascii="Times New Roman" w:hAnsi="Times New Roman" w:cs="Times New Roman"/>
              </w:rPr>
              <w:t>-</w:t>
            </w:r>
            <w:r w:rsidRPr="000656BA">
              <w:rPr>
                <w:rFonts w:ascii="Times New Roman" w:hAnsi="Times New Roman" w:cs="Times New Roman"/>
              </w:rPr>
              <w:t>ление Пр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вительства РФ от 01.07.1995 № 676 «Об у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верждении типового 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ложения об образовател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ном учреждении для 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тей-сирот и детей, оста</w:t>
            </w:r>
            <w:r w:rsidRPr="000656BA">
              <w:rPr>
                <w:rFonts w:ascii="Times New Roman" w:hAnsi="Times New Roman" w:cs="Times New Roman"/>
              </w:rPr>
              <w:t>в</w:t>
            </w:r>
            <w:r w:rsidRPr="000656BA">
              <w:rPr>
                <w:rFonts w:ascii="Times New Roman" w:hAnsi="Times New Roman" w:cs="Times New Roman"/>
              </w:rPr>
              <w:t>шихся без попечения р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дителей»;</w:t>
            </w:r>
          </w:p>
          <w:p w:rsidR="00C12103" w:rsidRDefault="00ED363B" w:rsidP="00ED363B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Закон Самарской области от 02.04. 1998  № 2-ГД  «Об организации деятел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ности по осуществлению опеки и попечительства в Самарской области»;</w:t>
            </w:r>
          </w:p>
          <w:p w:rsidR="00ED363B" w:rsidRPr="000656BA" w:rsidRDefault="00ED363B" w:rsidP="00ED363B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Приказ Министерства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lastRenderedPageBreak/>
              <w:t>разования и науки Сама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ской области от 27.07.2005 года №82-од «Об утве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ждении Положения об о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ганизации образования детей с отклонениями в развитии в общеобразов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тельных учреждениях С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марской области»;</w:t>
            </w:r>
          </w:p>
          <w:p w:rsidR="00ED363B" w:rsidRPr="000656BA" w:rsidRDefault="00ED363B" w:rsidP="00ED363B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Приказ</w:t>
            </w:r>
          </w:p>
          <w:p w:rsidR="00ED363B" w:rsidRPr="000656BA" w:rsidRDefault="00ED363B" w:rsidP="00ED363B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ГУ по вопросам семьи, материнства и детства А</w:t>
            </w:r>
            <w:r w:rsidRPr="000656BA">
              <w:rPr>
                <w:rFonts w:ascii="Times New Roman" w:hAnsi="Times New Roman" w:cs="Times New Roman"/>
              </w:rPr>
              <w:t>д</w:t>
            </w:r>
            <w:r w:rsidRPr="000656BA">
              <w:rPr>
                <w:rFonts w:ascii="Times New Roman" w:hAnsi="Times New Roman" w:cs="Times New Roman"/>
              </w:rPr>
              <w:t>министрации Самарской области Департамента здравоохранения от 26.03.2001 года № 03 «О порядке обследования д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тей при передаче на во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питание в приемные семьи и в процессе социализации их в приемных семьях»;</w:t>
            </w:r>
          </w:p>
          <w:p w:rsidR="00ED363B" w:rsidRPr="000656BA" w:rsidRDefault="00ED363B" w:rsidP="00ED363B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 xml:space="preserve">Приказ  Департамента здравоохранения №101 и Департамента социальной защиты населения </w:t>
            </w:r>
          </w:p>
          <w:p w:rsidR="00ED363B" w:rsidRPr="000656BA" w:rsidRDefault="00ED363B" w:rsidP="00ED363B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№ 14а Администрации Самарской области от 31 марта 2003 года «Об у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верждении  инструкции по разработке индивидуал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>ной программы реабил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тации инвалида в Сама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ской области»;</w:t>
            </w:r>
          </w:p>
          <w:p w:rsidR="00ED363B" w:rsidRPr="000656BA" w:rsidRDefault="00ED363B" w:rsidP="00ED363B">
            <w:pPr>
              <w:jc w:val="both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Письмо МО РФ о психол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го-медико-педагогическом консилиуме (ПМПк) обр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зовательного учреждения от 27.03.2000 г. № 27/901-</w:t>
            </w:r>
            <w:r w:rsidRPr="000656BA">
              <w:rPr>
                <w:rFonts w:ascii="Times New Roman" w:hAnsi="Times New Roman" w:cs="Times New Roman"/>
              </w:rPr>
              <w:lastRenderedPageBreak/>
              <w:t>6;</w:t>
            </w:r>
          </w:p>
          <w:p w:rsidR="00C12103" w:rsidRDefault="00ED363B" w:rsidP="00ED363B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 xml:space="preserve"> Приказ ГУ здравоохран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ния, ГУ образования и Комитета по вопросам с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мьи, материнства и детства Администрации Сама</w:t>
            </w:r>
            <w:r w:rsidRPr="000656BA">
              <w:rPr>
                <w:rFonts w:ascii="Times New Roman" w:hAnsi="Times New Roman" w:cs="Times New Roman"/>
              </w:rPr>
              <w:t>р</w:t>
            </w:r>
            <w:r w:rsidRPr="000656BA">
              <w:rPr>
                <w:rFonts w:ascii="Times New Roman" w:hAnsi="Times New Roman" w:cs="Times New Roman"/>
              </w:rPr>
              <w:t>ской области от 23 декабря 1998 года № 10/401 «О порядке освидетельств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вания детей психолого-медико-педагогическими комис</w:t>
            </w:r>
            <w:r>
              <w:rPr>
                <w:rFonts w:ascii="Times New Roman" w:hAnsi="Times New Roman" w:cs="Times New Roman"/>
              </w:rPr>
              <w:t>сиями»</w:t>
            </w:r>
            <w:r w:rsidRPr="000656BA">
              <w:rPr>
                <w:rFonts w:ascii="Times New Roman" w:hAnsi="Times New Roman" w:cs="Times New Roman"/>
              </w:rPr>
              <w:t>;</w:t>
            </w:r>
          </w:p>
          <w:p w:rsidR="00ED363B" w:rsidRPr="000656BA" w:rsidRDefault="00ED363B" w:rsidP="00ED363B">
            <w:pPr>
              <w:spacing w:after="240"/>
              <w:rPr>
                <w:rFonts w:ascii="Times New Roman" w:hAnsi="Times New Roman" w:cs="Times New Roman"/>
              </w:rPr>
            </w:pPr>
            <w:r w:rsidRPr="000656BA">
              <w:rPr>
                <w:rFonts w:ascii="Times New Roman" w:hAnsi="Times New Roman" w:cs="Times New Roman"/>
              </w:rPr>
              <w:t>Постановление Прав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тельства РФ от 12.03.1997  № 288 «Об утверждении типового положения о специальном (коррекц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онном) образовательном учреждении для обуча</w:t>
            </w:r>
            <w:r w:rsidRPr="000656BA">
              <w:rPr>
                <w:rFonts w:ascii="Times New Roman" w:hAnsi="Times New Roman" w:cs="Times New Roman"/>
              </w:rPr>
              <w:t>ю</w:t>
            </w:r>
            <w:r w:rsidRPr="000656BA">
              <w:rPr>
                <w:rFonts w:ascii="Times New Roman" w:hAnsi="Times New Roman" w:cs="Times New Roman"/>
              </w:rPr>
              <w:t>щихся, воспитанников с ограниченными возмо</w:t>
            </w:r>
            <w:r w:rsidRPr="000656BA">
              <w:rPr>
                <w:rFonts w:ascii="Times New Roman" w:hAnsi="Times New Roman" w:cs="Times New Roman"/>
              </w:rPr>
              <w:t>ж</w:t>
            </w:r>
            <w:r w:rsidRPr="000656BA">
              <w:rPr>
                <w:rFonts w:ascii="Times New Roman" w:hAnsi="Times New Roman" w:cs="Times New Roman"/>
              </w:rPr>
              <w:t>ностями здоровья»;Письмо Министерства образования РФ от 04.09.1997 г. № 48 «О специфике деятельн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 специальных (корре</w:t>
            </w:r>
            <w:r w:rsidRPr="000656BA">
              <w:rPr>
                <w:rFonts w:ascii="Times New Roman" w:hAnsi="Times New Roman" w:cs="Times New Roman"/>
              </w:rPr>
              <w:t>к</w:t>
            </w:r>
            <w:r w:rsidRPr="000656BA">
              <w:rPr>
                <w:rFonts w:ascii="Times New Roman" w:hAnsi="Times New Roman" w:cs="Times New Roman"/>
              </w:rPr>
              <w:t>ционных) образовател</w:t>
            </w:r>
            <w:r w:rsidRPr="000656BA">
              <w:rPr>
                <w:rFonts w:ascii="Times New Roman" w:hAnsi="Times New Roman" w:cs="Times New Roman"/>
              </w:rPr>
              <w:t>ь</w:t>
            </w:r>
            <w:r w:rsidRPr="000656BA">
              <w:rPr>
                <w:rFonts w:ascii="Times New Roman" w:hAnsi="Times New Roman" w:cs="Times New Roman"/>
              </w:rPr>
              <w:t xml:space="preserve">ных учреждений </w:t>
            </w:r>
            <w:r w:rsidRPr="000656BA">
              <w:rPr>
                <w:rFonts w:ascii="Times New Roman" w:hAnsi="Times New Roman" w:cs="Times New Roman"/>
                <w:lang w:val="en-US"/>
              </w:rPr>
              <w:t>I</w:t>
            </w:r>
            <w:r w:rsidRPr="000656BA">
              <w:rPr>
                <w:rFonts w:ascii="Times New Roman" w:hAnsi="Times New Roman" w:cs="Times New Roman"/>
              </w:rPr>
              <w:t>-</w:t>
            </w:r>
            <w:r w:rsidRPr="000656BA">
              <w:rPr>
                <w:rFonts w:ascii="Times New Roman" w:hAnsi="Times New Roman" w:cs="Times New Roman"/>
                <w:lang w:val="en-US"/>
              </w:rPr>
              <w:t>VII</w:t>
            </w:r>
            <w:r w:rsidRPr="000656BA">
              <w:rPr>
                <w:rFonts w:ascii="Times New Roman" w:hAnsi="Times New Roman" w:cs="Times New Roman"/>
              </w:rPr>
              <w:t xml:space="preserve"> в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дов»;Письмо Министерс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>ва образования РФ от 03.04.2003 г. № 27/2722-6 «Об организации работы с обучающимися, имеющ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ми сложный дефект»;ФЗ «О порядке рассмотрения обращений граждан Ро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сийской Федерации» от 02.05.2006 г. № 59-</w:t>
            </w:r>
            <w:r w:rsidRPr="000656BA">
              <w:rPr>
                <w:rFonts w:ascii="Times New Roman" w:hAnsi="Times New Roman" w:cs="Times New Roman"/>
              </w:rPr>
              <w:lastRenderedPageBreak/>
              <w:t>ФЗ;Закон Самарской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ласти «Об обращениях граждан в Самарской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ласти» от 24.07.2001 г.              № 52-ГД;Приказом о п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рядке организации работы по отбору детей с недо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>татками умственного и физического развития в специальные школы// Сборник приказов и инс</w:t>
            </w:r>
            <w:r w:rsidRPr="000656BA">
              <w:rPr>
                <w:rFonts w:ascii="Times New Roman" w:hAnsi="Times New Roman" w:cs="Times New Roman"/>
              </w:rPr>
              <w:t>т</w:t>
            </w:r>
            <w:r w:rsidRPr="000656BA">
              <w:rPr>
                <w:rFonts w:ascii="Times New Roman" w:hAnsi="Times New Roman" w:cs="Times New Roman"/>
              </w:rPr>
              <w:t xml:space="preserve">рукций Министерства Просвещения РСФСР № 17, </w:t>
            </w:r>
            <w:smartTag w:uri="urn:schemas-microsoft-com:office:smarttags" w:element="metricconverter">
              <w:smartTagPr>
                <w:attr w:name="ProductID" w:val="1972 г"/>
              </w:smartTagPr>
              <w:r w:rsidRPr="000656BA">
                <w:rPr>
                  <w:rFonts w:ascii="Times New Roman" w:hAnsi="Times New Roman" w:cs="Times New Roman"/>
                </w:rPr>
                <w:t>1972 г</w:t>
              </w:r>
            </w:smartTag>
            <w:r w:rsidRPr="000656BA">
              <w:rPr>
                <w:rFonts w:ascii="Times New Roman" w:hAnsi="Times New Roman" w:cs="Times New Roman"/>
              </w:rPr>
              <w:t>.;Приказ Мин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стерства образования и науки Самарской области «Об утверждении Пол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жения об организации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разования детей с откл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нениями в развитии в о</w:t>
            </w:r>
            <w:r w:rsidRPr="000656BA">
              <w:rPr>
                <w:rFonts w:ascii="Times New Roman" w:hAnsi="Times New Roman" w:cs="Times New Roman"/>
              </w:rPr>
              <w:t>б</w:t>
            </w:r>
            <w:r w:rsidRPr="000656BA">
              <w:rPr>
                <w:rFonts w:ascii="Times New Roman" w:hAnsi="Times New Roman" w:cs="Times New Roman"/>
              </w:rPr>
              <w:t>щеобразовательных учр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ждениях Самарской обла</w:t>
            </w:r>
            <w:r w:rsidRPr="000656BA">
              <w:rPr>
                <w:rFonts w:ascii="Times New Roman" w:hAnsi="Times New Roman" w:cs="Times New Roman"/>
              </w:rPr>
              <w:t>с</w:t>
            </w:r>
            <w:r w:rsidRPr="000656BA">
              <w:rPr>
                <w:rFonts w:ascii="Times New Roman" w:hAnsi="Times New Roman" w:cs="Times New Roman"/>
              </w:rPr>
              <w:t xml:space="preserve">ти» от 27 июля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0656BA">
                <w:rPr>
                  <w:rFonts w:ascii="Times New Roman" w:hAnsi="Times New Roman" w:cs="Times New Roman"/>
                </w:rPr>
                <w:t>2005 г</w:t>
              </w:r>
            </w:smartTag>
            <w:r w:rsidRPr="000656BA">
              <w:rPr>
                <w:rFonts w:ascii="Times New Roman" w:hAnsi="Times New Roman" w:cs="Times New Roman"/>
              </w:rPr>
              <w:t>. № 82-од;Письмо ГУ образ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вания Самарской области «О содержании деятельн</w:t>
            </w:r>
            <w:r w:rsidRPr="000656BA">
              <w:rPr>
                <w:rFonts w:ascii="Times New Roman" w:hAnsi="Times New Roman" w:cs="Times New Roman"/>
              </w:rPr>
              <w:t>о</w:t>
            </w:r>
            <w:r w:rsidRPr="000656BA">
              <w:rPr>
                <w:rFonts w:ascii="Times New Roman" w:hAnsi="Times New Roman" w:cs="Times New Roman"/>
              </w:rPr>
              <w:t>сти педагога-психолога в образовательном учрежд</w:t>
            </w:r>
            <w:r w:rsidRPr="000656B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нии» № 1515 от 22.07.1998</w:t>
            </w:r>
            <w:r w:rsidRPr="000656BA">
              <w:rPr>
                <w:rFonts w:ascii="Times New Roman" w:hAnsi="Times New Roman" w:cs="Times New Roman"/>
              </w:rPr>
              <w:t>;Устав МБУ гор. округа Чапаевск «Центр диагностики и консульт</w:t>
            </w:r>
            <w:r w:rsidRPr="000656BA">
              <w:rPr>
                <w:rFonts w:ascii="Times New Roman" w:hAnsi="Times New Roman" w:cs="Times New Roman"/>
              </w:rPr>
              <w:t>и</w:t>
            </w:r>
            <w:r w:rsidRPr="000656BA">
              <w:rPr>
                <w:rFonts w:ascii="Times New Roman" w:hAnsi="Times New Roman" w:cs="Times New Roman"/>
              </w:rPr>
              <w:t>рования», утвержден Р</w:t>
            </w:r>
            <w:r w:rsidRPr="000656BA">
              <w:rPr>
                <w:rFonts w:ascii="Times New Roman" w:hAnsi="Times New Roman" w:cs="Times New Roman"/>
              </w:rPr>
              <w:t>е</w:t>
            </w:r>
            <w:r w:rsidRPr="000656BA">
              <w:rPr>
                <w:rFonts w:ascii="Times New Roman" w:hAnsi="Times New Roman" w:cs="Times New Roman"/>
              </w:rPr>
              <w:t>шением руководителя КУМИ администрации городского округа Чап</w:t>
            </w:r>
            <w:r w:rsidRPr="000656BA">
              <w:rPr>
                <w:rFonts w:ascii="Times New Roman" w:hAnsi="Times New Roman" w:cs="Times New Roman"/>
              </w:rPr>
              <w:t>а</w:t>
            </w:r>
            <w:r w:rsidRPr="000656BA">
              <w:rPr>
                <w:rFonts w:ascii="Times New Roman" w:hAnsi="Times New Roman" w:cs="Times New Roman"/>
              </w:rPr>
              <w:t>евск                  № 393 от 13.07.11 г.</w:t>
            </w:r>
          </w:p>
          <w:p w:rsidR="00ED363B" w:rsidRPr="00324B78" w:rsidRDefault="00ED363B" w:rsidP="00ED363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6BA" w:rsidRPr="00C926C9" w:rsidRDefault="000656BA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gridSpan w:val="3"/>
          </w:tcPr>
          <w:p w:rsidR="000656BA" w:rsidRPr="00C926C9" w:rsidRDefault="000656BA" w:rsidP="001F438D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7"/>
          </w:tcPr>
          <w:p w:rsidR="00C12103" w:rsidRDefault="00ED363B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B78">
              <w:rPr>
                <w:rFonts w:ascii="Times New Roman" w:hAnsi="Times New Roman" w:cs="Times New Roman"/>
              </w:rPr>
              <w:t>МБУ «Центр д</w:t>
            </w:r>
            <w:r w:rsidRPr="00324B78">
              <w:rPr>
                <w:rFonts w:ascii="Times New Roman" w:hAnsi="Times New Roman" w:cs="Times New Roman"/>
              </w:rPr>
              <w:t>и</w:t>
            </w:r>
            <w:r w:rsidRPr="00324B78">
              <w:rPr>
                <w:rFonts w:ascii="Times New Roman" w:hAnsi="Times New Roman" w:cs="Times New Roman"/>
              </w:rPr>
              <w:t>агностики и ко</w:t>
            </w:r>
            <w:r w:rsidRPr="00324B78">
              <w:rPr>
                <w:rFonts w:ascii="Times New Roman" w:hAnsi="Times New Roman" w:cs="Times New Roman"/>
              </w:rPr>
              <w:t>н</w:t>
            </w:r>
            <w:r w:rsidRPr="00324B78">
              <w:rPr>
                <w:rFonts w:ascii="Times New Roman" w:hAnsi="Times New Roman" w:cs="Times New Roman"/>
              </w:rPr>
              <w:t>сультирования»:               г.Чапаевск, ул. Красноарме</w:t>
            </w:r>
            <w:r w:rsidRPr="00324B78">
              <w:rPr>
                <w:rFonts w:ascii="Times New Roman" w:hAnsi="Times New Roman" w:cs="Times New Roman"/>
              </w:rPr>
              <w:t>й</w:t>
            </w:r>
            <w:r w:rsidRPr="00324B78">
              <w:rPr>
                <w:rFonts w:ascii="Times New Roman" w:hAnsi="Times New Roman" w:cs="Times New Roman"/>
              </w:rPr>
              <w:t>ская, 15. Ко</w:t>
            </w:r>
            <w:r w:rsidRPr="00324B78">
              <w:rPr>
                <w:rFonts w:ascii="Times New Roman" w:hAnsi="Times New Roman" w:cs="Times New Roman"/>
              </w:rPr>
              <w:t>н</w:t>
            </w:r>
            <w:r w:rsidRPr="00324B78">
              <w:rPr>
                <w:rFonts w:ascii="Times New Roman" w:hAnsi="Times New Roman" w:cs="Times New Roman"/>
              </w:rPr>
              <w:t>тактные телеф</w:t>
            </w:r>
            <w:r w:rsidRPr="00324B78">
              <w:rPr>
                <w:rFonts w:ascii="Times New Roman" w:hAnsi="Times New Roman" w:cs="Times New Roman"/>
              </w:rPr>
              <w:t>о</w:t>
            </w:r>
            <w:r w:rsidRPr="00324B78">
              <w:rPr>
                <w:rFonts w:ascii="Times New Roman" w:hAnsi="Times New Roman" w:cs="Times New Roman"/>
              </w:rPr>
              <w:t>ны: (84639) 2-42-46.</w:t>
            </w:r>
          </w:p>
          <w:p w:rsidR="000656BA" w:rsidRPr="00C926C9" w:rsidRDefault="00ED363B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B78">
              <w:rPr>
                <w:rFonts w:ascii="Times New Roman" w:hAnsi="Times New Roman" w:cs="Times New Roman"/>
                <w:lang w:val="en-US"/>
              </w:rPr>
              <w:t>chap</w:t>
            </w:r>
            <w:r w:rsidRPr="00324B78">
              <w:rPr>
                <w:rFonts w:ascii="Times New Roman" w:hAnsi="Times New Roman" w:cs="Times New Roman"/>
              </w:rPr>
              <w:t>239@</w:t>
            </w:r>
            <w:r w:rsidRPr="00324B78">
              <w:rPr>
                <w:rFonts w:ascii="Times New Roman" w:hAnsi="Times New Roman" w:cs="Times New Roman"/>
                <w:lang w:val="en-US"/>
              </w:rPr>
              <w:t>gmail</w:t>
            </w:r>
            <w:r w:rsidRPr="00324B78">
              <w:rPr>
                <w:rFonts w:ascii="Times New Roman" w:hAnsi="Times New Roman" w:cs="Times New Roman"/>
              </w:rPr>
              <w:t>.</w:t>
            </w:r>
            <w:r w:rsidRPr="00324B78">
              <w:rPr>
                <w:rFonts w:ascii="Times New Roman" w:hAnsi="Times New Roman" w:cs="Times New Roman"/>
                <w:lang w:val="en-US"/>
              </w:rPr>
              <w:t>com</w:t>
            </w:r>
            <w:r w:rsidRPr="00324B78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1778" w:type="dxa"/>
            <w:gridSpan w:val="4"/>
          </w:tcPr>
          <w:p w:rsidR="000656BA" w:rsidRPr="00C926C9" w:rsidRDefault="000656BA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142937" w:rsidRPr="00C926C9" w:rsidTr="003C1F72">
        <w:tc>
          <w:tcPr>
            <w:tcW w:w="15417" w:type="dxa"/>
            <w:gridSpan w:val="31"/>
          </w:tcPr>
          <w:p w:rsidR="00142937" w:rsidRPr="00C926C9" w:rsidRDefault="00142937" w:rsidP="001F438D">
            <w:pPr>
              <w:ind w:firstLine="706"/>
              <w:jc w:val="both"/>
              <w:rPr>
                <w:rFonts w:ascii="Times New Roman" w:hAnsi="Times New Roman" w:cs="Times New Roman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исполнитель: </w:t>
            </w:r>
            <w:r w:rsidR="001F438D">
              <w:rPr>
                <w:rFonts w:ascii="Times New Roman" w:hAnsi="Times New Roman"/>
                <w:sz w:val="24"/>
                <w:szCs w:val="24"/>
              </w:rPr>
              <w:t>Муниципальное бюджетное  учреждение городского округа Чапаевск «Ц</w:t>
            </w:r>
            <w:r w:rsidR="001F438D" w:rsidRPr="006E7C14">
              <w:rPr>
                <w:rFonts w:ascii="Times New Roman" w:hAnsi="Times New Roman"/>
                <w:sz w:val="24"/>
                <w:szCs w:val="24"/>
              </w:rPr>
              <w:t>ентр социальной помощи с</w:t>
            </w:r>
            <w:r w:rsidR="001F438D">
              <w:rPr>
                <w:rFonts w:ascii="Times New Roman" w:hAnsi="Times New Roman"/>
                <w:sz w:val="24"/>
                <w:szCs w:val="24"/>
              </w:rPr>
              <w:t>емье и д</w:t>
            </w:r>
            <w:r w:rsidR="001F438D">
              <w:rPr>
                <w:rFonts w:ascii="Times New Roman" w:hAnsi="Times New Roman"/>
                <w:sz w:val="24"/>
                <w:szCs w:val="24"/>
              </w:rPr>
              <w:t>е</w:t>
            </w:r>
            <w:r w:rsidR="001F438D">
              <w:rPr>
                <w:rFonts w:ascii="Times New Roman" w:hAnsi="Times New Roman"/>
                <w:sz w:val="24"/>
                <w:szCs w:val="24"/>
              </w:rPr>
              <w:t>тям»</w:t>
            </w:r>
          </w:p>
        </w:tc>
      </w:tr>
      <w:tr w:rsidR="00142937" w:rsidRPr="00C926C9" w:rsidTr="003C1F72">
        <w:tc>
          <w:tcPr>
            <w:tcW w:w="531" w:type="dxa"/>
            <w:gridSpan w:val="2"/>
          </w:tcPr>
          <w:p w:rsidR="00142937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1498" w:type="dxa"/>
          </w:tcPr>
          <w:p w:rsidR="001F438D" w:rsidRPr="0066466A" w:rsidRDefault="001F438D" w:rsidP="0066466A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</w:t>
            </w:r>
            <w:r w:rsidRPr="0066466A">
              <w:rPr>
                <w:rFonts w:ascii="Times New Roman" w:hAnsi="Times New Roman"/>
              </w:rPr>
              <w:t>в</w:t>
            </w:r>
            <w:r w:rsidRPr="0066466A">
              <w:rPr>
                <w:rFonts w:ascii="Times New Roman" w:hAnsi="Times New Roman"/>
              </w:rPr>
              <w:t>ление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ально-быто</w:t>
            </w:r>
            <w:r w:rsidR="0066466A">
              <w:rPr>
                <w:rFonts w:ascii="Times New Roman" w:hAnsi="Times New Roman"/>
              </w:rPr>
              <w:t>-</w:t>
            </w:r>
            <w:r w:rsidRPr="0066466A">
              <w:rPr>
                <w:rFonts w:ascii="Times New Roman" w:hAnsi="Times New Roman"/>
              </w:rPr>
              <w:t>вых,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ально-эконо</w:t>
            </w:r>
            <w:r w:rsidR="0066466A">
              <w:rPr>
                <w:rFonts w:ascii="Times New Roman" w:hAnsi="Times New Roman"/>
              </w:rPr>
              <w:t>-</w:t>
            </w:r>
            <w:r w:rsidRPr="0066466A">
              <w:rPr>
                <w:rFonts w:ascii="Times New Roman" w:hAnsi="Times New Roman"/>
              </w:rPr>
              <w:t>мических, социально-медици</w:t>
            </w:r>
            <w:r w:rsidRPr="0066466A">
              <w:rPr>
                <w:rFonts w:ascii="Times New Roman" w:hAnsi="Times New Roman"/>
              </w:rPr>
              <w:t>н</w:t>
            </w:r>
            <w:r w:rsidRPr="0066466A">
              <w:rPr>
                <w:rFonts w:ascii="Times New Roman" w:hAnsi="Times New Roman"/>
              </w:rPr>
              <w:t xml:space="preserve">ских, </w:t>
            </w:r>
          </w:p>
          <w:p w:rsidR="00142937" w:rsidRPr="00587C70" w:rsidRDefault="001F438D" w:rsidP="0066466A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66466A">
              <w:rPr>
                <w:b w:val="0"/>
                <w:sz w:val="22"/>
                <w:szCs w:val="22"/>
              </w:rPr>
              <w:t>социально-психолог</w:t>
            </w:r>
            <w:r w:rsidRPr="0066466A">
              <w:rPr>
                <w:b w:val="0"/>
                <w:sz w:val="22"/>
                <w:szCs w:val="22"/>
              </w:rPr>
              <w:t>и</w:t>
            </w:r>
            <w:r w:rsidRPr="0066466A">
              <w:rPr>
                <w:b w:val="0"/>
                <w:sz w:val="22"/>
                <w:szCs w:val="22"/>
              </w:rPr>
              <w:t>ческих, с</w:t>
            </w:r>
            <w:r w:rsidRPr="0066466A">
              <w:rPr>
                <w:b w:val="0"/>
                <w:sz w:val="22"/>
                <w:szCs w:val="22"/>
              </w:rPr>
              <w:t>о</w:t>
            </w:r>
            <w:r w:rsidRPr="0066466A">
              <w:rPr>
                <w:b w:val="0"/>
                <w:sz w:val="22"/>
                <w:szCs w:val="22"/>
              </w:rPr>
              <w:t>циально-педагогич</w:t>
            </w:r>
            <w:r w:rsidRPr="0066466A">
              <w:rPr>
                <w:b w:val="0"/>
                <w:sz w:val="22"/>
                <w:szCs w:val="22"/>
              </w:rPr>
              <w:t>е</w:t>
            </w:r>
            <w:r w:rsidRPr="0066466A">
              <w:rPr>
                <w:b w:val="0"/>
                <w:sz w:val="22"/>
                <w:szCs w:val="22"/>
              </w:rPr>
              <w:t>ских, соц</w:t>
            </w:r>
            <w:r w:rsidRPr="0066466A">
              <w:rPr>
                <w:b w:val="0"/>
                <w:sz w:val="22"/>
                <w:szCs w:val="22"/>
              </w:rPr>
              <w:t>и</w:t>
            </w:r>
            <w:r w:rsidRPr="0066466A">
              <w:rPr>
                <w:b w:val="0"/>
                <w:sz w:val="22"/>
                <w:szCs w:val="22"/>
              </w:rPr>
              <w:t>ально-правовых услуг гра</w:t>
            </w:r>
            <w:r w:rsidRPr="0066466A">
              <w:rPr>
                <w:b w:val="0"/>
                <w:sz w:val="22"/>
                <w:szCs w:val="22"/>
              </w:rPr>
              <w:t>ж</w:t>
            </w:r>
            <w:r w:rsidRPr="0066466A">
              <w:rPr>
                <w:b w:val="0"/>
                <w:sz w:val="22"/>
                <w:szCs w:val="22"/>
              </w:rPr>
              <w:t>данам, ок</w:t>
            </w:r>
            <w:r w:rsidRPr="0066466A">
              <w:rPr>
                <w:b w:val="0"/>
                <w:sz w:val="22"/>
                <w:szCs w:val="22"/>
              </w:rPr>
              <w:t>а</w:t>
            </w:r>
            <w:r w:rsidRPr="0066466A">
              <w:rPr>
                <w:b w:val="0"/>
                <w:sz w:val="22"/>
                <w:szCs w:val="22"/>
              </w:rPr>
              <w:t>завшимся в трудной жизненной ситуации, в Центре соц</w:t>
            </w:r>
            <w:r w:rsidRPr="0066466A">
              <w:rPr>
                <w:b w:val="0"/>
                <w:sz w:val="22"/>
                <w:szCs w:val="22"/>
              </w:rPr>
              <w:t>и</w:t>
            </w:r>
            <w:r w:rsidRPr="0066466A">
              <w:rPr>
                <w:b w:val="0"/>
                <w:sz w:val="22"/>
                <w:szCs w:val="22"/>
              </w:rPr>
              <w:t>альной п</w:t>
            </w:r>
            <w:r w:rsidRPr="0066466A">
              <w:rPr>
                <w:b w:val="0"/>
                <w:sz w:val="22"/>
                <w:szCs w:val="22"/>
              </w:rPr>
              <w:t>о</w:t>
            </w:r>
            <w:r w:rsidRPr="0066466A">
              <w:rPr>
                <w:b w:val="0"/>
                <w:sz w:val="22"/>
                <w:szCs w:val="22"/>
              </w:rPr>
              <w:t>мощи семье и детям</w:t>
            </w:r>
          </w:p>
        </w:tc>
        <w:tc>
          <w:tcPr>
            <w:tcW w:w="1557" w:type="dxa"/>
            <w:gridSpan w:val="2"/>
          </w:tcPr>
          <w:p w:rsidR="00142937" w:rsidRPr="0066466A" w:rsidRDefault="001F438D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6466A">
              <w:rPr>
                <w:rFonts w:ascii="Times New Roman" w:hAnsi="Times New Roman"/>
              </w:rPr>
              <w:t>Муниципал</w:t>
            </w:r>
            <w:r w:rsidRPr="0066466A">
              <w:rPr>
                <w:rFonts w:ascii="Times New Roman" w:hAnsi="Times New Roman"/>
              </w:rPr>
              <w:t>ь</w:t>
            </w:r>
            <w:r w:rsidRPr="0066466A">
              <w:rPr>
                <w:rFonts w:ascii="Times New Roman" w:hAnsi="Times New Roman"/>
              </w:rPr>
              <w:t>ное бюдже</w:t>
            </w:r>
            <w:r w:rsidRPr="0066466A">
              <w:rPr>
                <w:rFonts w:ascii="Times New Roman" w:hAnsi="Times New Roman"/>
              </w:rPr>
              <w:t>т</w:t>
            </w:r>
            <w:r w:rsidRPr="0066466A">
              <w:rPr>
                <w:rFonts w:ascii="Times New Roman" w:hAnsi="Times New Roman"/>
              </w:rPr>
              <w:t>ное  учре</w:t>
            </w:r>
            <w:r w:rsidRPr="0066466A">
              <w:rPr>
                <w:rFonts w:ascii="Times New Roman" w:hAnsi="Times New Roman"/>
              </w:rPr>
              <w:t>ж</w:t>
            </w:r>
            <w:r w:rsidRPr="0066466A">
              <w:rPr>
                <w:rFonts w:ascii="Times New Roman" w:hAnsi="Times New Roman"/>
              </w:rPr>
              <w:t>дение горо</w:t>
            </w:r>
            <w:r w:rsidRPr="0066466A">
              <w:rPr>
                <w:rFonts w:ascii="Times New Roman" w:hAnsi="Times New Roman"/>
              </w:rPr>
              <w:t>д</w:t>
            </w:r>
            <w:r w:rsidRPr="0066466A">
              <w:rPr>
                <w:rFonts w:ascii="Times New Roman" w:hAnsi="Times New Roman"/>
              </w:rPr>
              <w:t>ского округа Чапаевск «Центр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альной п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мощи семье и детям»</w:t>
            </w:r>
          </w:p>
        </w:tc>
        <w:tc>
          <w:tcPr>
            <w:tcW w:w="1981" w:type="dxa"/>
            <w:gridSpan w:val="3"/>
          </w:tcPr>
          <w:p w:rsidR="004E0B82" w:rsidRPr="0066466A" w:rsidRDefault="0066466A" w:rsidP="0066466A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А</w:t>
            </w:r>
            <w:r w:rsidR="004E0B82" w:rsidRPr="0066466A">
              <w:rPr>
                <w:rFonts w:ascii="Times New Roman" w:hAnsi="Times New Roman"/>
              </w:rPr>
              <w:t>дминистрати</w:t>
            </w:r>
            <w:r w:rsidR="004E0B82" w:rsidRPr="0066466A">
              <w:rPr>
                <w:rFonts w:ascii="Times New Roman" w:hAnsi="Times New Roman"/>
              </w:rPr>
              <w:t>в</w:t>
            </w:r>
            <w:r w:rsidR="004E0B82" w:rsidRPr="0066466A">
              <w:rPr>
                <w:rFonts w:ascii="Times New Roman" w:hAnsi="Times New Roman"/>
              </w:rPr>
              <w:t xml:space="preserve">ные процедуры: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муниципальной услуги не стаци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нарно: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постановка  с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мьи, несоверше</w:t>
            </w:r>
            <w:r w:rsidRPr="0066466A">
              <w:rPr>
                <w:rFonts w:ascii="Times New Roman" w:hAnsi="Times New Roman"/>
              </w:rPr>
              <w:t>н</w:t>
            </w:r>
            <w:r w:rsidRPr="0066466A">
              <w:rPr>
                <w:rFonts w:ascii="Times New Roman" w:hAnsi="Times New Roman"/>
              </w:rPr>
              <w:t>нолетнего на с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провождение </w:t>
            </w:r>
            <w:r w:rsidR="0066466A" w:rsidRPr="0066466A">
              <w:rPr>
                <w:rFonts w:ascii="Times New Roman" w:hAnsi="Times New Roman"/>
              </w:rPr>
              <w:t>;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прием документов для предоставл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ния муниципал</w:t>
            </w:r>
            <w:r w:rsidRPr="0066466A">
              <w:rPr>
                <w:rFonts w:ascii="Times New Roman" w:hAnsi="Times New Roman"/>
              </w:rPr>
              <w:t>ь</w:t>
            </w:r>
            <w:r w:rsidRPr="0066466A">
              <w:rPr>
                <w:rFonts w:ascii="Times New Roman" w:hAnsi="Times New Roman"/>
              </w:rPr>
              <w:t>ной услуги в Це</w:t>
            </w:r>
            <w:r w:rsidRPr="0066466A">
              <w:rPr>
                <w:rFonts w:ascii="Times New Roman" w:hAnsi="Times New Roman"/>
              </w:rPr>
              <w:t>н</w:t>
            </w:r>
            <w:r w:rsidRPr="0066466A">
              <w:rPr>
                <w:rFonts w:ascii="Times New Roman" w:hAnsi="Times New Roman"/>
              </w:rPr>
              <w:t>тре социальной помощи семье и детям не стаци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нарно;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социально-медицинской у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>луги детям: «И</w:t>
            </w:r>
            <w:r w:rsidRPr="0066466A">
              <w:rPr>
                <w:rFonts w:ascii="Times New Roman" w:hAnsi="Times New Roman"/>
              </w:rPr>
              <w:t>н</w:t>
            </w:r>
            <w:r w:rsidRPr="0066466A">
              <w:rPr>
                <w:rFonts w:ascii="Times New Roman" w:hAnsi="Times New Roman"/>
              </w:rPr>
              <w:t>дивидуальная р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бота, направле</w:t>
            </w:r>
            <w:r w:rsidRPr="0066466A">
              <w:rPr>
                <w:rFonts w:ascii="Times New Roman" w:hAnsi="Times New Roman"/>
              </w:rPr>
              <w:t>н</w:t>
            </w:r>
            <w:r w:rsidRPr="0066466A">
              <w:rPr>
                <w:rFonts w:ascii="Times New Roman" w:hAnsi="Times New Roman"/>
              </w:rPr>
              <w:t>ная на предупр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ждение появление вредных прив</w:t>
            </w:r>
            <w:r w:rsidRPr="0066466A">
              <w:rPr>
                <w:rFonts w:ascii="Times New Roman" w:hAnsi="Times New Roman"/>
              </w:rPr>
              <w:t>ы</w:t>
            </w:r>
            <w:r w:rsidRPr="0066466A">
              <w:rPr>
                <w:rFonts w:ascii="Times New Roman" w:hAnsi="Times New Roman"/>
              </w:rPr>
              <w:t xml:space="preserve">чек и избавление от них»;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социально-медицинской у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>луги  детям в группе «Подг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товка детей к со</w:t>
            </w:r>
            <w:r w:rsidRPr="0066466A">
              <w:rPr>
                <w:rFonts w:ascii="Times New Roman" w:hAnsi="Times New Roman"/>
              </w:rPr>
              <w:t>з</w:t>
            </w:r>
            <w:r w:rsidRPr="0066466A">
              <w:rPr>
                <w:rFonts w:ascii="Times New Roman" w:hAnsi="Times New Roman"/>
              </w:rPr>
              <w:lastRenderedPageBreak/>
              <w:t>нательному и о</w:t>
            </w:r>
            <w:r w:rsidRPr="0066466A">
              <w:rPr>
                <w:rFonts w:ascii="Times New Roman" w:hAnsi="Times New Roman"/>
              </w:rPr>
              <w:t>т</w:t>
            </w:r>
            <w:r w:rsidRPr="0066466A">
              <w:rPr>
                <w:rFonts w:ascii="Times New Roman" w:hAnsi="Times New Roman"/>
              </w:rPr>
              <w:t>ветственному о</w:t>
            </w:r>
            <w:r w:rsidRPr="0066466A">
              <w:rPr>
                <w:rFonts w:ascii="Times New Roman" w:hAnsi="Times New Roman"/>
              </w:rPr>
              <w:t>т</w:t>
            </w:r>
            <w:r w:rsidRPr="0066466A">
              <w:rPr>
                <w:rFonts w:ascii="Times New Roman" w:hAnsi="Times New Roman"/>
              </w:rPr>
              <w:t>цовству и мат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ринству, их г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гиеническое и п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ловое просвещ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ние, профилакт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 xml:space="preserve">ка венерических заболеваний и СПИДа»;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социально-психологической услуги  гражданам «Психологическое консультирование по вопросам: о</w:t>
            </w:r>
            <w:r w:rsidRPr="0066466A">
              <w:rPr>
                <w:rFonts w:ascii="Times New Roman" w:hAnsi="Times New Roman"/>
              </w:rPr>
              <w:t>т</w:t>
            </w:r>
            <w:r w:rsidRPr="0066466A">
              <w:rPr>
                <w:rFonts w:ascii="Times New Roman" w:hAnsi="Times New Roman"/>
              </w:rPr>
              <w:t>ношений между родителями и детьми, формир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вания семейных и супружеских о</w:t>
            </w:r>
            <w:r w:rsidRPr="0066466A">
              <w:rPr>
                <w:rFonts w:ascii="Times New Roman" w:hAnsi="Times New Roman"/>
              </w:rPr>
              <w:t>т</w:t>
            </w:r>
            <w:r w:rsidRPr="0066466A">
              <w:rPr>
                <w:rFonts w:ascii="Times New Roman" w:hAnsi="Times New Roman"/>
              </w:rPr>
              <w:t>ношений, включая сексуальные; пр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дупреждения и преодоления с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мейных конфли</w:t>
            </w:r>
            <w:r w:rsidRPr="0066466A">
              <w:rPr>
                <w:rFonts w:ascii="Times New Roman" w:hAnsi="Times New Roman"/>
              </w:rPr>
              <w:t>к</w:t>
            </w:r>
            <w:r w:rsidRPr="0066466A">
              <w:rPr>
                <w:rFonts w:ascii="Times New Roman" w:hAnsi="Times New Roman"/>
              </w:rPr>
              <w:t>тов; социальной адаптации к сл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жившимся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 xml:space="preserve">ально-экономическим условиям жизни и быта»;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социально-психологической услуги детям в группе «Подг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lastRenderedPageBreak/>
              <w:t>товка детей к с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 xml:space="preserve">мостоятельной семейной жизни»;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социально-психологической услуги детям в группе «Псих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профилактическая и психологич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ская работа,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правленная на своевременное предупреждение возможных нар</w:t>
            </w:r>
            <w:r w:rsidRPr="0066466A">
              <w:rPr>
                <w:rFonts w:ascii="Times New Roman" w:hAnsi="Times New Roman"/>
              </w:rPr>
              <w:t>у</w:t>
            </w:r>
            <w:r w:rsidRPr="0066466A">
              <w:rPr>
                <w:rFonts w:ascii="Times New Roman" w:hAnsi="Times New Roman"/>
              </w:rPr>
              <w:t>шений в стано</w:t>
            </w:r>
            <w:r w:rsidRPr="0066466A">
              <w:rPr>
                <w:rFonts w:ascii="Times New Roman" w:hAnsi="Times New Roman"/>
              </w:rPr>
              <w:t>в</w:t>
            </w:r>
            <w:r w:rsidRPr="0066466A">
              <w:rPr>
                <w:rFonts w:ascii="Times New Roman" w:hAnsi="Times New Roman"/>
              </w:rPr>
              <w:t xml:space="preserve">лении и развитии детей»;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социально-психологической услуги детям ра</w:t>
            </w:r>
            <w:r w:rsidRPr="0066466A">
              <w:rPr>
                <w:rFonts w:ascii="Times New Roman" w:hAnsi="Times New Roman"/>
              </w:rPr>
              <w:t>н</w:t>
            </w:r>
            <w:r w:rsidRPr="0066466A">
              <w:rPr>
                <w:rFonts w:ascii="Times New Roman" w:hAnsi="Times New Roman"/>
              </w:rPr>
              <w:t>него и дошкол</w:t>
            </w:r>
            <w:r w:rsidRPr="0066466A">
              <w:rPr>
                <w:rFonts w:ascii="Times New Roman" w:hAnsi="Times New Roman"/>
              </w:rPr>
              <w:t>ь</w:t>
            </w:r>
            <w:r w:rsidRPr="0066466A">
              <w:rPr>
                <w:rFonts w:ascii="Times New Roman" w:hAnsi="Times New Roman"/>
              </w:rPr>
              <w:t>ного возраста, не посещающих д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школьные образ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вательные учре</w:t>
            </w:r>
            <w:r w:rsidRPr="0066466A">
              <w:rPr>
                <w:rFonts w:ascii="Times New Roman" w:hAnsi="Times New Roman"/>
              </w:rPr>
              <w:t>ж</w:t>
            </w:r>
            <w:r w:rsidRPr="0066466A">
              <w:rPr>
                <w:rFonts w:ascii="Times New Roman" w:hAnsi="Times New Roman"/>
              </w:rPr>
              <w:t>дения, в группе «Воспитательно-профилактическая работа с детьми в целях устранения различных псих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логических фа</w:t>
            </w:r>
            <w:r w:rsidRPr="0066466A">
              <w:rPr>
                <w:rFonts w:ascii="Times New Roman" w:hAnsi="Times New Roman"/>
              </w:rPr>
              <w:t>к</w:t>
            </w:r>
            <w:r w:rsidRPr="0066466A">
              <w:rPr>
                <w:rFonts w:ascii="Times New Roman" w:hAnsi="Times New Roman"/>
              </w:rPr>
              <w:t>торов и причин, обусловливающих отклонение в с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стоянии их пс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хического здор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lastRenderedPageBreak/>
              <w:t xml:space="preserve">вья»;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социально-психологической услуги семьям, имеющим на п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печении детей-сирот и детей, о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>тавшихся без п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печения родит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 xml:space="preserve">лей, в </w:t>
            </w:r>
            <w:r w:rsidRPr="0066466A">
              <w:rPr>
                <w:rFonts w:ascii="Times New Roman" w:hAnsi="Times New Roman"/>
                <w:i/>
              </w:rPr>
              <w:t xml:space="preserve"> </w:t>
            </w:r>
            <w:r w:rsidRPr="0066466A">
              <w:rPr>
                <w:rFonts w:ascii="Times New Roman" w:hAnsi="Times New Roman"/>
              </w:rPr>
              <w:t>группе «Психологическая помощь родит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лям приемных и опекаемых детей в понимании их проблем, выр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ботке умения и навыков социал</w:t>
            </w:r>
            <w:r w:rsidRPr="0066466A">
              <w:rPr>
                <w:rFonts w:ascii="Times New Roman" w:hAnsi="Times New Roman"/>
              </w:rPr>
              <w:t>ь</w:t>
            </w:r>
            <w:r w:rsidRPr="0066466A">
              <w:rPr>
                <w:rFonts w:ascii="Times New Roman" w:hAnsi="Times New Roman"/>
              </w:rPr>
              <w:t>ной адаптации к сложившейся с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туации, в пров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дении психолог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ческой коррекции нарушений общ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ния у детей или искажений в их психическом ра</w:t>
            </w:r>
            <w:r w:rsidRPr="0066466A">
              <w:rPr>
                <w:rFonts w:ascii="Times New Roman" w:hAnsi="Times New Roman"/>
              </w:rPr>
              <w:t>з</w:t>
            </w:r>
            <w:r w:rsidRPr="0066466A">
              <w:rPr>
                <w:rFonts w:ascii="Times New Roman" w:hAnsi="Times New Roman"/>
              </w:rPr>
              <w:t xml:space="preserve">витии»;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социально-психологической услуги детям и гражданам «Эк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>тренная психол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гическая помощь по телефону»;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предоставление социально-</w:t>
            </w:r>
            <w:r w:rsidRPr="0066466A">
              <w:rPr>
                <w:rFonts w:ascii="Times New Roman" w:hAnsi="Times New Roman"/>
              </w:rPr>
              <w:lastRenderedPageBreak/>
              <w:t>педагогической услуги семьям, имеющим на п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печении детей-сирот и детей, о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>тавшихся без п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печения родит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 xml:space="preserve">лей, в группе  </w:t>
            </w:r>
            <w:r w:rsidRPr="0066466A">
              <w:t xml:space="preserve"> </w:t>
            </w:r>
            <w:r w:rsidRPr="0066466A">
              <w:rPr>
                <w:rFonts w:ascii="Times New Roman" w:hAnsi="Times New Roman"/>
              </w:rPr>
              <w:t>«Педагогическая помощь родит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лям приемных и опекаемых детей в понимании их проблем, выр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ботке умений и навыков социал</w:t>
            </w:r>
            <w:r w:rsidRPr="0066466A">
              <w:rPr>
                <w:rFonts w:ascii="Times New Roman" w:hAnsi="Times New Roman"/>
              </w:rPr>
              <w:t>ь</w:t>
            </w:r>
            <w:r w:rsidRPr="0066466A">
              <w:rPr>
                <w:rFonts w:ascii="Times New Roman" w:hAnsi="Times New Roman"/>
              </w:rPr>
              <w:t>ной адаптации к сложившейся с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туации, в пров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дении педагогич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ской коррекции нарушений общ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ния у детей или искажений в их психическом ра</w:t>
            </w:r>
            <w:r w:rsidRPr="0066466A">
              <w:rPr>
                <w:rFonts w:ascii="Times New Roman" w:hAnsi="Times New Roman"/>
              </w:rPr>
              <w:t>з</w:t>
            </w:r>
            <w:r w:rsidRPr="0066466A">
              <w:rPr>
                <w:rFonts w:ascii="Times New Roman" w:hAnsi="Times New Roman"/>
              </w:rPr>
              <w:t xml:space="preserve">витии»;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 xml:space="preserve">предоставление социально-педагогической услуги родителям «Распространение и популяризация среди населения педагогических знаний»; </w:t>
            </w:r>
          </w:p>
          <w:p w:rsidR="00935D0E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 xml:space="preserve">предоставление социально-правовой услуги заявителю. </w:t>
            </w:r>
          </w:p>
          <w:p w:rsidR="00935D0E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lastRenderedPageBreak/>
              <w:t>Основание-обращение заяв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теля.</w:t>
            </w:r>
          </w:p>
          <w:p w:rsidR="00814E63" w:rsidRPr="0066466A" w:rsidRDefault="00814E63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 xml:space="preserve">Результат: </w:t>
            </w:r>
          </w:p>
          <w:p w:rsidR="00814E63" w:rsidRPr="0066466A" w:rsidRDefault="00814E63" w:rsidP="00814E63">
            <w:pPr>
              <w:ind w:left="30"/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оказание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ально-бытовых, социально-экономических, социально-медицинских, с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циально-психологических, социально-педагогических, социально-правовых услуг семьям, женщ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нам, детям и гр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жданам не ст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 xml:space="preserve">ционарно; </w:t>
            </w:r>
          </w:p>
          <w:p w:rsidR="00814E63" w:rsidRPr="0066466A" w:rsidRDefault="00814E63" w:rsidP="00814E63">
            <w:pPr>
              <w:numPr>
                <w:ilvl w:val="1"/>
                <w:numId w:val="41"/>
              </w:numPr>
              <w:tabs>
                <w:tab w:val="clear" w:pos="1440"/>
                <w:tab w:val="num" w:pos="30"/>
              </w:tabs>
              <w:ind w:left="30" w:firstLine="0"/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 xml:space="preserve">отказ в предоставлении муниципальной услуги. </w:t>
            </w:r>
          </w:p>
          <w:p w:rsidR="00142937" w:rsidRPr="0066466A" w:rsidRDefault="00142937" w:rsidP="00AD00CB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4"/>
          </w:tcPr>
          <w:p w:rsidR="00814E63" w:rsidRPr="0066466A" w:rsidRDefault="00814E63" w:rsidP="0066466A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lastRenderedPageBreak/>
              <w:t>Получатели</w:t>
            </w:r>
            <w:r w:rsidR="0066466A" w:rsidRPr="0066466A">
              <w:rPr>
                <w:rFonts w:ascii="Times New Roman" w:hAnsi="Times New Roman"/>
              </w:rPr>
              <w:t>:</w:t>
            </w:r>
            <w:r w:rsidRPr="0066466A">
              <w:rPr>
                <w:rFonts w:ascii="Times New Roman" w:hAnsi="Times New Roman"/>
              </w:rPr>
              <w:t xml:space="preserve"> прожива</w:t>
            </w:r>
            <w:r w:rsidRPr="0066466A">
              <w:rPr>
                <w:rFonts w:ascii="Times New Roman" w:hAnsi="Times New Roman"/>
              </w:rPr>
              <w:t>ю</w:t>
            </w:r>
            <w:r w:rsidRPr="0066466A">
              <w:rPr>
                <w:rFonts w:ascii="Times New Roman" w:hAnsi="Times New Roman"/>
              </w:rPr>
              <w:t>щие на те</w:t>
            </w:r>
            <w:r w:rsidRPr="0066466A">
              <w:rPr>
                <w:rFonts w:ascii="Times New Roman" w:hAnsi="Times New Roman"/>
              </w:rPr>
              <w:t>р</w:t>
            </w:r>
            <w:r w:rsidRPr="0066466A">
              <w:rPr>
                <w:rFonts w:ascii="Times New Roman" w:hAnsi="Times New Roman"/>
              </w:rPr>
              <w:t>ритории Самарской области (ГОСТ Р 52498-2005): семьи, же</w:t>
            </w:r>
            <w:r w:rsidRPr="0066466A">
              <w:rPr>
                <w:rFonts w:ascii="Times New Roman" w:hAnsi="Times New Roman"/>
              </w:rPr>
              <w:t>н</w:t>
            </w:r>
            <w:r w:rsidRPr="0066466A">
              <w:rPr>
                <w:rFonts w:ascii="Times New Roman" w:hAnsi="Times New Roman"/>
              </w:rPr>
              <w:t xml:space="preserve">щины, дети и граждане, оказавшиеся в трудной жизненной ситуации. </w:t>
            </w:r>
          </w:p>
          <w:p w:rsidR="00814E63" w:rsidRPr="0066466A" w:rsidRDefault="00814E63" w:rsidP="00814E63">
            <w:pPr>
              <w:ind w:firstLine="720"/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За</w:t>
            </w:r>
            <w:r w:rsidRPr="0066466A">
              <w:rPr>
                <w:rFonts w:ascii="Times New Roman" w:hAnsi="Times New Roman"/>
              </w:rPr>
              <w:t>я</w:t>
            </w:r>
            <w:r w:rsidRPr="0066466A">
              <w:rPr>
                <w:rFonts w:ascii="Times New Roman" w:hAnsi="Times New Roman"/>
              </w:rPr>
              <w:t>вители</w:t>
            </w:r>
            <w:r w:rsidR="0066466A" w:rsidRPr="0066466A">
              <w:rPr>
                <w:rFonts w:ascii="Times New Roman" w:hAnsi="Times New Roman"/>
              </w:rPr>
              <w:t>:</w:t>
            </w:r>
            <w:r w:rsidRPr="0066466A">
              <w:rPr>
                <w:rFonts w:ascii="Times New Roman" w:hAnsi="Times New Roman"/>
              </w:rPr>
              <w:t xml:space="preserve"> граждане, оказавшиеся в трудной жизненной ситуации; законные представ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 xml:space="preserve">тели либо опекуны ребенка. </w:t>
            </w:r>
          </w:p>
          <w:p w:rsidR="00142937" w:rsidRPr="00AD00CB" w:rsidRDefault="00142937" w:rsidP="00AD00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142937" w:rsidRDefault="00814E63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87" w:type="dxa"/>
            <w:gridSpan w:val="3"/>
          </w:tcPr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Конституци</w:t>
            </w:r>
            <w:r w:rsidR="00C12103" w:rsidRPr="0066466A">
              <w:rPr>
                <w:rFonts w:ascii="Times New Roman" w:hAnsi="Times New Roman"/>
              </w:rPr>
              <w:t>я</w:t>
            </w:r>
            <w:r w:rsidRPr="0066466A">
              <w:rPr>
                <w:rFonts w:ascii="Times New Roman" w:hAnsi="Times New Roman"/>
              </w:rPr>
              <w:t xml:space="preserve"> РФ</w:t>
            </w:r>
            <w:r w:rsidR="00C12103" w:rsidRPr="0066466A">
              <w:rPr>
                <w:rFonts w:ascii="Times New Roman" w:hAnsi="Times New Roman"/>
              </w:rPr>
              <w:t xml:space="preserve"> </w:t>
            </w:r>
            <w:r w:rsidRPr="0066466A">
              <w:rPr>
                <w:rFonts w:ascii="Times New Roman" w:hAnsi="Times New Roman"/>
              </w:rPr>
              <w:t xml:space="preserve">от 12.12.1993г.;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Граждански</w:t>
            </w:r>
            <w:r w:rsidR="00C12103" w:rsidRPr="0066466A">
              <w:rPr>
                <w:rFonts w:ascii="Times New Roman" w:hAnsi="Times New Roman"/>
              </w:rPr>
              <w:t>й</w:t>
            </w:r>
            <w:r w:rsidRPr="0066466A">
              <w:rPr>
                <w:rFonts w:ascii="Times New Roman" w:hAnsi="Times New Roman"/>
              </w:rPr>
              <w:t xml:space="preserve"> кодекс РФ от 30.11.1994 № 51-ФЗ;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Семейны</w:t>
            </w:r>
            <w:r w:rsidR="00C12103" w:rsidRPr="0066466A">
              <w:rPr>
                <w:rFonts w:ascii="Times New Roman" w:hAnsi="Times New Roman"/>
              </w:rPr>
              <w:t>й</w:t>
            </w:r>
            <w:r w:rsidRPr="0066466A">
              <w:rPr>
                <w:rFonts w:ascii="Times New Roman" w:hAnsi="Times New Roman"/>
              </w:rPr>
              <w:t xml:space="preserve"> кодекс РФот 29.12.1995 № 223-ФЗ;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Ф</w:t>
            </w:r>
            <w:r w:rsidR="00C12103" w:rsidRPr="0066466A">
              <w:rPr>
                <w:rFonts w:ascii="Times New Roman" w:hAnsi="Times New Roman"/>
              </w:rPr>
              <w:t>З</w:t>
            </w:r>
            <w:r w:rsidRPr="0066466A">
              <w:rPr>
                <w:rFonts w:ascii="Times New Roman" w:hAnsi="Times New Roman"/>
              </w:rPr>
              <w:t xml:space="preserve"> от 10.12.1995 № 195-ФЗ «Об основах социал</w:t>
            </w:r>
            <w:r w:rsidRPr="0066466A">
              <w:rPr>
                <w:rFonts w:ascii="Times New Roman" w:hAnsi="Times New Roman"/>
              </w:rPr>
              <w:t>ь</w:t>
            </w:r>
            <w:r w:rsidRPr="0066466A">
              <w:rPr>
                <w:rFonts w:ascii="Times New Roman" w:hAnsi="Times New Roman"/>
              </w:rPr>
              <w:t>ного обслуживания нас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ления в Российской Фед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 xml:space="preserve">рации»;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Ф</w:t>
            </w:r>
            <w:r w:rsidR="00C12103" w:rsidRPr="0066466A">
              <w:rPr>
                <w:rFonts w:ascii="Times New Roman" w:hAnsi="Times New Roman"/>
              </w:rPr>
              <w:t>З</w:t>
            </w:r>
            <w:r w:rsidRPr="0066466A">
              <w:rPr>
                <w:rFonts w:ascii="Times New Roman" w:hAnsi="Times New Roman"/>
              </w:rPr>
              <w:t xml:space="preserve"> от 24.07.1998 № 124-ФЗ «Об основных гара</w:t>
            </w:r>
            <w:r w:rsidRPr="0066466A">
              <w:rPr>
                <w:rFonts w:ascii="Times New Roman" w:hAnsi="Times New Roman"/>
              </w:rPr>
              <w:t>н</w:t>
            </w:r>
            <w:r w:rsidRPr="0066466A">
              <w:rPr>
                <w:rFonts w:ascii="Times New Roman" w:hAnsi="Times New Roman"/>
              </w:rPr>
              <w:t>тиях прав ребенка в Ро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 xml:space="preserve">сийской Федерации»; </w:t>
            </w:r>
          </w:p>
          <w:p w:rsidR="004E0B82" w:rsidRPr="0066466A" w:rsidRDefault="004E0B82" w:rsidP="00935D0E">
            <w:pPr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Ф</w:t>
            </w:r>
            <w:r w:rsidR="00C12103" w:rsidRPr="0066466A">
              <w:rPr>
                <w:rFonts w:ascii="Times New Roman" w:hAnsi="Times New Roman"/>
              </w:rPr>
              <w:t>З</w:t>
            </w:r>
            <w:r w:rsidRPr="0066466A">
              <w:rPr>
                <w:rFonts w:ascii="Times New Roman" w:hAnsi="Times New Roman"/>
              </w:rPr>
              <w:t xml:space="preserve"> от 24.06.1999 №120-ФЗ «Об основах системы пр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филактики безнадзорности и правонарушений нес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вершеннолетних»;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Ф</w:t>
            </w:r>
            <w:r w:rsidR="00C12103" w:rsidRPr="0066466A">
              <w:rPr>
                <w:rFonts w:ascii="Times New Roman" w:hAnsi="Times New Roman"/>
              </w:rPr>
              <w:t>З</w:t>
            </w:r>
            <w:r w:rsidRPr="0066466A">
              <w:rPr>
                <w:rFonts w:ascii="Times New Roman" w:hAnsi="Times New Roman"/>
              </w:rPr>
              <w:t xml:space="preserve"> от 06.10.2003 № 131-ФЗ «Об общих принципах организации местного с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моуправления в Росси</w:t>
            </w:r>
            <w:r w:rsidRPr="0066466A">
              <w:rPr>
                <w:rFonts w:ascii="Times New Roman" w:hAnsi="Times New Roman"/>
              </w:rPr>
              <w:t>й</w:t>
            </w:r>
            <w:r w:rsidRPr="0066466A">
              <w:rPr>
                <w:rFonts w:ascii="Times New Roman" w:hAnsi="Times New Roman"/>
              </w:rPr>
              <w:t xml:space="preserve">ской Федерации»;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Ф</w:t>
            </w:r>
            <w:r w:rsidR="00C12103" w:rsidRPr="0066466A">
              <w:rPr>
                <w:rFonts w:ascii="Times New Roman" w:hAnsi="Times New Roman"/>
              </w:rPr>
              <w:t>З</w:t>
            </w:r>
            <w:r w:rsidRPr="0066466A">
              <w:rPr>
                <w:rFonts w:ascii="Times New Roman" w:hAnsi="Times New Roman"/>
              </w:rPr>
              <w:t xml:space="preserve"> от 02.05.2006 № 59-ФЗ «О порядке рассмотрения обращений граждан Ро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 xml:space="preserve">сийской Федерации»; </w:t>
            </w:r>
          </w:p>
          <w:p w:rsidR="004E0B82" w:rsidRPr="0066466A" w:rsidRDefault="004E0B82" w:rsidP="00935D0E">
            <w:pPr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Национальны</w:t>
            </w:r>
            <w:r w:rsidR="00C12103"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 xml:space="preserve"> стандарт</w:t>
            </w:r>
            <w:r w:rsidR="00C12103" w:rsidRPr="0066466A">
              <w:rPr>
                <w:rFonts w:ascii="Times New Roman" w:hAnsi="Times New Roman"/>
              </w:rPr>
              <w:t>ы</w:t>
            </w:r>
            <w:r w:rsidRPr="0066466A">
              <w:rPr>
                <w:rFonts w:ascii="Times New Roman" w:hAnsi="Times New Roman"/>
              </w:rPr>
              <w:t xml:space="preserve">: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52142-2003.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Качество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альных услуг. Общие п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>ложения. Утвержден П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lastRenderedPageBreak/>
              <w:t>становлением Госстанда</w:t>
            </w:r>
            <w:r w:rsidRPr="0066466A">
              <w:rPr>
                <w:rFonts w:ascii="Times New Roman" w:hAnsi="Times New Roman"/>
              </w:rPr>
              <w:t>р</w:t>
            </w:r>
            <w:r w:rsidRPr="0066466A">
              <w:rPr>
                <w:rFonts w:ascii="Times New Roman" w:hAnsi="Times New Roman"/>
              </w:rPr>
              <w:t>та России от 24 ноября 2003г. N 326-ст. Дата вв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 xml:space="preserve">дения - 1 июля 2004 года (далее – ГОСТ Р 52142-2003);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52143-2003.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Основные виды социальных услуг. Утве</w:t>
            </w:r>
            <w:r w:rsidRPr="0066466A">
              <w:rPr>
                <w:rFonts w:ascii="Times New Roman" w:hAnsi="Times New Roman"/>
              </w:rPr>
              <w:t>р</w:t>
            </w:r>
            <w:r w:rsidRPr="0066466A">
              <w:rPr>
                <w:rFonts w:ascii="Times New Roman" w:hAnsi="Times New Roman"/>
              </w:rPr>
              <w:t xml:space="preserve">жден Постановлением Госстандарта России от 24 ноября 2003г. N 327-ст. Дата введения - 1 июля 2004 года (далее – ГОСТ Р 52143-2003);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52495-2005.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Термины и опр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деления. Утвержден Пр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казом Федерального агентства по техническому регулированию и метрол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гии от 30 декабря 2005г. N 532-ст. Дата введения - 1 января 2007 года (далее – ГОСТ Р 52495-2005);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52497-2005. Си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>тема качества учреждения социального обслужив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ния. Утвержден Приказом Федерального агентства по техническому регулиров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 xml:space="preserve">нию и метрологии от 30 декабря 2005г. N 534-ст. Дата введения - 1 января 2007 года (далее – ГОСТ Р 52497-2005);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52498-2005.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lastRenderedPageBreak/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Классификация учреждений социального обслуживания. Утвержден Приказом Федерального агентства по техническому регулированию и метрол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гии от 30 декабря 2005г. N 535-ст. Дата введения - 1 января 2007 года (далее – ГОСТ Р 52498-2005);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52881-2007.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Типы учреждений социального обслужив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ния семьи и детей. Утве</w:t>
            </w:r>
            <w:r w:rsidRPr="0066466A">
              <w:rPr>
                <w:rFonts w:ascii="Times New Roman" w:hAnsi="Times New Roman"/>
              </w:rPr>
              <w:t>р</w:t>
            </w:r>
            <w:r w:rsidRPr="0066466A">
              <w:rPr>
                <w:rFonts w:ascii="Times New Roman" w:hAnsi="Times New Roman"/>
              </w:rPr>
              <w:t>жден Приказом Федерал</w:t>
            </w:r>
            <w:r w:rsidRPr="0066466A">
              <w:rPr>
                <w:rFonts w:ascii="Times New Roman" w:hAnsi="Times New Roman"/>
              </w:rPr>
              <w:t>ь</w:t>
            </w:r>
            <w:r w:rsidRPr="0066466A">
              <w:rPr>
                <w:rFonts w:ascii="Times New Roman" w:hAnsi="Times New Roman"/>
              </w:rPr>
              <w:t>ного агентства по технич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скому регулированию и метрологии от 27 декабря 2007г. N 559-ст. Дата вв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 xml:space="preserve">дения - 1 января 2009 года (далее – ГОСТ Р 52881-2007);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52882-2007.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Специальное те</w:t>
            </w:r>
            <w:r w:rsidRPr="0066466A">
              <w:rPr>
                <w:rFonts w:ascii="Times New Roman" w:hAnsi="Times New Roman"/>
              </w:rPr>
              <w:t>х</w:t>
            </w:r>
            <w:r w:rsidRPr="0066466A">
              <w:rPr>
                <w:rFonts w:ascii="Times New Roman" w:hAnsi="Times New Roman"/>
              </w:rPr>
              <w:t>ническое оснащение учр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ждений социального о</w:t>
            </w:r>
            <w:r w:rsidRPr="0066466A">
              <w:rPr>
                <w:rFonts w:ascii="Times New Roman" w:hAnsi="Times New Roman"/>
              </w:rPr>
              <w:t>б</w:t>
            </w:r>
            <w:r w:rsidRPr="0066466A">
              <w:rPr>
                <w:rFonts w:ascii="Times New Roman" w:hAnsi="Times New Roman"/>
              </w:rPr>
              <w:t>служивания. Утвержден Приказом Федерального агентства по техническому регулированию и метрол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гии от 27 декабря 2007г. N 560-ст. Дата введения - 1 января 2009 года (далее – ГОСТ Р 52882-2007);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52885-2007.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lastRenderedPageBreak/>
              <w:t>селения. Социальные у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>луги семье. Утвержден Приказом Федерального агентства по техническому регулированию и метрол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гии от 27 декабря 2007г. N 563-ст. Дата введения - 1 января 2009 года (далее – ГОСТ Р 52885-2007);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52886-2007.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Социальные у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>луги женщинам. Утве</w:t>
            </w:r>
            <w:r w:rsidRPr="0066466A">
              <w:rPr>
                <w:rFonts w:ascii="Times New Roman" w:hAnsi="Times New Roman"/>
              </w:rPr>
              <w:t>р</w:t>
            </w:r>
            <w:r w:rsidRPr="0066466A">
              <w:rPr>
                <w:rFonts w:ascii="Times New Roman" w:hAnsi="Times New Roman"/>
              </w:rPr>
              <w:t>жден Приказом Федерал</w:t>
            </w:r>
            <w:r w:rsidRPr="0066466A">
              <w:rPr>
                <w:rFonts w:ascii="Times New Roman" w:hAnsi="Times New Roman"/>
              </w:rPr>
              <w:t>ь</w:t>
            </w:r>
            <w:r w:rsidRPr="0066466A">
              <w:rPr>
                <w:rFonts w:ascii="Times New Roman" w:hAnsi="Times New Roman"/>
              </w:rPr>
              <w:t>ного агентства по технич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скому регулированию и метрологии от 27 декабря 2007г. N 564-ст. Дата вв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 xml:space="preserve">дения - 1 января 2009 года (далее – ГОСТ Р 52886-2007);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52888-2007.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Социальные у</w:t>
            </w:r>
            <w:r w:rsidRPr="0066466A">
              <w:rPr>
                <w:rFonts w:ascii="Times New Roman" w:hAnsi="Times New Roman"/>
              </w:rPr>
              <w:t>с</w:t>
            </w:r>
            <w:r w:rsidRPr="0066466A">
              <w:rPr>
                <w:rFonts w:ascii="Times New Roman" w:hAnsi="Times New Roman"/>
              </w:rPr>
              <w:t>луги детям. Утвержден Приказом Федерального агентства по техническому регулированию и метрол</w:t>
            </w:r>
            <w:r w:rsidRPr="0066466A">
              <w:rPr>
                <w:rFonts w:ascii="Times New Roman" w:hAnsi="Times New Roman"/>
              </w:rPr>
              <w:t>о</w:t>
            </w:r>
            <w:r w:rsidRPr="0066466A">
              <w:rPr>
                <w:rFonts w:ascii="Times New Roman" w:hAnsi="Times New Roman"/>
              </w:rPr>
              <w:t xml:space="preserve">гии от 27 декабря 2007г. N 566-ст. Дата введения - 1 января 2009 года (далее – ГОСТ Р 52888-2007);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53061-2008.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Контроль качес</w:t>
            </w:r>
            <w:r w:rsidRPr="0066466A">
              <w:rPr>
                <w:rFonts w:ascii="Times New Roman" w:hAnsi="Times New Roman"/>
              </w:rPr>
              <w:t>т</w:t>
            </w:r>
            <w:r w:rsidRPr="0066466A">
              <w:rPr>
                <w:rFonts w:ascii="Times New Roman" w:hAnsi="Times New Roman"/>
              </w:rPr>
              <w:t>ва социальных услуг д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тям. Утвержден Приказом Федерального агентства по техническому регулиров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lastRenderedPageBreak/>
              <w:t xml:space="preserve">нию и метрологии от 18 декабря 2008г. N 438-ст. Дата введения - 1 января 2010 года (далее – ГОСТ Р 53061-2008);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53062-2008.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Контроль качес</w:t>
            </w:r>
            <w:r w:rsidRPr="0066466A">
              <w:rPr>
                <w:rFonts w:ascii="Times New Roman" w:hAnsi="Times New Roman"/>
              </w:rPr>
              <w:t>т</w:t>
            </w:r>
            <w:r w:rsidRPr="0066466A">
              <w:rPr>
                <w:rFonts w:ascii="Times New Roman" w:hAnsi="Times New Roman"/>
              </w:rPr>
              <w:t>ва социальных услуг же</w:t>
            </w:r>
            <w:r w:rsidRPr="0066466A">
              <w:rPr>
                <w:rFonts w:ascii="Times New Roman" w:hAnsi="Times New Roman"/>
              </w:rPr>
              <w:t>н</w:t>
            </w:r>
            <w:r w:rsidRPr="0066466A">
              <w:rPr>
                <w:rFonts w:ascii="Times New Roman" w:hAnsi="Times New Roman"/>
              </w:rPr>
              <w:t>щинам. Утвержден Прик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зом Федерального агентс</w:t>
            </w:r>
            <w:r w:rsidRPr="0066466A">
              <w:rPr>
                <w:rFonts w:ascii="Times New Roman" w:hAnsi="Times New Roman"/>
              </w:rPr>
              <w:t>т</w:t>
            </w:r>
            <w:r w:rsidRPr="0066466A">
              <w:rPr>
                <w:rFonts w:ascii="Times New Roman" w:hAnsi="Times New Roman"/>
              </w:rPr>
              <w:t>ва по техническому рег</w:t>
            </w:r>
            <w:r w:rsidRPr="0066466A">
              <w:rPr>
                <w:rFonts w:ascii="Times New Roman" w:hAnsi="Times New Roman"/>
              </w:rPr>
              <w:t>у</w:t>
            </w:r>
            <w:r w:rsidRPr="0066466A">
              <w:rPr>
                <w:rFonts w:ascii="Times New Roman" w:hAnsi="Times New Roman"/>
              </w:rPr>
              <w:t xml:space="preserve">лированию и метрологии от 18 декабря 2008г. N 439-ст. Дата введения - 1 января 2010 года (далее – ГОСТ Р 53062-2008); </w:t>
            </w:r>
          </w:p>
          <w:p w:rsidR="004E0B82" w:rsidRPr="0066466A" w:rsidRDefault="004E0B82" w:rsidP="00935D0E">
            <w:pPr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ГОСТ Р 53063-2008. Соц</w:t>
            </w:r>
            <w:r w:rsidRPr="0066466A">
              <w:rPr>
                <w:rFonts w:ascii="Times New Roman" w:hAnsi="Times New Roman"/>
              </w:rPr>
              <w:t>и</w:t>
            </w:r>
            <w:r w:rsidRPr="0066466A">
              <w:rPr>
                <w:rFonts w:ascii="Times New Roman" w:hAnsi="Times New Roman"/>
              </w:rPr>
              <w:t>альное обслуживание н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>селения. Контроль качес</w:t>
            </w:r>
            <w:r w:rsidRPr="0066466A">
              <w:rPr>
                <w:rFonts w:ascii="Times New Roman" w:hAnsi="Times New Roman"/>
              </w:rPr>
              <w:t>т</w:t>
            </w:r>
            <w:r w:rsidRPr="0066466A">
              <w:rPr>
                <w:rFonts w:ascii="Times New Roman" w:hAnsi="Times New Roman"/>
              </w:rPr>
              <w:t>ва социальных услуг с</w:t>
            </w:r>
            <w:r w:rsidRPr="0066466A">
              <w:rPr>
                <w:rFonts w:ascii="Times New Roman" w:hAnsi="Times New Roman"/>
              </w:rPr>
              <w:t>е</w:t>
            </w:r>
            <w:r w:rsidRPr="0066466A">
              <w:rPr>
                <w:rFonts w:ascii="Times New Roman" w:hAnsi="Times New Roman"/>
              </w:rPr>
              <w:t>мье. Утвержден Приказом Федерального агентства по техническому регулиров</w:t>
            </w:r>
            <w:r w:rsidRPr="0066466A">
              <w:rPr>
                <w:rFonts w:ascii="Times New Roman" w:hAnsi="Times New Roman"/>
              </w:rPr>
              <w:t>а</w:t>
            </w:r>
            <w:r w:rsidRPr="0066466A">
              <w:rPr>
                <w:rFonts w:ascii="Times New Roman" w:hAnsi="Times New Roman"/>
              </w:rPr>
              <w:t xml:space="preserve">нию и метрологии от 18 декабря 2008г. N 440-ст. Дата введения - 1 января 2010 года (далее – ГОСТ Р 53063-2008); </w:t>
            </w:r>
          </w:p>
          <w:p w:rsidR="00142937" w:rsidRPr="000656BA" w:rsidRDefault="00142937" w:rsidP="00ED363B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3"/>
          </w:tcPr>
          <w:p w:rsidR="00142937" w:rsidRPr="00C926C9" w:rsidRDefault="00142937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7"/>
          </w:tcPr>
          <w:p w:rsidR="00814E63" w:rsidRPr="0066466A" w:rsidRDefault="00814E63" w:rsidP="00C12103">
            <w:pPr>
              <w:ind w:left="-108"/>
              <w:jc w:val="both"/>
              <w:rPr>
                <w:rFonts w:ascii="Times New Roman" w:hAnsi="Times New Roman"/>
              </w:rPr>
            </w:pPr>
            <w:r w:rsidRPr="0066466A">
              <w:rPr>
                <w:rFonts w:ascii="Times New Roman" w:hAnsi="Times New Roman"/>
              </w:rPr>
              <w:t>МБУ г</w:t>
            </w:r>
            <w:r w:rsidR="00C12103" w:rsidRPr="0066466A">
              <w:rPr>
                <w:rFonts w:ascii="Times New Roman" w:hAnsi="Times New Roman"/>
              </w:rPr>
              <w:t>ородского округа</w:t>
            </w:r>
            <w:r w:rsidRPr="0066466A">
              <w:rPr>
                <w:rFonts w:ascii="Times New Roman" w:hAnsi="Times New Roman"/>
              </w:rPr>
              <w:t xml:space="preserve"> Чапаевск </w:t>
            </w:r>
            <w:r w:rsidR="00C12103" w:rsidRPr="0066466A">
              <w:rPr>
                <w:rFonts w:ascii="Times New Roman" w:hAnsi="Times New Roman"/>
              </w:rPr>
              <w:t>«</w:t>
            </w:r>
            <w:r w:rsidRPr="0066466A">
              <w:rPr>
                <w:rFonts w:ascii="Times New Roman" w:hAnsi="Times New Roman"/>
              </w:rPr>
              <w:t>Центр социал</w:t>
            </w:r>
            <w:r w:rsidRPr="0066466A">
              <w:rPr>
                <w:rFonts w:ascii="Times New Roman" w:hAnsi="Times New Roman"/>
              </w:rPr>
              <w:t>ь</w:t>
            </w:r>
            <w:r w:rsidRPr="0066466A">
              <w:rPr>
                <w:rFonts w:ascii="Times New Roman" w:hAnsi="Times New Roman"/>
              </w:rPr>
              <w:t>ной помощи семье и детям</w:t>
            </w:r>
            <w:r w:rsidR="00C12103" w:rsidRPr="0066466A">
              <w:rPr>
                <w:rFonts w:ascii="Times New Roman" w:hAnsi="Times New Roman"/>
              </w:rPr>
              <w:t>»</w:t>
            </w:r>
            <w:r w:rsidRPr="0066466A">
              <w:rPr>
                <w:rFonts w:ascii="Times New Roman" w:hAnsi="Times New Roman"/>
              </w:rPr>
              <w:t xml:space="preserve">: 446100, </w:t>
            </w:r>
            <w:r w:rsidR="00C12103" w:rsidRPr="0066466A">
              <w:rPr>
                <w:rFonts w:ascii="Times New Roman" w:hAnsi="Times New Roman"/>
              </w:rPr>
              <w:t>Самарская о</w:t>
            </w:r>
            <w:r w:rsidR="00C12103" w:rsidRPr="0066466A">
              <w:rPr>
                <w:rFonts w:ascii="Times New Roman" w:hAnsi="Times New Roman"/>
              </w:rPr>
              <w:t>б</w:t>
            </w:r>
            <w:r w:rsidR="00C12103" w:rsidRPr="0066466A">
              <w:rPr>
                <w:rFonts w:ascii="Times New Roman" w:hAnsi="Times New Roman"/>
              </w:rPr>
              <w:t>ласть,</w:t>
            </w:r>
            <w:r w:rsidRPr="0066466A">
              <w:rPr>
                <w:rFonts w:ascii="Times New Roman" w:hAnsi="Times New Roman"/>
              </w:rPr>
              <w:t>г</w:t>
            </w:r>
            <w:r w:rsidR="00C12103" w:rsidRPr="0066466A">
              <w:rPr>
                <w:rFonts w:ascii="Times New Roman" w:hAnsi="Times New Roman"/>
              </w:rPr>
              <w:t>.</w:t>
            </w:r>
            <w:r w:rsidRPr="0066466A">
              <w:rPr>
                <w:rFonts w:ascii="Times New Roman" w:hAnsi="Times New Roman"/>
              </w:rPr>
              <w:t>Чапаевск, ул. Красноарме</w:t>
            </w:r>
            <w:r w:rsidRPr="0066466A">
              <w:rPr>
                <w:rFonts w:ascii="Times New Roman" w:hAnsi="Times New Roman"/>
              </w:rPr>
              <w:t>й</w:t>
            </w:r>
            <w:r w:rsidRPr="0066466A">
              <w:rPr>
                <w:rFonts w:ascii="Times New Roman" w:hAnsi="Times New Roman"/>
              </w:rPr>
              <w:t>ская, 15; тел./факс: (84639) 2 42 39, тел.: (84639) 2 53 28, 2 21 98; Е-mail: сentr-7</w:t>
            </w:r>
            <w:r w:rsidRPr="0066466A">
              <w:rPr>
                <w:rFonts w:ascii="Times New Roman" w:hAnsi="Times New Roman"/>
                <w:lang w:val="en-US"/>
              </w:rPr>
              <w:t>y</w:t>
            </w:r>
            <w:r w:rsidRPr="0066466A">
              <w:rPr>
                <w:rFonts w:ascii="Times New Roman" w:hAnsi="Times New Roman"/>
              </w:rPr>
              <w:t>-</w:t>
            </w:r>
            <w:r w:rsidRPr="0066466A">
              <w:rPr>
                <w:rFonts w:ascii="Times New Roman" w:hAnsi="Times New Roman"/>
                <w:lang w:val="en-US"/>
              </w:rPr>
              <w:t>olga</w:t>
            </w:r>
            <w:r w:rsidRPr="0066466A">
              <w:rPr>
                <w:rFonts w:ascii="Times New Roman" w:hAnsi="Times New Roman"/>
              </w:rPr>
              <w:t>@</w:t>
            </w:r>
            <w:r w:rsidRPr="0066466A">
              <w:rPr>
                <w:rFonts w:ascii="Times New Roman" w:hAnsi="Times New Roman"/>
                <w:lang w:val="en-US"/>
              </w:rPr>
              <w:t>mail</w:t>
            </w:r>
            <w:r w:rsidRPr="0066466A">
              <w:rPr>
                <w:rFonts w:ascii="Times New Roman" w:hAnsi="Times New Roman"/>
              </w:rPr>
              <w:t>.</w:t>
            </w:r>
            <w:r w:rsidRPr="0066466A">
              <w:rPr>
                <w:rFonts w:ascii="Times New Roman" w:hAnsi="Times New Roman"/>
                <w:lang w:val="en-US"/>
              </w:rPr>
              <w:t>ru</w:t>
            </w:r>
            <w:r w:rsidRPr="0066466A">
              <w:rPr>
                <w:rFonts w:ascii="Times New Roman" w:hAnsi="Times New Roman"/>
              </w:rPr>
              <w:t>.</w:t>
            </w:r>
          </w:p>
          <w:p w:rsidR="00142937" w:rsidRPr="00324B78" w:rsidRDefault="00142937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gridSpan w:val="4"/>
          </w:tcPr>
          <w:p w:rsidR="00142937" w:rsidRPr="00C926C9" w:rsidRDefault="00142937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935D0E" w:rsidRPr="00C926C9" w:rsidTr="003C1F72">
        <w:tc>
          <w:tcPr>
            <w:tcW w:w="15417" w:type="dxa"/>
            <w:gridSpan w:val="31"/>
          </w:tcPr>
          <w:p w:rsidR="00935D0E" w:rsidRPr="00C926C9" w:rsidRDefault="00935D0E" w:rsidP="001370C9">
            <w:pPr>
              <w:ind w:firstLine="706"/>
              <w:jc w:val="center"/>
              <w:rPr>
                <w:rFonts w:ascii="Times New Roman" w:hAnsi="Times New Roman" w:cs="Times New Roman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исполнитель: Муниципальное </w:t>
            </w:r>
            <w:r w:rsidR="001370C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 w:rsidR="001370C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Чапаевск 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70C9">
              <w:rPr>
                <w:rFonts w:ascii="Times New Roman" w:hAnsi="Times New Roman" w:cs="Times New Roman"/>
                <w:sz w:val="24"/>
                <w:szCs w:val="24"/>
              </w:rPr>
              <w:t>Детский загородный спортивно-оздоровительный лагерь «Дружба»</w:t>
            </w:r>
          </w:p>
        </w:tc>
      </w:tr>
      <w:tr w:rsidR="00935D0E" w:rsidRPr="00C926C9" w:rsidTr="003C1F72">
        <w:tc>
          <w:tcPr>
            <w:tcW w:w="531" w:type="dxa"/>
            <w:gridSpan w:val="2"/>
          </w:tcPr>
          <w:p w:rsidR="00935D0E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1498" w:type="dxa"/>
          </w:tcPr>
          <w:p w:rsidR="0066466A" w:rsidRPr="0066466A" w:rsidRDefault="0066466A" w:rsidP="0066466A">
            <w:pPr>
              <w:pStyle w:val="af7"/>
              <w:tabs>
                <w:tab w:val="left" w:pos="975"/>
              </w:tabs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6466A">
              <w:rPr>
                <w:rFonts w:ascii="Times New Roman" w:hAnsi="Times New Roman"/>
                <w:sz w:val="22"/>
                <w:szCs w:val="22"/>
              </w:rPr>
              <w:t>«Организа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66466A">
              <w:rPr>
                <w:rFonts w:ascii="Times New Roman" w:hAnsi="Times New Roman"/>
                <w:sz w:val="22"/>
                <w:szCs w:val="22"/>
              </w:rPr>
              <w:t>ция отдыха, оздоровления детей и подростков в летнее кани</w:t>
            </w:r>
            <w:r w:rsidR="009D3B5C">
              <w:rPr>
                <w:rFonts w:ascii="Times New Roman" w:hAnsi="Times New Roman"/>
                <w:sz w:val="22"/>
                <w:szCs w:val="22"/>
              </w:rPr>
              <w:t>-</w:t>
            </w:r>
            <w:r w:rsidRPr="0066466A">
              <w:rPr>
                <w:rFonts w:ascii="Times New Roman" w:hAnsi="Times New Roman"/>
                <w:sz w:val="22"/>
                <w:szCs w:val="22"/>
              </w:rPr>
              <w:t>кулярное время»  в «Детском загородном спортивно-оздоровитель</w:t>
            </w:r>
            <w:r w:rsidRPr="0066466A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ный лагере «Дружба». </w:t>
            </w:r>
          </w:p>
          <w:p w:rsidR="00935D0E" w:rsidRPr="006E7C14" w:rsidRDefault="00935D0E" w:rsidP="001F43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935D0E" w:rsidRPr="003F1116" w:rsidRDefault="0066466A" w:rsidP="0066466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3F1116">
              <w:rPr>
                <w:rFonts w:ascii="Times New Roman" w:hAnsi="Times New Roman"/>
              </w:rPr>
              <w:lastRenderedPageBreak/>
              <w:t>Муниципал</w:t>
            </w:r>
            <w:r w:rsidRPr="003F1116">
              <w:rPr>
                <w:rFonts w:ascii="Times New Roman" w:hAnsi="Times New Roman"/>
              </w:rPr>
              <w:t>ь</w:t>
            </w:r>
            <w:r w:rsidRPr="003F1116">
              <w:rPr>
                <w:rFonts w:ascii="Times New Roman" w:hAnsi="Times New Roman"/>
              </w:rPr>
              <w:t>ное бюдже</w:t>
            </w:r>
            <w:r w:rsidRPr="003F1116">
              <w:rPr>
                <w:rFonts w:ascii="Times New Roman" w:hAnsi="Times New Roman"/>
              </w:rPr>
              <w:t>т</w:t>
            </w:r>
            <w:r w:rsidRPr="003F1116">
              <w:rPr>
                <w:rFonts w:ascii="Times New Roman" w:hAnsi="Times New Roman"/>
              </w:rPr>
              <w:t>ное учрежд</w:t>
            </w:r>
            <w:r w:rsidRPr="003F1116">
              <w:rPr>
                <w:rFonts w:ascii="Times New Roman" w:hAnsi="Times New Roman"/>
              </w:rPr>
              <w:t>е</w:t>
            </w:r>
            <w:r w:rsidRPr="003F1116">
              <w:rPr>
                <w:rFonts w:ascii="Times New Roman" w:hAnsi="Times New Roman"/>
              </w:rPr>
              <w:t>ние «Детский загородный спортивно-оздоров</w:t>
            </w:r>
            <w:r w:rsidRPr="003F1116">
              <w:rPr>
                <w:rFonts w:ascii="Times New Roman" w:hAnsi="Times New Roman"/>
              </w:rPr>
              <w:t>и</w:t>
            </w:r>
            <w:r w:rsidRPr="003F1116">
              <w:rPr>
                <w:rFonts w:ascii="Times New Roman" w:hAnsi="Times New Roman"/>
              </w:rPr>
              <w:t>тельный л</w:t>
            </w:r>
            <w:r w:rsidRPr="003F1116">
              <w:rPr>
                <w:rFonts w:ascii="Times New Roman" w:hAnsi="Times New Roman"/>
              </w:rPr>
              <w:t>а</w:t>
            </w:r>
            <w:r w:rsidRPr="003F1116">
              <w:rPr>
                <w:rFonts w:ascii="Times New Roman" w:hAnsi="Times New Roman"/>
              </w:rPr>
              <w:t>герь «Дру</w:t>
            </w:r>
            <w:r w:rsidRPr="003F1116">
              <w:rPr>
                <w:rFonts w:ascii="Times New Roman" w:hAnsi="Times New Roman"/>
              </w:rPr>
              <w:t>ж</w:t>
            </w:r>
            <w:r w:rsidRPr="003F1116">
              <w:rPr>
                <w:rFonts w:ascii="Times New Roman" w:hAnsi="Times New Roman"/>
              </w:rPr>
              <w:t>ба»</w:t>
            </w:r>
          </w:p>
        </w:tc>
        <w:tc>
          <w:tcPr>
            <w:tcW w:w="1981" w:type="dxa"/>
            <w:gridSpan w:val="3"/>
          </w:tcPr>
          <w:p w:rsidR="003F1116" w:rsidRPr="003F1116" w:rsidRDefault="003F1116" w:rsidP="003F1116">
            <w:pPr>
              <w:pStyle w:val="ConsPlusNormal"/>
              <w:widowControl/>
              <w:ind w:right="283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1116">
              <w:rPr>
                <w:rFonts w:ascii="Times New Roman" w:hAnsi="Times New Roman"/>
                <w:sz w:val="22"/>
                <w:szCs w:val="22"/>
              </w:rPr>
              <w:t>Администр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а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тивныепроц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е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дуры:</w:t>
            </w:r>
          </w:p>
          <w:p w:rsidR="003F1116" w:rsidRPr="003F1116" w:rsidRDefault="003F1116" w:rsidP="003F1116">
            <w:pPr>
              <w:pStyle w:val="ConsPlusNormal"/>
              <w:widowControl/>
              <w:ind w:right="283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1116">
              <w:rPr>
                <w:rFonts w:ascii="Times New Roman" w:hAnsi="Times New Roman"/>
                <w:sz w:val="22"/>
                <w:szCs w:val="22"/>
              </w:rPr>
              <w:t>Прием и рег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и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страция  ув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е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домлений и необходимого комплекта д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о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кументов;</w:t>
            </w:r>
          </w:p>
          <w:p w:rsidR="003F1116" w:rsidRPr="003F1116" w:rsidRDefault="003F1116" w:rsidP="003F1116">
            <w:pPr>
              <w:pStyle w:val="ConsPlusNormal"/>
              <w:widowControl/>
              <w:ind w:right="283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1116">
              <w:rPr>
                <w:rFonts w:ascii="Times New Roman" w:hAnsi="Times New Roman"/>
                <w:sz w:val="22"/>
                <w:szCs w:val="22"/>
              </w:rPr>
              <w:t>Выдача путе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в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ки.</w:t>
            </w:r>
          </w:p>
          <w:p w:rsidR="003F1116" w:rsidRPr="003F1116" w:rsidRDefault="003F1116" w:rsidP="003F1116">
            <w:pPr>
              <w:jc w:val="both"/>
              <w:rPr>
                <w:rFonts w:ascii="Times New Roman" w:hAnsi="Times New Roman" w:cs="Times New Roman CYR"/>
              </w:rPr>
            </w:pPr>
            <w:r w:rsidRPr="003F1116">
              <w:rPr>
                <w:rFonts w:ascii="Times New Roman" w:hAnsi="Times New Roman" w:cs="Times New Roman CYR"/>
              </w:rPr>
              <w:t>Основание  -</w:t>
            </w:r>
          </w:p>
          <w:p w:rsidR="003F1116" w:rsidRPr="003F1116" w:rsidRDefault="003F1116" w:rsidP="003F1116">
            <w:pPr>
              <w:pStyle w:val="ConsPlusNormal"/>
              <w:widowControl/>
              <w:ind w:right="283"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обращение за</w:t>
            </w: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t>я</w:t>
            </w: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t>вителя с ув</w:t>
            </w: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t>домлением, выданным МБУ «Центр социально-педагогической помощи д</w:t>
            </w: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t>тям», а также с необходимым комплектом документов.</w:t>
            </w:r>
          </w:p>
          <w:p w:rsidR="003F1116" w:rsidRPr="003F1116" w:rsidRDefault="003F1116" w:rsidP="003F1116">
            <w:pPr>
              <w:pStyle w:val="ConsPlusNormal"/>
              <w:widowControl/>
              <w:ind w:right="283" w:firstLine="0"/>
              <w:jc w:val="both"/>
              <w:rPr>
                <w:rFonts w:ascii="Times New Roman" w:hAnsi="Times New Roman" w:cs="Times New Roman CYR"/>
                <w:sz w:val="22"/>
                <w:szCs w:val="22"/>
              </w:rPr>
            </w:pP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t>Основание( на платной осн</w:t>
            </w: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t>о</w:t>
            </w:r>
            <w:r w:rsidRPr="003F1116">
              <w:rPr>
                <w:rFonts w:ascii="Times New Roman" w:hAnsi="Times New Roman"/>
                <w:bCs/>
                <w:sz w:val="22"/>
                <w:szCs w:val="22"/>
              </w:rPr>
              <w:t>ве)- обращение заявителя с квитанцией об оплате, а также с необходимым комплектом документов.</w:t>
            </w:r>
          </w:p>
          <w:p w:rsidR="003F1116" w:rsidRPr="003F1116" w:rsidRDefault="003F1116" w:rsidP="003F1116">
            <w:pPr>
              <w:jc w:val="both"/>
              <w:rPr>
                <w:rFonts w:ascii="Times New Roman" w:eastAsia="Calibri" w:hAnsi="Times New Roman" w:cs="Times New Roman CYR"/>
              </w:rPr>
            </w:pPr>
            <w:r w:rsidRPr="003F1116">
              <w:rPr>
                <w:rFonts w:ascii="Times New Roman" w:hAnsi="Times New Roman" w:cs="Times New Roman CYR"/>
              </w:rPr>
              <w:t>Результат: пр</w:t>
            </w:r>
            <w:r w:rsidRPr="003F1116">
              <w:rPr>
                <w:rFonts w:ascii="Times New Roman" w:eastAsia="Calibri" w:hAnsi="Times New Roman" w:cs="Times New Roman CYR"/>
              </w:rPr>
              <w:t>е</w:t>
            </w:r>
            <w:r w:rsidRPr="003F1116">
              <w:rPr>
                <w:rFonts w:ascii="Times New Roman" w:eastAsia="Calibri" w:hAnsi="Times New Roman" w:cs="Times New Roman CYR"/>
              </w:rPr>
              <w:t>доставление детям мест в «Детском загородном спо</w:t>
            </w:r>
            <w:r w:rsidRPr="003F1116">
              <w:rPr>
                <w:rFonts w:ascii="Times New Roman" w:eastAsia="Calibri" w:hAnsi="Times New Roman" w:cs="Times New Roman CYR"/>
              </w:rPr>
              <w:t>р</w:t>
            </w:r>
            <w:r w:rsidRPr="003F1116">
              <w:rPr>
                <w:rFonts w:ascii="Times New Roman" w:eastAsia="Calibri" w:hAnsi="Times New Roman" w:cs="Times New Roman CYR"/>
              </w:rPr>
              <w:t>тивно-оздоровительном лагере «Дружба»; охрана и укрепл</w:t>
            </w:r>
            <w:r w:rsidRPr="003F1116">
              <w:rPr>
                <w:rFonts w:ascii="Times New Roman" w:eastAsia="Calibri" w:hAnsi="Times New Roman" w:cs="Times New Roman CYR"/>
              </w:rPr>
              <w:t>е</w:t>
            </w:r>
            <w:r w:rsidRPr="003F1116">
              <w:rPr>
                <w:rFonts w:ascii="Times New Roman" w:eastAsia="Calibri" w:hAnsi="Times New Roman" w:cs="Times New Roman CYR"/>
              </w:rPr>
              <w:t>ние здоровья в экологически бл</w:t>
            </w:r>
            <w:r w:rsidRPr="003F1116">
              <w:rPr>
                <w:rFonts w:ascii="Times New Roman" w:eastAsia="Calibri" w:hAnsi="Times New Roman" w:cs="Times New Roman CYR"/>
              </w:rPr>
              <w:t>а</w:t>
            </w:r>
            <w:r w:rsidR="00AC0124">
              <w:rPr>
                <w:rFonts w:ascii="Times New Roman" w:eastAsia="Calibri" w:hAnsi="Times New Roman" w:cs="Times New Roman CYR"/>
              </w:rPr>
              <w:t xml:space="preserve">гоприятной среде </w:t>
            </w:r>
            <w:r w:rsidRPr="003F1116">
              <w:rPr>
                <w:rFonts w:ascii="Times New Roman" w:hAnsi="Times New Roman" w:cs="Times New Roman CYR"/>
              </w:rPr>
              <w:t>.</w:t>
            </w:r>
          </w:p>
          <w:p w:rsidR="00935D0E" w:rsidRPr="003F1116" w:rsidRDefault="00935D0E" w:rsidP="004E0B82">
            <w:pPr>
              <w:ind w:firstLine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4"/>
          </w:tcPr>
          <w:p w:rsidR="003F1116" w:rsidRDefault="003F1116" w:rsidP="003F1116">
            <w:pPr>
              <w:pStyle w:val="ConsPlusNormal"/>
              <w:widowControl/>
              <w:tabs>
                <w:tab w:val="left" w:pos="1201"/>
              </w:tabs>
              <w:ind w:right="-108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1116">
              <w:rPr>
                <w:rFonts w:ascii="Times New Roman" w:hAnsi="Times New Roman"/>
                <w:sz w:val="22"/>
                <w:szCs w:val="22"/>
              </w:rPr>
              <w:lastRenderedPageBreak/>
              <w:t>Получ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тели:</w:t>
            </w:r>
          </w:p>
          <w:p w:rsidR="003F1116" w:rsidRPr="003F1116" w:rsidRDefault="003F1116" w:rsidP="009D3B5C">
            <w:pPr>
              <w:pStyle w:val="ConsPlusNormal"/>
              <w:widowControl/>
              <w:ind w:right="-3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1116">
              <w:rPr>
                <w:rFonts w:ascii="Times New Roman" w:hAnsi="Times New Roman"/>
                <w:sz w:val="22"/>
                <w:szCs w:val="22"/>
              </w:rPr>
              <w:t xml:space="preserve"> дети в во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з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расте от 9 до 18 лет, зар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е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гистрир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о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ванные в Самарской области.</w:t>
            </w:r>
          </w:p>
          <w:p w:rsidR="003F1116" w:rsidRDefault="003F1116" w:rsidP="003F1116">
            <w:pPr>
              <w:pStyle w:val="ConsPlusNormal"/>
              <w:widowControl/>
              <w:ind w:right="-108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1116">
              <w:rPr>
                <w:rFonts w:ascii="Times New Roman" w:hAnsi="Times New Roman"/>
                <w:sz w:val="22"/>
                <w:szCs w:val="22"/>
              </w:rPr>
              <w:t>Заявители:</w:t>
            </w:r>
          </w:p>
          <w:p w:rsidR="003F1116" w:rsidRPr="003F1116" w:rsidRDefault="003F1116" w:rsidP="003F1116">
            <w:pPr>
              <w:pStyle w:val="ConsPlusNormal"/>
              <w:widowControl/>
              <w:ind w:right="-108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1116">
              <w:rPr>
                <w:rFonts w:ascii="Times New Roman" w:hAnsi="Times New Roman"/>
                <w:sz w:val="22"/>
                <w:szCs w:val="22"/>
              </w:rPr>
              <w:t>родители (з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а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конные пре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д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 xml:space="preserve">ставители) </w:t>
            </w:r>
            <w:r w:rsidRPr="003F1116">
              <w:rPr>
                <w:rFonts w:ascii="Times New Roman" w:hAnsi="Times New Roman"/>
                <w:sz w:val="22"/>
                <w:szCs w:val="22"/>
              </w:rPr>
              <w:lastRenderedPageBreak/>
              <w:t>детей и по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>д</w:t>
            </w:r>
            <w:r w:rsidRPr="003F1116">
              <w:rPr>
                <w:rFonts w:ascii="Times New Roman" w:hAnsi="Times New Roman"/>
                <w:sz w:val="22"/>
                <w:szCs w:val="22"/>
              </w:rPr>
              <w:t xml:space="preserve">ростков. </w:t>
            </w:r>
          </w:p>
          <w:p w:rsidR="00935D0E" w:rsidRPr="003F1116" w:rsidRDefault="00935D0E" w:rsidP="00814E63">
            <w:pPr>
              <w:ind w:firstLine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935D0E" w:rsidRDefault="003F1116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787" w:type="dxa"/>
            <w:gridSpan w:val="3"/>
          </w:tcPr>
          <w:p w:rsidR="003F1116" w:rsidRPr="00AC0124" w:rsidRDefault="003F1116" w:rsidP="003F1116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 w:cs="Times New Roman CYR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Конституция РФот 12.12 1993;</w:t>
            </w:r>
          </w:p>
          <w:p w:rsidR="003F1116" w:rsidRPr="00AC0124" w:rsidRDefault="003F1116" w:rsidP="003F1116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 w:cs="Times New Roman CYR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Гражданский кодекс РФ (часть первая) от 30.11.1994 № 51-ФЗ;</w:t>
            </w:r>
          </w:p>
          <w:p w:rsidR="003F1116" w:rsidRPr="00AC0124" w:rsidRDefault="003F1116" w:rsidP="003F1116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 w:cs="Times New Roman CYR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Трудовой кодекс РФ от 30.12.2001 № 197-ФЗ;</w:t>
            </w:r>
          </w:p>
          <w:p w:rsidR="003F1116" w:rsidRPr="00AC0124" w:rsidRDefault="003F1116" w:rsidP="003F1116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Семейный кодекс РФ от 29.12.1995 № 223-ФЗ</w:t>
            </w:r>
            <w:r w:rsidRPr="00AC012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3F1116" w:rsidRPr="00AC0124" w:rsidRDefault="003F1116" w:rsidP="003F1116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C0124">
              <w:rPr>
                <w:rFonts w:ascii="Times New Roman" w:hAnsi="Times New Roman"/>
                <w:sz w:val="22"/>
                <w:szCs w:val="22"/>
              </w:rPr>
              <w:t xml:space="preserve">ФЗ от 06.10.2003 № 131-ФЗ «Об общих принципах организации местного </w:t>
            </w:r>
            <w:r w:rsidRPr="00AC0124">
              <w:rPr>
                <w:rFonts w:ascii="Times New Roman" w:hAnsi="Times New Roman"/>
                <w:sz w:val="22"/>
                <w:szCs w:val="22"/>
              </w:rPr>
              <w:lastRenderedPageBreak/>
              <w:t>самоуправления в Российской Федерации»;</w:t>
            </w:r>
          </w:p>
          <w:p w:rsidR="003F1116" w:rsidRPr="00AC0124" w:rsidRDefault="003F1116" w:rsidP="003F1116">
            <w:pPr>
              <w:tabs>
                <w:tab w:val="left" w:pos="900"/>
              </w:tabs>
              <w:autoSpaceDE w:val="0"/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="00AC0124"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 от 24.07.1998  № 124-ФЗ «Об основных гара</w:t>
            </w:r>
            <w:r w:rsidRPr="00AC0124">
              <w:rPr>
                <w:rFonts w:ascii="Times New Roman" w:eastAsia="Calibri" w:hAnsi="Times New Roman" w:cs="Times New Roman CYR"/>
              </w:rPr>
              <w:t>н</w:t>
            </w:r>
            <w:r w:rsidRPr="00AC0124">
              <w:rPr>
                <w:rFonts w:ascii="Times New Roman" w:eastAsia="Calibri" w:hAnsi="Times New Roman" w:cs="Times New Roman CYR"/>
              </w:rPr>
              <w:t>тиях   прав   ребенка   в   Российской Федерации» ;</w:t>
            </w:r>
          </w:p>
          <w:p w:rsidR="003F1116" w:rsidRPr="00AC0124" w:rsidRDefault="003F1116" w:rsidP="003F1116">
            <w:pPr>
              <w:tabs>
                <w:tab w:val="left" w:pos="900"/>
              </w:tabs>
              <w:autoSpaceDE w:val="0"/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="00AC0124"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от 24.06.1999  № 120-ФЗ «Об основах системы профилактики безнадзо</w:t>
            </w:r>
            <w:r w:rsidRPr="00AC0124">
              <w:rPr>
                <w:rFonts w:ascii="Times New Roman" w:eastAsia="Calibri" w:hAnsi="Times New Roman" w:cs="Times New Roman CYR"/>
              </w:rPr>
              <w:t>р</w:t>
            </w:r>
            <w:r w:rsidRPr="00AC0124">
              <w:rPr>
                <w:rFonts w:ascii="Times New Roman" w:eastAsia="Calibri" w:hAnsi="Times New Roman" w:cs="Times New Roman CYR"/>
              </w:rPr>
              <w:t>ности и правонарушений несовершеннолетних»;</w:t>
            </w:r>
          </w:p>
          <w:p w:rsidR="003F1116" w:rsidRPr="00AC0124" w:rsidRDefault="003F1116" w:rsidP="003F1116">
            <w:pPr>
              <w:tabs>
                <w:tab w:val="left" w:pos="900"/>
                <w:tab w:val="left" w:pos="1134"/>
              </w:tabs>
              <w:autoSpaceDE w:val="0"/>
              <w:ind w:right="-44"/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="00AC0124"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от 31.12.2005  № 199-ФЗ «О внесении изменений в отдельные законодател</w:t>
            </w:r>
            <w:r w:rsidRPr="00AC0124">
              <w:rPr>
                <w:rFonts w:ascii="Times New Roman" w:eastAsia="Calibri" w:hAnsi="Times New Roman" w:cs="Times New Roman CYR"/>
              </w:rPr>
              <w:t>ь</w:t>
            </w:r>
            <w:r w:rsidRPr="00AC0124">
              <w:rPr>
                <w:rFonts w:ascii="Times New Roman" w:eastAsia="Calibri" w:hAnsi="Times New Roman" w:cs="Times New Roman CYR"/>
              </w:rPr>
              <w:t>ные акты Российской Ф</w:t>
            </w:r>
            <w:r w:rsidRPr="00AC0124">
              <w:rPr>
                <w:rFonts w:ascii="Times New Roman" w:eastAsia="Calibri" w:hAnsi="Times New Roman" w:cs="Times New Roman CYR"/>
              </w:rPr>
              <w:t>е</w:t>
            </w:r>
            <w:r w:rsidRPr="00AC0124">
              <w:rPr>
                <w:rFonts w:ascii="Times New Roman" w:eastAsia="Calibri" w:hAnsi="Times New Roman" w:cs="Times New Roman CYR"/>
              </w:rPr>
              <w:t>дерации в связи с сове</w:t>
            </w:r>
            <w:r w:rsidRPr="00AC0124">
              <w:rPr>
                <w:rFonts w:ascii="Times New Roman" w:eastAsia="Calibri" w:hAnsi="Times New Roman" w:cs="Times New Roman CYR"/>
              </w:rPr>
              <w:t>р</w:t>
            </w:r>
            <w:r w:rsidRPr="00AC0124">
              <w:rPr>
                <w:rFonts w:ascii="Times New Roman" w:eastAsia="Calibri" w:hAnsi="Times New Roman" w:cs="Times New Roman CYR"/>
              </w:rPr>
              <w:t>шенствованием разгран</w:t>
            </w:r>
            <w:r w:rsidRPr="00AC0124">
              <w:rPr>
                <w:rFonts w:ascii="Times New Roman" w:eastAsia="Calibri" w:hAnsi="Times New Roman" w:cs="Times New Roman CYR"/>
              </w:rPr>
              <w:t>и</w:t>
            </w:r>
            <w:r w:rsidRPr="00AC0124">
              <w:rPr>
                <w:rFonts w:ascii="Times New Roman" w:eastAsia="Calibri" w:hAnsi="Times New Roman" w:cs="Times New Roman CYR"/>
              </w:rPr>
              <w:t>чений пол</w:t>
            </w:r>
            <w:r w:rsidR="00AC0124" w:rsidRPr="00AC0124">
              <w:rPr>
                <w:rFonts w:ascii="Times New Roman" w:hAnsi="Times New Roman" w:cs="Times New Roman CYR"/>
              </w:rPr>
              <w:t>номочий»</w:t>
            </w:r>
            <w:r w:rsidRPr="00AC0124">
              <w:rPr>
                <w:rFonts w:ascii="Times New Roman" w:eastAsia="Calibri" w:hAnsi="Times New Roman" w:cs="Times New Roman CYR"/>
              </w:rPr>
              <w:t>;</w:t>
            </w:r>
          </w:p>
          <w:p w:rsidR="003F1116" w:rsidRPr="00AC0124" w:rsidRDefault="003F1116" w:rsidP="003F1116">
            <w:pPr>
              <w:tabs>
                <w:tab w:val="left" w:pos="900"/>
              </w:tabs>
              <w:autoSpaceDE w:val="0"/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="00AC0124"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от 16.07.1999 № 139-ФЗ «Об основах обяз</w:t>
            </w:r>
            <w:r w:rsidRPr="00AC0124">
              <w:rPr>
                <w:rFonts w:ascii="Times New Roman" w:eastAsia="Calibri" w:hAnsi="Times New Roman" w:cs="Times New Roman CYR"/>
              </w:rPr>
              <w:t>а</w:t>
            </w:r>
            <w:r w:rsidRPr="00AC0124">
              <w:rPr>
                <w:rFonts w:ascii="Times New Roman" w:eastAsia="Calibri" w:hAnsi="Times New Roman" w:cs="Times New Roman CYR"/>
              </w:rPr>
              <w:t>тельного социального страхования»;</w:t>
            </w:r>
          </w:p>
          <w:p w:rsidR="003F1116" w:rsidRPr="00AC0124" w:rsidRDefault="003F1116" w:rsidP="003F1116">
            <w:pPr>
              <w:pStyle w:val="ConsPlusNormal"/>
              <w:widowControl/>
              <w:ind w:right="283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AC0124" w:rsidRPr="00AC0124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 xml:space="preserve"> РФот 21.07.2005 № 94-ФЗ «О размещении заказов на поставки т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варов, выполнение р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бот, оказание услуг для государственных и м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ниципальных нужд»;</w:t>
            </w:r>
          </w:p>
          <w:p w:rsidR="003F1116" w:rsidRPr="00AC0124" w:rsidRDefault="003F1116" w:rsidP="003F1116">
            <w:pPr>
              <w:pStyle w:val="ConsPlusNormal"/>
              <w:widowControl/>
              <w:ind w:right="283" w:firstLine="0"/>
              <w:jc w:val="both"/>
              <w:rPr>
                <w:rFonts w:ascii="Times New Roman" w:hAnsi="Times New Roman" w:cs="Times New Roman CYR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Национальный ста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н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дарт Р</w:t>
            </w:r>
            <w:r w:rsidR="00AC0124" w:rsidRPr="00AC0124">
              <w:rPr>
                <w:rFonts w:ascii="Times New Roman" w:hAnsi="Times New Roman" w:cs="Times New Roman CYR"/>
                <w:sz w:val="22"/>
                <w:szCs w:val="22"/>
              </w:rPr>
              <w:t>Ф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 xml:space="preserve"> «Услуги детям в учреждениях отдыха и оздоровления», ГОСТ Р 52887-2007, утве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р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жденный приказом Ф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е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дерального агентства по техническому регул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и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 xml:space="preserve">рованию и метрологии от 27 декабря 2007г.№ 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lastRenderedPageBreak/>
              <w:t>565-ст;</w:t>
            </w:r>
          </w:p>
          <w:p w:rsidR="003F1116" w:rsidRPr="00AC0124" w:rsidRDefault="003F1116" w:rsidP="003F1116">
            <w:pPr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="00AC0124"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от 24.07.1998г. №124-ФЗ «Об основных гара</w:t>
            </w:r>
            <w:r w:rsidRPr="00AC0124">
              <w:rPr>
                <w:rFonts w:ascii="Times New Roman" w:eastAsia="Calibri" w:hAnsi="Times New Roman" w:cs="Times New Roman CYR"/>
              </w:rPr>
              <w:t>н</w:t>
            </w:r>
            <w:r w:rsidRPr="00AC0124">
              <w:rPr>
                <w:rFonts w:ascii="Times New Roman" w:eastAsia="Calibri" w:hAnsi="Times New Roman" w:cs="Times New Roman CYR"/>
              </w:rPr>
              <w:t>тиях прав ребенка в Ро</w:t>
            </w:r>
            <w:r w:rsidRPr="00AC0124">
              <w:rPr>
                <w:rFonts w:ascii="Times New Roman" w:eastAsia="Calibri" w:hAnsi="Times New Roman" w:cs="Times New Roman CYR"/>
              </w:rPr>
              <w:t>с</w:t>
            </w:r>
            <w:r w:rsidRPr="00AC0124">
              <w:rPr>
                <w:rFonts w:ascii="Times New Roman" w:eastAsia="Calibri" w:hAnsi="Times New Roman" w:cs="Times New Roman CYR"/>
              </w:rPr>
              <w:t>сийской Федерации»;</w:t>
            </w:r>
          </w:p>
          <w:p w:rsidR="003F1116" w:rsidRPr="00AC0124" w:rsidRDefault="003F1116" w:rsidP="003F1116">
            <w:pPr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Постановления Прав</w:t>
            </w:r>
            <w:r w:rsidRPr="00AC0124">
              <w:rPr>
                <w:rFonts w:ascii="Times New Roman" w:eastAsia="Calibri" w:hAnsi="Times New Roman" w:cs="Times New Roman CYR"/>
              </w:rPr>
              <w:t>и</w:t>
            </w:r>
            <w:r w:rsidRPr="00AC0124">
              <w:rPr>
                <w:rFonts w:ascii="Times New Roman" w:eastAsia="Calibri" w:hAnsi="Times New Roman" w:cs="Times New Roman CYR"/>
              </w:rPr>
              <w:t>тельства РФ «Об обесп</w:t>
            </w:r>
            <w:r w:rsidRPr="00AC0124">
              <w:rPr>
                <w:rFonts w:ascii="Times New Roman" w:eastAsia="Calibri" w:hAnsi="Times New Roman" w:cs="Times New Roman CYR"/>
              </w:rPr>
              <w:t>е</w:t>
            </w:r>
            <w:r w:rsidRPr="00AC0124">
              <w:rPr>
                <w:rFonts w:ascii="Times New Roman" w:eastAsia="Calibri" w:hAnsi="Times New Roman" w:cs="Times New Roman CYR"/>
              </w:rPr>
              <w:t>чении отдыха и оздоро</w:t>
            </w:r>
            <w:r w:rsidRPr="00AC0124">
              <w:rPr>
                <w:rFonts w:ascii="Times New Roman" w:eastAsia="Calibri" w:hAnsi="Times New Roman" w:cs="Times New Roman CYR"/>
              </w:rPr>
              <w:t>в</w:t>
            </w:r>
            <w:r w:rsidRPr="00AC0124">
              <w:rPr>
                <w:rFonts w:ascii="Times New Roman" w:eastAsia="Calibri" w:hAnsi="Times New Roman" w:cs="Times New Roman CYR"/>
              </w:rPr>
              <w:t>ления и занятости детей» на текущий календарный год;</w:t>
            </w:r>
          </w:p>
          <w:p w:rsidR="003F1116" w:rsidRPr="00AC0124" w:rsidRDefault="003F1116" w:rsidP="003F1116">
            <w:pPr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СанПиН 2.4.4.1204 «Сан</w:t>
            </w:r>
            <w:r w:rsidRPr="00AC0124">
              <w:rPr>
                <w:rFonts w:ascii="Times New Roman" w:eastAsia="Calibri" w:hAnsi="Times New Roman" w:cs="Times New Roman CYR"/>
              </w:rPr>
              <w:t>и</w:t>
            </w:r>
            <w:r w:rsidRPr="00AC0124">
              <w:rPr>
                <w:rFonts w:ascii="Times New Roman" w:eastAsia="Calibri" w:hAnsi="Times New Roman" w:cs="Times New Roman CYR"/>
              </w:rPr>
              <w:t>тарно-эпидемиологические требования к устройству, содержанию и организ</w:t>
            </w:r>
            <w:r w:rsidRPr="00AC0124">
              <w:rPr>
                <w:rFonts w:ascii="Times New Roman" w:eastAsia="Calibri" w:hAnsi="Times New Roman" w:cs="Times New Roman CYR"/>
              </w:rPr>
              <w:t>а</w:t>
            </w:r>
            <w:r w:rsidRPr="00AC0124">
              <w:rPr>
                <w:rFonts w:ascii="Times New Roman" w:eastAsia="Calibri" w:hAnsi="Times New Roman" w:cs="Times New Roman CYR"/>
              </w:rPr>
              <w:t>ции режима работы заг</w:t>
            </w:r>
            <w:r w:rsidRPr="00AC0124">
              <w:rPr>
                <w:rFonts w:ascii="Times New Roman" w:eastAsia="Calibri" w:hAnsi="Times New Roman" w:cs="Times New Roman CYR"/>
              </w:rPr>
              <w:t>о</w:t>
            </w:r>
            <w:r w:rsidRPr="00AC0124">
              <w:rPr>
                <w:rFonts w:ascii="Times New Roman" w:eastAsia="Calibri" w:hAnsi="Times New Roman" w:cs="Times New Roman CYR"/>
              </w:rPr>
              <w:t>родных стационарных у</w:t>
            </w:r>
            <w:r w:rsidRPr="00AC0124">
              <w:rPr>
                <w:rFonts w:ascii="Times New Roman" w:eastAsia="Calibri" w:hAnsi="Times New Roman" w:cs="Times New Roman CYR"/>
              </w:rPr>
              <w:t>ч</w:t>
            </w:r>
            <w:r w:rsidRPr="00AC0124">
              <w:rPr>
                <w:rFonts w:ascii="Times New Roman" w:eastAsia="Calibri" w:hAnsi="Times New Roman" w:cs="Times New Roman CYR"/>
              </w:rPr>
              <w:t>реждений отдыха и озд</w:t>
            </w:r>
            <w:r w:rsidRPr="00AC0124">
              <w:rPr>
                <w:rFonts w:ascii="Times New Roman" w:eastAsia="Calibri" w:hAnsi="Times New Roman" w:cs="Times New Roman CYR"/>
              </w:rPr>
              <w:t>о</w:t>
            </w:r>
            <w:r w:rsidRPr="00AC0124">
              <w:rPr>
                <w:rFonts w:ascii="Times New Roman" w:eastAsia="Calibri" w:hAnsi="Times New Roman" w:cs="Times New Roman CYR"/>
              </w:rPr>
              <w:t>ровления детей» (утв. П</w:t>
            </w:r>
            <w:r w:rsidRPr="00AC0124">
              <w:rPr>
                <w:rFonts w:ascii="Times New Roman" w:eastAsia="Calibri" w:hAnsi="Times New Roman" w:cs="Times New Roman CYR"/>
              </w:rPr>
              <w:t>о</w:t>
            </w:r>
            <w:r w:rsidRPr="00AC0124">
              <w:rPr>
                <w:rFonts w:ascii="Times New Roman" w:eastAsia="Calibri" w:hAnsi="Times New Roman" w:cs="Times New Roman CYR"/>
              </w:rPr>
              <w:t>становлением Главного государственного сан</w:t>
            </w:r>
            <w:r w:rsidRPr="00AC0124">
              <w:rPr>
                <w:rFonts w:ascii="Times New Roman" w:eastAsia="Calibri" w:hAnsi="Times New Roman" w:cs="Times New Roman CYR"/>
              </w:rPr>
              <w:t>и</w:t>
            </w:r>
            <w:r w:rsidRPr="00AC0124">
              <w:rPr>
                <w:rFonts w:ascii="Times New Roman" w:eastAsia="Calibri" w:hAnsi="Times New Roman" w:cs="Times New Roman CYR"/>
              </w:rPr>
              <w:t>тарного врача РФ от 17.03.2003г. №20).</w:t>
            </w:r>
          </w:p>
          <w:p w:rsidR="00935D0E" w:rsidRPr="006E7C14" w:rsidRDefault="00935D0E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935D0E" w:rsidRPr="00C926C9" w:rsidRDefault="00935D0E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7"/>
          </w:tcPr>
          <w:p w:rsidR="003F1116" w:rsidRPr="003F1116" w:rsidRDefault="003F1116" w:rsidP="001370C9">
            <w:pPr>
              <w:ind w:left="-108"/>
              <w:jc w:val="both"/>
              <w:rPr>
                <w:rFonts w:ascii="Times New Roman" w:hAnsi="Times New Roman"/>
              </w:rPr>
            </w:pPr>
            <w:r w:rsidRPr="003F1116">
              <w:rPr>
                <w:rFonts w:ascii="Times New Roman" w:eastAsia="Calibri" w:hAnsi="Times New Roman" w:cs="Times New Roman"/>
              </w:rPr>
              <w:t>М</w:t>
            </w:r>
            <w:r w:rsidRPr="003F1116">
              <w:rPr>
                <w:rFonts w:ascii="Times New Roman" w:hAnsi="Times New Roman"/>
              </w:rPr>
              <w:t>Б</w:t>
            </w:r>
            <w:r w:rsidRPr="003F1116">
              <w:rPr>
                <w:rFonts w:ascii="Times New Roman" w:eastAsia="Calibri" w:hAnsi="Times New Roman" w:cs="Times New Roman"/>
              </w:rPr>
              <w:t>У «ДЗСОЛ «Дружба</w:t>
            </w:r>
            <w:r w:rsidRPr="003F1116">
              <w:rPr>
                <w:rFonts w:ascii="Times New Roman" w:hAnsi="Times New Roman"/>
              </w:rPr>
              <w:t>» 446100,</w:t>
            </w:r>
          </w:p>
          <w:p w:rsidR="00935D0E" w:rsidRDefault="003F1116" w:rsidP="001370C9">
            <w:pPr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16">
              <w:rPr>
                <w:rFonts w:ascii="Times New Roman" w:eastAsia="Calibri" w:hAnsi="Times New Roman" w:cs="Times New Roman"/>
              </w:rPr>
              <w:t>Самарская о</w:t>
            </w:r>
            <w:r w:rsidRPr="003F1116">
              <w:rPr>
                <w:rFonts w:ascii="Times New Roman" w:eastAsia="Calibri" w:hAnsi="Times New Roman" w:cs="Times New Roman"/>
              </w:rPr>
              <w:t>б</w:t>
            </w:r>
            <w:r w:rsidRPr="003F1116">
              <w:rPr>
                <w:rFonts w:ascii="Times New Roman" w:eastAsia="Calibri" w:hAnsi="Times New Roman" w:cs="Times New Roman"/>
              </w:rPr>
              <w:t>ласть, г. Чапаевск, ул. Куйбышева, 12а, каб.№1, тел. (884639)2-13-90.</w:t>
            </w:r>
          </w:p>
        </w:tc>
        <w:tc>
          <w:tcPr>
            <w:tcW w:w="1778" w:type="dxa"/>
            <w:gridSpan w:val="4"/>
          </w:tcPr>
          <w:p w:rsidR="00935D0E" w:rsidRPr="00C926C9" w:rsidRDefault="00935D0E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935D0E" w:rsidRPr="00C926C9" w:rsidTr="003C1F72">
        <w:tc>
          <w:tcPr>
            <w:tcW w:w="531" w:type="dxa"/>
            <w:gridSpan w:val="2"/>
          </w:tcPr>
          <w:p w:rsidR="00935D0E" w:rsidRPr="00C926C9" w:rsidRDefault="00935D0E" w:rsidP="0072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935D0E" w:rsidRPr="006E7C14" w:rsidRDefault="00935D0E" w:rsidP="001F43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935D0E" w:rsidRDefault="00935D0E" w:rsidP="00726C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</w:tcPr>
          <w:p w:rsidR="00935D0E" w:rsidRPr="006E7C14" w:rsidRDefault="00935D0E" w:rsidP="004E0B82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935D0E" w:rsidRDefault="00935D0E" w:rsidP="00814E6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35D0E" w:rsidRDefault="00935D0E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gridSpan w:val="3"/>
          </w:tcPr>
          <w:p w:rsidR="00935D0E" w:rsidRPr="006E7C14" w:rsidRDefault="00935D0E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935D0E" w:rsidRPr="00C926C9" w:rsidRDefault="00935D0E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7"/>
          </w:tcPr>
          <w:p w:rsidR="00935D0E" w:rsidRDefault="00935D0E" w:rsidP="001370C9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4"/>
          </w:tcPr>
          <w:p w:rsidR="00935D0E" w:rsidRPr="00C926C9" w:rsidRDefault="00935D0E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1370C9" w:rsidRPr="00C926C9" w:rsidTr="003C1F72">
        <w:tc>
          <w:tcPr>
            <w:tcW w:w="15417" w:type="dxa"/>
            <w:gridSpan w:val="31"/>
          </w:tcPr>
          <w:p w:rsidR="001370C9" w:rsidRPr="00C926C9" w:rsidRDefault="001370C9" w:rsidP="00AC0124">
            <w:pPr>
              <w:rPr>
                <w:rFonts w:ascii="Times New Roman" w:hAnsi="Times New Roman" w:cs="Times New Roman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Чапаевск 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загородный оздоровительный </w:t>
            </w:r>
            <w:r w:rsidR="00AC0124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«Молодая гвардия»</w:t>
            </w:r>
          </w:p>
        </w:tc>
      </w:tr>
      <w:tr w:rsidR="001370C9" w:rsidRPr="00C926C9" w:rsidTr="003C1F72">
        <w:tc>
          <w:tcPr>
            <w:tcW w:w="531" w:type="dxa"/>
            <w:gridSpan w:val="2"/>
          </w:tcPr>
          <w:p w:rsidR="001370C9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1498" w:type="dxa"/>
          </w:tcPr>
          <w:p w:rsidR="00AC0124" w:rsidRPr="0066466A" w:rsidRDefault="00AC0124" w:rsidP="00AC0124">
            <w:pPr>
              <w:pStyle w:val="af7"/>
              <w:tabs>
                <w:tab w:val="left" w:pos="975"/>
              </w:tabs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6466A">
              <w:rPr>
                <w:rFonts w:ascii="Times New Roman" w:hAnsi="Times New Roman"/>
                <w:sz w:val="22"/>
                <w:szCs w:val="22"/>
              </w:rPr>
              <w:t>«Организа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66466A">
              <w:rPr>
                <w:rFonts w:ascii="Times New Roman" w:hAnsi="Times New Roman"/>
                <w:sz w:val="22"/>
                <w:szCs w:val="22"/>
              </w:rPr>
              <w:t>ция отдыха, оздоровления детей и подростков в летнее каникулярное время»  в «Детском загородном оздоровительн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ом центре </w:t>
            </w:r>
            <w:r w:rsidRPr="0066466A">
              <w:rPr>
                <w:rFonts w:ascii="Times New Roman" w:hAnsi="Times New Roman"/>
                <w:sz w:val="22"/>
                <w:szCs w:val="22"/>
              </w:rPr>
              <w:lastRenderedPageBreak/>
              <w:t>«</w:t>
            </w:r>
            <w:r>
              <w:rPr>
                <w:rFonts w:ascii="Times New Roman" w:hAnsi="Times New Roman"/>
                <w:sz w:val="22"/>
                <w:szCs w:val="22"/>
              </w:rPr>
              <w:t>Молодая гвардия</w:t>
            </w:r>
            <w:r w:rsidRPr="0066466A">
              <w:rPr>
                <w:rFonts w:ascii="Times New Roman" w:hAnsi="Times New Roman"/>
                <w:sz w:val="22"/>
                <w:szCs w:val="22"/>
              </w:rPr>
              <w:t xml:space="preserve">». </w:t>
            </w:r>
          </w:p>
          <w:p w:rsidR="001370C9" w:rsidRPr="006E7C14" w:rsidRDefault="001370C9" w:rsidP="001F43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1370C9" w:rsidRDefault="00AC0124" w:rsidP="00AC012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16">
              <w:rPr>
                <w:rFonts w:ascii="Times New Roman" w:hAnsi="Times New Roman"/>
              </w:rPr>
              <w:lastRenderedPageBreak/>
              <w:t>Муниципал</w:t>
            </w:r>
            <w:r w:rsidRPr="003F1116">
              <w:rPr>
                <w:rFonts w:ascii="Times New Roman" w:hAnsi="Times New Roman"/>
              </w:rPr>
              <w:t>ь</w:t>
            </w:r>
            <w:r w:rsidRPr="003F1116">
              <w:rPr>
                <w:rFonts w:ascii="Times New Roman" w:hAnsi="Times New Roman"/>
              </w:rPr>
              <w:t>ное бюдже</w:t>
            </w:r>
            <w:r w:rsidRPr="003F1116">
              <w:rPr>
                <w:rFonts w:ascii="Times New Roman" w:hAnsi="Times New Roman"/>
              </w:rPr>
              <w:t>т</w:t>
            </w:r>
            <w:r w:rsidRPr="003F1116">
              <w:rPr>
                <w:rFonts w:ascii="Times New Roman" w:hAnsi="Times New Roman"/>
              </w:rPr>
              <w:t>ное учрежд</w:t>
            </w:r>
            <w:r w:rsidRPr="003F1116">
              <w:rPr>
                <w:rFonts w:ascii="Times New Roman" w:hAnsi="Times New Roman"/>
              </w:rPr>
              <w:t>е</w:t>
            </w:r>
            <w:r w:rsidRPr="003F1116">
              <w:rPr>
                <w:rFonts w:ascii="Times New Roman" w:hAnsi="Times New Roman"/>
              </w:rPr>
              <w:t>ние «Детский загород</w:t>
            </w:r>
            <w:r>
              <w:rPr>
                <w:rFonts w:ascii="Times New Roman" w:hAnsi="Times New Roman"/>
              </w:rPr>
              <w:t xml:space="preserve">ный </w:t>
            </w:r>
            <w:r w:rsidRPr="003F1116">
              <w:rPr>
                <w:rFonts w:ascii="Times New Roman" w:hAnsi="Times New Roman"/>
              </w:rPr>
              <w:t>оздоров</w:t>
            </w:r>
            <w:r w:rsidRPr="003F1116">
              <w:rPr>
                <w:rFonts w:ascii="Times New Roman" w:hAnsi="Times New Roman"/>
              </w:rPr>
              <w:t>и</w:t>
            </w:r>
            <w:r w:rsidRPr="003F1116">
              <w:rPr>
                <w:rFonts w:ascii="Times New Roman" w:hAnsi="Times New Roman"/>
              </w:rPr>
              <w:t xml:space="preserve">тельный </w:t>
            </w:r>
            <w:r>
              <w:rPr>
                <w:rFonts w:ascii="Times New Roman" w:hAnsi="Times New Roman"/>
              </w:rPr>
              <w:t>центр «М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лодая гва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дия</w:t>
            </w:r>
            <w:r w:rsidRPr="003F1116">
              <w:rPr>
                <w:rFonts w:ascii="Times New Roman" w:hAnsi="Times New Roman"/>
              </w:rPr>
              <w:t>»</w:t>
            </w:r>
          </w:p>
        </w:tc>
        <w:tc>
          <w:tcPr>
            <w:tcW w:w="1981" w:type="dxa"/>
            <w:gridSpan w:val="3"/>
          </w:tcPr>
          <w:p w:rsidR="00935365" w:rsidRPr="00F0136B" w:rsidRDefault="00F0136B" w:rsidP="00F0136B">
            <w:pPr>
              <w:spacing w:before="100" w:beforeAutospacing="1"/>
              <w:ind w:right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F0136B">
              <w:rPr>
                <w:rFonts w:ascii="Times New Roman" w:eastAsia="Times New Roman" w:hAnsi="Times New Roman" w:cs="Times New Roman"/>
                <w:lang w:eastAsia="ru-RU"/>
              </w:rPr>
              <w:t>Администр</w:t>
            </w:r>
            <w:r w:rsidRPr="00F0136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0136B">
              <w:rPr>
                <w:rFonts w:ascii="Times New Roman" w:eastAsia="Times New Roman" w:hAnsi="Times New Roman" w:cs="Times New Roman"/>
                <w:lang w:eastAsia="ru-RU"/>
              </w:rPr>
              <w:t>тивные</w:t>
            </w:r>
            <w:r w:rsidR="00935365" w:rsidRPr="00F0136B">
              <w:rPr>
                <w:rFonts w:ascii="Times New Roman" w:eastAsia="Times New Roman" w:hAnsi="Times New Roman" w:cs="Times New Roman"/>
                <w:lang w:eastAsia="ru-RU"/>
              </w:rPr>
              <w:t>проц</w:t>
            </w:r>
            <w:r w:rsidR="00935365" w:rsidRPr="00F0136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935365" w:rsidRPr="00F0136B">
              <w:rPr>
                <w:rFonts w:ascii="Times New Roman" w:eastAsia="Times New Roman" w:hAnsi="Times New Roman" w:cs="Times New Roman"/>
                <w:lang w:eastAsia="ru-RU"/>
              </w:rPr>
              <w:t>дуры</w:t>
            </w:r>
            <w:r w:rsidRPr="00F0136B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F0136B" w:rsidRDefault="00935365" w:rsidP="00F0136B">
            <w:pPr>
              <w:spacing w:before="100" w:beforeAutospacing="1"/>
              <w:ind w:right="2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и рег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страция ув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домлений и</w:t>
            </w:r>
            <w:r w:rsidR="00F0136B"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необходимых для предоста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Мун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ципальной у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луги докуме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тов.</w:t>
            </w:r>
          </w:p>
          <w:p w:rsidR="00F0136B" w:rsidRPr="00F0136B" w:rsidRDefault="00935365" w:rsidP="00F0136B">
            <w:pPr>
              <w:spacing w:before="100" w:beforeAutospacing="1"/>
              <w:ind w:right="2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Выдача путе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ки.</w:t>
            </w:r>
          </w:p>
          <w:p w:rsidR="00935365" w:rsidRPr="00F0136B" w:rsidRDefault="00935365" w:rsidP="00F0136B">
            <w:pPr>
              <w:spacing w:before="100" w:beforeAutospacing="1"/>
              <w:ind w:right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Основание </w:t>
            </w:r>
            <w:r w:rsidR="00DF3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обращение за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вителя с ув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домлением, выданным Центром , а также с нео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ходимым ко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плектом док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ментов.</w:t>
            </w:r>
          </w:p>
          <w:p w:rsidR="00FF4415" w:rsidRPr="00F0136B" w:rsidRDefault="00FF4415" w:rsidP="00F0136B">
            <w:pPr>
              <w:jc w:val="both"/>
              <w:rPr>
                <w:rFonts w:ascii="Times New Roman" w:hAnsi="Times New Roman" w:cs="Times New Roman"/>
              </w:rPr>
            </w:pPr>
          </w:p>
          <w:p w:rsidR="00AC0124" w:rsidRPr="00F0136B" w:rsidRDefault="00AC0124" w:rsidP="00F0136B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136B">
              <w:rPr>
                <w:rFonts w:ascii="Times New Roman" w:hAnsi="Times New Roman" w:cs="Times New Roman"/>
              </w:rPr>
              <w:t>Результат: пр</w:t>
            </w:r>
            <w:r w:rsidRPr="00F0136B">
              <w:rPr>
                <w:rFonts w:ascii="Times New Roman" w:eastAsia="Calibri" w:hAnsi="Times New Roman" w:cs="Times New Roman"/>
              </w:rPr>
              <w:t>е</w:t>
            </w:r>
            <w:r w:rsidRPr="00F0136B">
              <w:rPr>
                <w:rFonts w:ascii="Times New Roman" w:eastAsia="Calibri" w:hAnsi="Times New Roman" w:cs="Times New Roman"/>
              </w:rPr>
              <w:t>доставление детям мест в «Детском загородном озд</w:t>
            </w:r>
            <w:r w:rsidRPr="00F0136B">
              <w:rPr>
                <w:rFonts w:ascii="Times New Roman" w:eastAsia="Calibri" w:hAnsi="Times New Roman" w:cs="Times New Roman"/>
              </w:rPr>
              <w:t>о</w:t>
            </w:r>
            <w:r w:rsidRPr="00F0136B">
              <w:rPr>
                <w:rFonts w:ascii="Times New Roman" w:eastAsia="Calibri" w:hAnsi="Times New Roman" w:cs="Times New Roman"/>
              </w:rPr>
              <w:t xml:space="preserve">ровительном </w:t>
            </w:r>
            <w:r w:rsidR="00FF4415" w:rsidRPr="00F0136B">
              <w:rPr>
                <w:rFonts w:ascii="Times New Roman" w:eastAsia="Calibri" w:hAnsi="Times New Roman" w:cs="Times New Roman"/>
              </w:rPr>
              <w:t>це</w:t>
            </w:r>
            <w:r w:rsidR="00FF4415" w:rsidRPr="00F0136B">
              <w:rPr>
                <w:rFonts w:ascii="Times New Roman" w:eastAsia="Calibri" w:hAnsi="Times New Roman" w:cs="Times New Roman"/>
              </w:rPr>
              <w:t>н</w:t>
            </w:r>
            <w:r w:rsidR="00FF4415" w:rsidRPr="00F0136B">
              <w:rPr>
                <w:rFonts w:ascii="Times New Roman" w:eastAsia="Calibri" w:hAnsi="Times New Roman" w:cs="Times New Roman"/>
              </w:rPr>
              <w:t>тре</w:t>
            </w:r>
            <w:r w:rsidRPr="00F0136B">
              <w:rPr>
                <w:rFonts w:ascii="Times New Roman" w:eastAsia="Calibri" w:hAnsi="Times New Roman" w:cs="Times New Roman"/>
              </w:rPr>
              <w:t xml:space="preserve"> «</w:t>
            </w:r>
            <w:r w:rsidR="00FF4415" w:rsidRPr="00F0136B">
              <w:rPr>
                <w:rFonts w:ascii="Times New Roman" w:eastAsia="Calibri" w:hAnsi="Times New Roman" w:cs="Times New Roman"/>
              </w:rPr>
              <w:t>Молодая гвардия</w:t>
            </w:r>
            <w:r w:rsidRPr="00F0136B">
              <w:rPr>
                <w:rFonts w:ascii="Times New Roman" w:eastAsia="Calibri" w:hAnsi="Times New Roman" w:cs="Times New Roman"/>
              </w:rPr>
              <w:t>»; охрана и укрепление зд</w:t>
            </w:r>
            <w:r w:rsidRPr="00F0136B">
              <w:rPr>
                <w:rFonts w:ascii="Times New Roman" w:eastAsia="Calibri" w:hAnsi="Times New Roman" w:cs="Times New Roman"/>
              </w:rPr>
              <w:t>о</w:t>
            </w:r>
            <w:r w:rsidRPr="00F0136B">
              <w:rPr>
                <w:rFonts w:ascii="Times New Roman" w:eastAsia="Calibri" w:hAnsi="Times New Roman" w:cs="Times New Roman"/>
              </w:rPr>
              <w:t>ровья в эколог</w:t>
            </w:r>
            <w:r w:rsidRPr="00F0136B">
              <w:rPr>
                <w:rFonts w:ascii="Times New Roman" w:eastAsia="Calibri" w:hAnsi="Times New Roman" w:cs="Times New Roman"/>
              </w:rPr>
              <w:t>и</w:t>
            </w:r>
            <w:r w:rsidRPr="00F0136B">
              <w:rPr>
                <w:rFonts w:ascii="Times New Roman" w:eastAsia="Calibri" w:hAnsi="Times New Roman" w:cs="Times New Roman"/>
              </w:rPr>
              <w:t>чески благопр</w:t>
            </w:r>
            <w:r w:rsidRPr="00F0136B">
              <w:rPr>
                <w:rFonts w:ascii="Times New Roman" w:eastAsia="Calibri" w:hAnsi="Times New Roman" w:cs="Times New Roman"/>
              </w:rPr>
              <w:t>и</w:t>
            </w:r>
            <w:r w:rsidRPr="00F0136B">
              <w:rPr>
                <w:rFonts w:ascii="Times New Roman" w:eastAsia="Calibri" w:hAnsi="Times New Roman" w:cs="Times New Roman"/>
              </w:rPr>
              <w:t xml:space="preserve">ятной среде </w:t>
            </w:r>
            <w:r w:rsidRPr="00F0136B">
              <w:rPr>
                <w:rFonts w:ascii="Times New Roman" w:hAnsi="Times New Roman" w:cs="Times New Roman"/>
              </w:rPr>
              <w:t>.</w:t>
            </w:r>
          </w:p>
          <w:p w:rsidR="001370C9" w:rsidRPr="00F0136B" w:rsidRDefault="001370C9" w:rsidP="00AC0124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4"/>
          </w:tcPr>
          <w:p w:rsidR="00FF4415" w:rsidRPr="00F0136B" w:rsidRDefault="00FF4415" w:rsidP="009D3B5C">
            <w:pPr>
              <w:spacing w:before="100" w:beforeAutospacing="1"/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Получ</w:t>
            </w:r>
            <w:r w:rsid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</w:t>
            </w:r>
            <w:r w:rsidR="00DF3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на бесплатной и льготной ос</w:t>
            </w:r>
            <w:r w:rsidR="00935365"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нове: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дети в возрасте от 6 до 18 лет, зарегистр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рованные в Самарской области; п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лучатели 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услуги на платной о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нове</w:t>
            </w:r>
            <w:r w:rsidR="00935365"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дети в возрасте от 6 до 18 лет независимо от места ж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F01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тельства и регистрации.</w:t>
            </w:r>
          </w:p>
          <w:p w:rsidR="00FF4415" w:rsidRPr="00FF4415" w:rsidRDefault="00FF4415" w:rsidP="00FF4415">
            <w:pPr>
              <w:spacing w:before="100" w:beforeAutospacing="1"/>
              <w:ind w:right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Заявит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ли: род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тели (з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конные предст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вители) детей и подрос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FF44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ков.</w:t>
            </w:r>
          </w:p>
          <w:p w:rsidR="001370C9" w:rsidRDefault="001370C9" w:rsidP="00935365">
            <w:pPr>
              <w:ind w:right="-108"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370C9" w:rsidRDefault="001370C9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gridSpan w:val="3"/>
          </w:tcPr>
          <w:p w:rsidR="00AC0124" w:rsidRPr="00AC0124" w:rsidRDefault="00AC0124" w:rsidP="00AC0124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 w:cs="Times New Roman CYR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Конституция РФот 12.12 1993;</w:t>
            </w:r>
          </w:p>
          <w:p w:rsidR="00AC0124" w:rsidRPr="00AC0124" w:rsidRDefault="00AC0124" w:rsidP="00AC0124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 w:cs="Times New Roman CYR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Гражданский кодекс РФ (часть первая) от 30.11.1994 № 51-ФЗ;</w:t>
            </w:r>
          </w:p>
          <w:p w:rsidR="00AC0124" w:rsidRPr="00AC0124" w:rsidRDefault="00AC0124" w:rsidP="00AC0124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 w:cs="Times New Roman CYR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Трудовой кодекс РФ от 30.12.2001 № 197-ФЗ;</w:t>
            </w:r>
          </w:p>
          <w:p w:rsidR="00AC0124" w:rsidRPr="00AC0124" w:rsidRDefault="00AC0124" w:rsidP="00AC0124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Семейный кодекс РФ от 29.12.1995 № 223-ФЗ</w:t>
            </w:r>
            <w:r w:rsidRPr="00AC012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C0124" w:rsidRPr="00AC0124" w:rsidRDefault="00AC0124" w:rsidP="00AC0124">
            <w:pPr>
              <w:pStyle w:val="af7"/>
              <w:tabs>
                <w:tab w:val="left" w:pos="0"/>
              </w:tabs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C0124">
              <w:rPr>
                <w:rFonts w:ascii="Times New Roman" w:hAnsi="Times New Roman"/>
                <w:sz w:val="22"/>
                <w:szCs w:val="22"/>
              </w:rPr>
              <w:t xml:space="preserve">ФЗ от 06.10.2003 № 131-ФЗ «Об общих принципах организации местного </w:t>
            </w:r>
            <w:r w:rsidRPr="00AC0124">
              <w:rPr>
                <w:rFonts w:ascii="Times New Roman" w:hAnsi="Times New Roman"/>
                <w:sz w:val="22"/>
                <w:szCs w:val="22"/>
              </w:rPr>
              <w:lastRenderedPageBreak/>
              <w:t>самоуправления в Российской Федерации»;</w:t>
            </w:r>
          </w:p>
          <w:p w:rsidR="00AC0124" w:rsidRPr="00AC0124" w:rsidRDefault="00AC0124" w:rsidP="00AC0124">
            <w:pPr>
              <w:tabs>
                <w:tab w:val="left" w:pos="900"/>
              </w:tabs>
              <w:autoSpaceDE w:val="0"/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 от 24.07.1998  № 124-ФЗ «Об основных гара</w:t>
            </w:r>
            <w:r w:rsidRPr="00AC0124">
              <w:rPr>
                <w:rFonts w:ascii="Times New Roman" w:eastAsia="Calibri" w:hAnsi="Times New Roman" w:cs="Times New Roman CYR"/>
              </w:rPr>
              <w:t>н</w:t>
            </w:r>
            <w:r w:rsidRPr="00AC0124">
              <w:rPr>
                <w:rFonts w:ascii="Times New Roman" w:eastAsia="Calibri" w:hAnsi="Times New Roman" w:cs="Times New Roman CYR"/>
              </w:rPr>
              <w:t>тиях   прав   ребенка   в   Российской Федерации» ;</w:t>
            </w:r>
          </w:p>
          <w:p w:rsidR="00AC0124" w:rsidRPr="00AC0124" w:rsidRDefault="00AC0124" w:rsidP="00AC0124">
            <w:pPr>
              <w:tabs>
                <w:tab w:val="left" w:pos="900"/>
              </w:tabs>
              <w:autoSpaceDE w:val="0"/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от 24.06.1999  № 120-ФЗ «Об основах системы профилактики безнадзо</w:t>
            </w:r>
            <w:r w:rsidRPr="00AC0124">
              <w:rPr>
                <w:rFonts w:ascii="Times New Roman" w:eastAsia="Calibri" w:hAnsi="Times New Roman" w:cs="Times New Roman CYR"/>
              </w:rPr>
              <w:t>р</w:t>
            </w:r>
            <w:r w:rsidRPr="00AC0124">
              <w:rPr>
                <w:rFonts w:ascii="Times New Roman" w:eastAsia="Calibri" w:hAnsi="Times New Roman" w:cs="Times New Roman CYR"/>
              </w:rPr>
              <w:t>ности и правонарушений несовершеннолетних»;</w:t>
            </w:r>
          </w:p>
          <w:p w:rsidR="00AC0124" w:rsidRPr="00AC0124" w:rsidRDefault="00AC0124" w:rsidP="00AC0124">
            <w:pPr>
              <w:tabs>
                <w:tab w:val="left" w:pos="900"/>
                <w:tab w:val="left" w:pos="1134"/>
              </w:tabs>
              <w:autoSpaceDE w:val="0"/>
              <w:ind w:right="-44"/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от 31.12.2005  № 199-ФЗ «О внесении изменений в отдельные законодател</w:t>
            </w:r>
            <w:r w:rsidRPr="00AC0124">
              <w:rPr>
                <w:rFonts w:ascii="Times New Roman" w:eastAsia="Calibri" w:hAnsi="Times New Roman" w:cs="Times New Roman CYR"/>
              </w:rPr>
              <w:t>ь</w:t>
            </w:r>
            <w:r w:rsidRPr="00AC0124">
              <w:rPr>
                <w:rFonts w:ascii="Times New Roman" w:eastAsia="Calibri" w:hAnsi="Times New Roman" w:cs="Times New Roman CYR"/>
              </w:rPr>
              <w:t>ные акты Российской Ф</w:t>
            </w:r>
            <w:r w:rsidRPr="00AC0124">
              <w:rPr>
                <w:rFonts w:ascii="Times New Roman" w:eastAsia="Calibri" w:hAnsi="Times New Roman" w:cs="Times New Roman CYR"/>
              </w:rPr>
              <w:t>е</w:t>
            </w:r>
            <w:r w:rsidRPr="00AC0124">
              <w:rPr>
                <w:rFonts w:ascii="Times New Roman" w:eastAsia="Calibri" w:hAnsi="Times New Roman" w:cs="Times New Roman CYR"/>
              </w:rPr>
              <w:t>дерации в связи с сове</w:t>
            </w:r>
            <w:r w:rsidRPr="00AC0124">
              <w:rPr>
                <w:rFonts w:ascii="Times New Roman" w:eastAsia="Calibri" w:hAnsi="Times New Roman" w:cs="Times New Roman CYR"/>
              </w:rPr>
              <w:t>р</w:t>
            </w:r>
            <w:r w:rsidRPr="00AC0124">
              <w:rPr>
                <w:rFonts w:ascii="Times New Roman" w:eastAsia="Calibri" w:hAnsi="Times New Roman" w:cs="Times New Roman CYR"/>
              </w:rPr>
              <w:t>шенствованием разгран</w:t>
            </w:r>
            <w:r w:rsidRPr="00AC0124">
              <w:rPr>
                <w:rFonts w:ascii="Times New Roman" w:eastAsia="Calibri" w:hAnsi="Times New Roman" w:cs="Times New Roman CYR"/>
              </w:rPr>
              <w:t>и</w:t>
            </w:r>
            <w:r w:rsidRPr="00AC0124">
              <w:rPr>
                <w:rFonts w:ascii="Times New Roman" w:eastAsia="Calibri" w:hAnsi="Times New Roman" w:cs="Times New Roman CYR"/>
              </w:rPr>
              <w:t>чений пол</w:t>
            </w:r>
            <w:r w:rsidRPr="00AC0124">
              <w:rPr>
                <w:rFonts w:ascii="Times New Roman" w:hAnsi="Times New Roman" w:cs="Times New Roman CYR"/>
              </w:rPr>
              <w:t>номочий»</w:t>
            </w:r>
            <w:r w:rsidRPr="00AC0124">
              <w:rPr>
                <w:rFonts w:ascii="Times New Roman" w:eastAsia="Calibri" w:hAnsi="Times New Roman" w:cs="Times New Roman CYR"/>
              </w:rPr>
              <w:t>;</w:t>
            </w:r>
          </w:p>
          <w:p w:rsidR="00AC0124" w:rsidRPr="00AC0124" w:rsidRDefault="00AC0124" w:rsidP="00AC0124">
            <w:pPr>
              <w:tabs>
                <w:tab w:val="left" w:pos="900"/>
              </w:tabs>
              <w:autoSpaceDE w:val="0"/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от 16.07.1999 № 139-ФЗ «Об основах обяз</w:t>
            </w:r>
            <w:r w:rsidRPr="00AC0124">
              <w:rPr>
                <w:rFonts w:ascii="Times New Roman" w:eastAsia="Calibri" w:hAnsi="Times New Roman" w:cs="Times New Roman CYR"/>
              </w:rPr>
              <w:t>а</w:t>
            </w:r>
            <w:r w:rsidRPr="00AC0124">
              <w:rPr>
                <w:rFonts w:ascii="Times New Roman" w:eastAsia="Calibri" w:hAnsi="Times New Roman" w:cs="Times New Roman CYR"/>
              </w:rPr>
              <w:t>тельного социального страхования»;</w:t>
            </w:r>
          </w:p>
          <w:p w:rsidR="00AC0124" w:rsidRPr="00AC0124" w:rsidRDefault="00AC0124" w:rsidP="00AC0124">
            <w:pPr>
              <w:pStyle w:val="ConsPlusNormal"/>
              <w:widowControl/>
              <w:ind w:right="283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ФЗ РФот 21.07.2005 № 94-ФЗ «О размещении заказов на поставки т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варов, выполнение р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бот, оказание услуг для государственных и м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C0124">
              <w:rPr>
                <w:rFonts w:ascii="Times New Roman" w:hAnsi="Times New Roman" w:cs="Times New Roman"/>
                <w:sz w:val="22"/>
                <w:szCs w:val="22"/>
              </w:rPr>
              <w:t>ниципальных нужд»;</w:t>
            </w:r>
          </w:p>
          <w:p w:rsidR="00AC0124" w:rsidRPr="00AC0124" w:rsidRDefault="00AC0124" w:rsidP="00AC0124">
            <w:pPr>
              <w:pStyle w:val="ConsPlusNormal"/>
              <w:widowControl/>
              <w:ind w:right="283" w:firstLine="0"/>
              <w:jc w:val="both"/>
              <w:rPr>
                <w:rFonts w:ascii="Times New Roman" w:hAnsi="Times New Roman" w:cs="Times New Roman CYR"/>
                <w:sz w:val="22"/>
                <w:szCs w:val="22"/>
              </w:rPr>
            </w:pP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Национальный ста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н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дарт РФ «Услуги детям в учреждениях отдыха и оздоровления», ГОСТ Р 52887-2007, утве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р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жденный приказом Ф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е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дерального агентства по техническому регул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>и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t xml:space="preserve">рованию и метрологии от 27 декабря 2007г.№ </w:t>
            </w:r>
            <w:r w:rsidRPr="00AC0124">
              <w:rPr>
                <w:rFonts w:ascii="Times New Roman" w:hAnsi="Times New Roman" w:cs="Times New Roman CYR"/>
                <w:sz w:val="22"/>
                <w:szCs w:val="22"/>
              </w:rPr>
              <w:lastRenderedPageBreak/>
              <w:t>565-ст;</w:t>
            </w:r>
          </w:p>
          <w:p w:rsidR="00AC0124" w:rsidRPr="00AC0124" w:rsidRDefault="00AC0124" w:rsidP="00AC0124">
            <w:pPr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Ф</w:t>
            </w:r>
            <w:r w:rsidRPr="00AC0124">
              <w:rPr>
                <w:rFonts w:ascii="Times New Roman" w:hAnsi="Times New Roman" w:cs="Times New Roman CYR"/>
              </w:rPr>
              <w:t>З</w:t>
            </w:r>
            <w:r w:rsidRPr="00AC0124">
              <w:rPr>
                <w:rFonts w:ascii="Times New Roman" w:eastAsia="Calibri" w:hAnsi="Times New Roman" w:cs="Times New Roman CYR"/>
              </w:rPr>
              <w:t xml:space="preserve"> от 24.07.1998г. №124-ФЗ «Об основных гара</w:t>
            </w:r>
            <w:r w:rsidRPr="00AC0124">
              <w:rPr>
                <w:rFonts w:ascii="Times New Roman" w:eastAsia="Calibri" w:hAnsi="Times New Roman" w:cs="Times New Roman CYR"/>
              </w:rPr>
              <w:t>н</w:t>
            </w:r>
            <w:r w:rsidRPr="00AC0124">
              <w:rPr>
                <w:rFonts w:ascii="Times New Roman" w:eastAsia="Calibri" w:hAnsi="Times New Roman" w:cs="Times New Roman CYR"/>
              </w:rPr>
              <w:t>тиях прав ребенка в Ро</w:t>
            </w:r>
            <w:r w:rsidRPr="00AC0124">
              <w:rPr>
                <w:rFonts w:ascii="Times New Roman" w:eastAsia="Calibri" w:hAnsi="Times New Roman" w:cs="Times New Roman CYR"/>
              </w:rPr>
              <w:t>с</w:t>
            </w:r>
            <w:r w:rsidRPr="00AC0124">
              <w:rPr>
                <w:rFonts w:ascii="Times New Roman" w:eastAsia="Calibri" w:hAnsi="Times New Roman" w:cs="Times New Roman CYR"/>
              </w:rPr>
              <w:t>сийской Федерации»;</w:t>
            </w:r>
          </w:p>
          <w:p w:rsidR="00AC0124" w:rsidRPr="00AC0124" w:rsidRDefault="00AC0124" w:rsidP="00AC0124">
            <w:pPr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Постановления Прав</w:t>
            </w:r>
            <w:r w:rsidRPr="00AC0124">
              <w:rPr>
                <w:rFonts w:ascii="Times New Roman" w:eastAsia="Calibri" w:hAnsi="Times New Roman" w:cs="Times New Roman CYR"/>
              </w:rPr>
              <w:t>и</w:t>
            </w:r>
            <w:r w:rsidRPr="00AC0124">
              <w:rPr>
                <w:rFonts w:ascii="Times New Roman" w:eastAsia="Calibri" w:hAnsi="Times New Roman" w:cs="Times New Roman CYR"/>
              </w:rPr>
              <w:t>тельства РФ «Об обесп</w:t>
            </w:r>
            <w:r w:rsidRPr="00AC0124">
              <w:rPr>
                <w:rFonts w:ascii="Times New Roman" w:eastAsia="Calibri" w:hAnsi="Times New Roman" w:cs="Times New Roman CYR"/>
              </w:rPr>
              <w:t>е</w:t>
            </w:r>
            <w:r w:rsidRPr="00AC0124">
              <w:rPr>
                <w:rFonts w:ascii="Times New Roman" w:eastAsia="Calibri" w:hAnsi="Times New Roman" w:cs="Times New Roman CYR"/>
              </w:rPr>
              <w:t>чении отдыха и оздоро</w:t>
            </w:r>
            <w:r w:rsidRPr="00AC0124">
              <w:rPr>
                <w:rFonts w:ascii="Times New Roman" w:eastAsia="Calibri" w:hAnsi="Times New Roman" w:cs="Times New Roman CYR"/>
              </w:rPr>
              <w:t>в</w:t>
            </w:r>
            <w:r w:rsidRPr="00AC0124">
              <w:rPr>
                <w:rFonts w:ascii="Times New Roman" w:eastAsia="Calibri" w:hAnsi="Times New Roman" w:cs="Times New Roman CYR"/>
              </w:rPr>
              <w:t>ления и занятости детей» на текущий календарный год;</w:t>
            </w:r>
          </w:p>
          <w:p w:rsidR="00AC0124" w:rsidRPr="00AC0124" w:rsidRDefault="00AC0124" w:rsidP="00AC0124">
            <w:pPr>
              <w:jc w:val="both"/>
              <w:rPr>
                <w:rFonts w:ascii="Times New Roman" w:eastAsia="Calibri" w:hAnsi="Times New Roman" w:cs="Times New Roman CYR"/>
              </w:rPr>
            </w:pPr>
            <w:r w:rsidRPr="00AC0124">
              <w:rPr>
                <w:rFonts w:ascii="Times New Roman" w:eastAsia="Calibri" w:hAnsi="Times New Roman" w:cs="Times New Roman CYR"/>
              </w:rPr>
              <w:t>СанПиН 2.4.4.1204 «Сан</w:t>
            </w:r>
            <w:r w:rsidRPr="00AC0124">
              <w:rPr>
                <w:rFonts w:ascii="Times New Roman" w:eastAsia="Calibri" w:hAnsi="Times New Roman" w:cs="Times New Roman CYR"/>
              </w:rPr>
              <w:t>и</w:t>
            </w:r>
            <w:r w:rsidRPr="00AC0124">
              <w:rPr>
                <w:rFonts w:ascii="Times New Roman" w:eastAsia="Calibri" w:hAnsi="Times New Roman" w:cs="Times New Roman CYR"/>
              </w:rPr>
              <w:t>тарно-эпидемиологические требования к устройству, содержанию и организ</w:t>
            </w:r>
            <w:r w:rsidRPr="00AC0124">
              <w:rPr>
                <w:rFonts w:ascii="Times New Roman" w:eastAsia="Calibri" w:hAnsi="Times New Roman" w:cs="Times New Roman CYR"/>
              </w:rPr>
              <w:t>а</w:t>
            </w:r>
            <w:r w:rsidRPr="00AC0124">
              <w:rPr>
                <w:rFonts w:ascii="Times New Roman" w:eastAsia="Calibri" w:hAnsi="Times New Roman" w:cs="Times New Roman CYR"/>
              </w:rPr>
              <w:t>ции режима работы заг</w:t>
            </w:r>
            <w:r w:rsidRPr="00AC0124">
              <w:rPr>
                <w:rFonts w:ascii="Times New Roman" w:eastAsia="Calibri" w:hAnsi="Times New Roman" w:cs="Times New Roman CYR"/>
              </w:rPr>
              <w:t>о</w:t>
            </w:r>
            <w:r w:rsidRPr="00AC0124">
              <w:rPr>
                <w:rFonts w:ascii="Times New Roman" w:eastAsia="Calibri" w:hAnsi="Times New Roman" w:cs="Times New Roman CYR"/>
              </w:rPr>
              <w:t>родных стационарных у</w:t>
            </w:r>
            <w:r w:rsidRPr="00AC0124">
              <w:rPr>
                <w:rFonts w:ascii="Times New Roman" w:eastAsia="Calibri" w:hAnsi="Times New Roman" w:cs="Times New Roman CYR"/>
              </w:rPr>
              <w:t>ч</w:t>
            </w:r>
            <w:r w:rsidRPr="00AC0124">
              <w:rPr>
                <w:rFonts w:ascii="Times New Roman" w:eastAsia="Calibri" w:hAnsi="Times New Roman" w:cs="Times New Roman CYR"/>
              </w:rPr>
              <w:t>реждений отдыха и озд</w:t>
            </w:r>
            <w:r w:rsidRPr="00AC0124">
              <w:rPr>
                <w:rFonts w:ascii="Times New Roman" w:eastAsia="Calibri" w:hAnsi="Times New Roman" w:cs="Times New Roman CYR"/>
              </w:rPr>
              <w:t>о</w:t>
            </w:r>
            <w:r w:rsidRPr="00AC0124">
              <w:rPr>
                <w:rFonts w:ascii="Times New Roman" w:eastAsia="Calibri" w:hAnsi="Times New Roman" w:cs="Times New Roman CYR"/>
              </w:rPr>
              <w:t>ровления детей» (утв. П</w:t>
            </w:r>
            <w:r w:rsidRPr="00AC0124">
              <w:rPr>
                <w:rFonts w:ascii="Times New Roman" w:eastAsia="Calibri" w:hAnsi="Times New Roman" w:cs="Times New Roman CYR"/>
              </w:rPr>
              <w:t>о</w:t>
            </w:r>
            <w:r w:rsidRPr="00AC0124">
              <w:rPr>
                <w:rFonts w:ascii="Times New Roman" w:eastAsia="Calibri" w:hAnsi="Times New Roman" w:cs="Times New Roman CYR"/>
              </w:rPr>
              <w:t>становлением Главного государственного сан</w:t>
            </w:r>
            <w:r w:rsidRPr="00AC0124">
              <w:rPr>
                <w:rFonts w:ascii="Times New Roman" w:eastAsia="Calibri" w:hAnsi="Times New Roman" w:cs="Times New Roman CYR"/>
              </w:rPr>
              <w:t>и</w:t>
            </w:r>
            <w:r w:rsidRPr="00AC0124">
              <w:rPr>
                <w:rFonts w:ascii="Times New Roman" w:eastAsia="Calibri" w:hAnsi="Times New Roman" w:cs="Times New Roman CYR"/>
              </w:rPr>
              <w:t>тарного врача РФ от 17.03.2003г. №20).</w:t>
            </w:r>
          </w:p>
          <w:p w:rsidR="001370C9" w:rsidRPr="006E7C14" w:rsidRDefault="001370C9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1370C9" w:rsidRPr="00C926C9" w:rsidRDefault="001370C9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7"/>
          </w:tcPr>
          <w:p w:rsidR="00AC0124" w:rsidRPr="003F1116" w:rsidRDefault="00AC0124" w:rsidP="00AC0124">
            <w:pPr>
              <w:ind w:left="-108"/>
              <w:jc w:val="both"/>
              <w:rPr>
                <w:rFonts w:ascii="Times New Roman" w:hAnsi="Times New Roman"/>
              </w:rPr>
            </w:pPr>
            <w:r w:rsidRPr="003F1116">
              <w:rPr>
                <w:rFonts w:ascii="Times New Roman" w:eastAsia="Calibri" w:hAnsi="Times New Roman" w:cs="Times New Roman"/>
              </w:rPr>
              <w:t>М</w:t>
            </w:r>
            <w:r w:rsidRPr="003F1116">
              <w:rPr>
                <w:rFonts w:ascii="Times New Roman" w:hAnsi="Times New Roman"/>
              </w:rPr>
              <w:t>Б</w:t>
            </w:r>
            <w:r w:rsidRPr="003F1116">
              <w:rPr>
                <w:rFonts w:ascii="Times New Roman" w:eastAsia="Calibri" w:hAnsi="Times New Roman" w:cs="Times New Roman"/>
              </w:rPr>
              <w:t>У «ДЗО</w:t>
            </w:r>
            <w:r>
              <w:rPr>
                <w:rFonts w:ascii="Times New Roman" w:eastAsia="Calibri" w:hAnsi="Times New Roman" w:cs="Times New Roman"/>
              </w:rPr>
              <w:t>Ц</w:t>
            </w:r>
            <w:r w:rsidRPr="003F1116">
              <w:rPr>
                <w:rFonts w:ascii="Times New Roman" w:eastAsia="Calibri" w:hAnsi="Times New Roman" w:cs="Times New Roman"/>
              </w:rPr>
              <w:t xml:space="preserve"> «</w:t>
            </w:r>
            <w:r>
              <w:rPr>
                <w:rFonts w:ascii="Times New Roman" w:hAnsi="Times New Roman"/>
              </w:rPr>
              <w:t>Молодая гва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дия</w:t>
            </w:r>
            <w:r w:rsidRPr="003F1116">
              <w:rPr>
                <w:rFonts w:ascii="Times New Roman" w:hAnsi="Times New Roman"/>
              </w:rPr>
              <w:t>»</w:t>
            </w:r>
            <w:r w:rsidR="00FF4415">
              <w:rPr>
                <w:rFonts w:ascii="Times New Roman" w:hAnsi="Times New Roman"/>
              </w:rPr>
              <w:t>,</w:t>
            </w:r>
            <w:r w:rsidRPr="003F1116">
              <w:rPr>
                <w:rFonts w:ascii="Times New Roman" w:hAnsi="Times New Roman"/>
              </w:rPr>
              <w:t xml:space="preserve"> 446100,</w:t>
            </w:r>
          </w:p>
          <w:p w:rsidR="001370C9" w:rsidRDefault="00AC0124" w:rsidP="00AC0124">
            <w:pPr>
              <w:ind w:left="-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16">
              <w:rPr>
                <w:rFonts w:ascii="Times New Roman" w:eastAsia="Calibri" w:hAnsi="Times New Roman" w:cs="Times New Roman"/>
              </w:rPr>
              <w:t>Самарская о</w:t>
            </w:r>
            <w:r w:rsidRPr="003F1116">
              <w:rPr>
                <w:rFonts w:ascii="Times New Roman" w:eastAsia="Calibri" w:hAnsi="Times New Roman" w:cs="Times New Roman"/>
              </w:rPr>
              <w:t>б</w:t>
            </w:r>
            <w:r w:rsidRPr="003F1116">
              <w:rPr>
                <w:rFonts w:ascii="Times New Roman" w:eastAsia="Calibri" w:hAnsi="Times New Roman" w:cs="Times New Roman"/>
              </w:rPr>
              <w:t>ласть, г. Чап</w:t>
            </w:r>
            <w:r w:rsidRPr="003F1116">
              <w:rPr>
                <w:rFonts w:ascii="Times New Roman" w:eastAsia="Calibri" w:hAnsi="Times New Roman" w:cs="Times New Roman"/>
              </w:rPr>
              <w:t>а</w:t>
            </w:r>
            <w:r w:rsidRPr="003F1116">
              <w:rPr>
                <w:rFonts w:ascii="Times New Roman" w:eastAsia="Calibri" w:hAnsi="Times New Roman" w:cs="Times New Roman"/>
              </w:rPr>
              <w:t>евск, ул. Куйб</w:t>
            </w:r>
            <w:r w:rsidRPr="003F1116">
              <w:rPr>
                <w:rFonts w:ascii="Times New Roman" w:eastAsia="Calibri" w:hAnsi="Times New Roman" w:cs="Times New Roman"/>
              </w:rPr>
              <w:t>ы</w:t>
            </w:r>
            <w:r w:rsidRPr="003F1116">
              <w:rPr>
                <w:rFonts w:ascii="Times New Roman" w:eastAsia="Calibri" w:hAnsi="Times New Roman" w:cs="Times New Roman"/>
              </w:rPr>
              <w:t>шева, 12а, каб.№1, тел. (884639)2-13-90.</w:t>
            </w:r>
          </w:p>
        </w:tc>
        <w:tc>
          <w:tcPr>
            <w:tcW w:w="1778" w:type="dxa"/>
            <w:gridSpan w:val="4"/>
          </w:tcPr>
          <w:p w:rsidR="001370C9" w:rsidRPr="00C926C9" w:rsidRDefault="001370C9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1370C9" w:rsidRPr="00C926C9" w:rsidTr="003C1F72">
        <w:tc>
          <w:tcPr>
            <w:tcW w:w="531" w:type="dxa"/>
            <w:gridSpan w:val="2"/>
          </w:tcPr>
          <w:p w:rsidR="001370C9" w:rsidRPr="00C926C9" w:rsidRDefault="001370C9" w:rsidP="0072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1370C9" w:rsidRPr="006E7C14" w:rsidRDefault="001370C9" w:rsidP="001F43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1370C9" w:rsidRDefault="001370C9" w:rsidP="00726C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</w:tcPr>
          <w:p w:rsidR="001370C9" w:rsidRPr="006E7C14" w:rsidRDefault="001370C9" w:rsidP="004E0B82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1370C9" w:rsidRDefault="001370C9" w:rsidP="00814E6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370C9" w:rsidRDefault="001370C9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gridSpan w:val="3"/>
          </w:tcPr>
          <w:p w:rsidR="001370C9" w:rsidRPr="006E7C14" w:rsidRDefault="001370C9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1370C9" w:rsidRPr="00C926C9" w:rsidRDefault="001370C9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7"/>
          </w:tcPr>
          <w:p w:rsidR="001370C9" w:rsidRDefault="001370C9" w:rsidP="001370C9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4"/>
          </w:tcPr>
          <w:p w:rsidR="001370C9" w:rsidRPr="00C926C9" w:rsidRDefault="001370C9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1370C9" w:rsidRPr="00C926C9" w:rsidTr="003C1F72">
        <w:tc>
          <w:tcPr>
            <w:tcW w:w="15417" w:type="dxa"/>
            <w:gridSpan w:val="31"/>
          </w:tcPr>
          <w:p w:rsidR="001370C9" w:rsidRPr="00C926C9" w:rsidRDefault="00CE2853" w:rsidP="00CE2853">
            <w:pPr>
              <w:jc w:val="center"/>
              <w:rPr>
                <w:rFonts w:ascii="Times New Roman" w:hAnsi="Times New Roman" w:cs="Times New Roman"/>
              </w:rPr>
            </w:pPr>
            <w:r w:rsidRPr="0069392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сфере культуры и молодежной политики</w:t>
            </w:r>
          </w:p>
        </w:tc>
      </w:tr>
      <w:tr w:rsidR="001370C9" w:rsidRPr="00C926C9" w:rsidTr="003C1F72">
        <w:tc>
          <w:tcPr>
            <w:tcW w:w="15417" w:type="dxa"/>
            <w:gridSpan w:val="31"/>
          </w:tcPr>
          <w:p w:rsidR="005D519F" w:rsidRPr="004337D0" w:rsidRDefault="002F2DF8" w:rsidP="005D51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 w:rsidR="005D519F">
              <w:rPr>
                <w:rFonts w:ascii="Times New Roman" w:hAnsi="Times New Roman" w:cs="Times New Roman"/>
              </w:rPr>
              <w:t xml:space="preserve">МУ </w:t>
            </w:r>
            <w:r w:rsidR="005D519F" w:rsidRPr="004337D0">
              <w:rPr>
                <w:rFonts w:ascii="Times New Roman" w:hAnsi="Times New Roman" w:cs="Times New Roman"/>
              </w:rPr>
              <w:t xml:space="preserve">«Дворец культуры имени В.И.Чапаева», </w:t>
            </w:r>
            <w:r w:rsidR="005D519F">
              <w:rPr>
                <w:rFonts w:ascii="Times New Roman" w:hAnsi="Times New Roman" w:cs="Times New Roman"/>
              </w:rPr>
              <w:t>МУ</w:t>
            </w:r>
            <w:r w:rsidR="005D519F" w:rsidRPr="004337D0">
              <w:rPr>
                <w:rFonts w:ascii="Times New Roman" w:hAnsi="Times New Roman" w:cs="Times New Roman"/>
              </w:rPr>
              <w:t>«Дворец культуры им.</w:t>
            </w:r>
            <w:r w:rsidR="005D519F">
              <w:rPr>
                <w:rFonts w:ascii="Times New Roman" w:hAnsi="Times New Roman" w:cs="Times New Roman"/>
              </w:rPr>
              <w:t>А.М.Горького</w:t>
            </w:r>
            <w:r w:rsidR="005D519F" w:rsidRPr="004337D0">
              <w:rPr>
                <w:rFonts w:ascii="Times New Roman" w:hAnsi="Times New Roman" w:cs="Times New Roman"/>
              </w:rPr>
              <w:t xml:space="preserve">», филиал </w:t>
            </w:r>
            <w:r w:rsidR="005D519F">
              <w:rPr>
                <w:rFonts w:ascii="Times New Roman" w:hAnsi="Times New Roman" w:cs="Times New Roman"/>
              </w:rPr>
              <w:t>МУ</w:t>
            </w:r>
            <w:r w:rsidR="005D519F" w:rsidRPr="004337D0">
              <w:rPr>
                <w:rFonts w:ascii="Times New Roman" w:hAnsi="Times New Roman" w:cs="Times New Roman"/>
              </w:rPr>
              <w:t>«Дворец культуры им. А.М.Горького» - Клуб Нагорного посёлка</w:t>
            </w:r>
          </w:p>
          <w:p w:rsidR="001370C9" w:rsidRPr="00C926C9" w:rsidRDefault="001370C9" w:rsidP="002F2DF8">
            <w:pPr>
              <w:rPr>
                <w:rFonts w:ascii="Times New Roman" w:hAnsi="Times New Roman" w:cs="Times New Roman"/>
              </w:rPr>
            </w:pPr>
          </w:p>
        </w:tc>
      </w:tr>
      <w:tr w:rsidR="001370C9" w:rsidRPr="00C926C9" w:rsidTr="003C1F72">
        <w:tc>
          <w:tcPr>
            <w:tcW w:w="531" w:type="dxa"/>
            <w:gridSpan w:val="2"/>
          </w:tcPr>
          <w:p w:rsidR="001370C9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1498" w:type="dxa"/>
          </w:tcPr>
          <w:p w:rsidR="001370C9" w:rsidRPr="005D519F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 w:rsidRPr="005D519F">
              <w:rPr>
                <w:rFonts w:ascii="Times New Roman" w:hAnsi="Times New Roman" w:cs="Times New Roman"/>
              </w:rPr>
              <w:t xml:space="preserve">Организация  и проведение мероприя-тий, связан-ных с орга-низацией культурного досуга насе-ления  на территории </w:t>
            </w:r>
            <w:r w:rsidRPr="005D519F">
              <w:rPr>
                <w:rFonts w:ascii="Times New Roman" w:hAnsi="Times New Roman" w:cs="Times New Roman"/>
              </w:rPr>
              <w:lastRenderedPageBreak/>
              <w:t>городского округа Чап</w:t>
            </w:r>
            <w:r w:rsidRPr="005D519F">
              <w:rPr>
                <w:rFonts w:ascii="Times New Roman" w:hAnsi="Times New Roman" w:cs="Times New Roman"/>
              </w:rPr>
              <w:t>а</w:t>
            </w:r>
            <w:r w:rsidRPr="005D519F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557" w:type="dxa"/>
            <w:gridSpan w:val="2"/>
          </w:tcPr>
          <w:p w:rsidR="005D519F" w:rsidRPr="004337D0" w:rsidRDefault="005D519F" w:rsidP="005D51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 </w:t>
            </w:r>
            <w:r w:rsidRPr="004337D0">
              <w:rPr>
                <w:rFonts w:ascii="Times New Roman" w:hAnsi="Times New Roman" w:cs="Times New Roman"/>
              </w:rPr>
              <w:t xml:space="preserve">«Дворец культуры имени В.И.Чапаева», </w:t>
            </w:r>
            <w:r>
              <w:rPr>
                <w:rFonts w:ascii="Times New Roman" w:hAnsi="Times New Roman" w:cs="Times New Roman"/>
              </w:rPr>
              <w:t>МУ</w:t>
            </w:r>
            <w:r w:rsidRPr="004337D0">
              <w:rPr>
                <w:rFonts w:ascii="Times New Roman" w:hAnsi="Times New Roman" w:cs="Times New Roman"/>
              </w:rPr>
              <w:t>«Дворец культуры им.</w:t>
            </w:r>
            <w:r>
              <w:rPr>
                <w:rFonts w:ascii="Times New Roman" w:hAnsi="Times New Roman" w:cs="Times New Roman"/>
              </w:rPr>
              <w:t>А.М.Горького</w:t>
            </w:r>
            <w:r w:rsidRPr="004337D0">
              <w:rPr>
                <w:rFonts w:ascii="Times New Roman" w:hAnsi="Times New Roman" w:cs="Times New Roman"/>
              </w:rPr>
              <w:t xml:space="preserve">», филиал </w:t>
            </w:r>
            <w:r>
              <w:rPr>
                <w:rFonts w:ascii="Times New Roman" w:hAnsi="Times New Roman" w:cs="Times New Roman"/>
              </w:rPr>
              <w:t>МУ</w:t>
            </w:r>
            <w:r w:rsidRPr="004337D0">
              <w:rPr>
                <w:rFonts w:ascii="Times New Roman" w:hAnsi="Times New Roman" w:cs="Times New Roman"/>
              </w:rPr>
              <w:t xml:space="preserve">«Дворец культуры им. </w:t>
            </w:r>
            <w:r w:rsidRPr="004337D0">
              <w:rPr>
                <w:rFonts w:ascii="Times New Roman" w:hAnsi="Times New Roman" w:cs="Times New Roman"/>
              </w:rPr>
              <w:lastRenderedPageBreak/>
              <w:t>А.М.Горького» - Клуб Н</w:t>
            </w:r>
            <w:r w:rsidRPr="004337D0">
              <w:rPr>
                <w:rFonts w:ascii="Times New Roman" w:hAnsi="Times New Roman" w:cs="Times New Roman"/>
              </w:rPr>
              <w:t>а</w:t>
            </w:r>
            <w:r w:rsidRPr="004337D0">
              <w:rPr>
                <w:rFonts w:ascii="Times New Roman" w:hAnsi="Times New Roman" w:cs="Times New Roman"/>
              </w:rPr>
              <w:t>горного п</w:t>
            </w:r>
            <w:r w:rsidRPr="004337D0">
              <w:rPr>
                <w:rFonts w:ascii="Times New Roman" w:hAnsi="Times New Roman" w:cs="Times New Roman"/>
              </w:rPr>
              <w:t>о</w:t>
            </w:r>
            <w:r w:rsidRPr="004337D0">
              <w:rPr>
                <w:rFonts w:ascii="Times New Roman" w:hAnsi="Times New Roman" w:cs="Times New Roman"/>
              </w:rPr>
              <w:t>сёлка</w:t>
            </w:r>
          </w:p>
          <w:p w:rsidR="001370C9" w:rsidRDefault="001370C9" w:rsidP="00726C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</w:tcPr>
          <w:p w:rsidR="005D519F" w:rsidRPr="004337D0" w:rsidRDefault="005D519F" w:rsidP="005D51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ные процедуры:</w:t>
            </w:r>
          </w:p>
          <w:p w:rsidR="005D519F" w:rsidRPr="004337D0" w:rsidRDefault="005D519F" w:rsidP="005D51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t>формирование и утверждение Пл</w:t>
            </w:r>
            <w:r w:rsidRPr="004337D0">
              <w:rPr>
                <w:rFonts w:ascii="Times New Roman" w:hAnsi="Times New Roman" w:cs="Times New Roman"/>
              </w:rPr>
              <w:t>а</w:t>
            </w:r>
            <w:r w:rsidRPr="004337D0">
              <w:rPr>
                <w:rFonts w:ascii="Times New Roman" w:hAnsi="Times New Roman" w:cs="Times New Roman"/>
              </w:rPr>
              <w:t>нов;</w:t>
            </w:r>
          </w:p>
          <w:p w:rsidR="005D519F" w:rsidRPr="004337D0" w:rsidRDefault="005D519F" w:rsidP="005D51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t>проведение мер</w:t>
            </w:r>
            <w:r w:rsidRPr="004337D0">
              <w:rPr>
                <w:rFonts w:ascii="Times New Roman" w:hAnsi="Times New Roman" w:cs="Times New Roman"/>
              </w:rPr>
              <w:t>о</w:t>
            </w:r>
            <w:r w:rsidRPr="004337D0">
              <w:rPr>
                <w:rFonts w:ascii="Times New Roman" w:hAnsi="Times New Roman" w:cs="Times New Roman"/>
              </w:rPr>
              <w:t xml:space="preserve">приятия.       </w:t>
            </w:r>
          </w:p>
          <w:p w:rsidR="005D519F" w:rsidRPr="004337D0" w:rsidRDefault="005D519F" w:rsidP="005D51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t>Основание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 xml:space="preserve"> и</w:t>
            </w:r>
            <w:r w:rsidRPr="004337D0">
              <w:rPr>
                <w:rFonts w:ascii="Times New Roman" w:hAnsi="Times New Roman" w:cs="Times New Roman"/>
              </w:rPr>
              <w:t>н</w:t>
            </w:r>
            <w:r w:rsidRPr="004337D0">
              <w:rPr>
                <w:rFonts w:ascii="Times New Roman" w:hAnsi="Times New Roman" w:cs="Times New Roman"/>
              </w:rPr>
              <w:t>формирование  подведомстве</w:t>
            </w:r>
            <w:r w:rsidRPr="004337D0">
              <w:rPr>
                <w:rFonts w:ascii="Times New Roman" w:hAnsi="Times New Roman" w:cs="Times New Roman"/>
              </w:rPr>
              <w:t>н</w:t>
            </w:r>
            <w:r w:rsidRPr="004337D0">
              <w:rPr>
                <w:rFonts w:ascii="Times New Roman" w:hAnsi="Times New Roman" w:cs="Times New Roman"/>
              </w:rPr>
              <w:lastRenderedPageBreak/>
              <w:t>ных учреждений о формировании проекта Плана   мероприятий, св</w:t>
            </w:r>
            <w:r w:rsidRPr="004337D0">
              <w:rPr>
                <w:rFonts w:ascii="Times New Roman" w:hAnsi="Times New Roman" w:cs="Times New Roman"/>
              </w:rPr>
              <w:t>я</w:t>
            </w:r>
            <w:r w:rsidRPr="004337D0">
              <w:rPr>
                <w:rFonts w:ascii="Times New Roman" w:hAnsi="Times New Roman" w:cs="Times New Roman"/>
              </w:rPr>
              <w:t>занных с ор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ганизацией кул</w:t>
            </w:r>
            <w:r w:rsidRPr="004337D0">
              <w:rPr>
                <w:rFonts w:ascii="Times New Roman" w:hAnsi="Times New Roman" w:cs="Times New Roman"/>
              </w:rPr>
              <w:t>ь</w:t>
            </w:r>
            <w:r w:rsidRPr="004337D0">
              <w:rPr>
                <w:rFonts w:ascii="Times New Roman" w:hAnsi="Times New Roman" w:cs="Times New Roman"/>
              </w:rPr>
              <w:t>турного досуга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519F" w:rsidRPr="004337D0" w:rsidRDefault="005D519F" w:rsidP="005D519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t>Результат:</w:t>
            </w:r>
          </w:p>
          <w:p w:rsidR="005D519F" w:rsidRPr="004337D0" w:rsidRDefault="005D519F" w:rsidP="005D519F">
            <w:pPr>
              <w:shd w:val="clear" w:color="auto" w:fill="FFFFFF"/>
              <w:tabs>
                <w:tab w:val="left" w:pos="1042"/>
                <w:tab w:val="left" w:pos="5414"/>
              </w:tabs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337D0">
              <w:rPr>
                <w:rFonts w:ascii="Times New Roman" w:hAnsi="Times New Roman" w:cs="Times New Roman"/>
              </w:rPr>
              <w:t xml:space="preserve">-организованный досуг </w:t>
            </w:r>
            <w:r w:rsidRPr="004337D0">
              <w:rPr>
                <w:rFonts w:ascii="Times New Roman" w:hAnsi="Times New Roman" w:cs="Times New Roman"/>
                <w:spacing w:val="2"/>
              </w:rPr>
              <w:t>и приобщ</w:t>
            </w:r>
            <w:r w:rsidRPr="004337D0">
              <w:rPr>
                <w:rFonts w:ascii="Times New Roman" w:hAnsi="Times New Roman" w:cs="Times New Roman"/>
                <w:spacing w:val="2"/>
              </w:rPr>
              <w:t>е</w:t>
            </w:r>
            <w:r w:rsidRPr="004337D0">
              <w:rPr>
                <w:rFonts w:ascii="Times New Roman" w:hAnsi="Times New Roman" w:cs="Times New Roman"/>
                <w:spacing w:val="2"/>
              </w:rPr>
              <w:t>ние граждан к куль</w:t>
            </w:r>
            <w:r>
              <w:rPr>
                <w:rFonts w:ascii="Times New Roman" w:hAnsi="Times New Roman" w:cs="Times New Roman"/>
                <w:spacing w:val="2"/>
              </w:rPr>
              <w:t>-</w:t>
            </w:r>
            <w:r w:rsidRPr="004337D0">
              <w:rPr>
                <w:rFonts w:ascii="Times New Roman" w:hAnsi="Times New Roman" w:cs="Times New Roman"/>
                <w:spacing w:val="2"/>
              </w:rPr>
              <w:t>турным цен</w:t>
            </w:r>
            <w:r>
              <w:rPr>
                <w:rFonts w:ascii="Times New Roman" w:hAnsi="Times New Roman" w:cs="Times New Roman"/>
                <w:spacing w:val="2"/>
              </w:rPr>
              <w:t>-</w:t>
            </w:r>
            <w:r w:rsidRPr="004337D0">
              <w:rPr>
                <w:rFonts w:ascii="Times New Roman" w:hAnsi="Times New Roman" w:cs="Times New Roman"/>
                <w:spacing w:val="2"/>
              </w:rPr>
              <w:t>ностям;</w:t>
            </w:r>
          </w:p>
          <w:p w:rsidR="005D519F" w:rsidRPr="004337D0" w:rsidRDefault="005D519F" w:rsidP="005D519F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337D0">
              <w:rPr>
                <w:sz w:val="22"/>
                <w:szCs w:val="22"/>
              </w:rPr>
              <w:t>реализация тво</w:t>
            </w:r>
            <w:r w:rsidRPr="004337D0">
              <w:rPr>
                <w:sz w:val="22"/>
                <w:szCs w:val="22"/>
              </w:rPr>
              <w:t>р</w:t>
            </w:r>
            <w:r w:rsidRPr="004337D0">
              <w:rPr>
                <w:sz w:val="22"/>
                <w:szCs w:val="22"/>
              </w:rPr>
              <w:t>ческих способн</w:t>
            </w:r>
            <w:r w:rsidRPr="004337D0">
              <w:rPr>
                <w:sz w:val="22"/>
                <w:szCs w:val="22"/>
              </w:rPr>
              <w:t>о</w:t>
            </w:r>
            <w:r w:rsidRPr="004337D0">
              <w:rPr>
                <w:sz w:val="22"/>
                <w:szCs w:val="22"/>
              </w:rPr>
              <w:t>стей, повышение творческой ак</w:t>
            </w:r>
            <w:r>
              <w:rPr>
                <w:sz w:val="22"/>
                <w:szCs w:val="22"/>
              </w:rPr>
              <w:t>-</w:t>
            </w:r>
            <w:r w:rsidRPr="004337D0">
              <w:rPr>
                <w:sz w:val="22"/>
                <w:szCs w:val="22"/>
              </w:rPr>
              <w:t>тивности насе</w:t>
            </w:r>
            <w:r>
              <w:rPr>
                <w:sz w:val="22"/>
                <w:szCs w:val="22"/>
              </w:rPr>
              <w:t>-</w:t>
            </w:r>
            <w:r w:rsidRPr="004337D0">
              <w:rPr>
                <w:sz w:val="22"/>
                <w:szCs w:val="22"/>
              </w:rPr>
              <w:t xml:space="preserve">ления; 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рост посещае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мости социо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культурных мер</w:t>
            </w:r>
            <w:r w:rsidRPr="004337D0">
              <w:rPr>
                <w:rFonts w:ascii="Times New Roman" w:hAnsi="Times New Roman" w:cs="Times New Roman"/>
              </w:rPr>
              <w:t>о</w:t>
            </w:r>
            <w:r w:rsidRPr="004337D0">
              <w:rPr>
                <w:rFonts w:ascii="Times New Roman" w:hAnsi="Times New Roman" w:cs="Times New Roman"/>
              </w:rPr>
              <w:t>приятий;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снижение ди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намики асоци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альных прояв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лений среди детей и подростков;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-рост доли </w:t>
            </w:r>
            <w:r w:rsidRPr="004337D0">
              <w:rPr>
                <w:rFonts w:ascii="Times New Roman" w:hAnsi="Times New Roman" w:cs="Times New Roman"/>
              </w:rPr>
              <w:t>во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влеченных в орг</w:t>
            </w:r>
            <w:r w:rsidRPr="004337D0">
              <w:rPr>
                <w:rFonts w:ascii="Times New Roman" w:hAnsi="Times New Roman" w:cs="Times New Roman"/>
              </w:rPr>
              <w:t>а</w:t>
            </w:r>
            <w:r w:rsidRPr="004337D0">
              <w:rPr>
                <w:rFonts w:ascii="Times New Roman" w:hAnsi="Times New Roman" w:cs="Times New Roman"/>
              </w:rPr>
              <w:t>низацион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 xml:space="preserve">ные формы культурно-досуговой  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t>работы детей и молодежи.</w:t>
            </w:r>
          </w:p>
          <w:p w:rsidR="001370C9" w:rsidRPr="006E7C14" w:rsidRDefault="001370C9" w:rsidP="004E0B82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5D519F" w:rsidRDefault="005D519F" w:rsidP="005D519F">
            <w:pPr>
              <w:ind w:right="-66"/>
              <w:jc w:val="both"/>
              <w:rPr>
                <w:rFonts w:ascii="Times New Roman" w:eastAsia="Calibri" w:hAnsi="Times New Roman" w:cs="Times New Roman"/>
              </w:rPr>
            </w:pPr>
            <w:r w:rsidRPr="00BB3DD4">
              <w:rPr>
                <w:rFonts w:ascii="Times New Roman" w:eastAsia="Calibri" w:hAnsi="Times New Roman" w:cs="Times New Roman"/>
              </w:rPr>
              <w:lastRenderedPageBreak/>
              <w:t>Получател</w:t>
            </w:r>
            <w:r>
              <w:rPr>
                <w:rFonts w:ascii="Times New Roman" w:eastAsia="Calibri" w:hAnsi="Times New Roman" w:cs="Times New Roman"/>
              </w:rPr>
              <w:t>и:</w:t>
            </w:r>
            <w:r w:rsidRPr="00BB3DD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370C9" w:rsidRDefault="005D519F" w:rsidP="00DF3A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DD4">
              <w:rPr>
                <w:rFonts w:ascii="Times New Roman" w:eastAsia="Calibri" w:hAnsi="Times New Roman" w:cs="Times New Roman"/>
              </w:rPr>
              <w:t>работники организаций бюд</w:t>
            </w:r>
            <w:r>
              <w:rPr>
                <w:rFonts w:ascii="Times New Roman" w:eastAsia="Calibri" w:hAnsi="Times New Roman" w:cs="Times New Roman"/>
              </w:rPr>
              <w:t xml:space="preserve">жетной сферы, </w:t>
            </w:r>
            <w:r w:rsidRPr="00BB3DD4">
              <w:rPr>
                <w:rFonts w:ascii="Times New Roman" w:eastAsia="Calibri" w:hAnsi="Times New Roman" w:cs="Times New Roman"/>
              </w:rPr>
              <w:t>ф</w:t>
            </w:r>
            <w:r w:rsidRPr="00BB3DD4">
              <w:rPr>
                <w:rFonts w:ascii="Times New Roman" w:eastAsia="Calibri" w:hAnsi="Times New Roman" w:cs="Times New Roman"/>
              </w:rPr>
              <w:t>и</w:t>
            </w:r>
            <w:r w:rsidRPr="00BB3DD4">
              <w:rPr>
                <w:rFonts w:ascii="Times New Roman" w:eastAsia="Calibri" w:hAnsi="Times New Roman" w:cs="Times New Roman"/>
              </w:rPr>
              <w:t>нансируе</w:t>
            </w:r>
            <w:r w:rsidR="00DF3A43"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мых за счет средств о</w:t>
            </w:r>
            <w:r w:rsidRPr="00BB3DD4">
              <w:rPr>
                <w:rFonts w:ascii="Times New Roman" w:eastAsia="Calibri" w:hAnsi="Times New Roman" w:cs="Times New Roman"/>
              </w:rPr>
              <w:t>б</w:t>
            </w:r>
            <w:r w:rsidRPr="00BB3DD4">
              <w:rPr>
                <w:rFonts w:ascii="Times New Roman" w:eastAsia="Calibri" w:hAnsi="Times New Roman" w:cs="Times New Roman"/>
              </w:rPr>
              <w:t xml:space="preserve">ластного бюджета и </w:t>
            </w:r>
            <w:r w:rsidRPr="00BB3DD4">
              <w:rPr>
                <w:rFonts w:ascii="Times New Roman" w:eastAsia="Calibri" w:hAnsi="Times New Roman" w:cs="Times New Roman"/>
              </w:rPr>
              <w:lastRenderedPageBreak/>
              <w:t>бюджета муниципа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льного об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BB3DD4">
              <w:rPr>
                <w:rFonts w:ascii="Times New Roman" w:eastAsia="Calibri" w:hAnsi="Times New Roman" w:cs="Times New Roman"/>
              </w:rPr>
              <w:t>разования, имеющие право на получение санаторно-курортных путевок, установле</w:t>
            </w:r>
            <w:r w:rsidRPr="00BB3DD4">
              <w:rPr>
                <w:rFonts w:ascii="Times New Roman" w:eastAsia="Calibri" w:hAnsi="Times New Roman" w:cs="Times New Roman"/>
              </w:rPr>
              <w:t>н</w:t>
            </w:r>
            <w:r w:rsidRPr="00BB3DD4">
              <w:rPr>
                <w:rFonts w:ascii="Times New Roman" w:eastAsia="Calibri" w:hAnsi="Times New Roman" w:cs="Times New Roman"/>
              </w:rPr>
              <w:t>ное  зак</w:t>
            </w:r>
            <w:r w:rsidRPr="00BB3DD4">
              <w:rPr>
                <w:rFonts w:ascii="Times New Roman" w:eastAsia="Calibri" w:hAnsi="Times New Roman" w:cs="Times New Roman"/>
              </w:rPr>
              <w:t>о</w:t>
            </w:r>
            <w:r w:rsidRPr="00BB3DD4">
              <w:rPr>
                <w:rFonts w:ascii="Times New Roman" w:eastAsia="Calibri" w:hAnsi="Times New Roman" w:cs="Times New Roman"/>
              </w:rPr>
              <w:t>ном Сама</w:t>
            </w:r>
            <w:r w:rsidRPr="00BB3DD4">
              <w:rPr>
                <w:rFonts w:ascii="Times New Roman" w:eastAsia="Calibri" w:hAnsi="Times New Roman" w:cs="Times New Roman"/>
              </w:rPr>
              <w:t>р</w:t>
            </w:r>
            <w:r w:rsidRPr="00BB3DD4">
              <w:rPr>
                <w:rFonts w:ascii="Times New Roman" w:eastAsia="Calibri" w:hAnsi="Times New Roman" w:cs="Times New Roman"/>
              </w:rPr>
              <w:t>ской обла</w:t>
            </w:r>
            <w:r w:rsidRPr="00BB3DD4">
              <w:rPr>
                <w:rFonts w:ascii="Times New Roman" w:eastAsia="Calibri" w:hAnsi="Times New Roman" w:cs="Times New Roman"/>
              </w:rPr>
              <w:t>с</w:t>
            </w:r>
            <w:r w:rsidRPr="00BB3DD4">
              <w:rPr>
                <w:rFonts w:ascii="Times New Roman" w:eastAsia="Calibri" w:hAnsi="Times New Roman" w:cs="Times New Roman"/>
              </w:rPr>
              <w:t xml:space="preserve">ти </w:t>
            </w:r>
            <w:r w:rsidRPr="00BB3DD4">
              <w:rPr>
                <w:rFonts w:ascii="Times New Roman" w:eastAsia="Calibri" w:hAnsi="Times New Roman" w:cs="Times New Roman"/>
                <w:bCs/>
              </w:rPr>
              <w:t>от 30 д</w:t>
            </w:r>
            <w:r w:rsidRPr="00BB3DD4">
              <w:rPr>
                <w:rFonts w:ascii="Times New Roman" w:eastAsia="Calibri" w:hAnsi="Times New Roman" w:cs="Times New Roman"/>
                <w:bCs/>
              </w:rPr>
              <w:t>е</w:t>
            </w:r>
            <w:r w:rsidRPr="00BB3DD4">
              <w:rPr>
                <w:rFonts w:ascii="Times New Roman" w:eastAsia="Calibri" w:hAnsi="Times New Roman" w:cs="Times New Roman"/>
                <w:bCs/>
              </w:rPr>
              <w:t>кабря 2005 года № 255-ГД.</w:t>
            </w:r>
          </w:p>
        </w:tc>
        <w:tc>
          <w:tcPr>
            <w:tcW w:w="851" w:type="dxa"/>
            <w:gridSpan w:val="2"/>
          </w:tcPr>
          <w:p w:rsidR="001370C9" w:rsidRDefault="005D519F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787" w:type="dxa"/>
            <w:gridSpan w:val="3"/>
          </w:tcPr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337D0">
              <w:rPr>
                <w:rFonts w:ascii="Times New Roman" w:hAnsi="Times New Roman" w:cs="Times New Roman"/>
                <w:bCs/>
              </w:rPr>
              <w:t>Конституци</w:t>
            </w:r>
            <w:r>
              <w:rPr>
                <w:rFonts w:ascii="Times New Roman" w:hAnsi="Times New Roman" w:cs="Times New Roman"/>
                <w:bCs/>
              </w:rPr>
              <w:t>я</w:t>
            </w:r>
            <w:r w:rsidRPr="004337D0">
              <w:rPr>
                <w:rFonts w:ascii="Times New Roman" w:hAnsi="Times New Roman" w:cs="Times New Roman"/>
                <w:bCs/>
              </w:rPr>
              <w:t xml:space="preserve"> РФ от  12.12.1993</w:t>
            </w:r>
            <w:r w:rsidRPr="004337D0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  <w:color w:val="000000"/>
              </w:rPr>
              <w:t>Граждански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 w:rsidRPr="004337D0">
              <w:rPr>
                <w:rFonts w:ascii="Times New Roman" w:hAnsi="Times New Roman" w:cs="Times New Roman"/>
                <w:color w:val="000000"/>
              </w:rPr>
              <w:t xml:space="preserve"> кодекс РФ, часть 4 от 24.11. 2006 (в ред. ФЗ от 24.02.2010 г. №17-ФЗ)</w:t>
            </w:r>
            <w:r w:rsidRPr="004337D0">
              <w:rPr>
                <w:rFonts w:ascii="Times New Roman" w:hAnsi="Times New Roman" w:cs="Times New Roman"/>
              </w:rPr>
              <w:t>;</w:t>
            </w:r>
          </w:p>
          <w:p w:rsidR="005D519F" w:rsidRPr="004337D0" w:rsidRDefault="005D519F" w:rsidP="005D519F">
            <w:pPr>
              <w:pStyle w:val="style19"/>
              <w:spacing w:before="28" w:after="28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ФЗ</w:t>
            </w:r>
            <w:r w:rsidRPr="004337D0">
              <w:rPr>
                <w:sz w:val="22"/>
                <w:szCs w:val="22"/>
              </w:rPr>
              <w:t xml:space="preserve">от 06.10.2003 № 131-ФЗ «Об общих принципах организации местного самоуправления в </w:t>
            </w:r>
            <w:r w:rsidRPr="004337D0">
              <w:rPr>
                <w:sz w:val="22"/>
                <w:szCs w:val="22"/>
              </w:rPr>
              <w:lastRenderedPageBreak/>
              <w:t>Российской Федерации»</w:t>
            </w:r>
            <w:r w:rsidRPr="004337D0">
              <w:rPr>
                <w:color w:val="000000"/>
                <w:sz w:val="22"/>
                <w:szCs w:val="22"/>
              </w:rPr>
              <w:t>;</w:t>
            </w:r>
          </w:p>
          <w:p w:rsidR="005D519F" w:rsidRPr="004337D0" w:rsidRDefault="005D519F" w:rsidP="005D51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от 30.03.1999 № 52-ФЗ «О санитарно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эпидемиологическом бл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гополучии населения»;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Pr="004337D0">
              <w:rPr>
                <w:rFonts w:ascii="Times New Roman" w:hAnsi="Times New Roman" w:cs="Times New Roman"/>
              </w:rPr>
              <w:t xml:space="preserve"> от 09.10.1992 № 3612-1 «Основы законодательства Российской Федерации о культуре»</w:t>
            </w:r>
            <w:r w:rsidRPr="004337D0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D519F" w:rsidRPr="004337D0" w:rsidRDefault="005D519F" w:rsidP="005D51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от 24.07.1998 №124-ФЗ «Об основных гарантиях прав ребенка в РФ»;</w:t>
            </w:r>
          </w:p>
          <w:p w:rsidR="005D519F" w:rsidRPr="004337D0" w:rsidRDefault="005D519F" w:rsidP="005D519F">
            <w:pPr>
              <w:pStyle w:val="ConsPlusNormal"/>
              <w:widowControl/>
              <w:ind w:right="-108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 xml:space="preserve">от 06.01.1999 № 7-ФЗ </w:t>
            </w:r>
            <w:r w:rsidRPr="00BC0536">
              <w:rPr>
                <w:rFonts w:ascii="Times New Roman" w:hAnsi="Times New Roman" w:cs="Times New Roman"/>
                <w:sz w:val="22"/>
                <w:szCs w:val="22"/>
              </w:rPr>
              <w:t>«О народных художественных промыслах»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D519F" w:rsidRPr="004337D0" w:rsidRDefault="005D519F" w:rsidP="005D51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от 24.11.1995 № 181-ФЗ «О социальной защите и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валидов в Российской Ф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дерации»;</w:t>
            </w:r>
          </w:p>
          <w:p w:rsidR="00DF3A43" w:rsidRDefault="005D519F" w:rsidP="005D51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 xml:space="preserve">от 22.07.1993 № 5487-1 «Основы законодательства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 xml:space="preserve"> об охране здоровья граждан»;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Постановление Правительства РФ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от 07.12.1996 № 1449 «О м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рах по обеспечению бес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препятствен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ного доступа 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инвалидов к информации и объектам социальной и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фраструктуры»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 xml:space="preserve"> Постано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 xml:space="preserve">ление Правительства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5D519F" w:rsidRPr="004337D0" w:rsidRDefault="005D519F" w:rsidP="005D51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от 08.12.2005 № 740 «О федеральной целевой пр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337D0">
              <w:rPr>
                <w:rFonts w:ascii="Times New Roman" w:hAnsi="Times New Roman" w:cs="Times New Roman"/>
                <w:sz w:val="22"/>
                <w:szCs w:val="22"/>
              </w:rPr>
              <w:t>грамме «Культура России (2006-2010 годы)»;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t>Закон от 02.05.2006 № 59-ФЗ «О порядке рассмотр</w:t>
            </w:r>
            <w:r w:rsidRPr="004337D0">
              <w:rPr>
                <w:rFonts w:ascii="Times New Roman" w:hAnsi="Times New Roman" w:cs="Times New Roman"/>
              </w:rPr>
              <w:t>е</w:t>
            </w:r>
            <w:r w:rsidRPr="004337D0">
              <w:rPr>
                <w:rFonts w:ascii="Times New Roman" w:hAnsi="Times New Roman" w:cs="Times New Roman"/>
              </w:rPr>
              <w:t>ния обращений граждан Российской Федерации»;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lastRenderedPageBreak/>
              <w:t xml:space="preserve">Закон Самарской области </w:t>
            </w:r>
            <w:r w:rsidRPr="004337D0">
              <w:rPr>
                <w:rFonts w:ascii="Times New Roman" w:hAnsi="Times New Roman" w:cs="Times New Roman"/>
                <w:color w:val="000000"/>
              </w:rPr>
              <w:t>от 03.04.2002 №14-ГД «О культуре в Самарской о</w:t>
            </w:r>
            <w:r w:rsidRPr="004337D0">
              <w:rPr>
                <w:rFonts w:ascii="Times New Roman" w:hAnsi="Times New Roman" w:cs="Times New Roman"/>
                <w:color w:val="000000"/>
              </w:rPr>
              <w:t>б</w:t>
            </w:r>
            <w:r w:rsidRPr="004337D0">
              <w:rPr>
                <w:rFonts w:ascii="Times New Roman" w:hAnsi="Times New Roman" w:cs="Times New Roman"/>
                <w:color w:val="000000"/>
              </w:rPr>
              <w:t>ласти»</w:t>
            </w:r>
            <w:r w:rsidRPr="004337D0">
              <w:rPr>
                <w:rFonts w:ascii="Times New Roman" w:hAnsi="Times New Roman" w:cs="Times New Roman"/>
              </w:rPr>
              <w:t>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t>Закон от 24.07.1998 №124-ФЗ «Об основных гара</w:t>
            </w:r>
            <w:r w:rsidRPr="004337D0">
              <w:rPr>
                <w:rFonts w:ascii="Times New Roman" w:hAnsi="Times New Roman" w:cs="Times New Roman"/>
              </w:rPr>
              <w:t>н</w:t>
            </w:r>
            <w:r w:rsidRPr="004337D0">
              <w:rPr>
                <w:rFonts w:ascii="Times New Roman" w:hAnsi="Times New Roman" w:cs="Times New Roman"/>
              </w:rPr>
              <w:t>тиях прав ребенка в РФ»;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337D0">
              <w:rPr>
                <w:rFonts w:ascii="Times New Roman" w:hAnsi="Times New Roman" w:cs="Times New Roman"/>
                <w:bCs/>
              </w:rPr>
              <w:t>Устав городского округа Чапаевск,</w:t>
            </w:r>
            <w:r>
              <w:rPr>
                <w:rFonts w:ascii="Times New Roman" w:hAnsi="Times New Roman" w:cs="Times New Roman"/>
                <w:bCs/>
              </w:rPr>
              <w:t>(</w:t>
            </w:r>
            <w:r w:rsidRPr="004337D0">
              <w:rPr>
                <w:rFonts w:ascii="Times New Roman" w:hAnsi="Times New Roman" w:cs="Times New Roman"/>
                <w:bCs/>
              </w:rPr>
              <w:t>приня</w:t>
            </w:r>
            <w:r>
              <w:rPr>
                <w:rFonts w:ascii="Times New Roman" w:hAnsi="Times New Roman" w:cs="Times New Roman"/>
                <w:bCs/>
              </w:rPr>
              <w:t>т</w:t>
            </w:r>
            <w:r w:rsidRPr="004337D0">
              <w:rPr>
                <w:rFonts w:ascii="Times New Roman" w:hAnsi="Times New Roman" w:cs="Times New Roman"/>
                <w:bCs/>
              </w:rPr>
              <w:t xml:space="preserve"> Пост</w:t>
            </w:r>
            <w:r w:rsidRPr="004337D0">
              <w:rPr>
                <w:rFonts w:ascii="Times New Roman" w:hAnsi="Times New Roman" w:cs="Times New Roman"/>
                <w:bCs/>
              </w:rPr>
              <w:t>а</w:t>
            </w:r>
            <w:r w:rsidRPr="004337D0">
              <w:rPr>
                <w:rFonts w:ascii="Times New Roman" w:hAnsi="Times New Roman" w:cs="Times New Roman"/>
                <w:bCs/>
              </w:rPr>
              <w:t>новлением Чапаевской го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337D0">
              <w:rPr>
                <w:rFonts w:ascii="Times New Roman" w:hAnsi="Times New Roman" w:cs="Times New Roman"/>
                <w:bCs/>
              </w:rPr>
              <w:t>родской Дум</w:t>
            </w:r>
            <w:r>
              <w:rPr>
                <w:rFonts w:ascii="Times New Roman" w:hAnsi="Times New Roman" w:cs="Times New Roman"/>
                <w:bCs/>
              </w:rPr>
              <w:t>ы</w:t>
            </w:r>
            <w:r w:rsidRPr="004337D0">
              <w:rPr>
                <w:rFonts w:ascii="Times New Roman" w:hAnsi="Times New Roman" w:cs="Times New Roman"/>
                <w:bCs/>
              </w:rPr>
              <w:t xml:space="preserve"> от 17.05.2005 № 21</w:t>
            </w:r>
            <w:r>
              <w:rPr>
                <w:rFonts w:ascii="Times New Roman" w:hAnsi="Times New Roman" w:cs="Times New Roman"/>
                <w:bCs/>
              </w:rPr>
              <w:t>)</w:t>
            </w:r>
            <w:r w:rsidRPr="004337D0">
              <w:rPr>
                <w:rFonts w:ascii="Times New Roman" w:hAnsi="Times New Roman" w:cs="Times New Roman"/>
                <w:bCs/>
              </w:rPr>
              <w:t>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337D0">
              <w:rPr>
                <w:rFonts w:ascii="Times New Roman" w:hAnsi="Times New Roman" w:cs="Times New Roman"/>
                <w:bCs/>
              </w:rPr>
              <w:t>Положение о Департаме</w:t>
            </w:r>
            <w:r w:rsidRPr="004337D0">
              <w:rPr>
                <w:rFonts w:ascii="Times New Roman" w:hAnsi="Times New Roman" w:cs="Times New Roman"/>
                <w:bCs/>
              </w:rPr>
              <w:t>н</w:t>
            </w:r>
            <w:r w:rsidRPr="004337D0">
              <w:rPr>
                <w:rFonts w:ascii="Times New Roman" w:hAnsi="Times New Roman" w:cs="Times New Roman"/>
                <w:bCs/>
              </w:rPr>
              <w:t>те культуры и молодежн</w:t>
            </w:r>
            <w:r w:rsidRPr="004337D0">
              <w:rPr>
                <w:rFonts w:ascii="Times New Roman" w:hAnsi="Times New Roman" w:cs="Times New Roman"/>
                <w:bCs/>
              </w:rPr>
              <w:t>о</w:t>
            </w:r>
            <w:r w:rsidRPr="004337D0">
              <w:rPr>
                <w:rFonts w:ascii="Times New Roman" w:hAnsi="Times New Roman" w:cs="Times New Roman"/>
                <w:bCs/>
              </w:rPr>
              <w:t>го развития адми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337D0">
              <w:rPr>
                <w:rFonts w:ascii="Times New Roman" w:hAnsi="Times New Roman" w:cs="Times New Roman"/>
                <w:bCs/>
              </w:rPr>
              <w:t>нистрации городского о</w:t>
            </w:r>
            <w:r w:rsidRPr="004337D0">
              <w:rPr>
                <w:rFonts w:ascii="Times New Roman" w:hAnsi="Times New Roman" w:cs="Times New Roman"/>
                <w:bCs/>
              </w:rPr>
              <w:t>к</w:t>
            </w:r>
            <w:r w:rsidRPr="004337D0">
              <w:rPr>
                <w:rFonts w:ascii="Times New Roman" w:hAnsi="Times New Roman" w:cs="Times New Roman"/>
                <w:bCs/>
              </w:rPr>
              <w:t>руга Чапаевск Самарской облас</w:t>
            </w:r>
            <w:r>
              <w:rPr>
                <w:rFonts w:ascii="Times New Roman" w:hAnsi="Times New Roman" w:cs="Times New Roman"/>
                <w:bCs/>
              </w:rPr>
              <w:t>ти(</w:t>
            </w:r>
            <w:r w:rsidRPr="004337D0">
              <w:rPr>
                <w:rFonts w:ascii="Times New Roman" w:hAnsi="Times New Roman" w:cs="Times New Roman"/>
                <w:bCs/>
              </w:rPr>
              <w:t>утвержден</w:t>
            </w:r>
            <w:r>
              <w:rPr>
                <w:rFonts w:ascii="Times New Roman" w:hAnsi="Times New Roman" w:cs="Times New Roman"/>
                <w:bCs/>
              </w:rPr>
              <w:t>о</w:t>
            </w:r>
            <w:r w:rsidRPr="004337D0">
              <w:rPr>
                <w:rFonts w:ascii="Times New Roman" w:hAnsi="Times New Roman" w:cs="Times New Roman"/>
                <w:bCs/>
              </w:rPr>
              <w:t xml:space="preserve"> реш</w:t>
            </w:r>
            <w:r w:rsidRPr="004337D0">
              <w:rPr>
                <w:rFonts w:ascii="Times New Roman" w:hAnsi="Times New Roman" w:cs="Times New Roman"/>
                <w:bCs/>
              </w:rPr>
              <w:t>е</w:t>
            </w:r>
            <w:r w:rsidRPr="004337D0">
              <w:rPr>
                <w:rFonts w:ascii="Times New Roman" w:hAnsi="Times New Roman" w:cs="Times New Roman"/>
                <w:bCs/>
              </w:rPr>
              <w:t>нием   Думы г.о.Чапаевск от 24.02.2011 № 61;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t xml:space="preserve">Устав </w:t>
            </w:r>
            <w:r>
              <w:rPr>
                <w:rFonts w:ascii="Times New Roman" w:hAnsi="Times New Roman" w:cs="Times New Roman"/>
              </w:rPr>
              <w:t>МУ</w:t>
            </w:r>
            <w:r w:rsidRPr="004337D0">
              <w:rPr>
                <w:rFonts w:ascii="Times New Roman" w:hAnsi="Times New Roman" w:cs="Times New Roman"/>
              </w:rPr>
              <w:t>«Дворец культ</w:t>
            </w:r>
            <w:r w:rsidRPr="004337D0">
              <w:rPr>
                <w:rFonts w:ascii="Times New Roman" w:hAnsi="Times New Roman" w:cs="Times New Roman"/>
              </w:rPr>
              <w:t>у</w:t>
            </w:r>
            <w:r w:rsidRPr="004337D0">
              <w:rPr>
                <w:rFonts w:ascii="Times New Roman" w:hAnsi="Times New Roman" w:cs="Times New Roman"/>
              </w:rPr>
              <w:t>ры имени В.И.Чапаева» городского округа Чап</w:t>
            </w:r>
            <w:r w:rsidRPr="004337D0">
              <w:rPr>
                <w:rFonts w:ascii="Times New Roman" w:hAnsi="Times New Roman" w:cs="Times New Roman"/>
              </w:rPr>
              <w:t>а</w:t>
            </w:r>
            <w:r w:rsidRPr="004337D0">
              <w:rPr>
                <w:rFonts w:ascii="Times New Roman" w:hAnsi="Times New Roman" w:cs="Times New Roman"/>
              </w:rPr>
              <w:t>евск</w:t>
            </w:r>
            <w:r>
              <w:rPr>
                <w:rFonts w:ascii="Times New Roman" w:hAnsi="Times New Roman" w:cs="Times New Roman"/>
              </w:rPr>
              <w:t>(</w:t>
            </w:r>
            <w:r w:rsidRPr="004337D0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37D0">
              <w:rPr>
                <w:rFonts w:ascii="Times New Roman" w:hAnsi="Times New Roman" w:cs="Times New Roman"/>
              </w:rPr>
              <w:t>Постано</w:t>
            </w:r>
            <w:r w:rsidRPr="004337D0">
              <w:rPr>
                <w:rFonts w:ascii="Times New Roman" w:hAnsi="Times New Roman" w:cs="Times New Roman"/>
              </w:rPr>
              <w:t>в</w:t>
            </w:r>
            <w:r w:rsidRPr="004337D0">
              <w:rPr>
                <w:rFonts w:ascii="Times New Roman" w:hAnsi="Times New Roman" w:cs="Times New Roman"/>
              </w:rPr>
              <w:t>лением Главы</w:t>
            </w:r>
            <w:r>
              <w:rPr>
                <w:rFonts w:ascii="Times New Roman" w:hAnsi="Times New Roman" w:cs="Times New Roman"/>
              </w:rPr>
              <w:t xml:space="preserve"> а</w:t>
            </w:r>
            <w:r w:rsidRPr="004337D0">
              <w:rPr>
                <w:rFonts w:ascii="Times New Roman" w:hAnsi="Times New Roman" w:cs="Times New Roman"/>
              </w:rPr>
              <w:t>дминис</w:t>
            </w:r>
            <w:r w:rsidRPr="004337D0">
              <w:rPr>
                <w:rFonts w:ascii="Times New Roman" w:hAnsi="Times New Roman" w:cs="Times New Roman"/>
              </w:rPr>
              <w:t>т</w:t>
            </w:r>
            <w:r w:rsidRPr="004337D0">
              <w:rPr>
                <w:rFonts w:ascii="Times New Roman" w:hAnsi="Times New Roman" w:cs="Times New Roman"/>
              </w:rPr>
              <w:t>рации г.Чапаевска № 271 от 24.05.1993г.;</w:t>
            </w:r>
          </w:p>
          <w:p w:rsidR="005D519F" w:rsidRPr="004337D0" w:rsidRDefault="005D519F" w:rsidP="005D519F">
            <w:pPr>
              <w:jc w:val="both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</w:rPr>
              <w:t xml:space="preserve">Устав </w:t>
            </w:r>
            <w:r>
              <w:rPr>
                <w:rFonts w:ascii="Times New Roman" w:hAnsi="Times New Roman" w:cs="Times New Roman"/>
              </w:rPr>
              <w:t xml:space="preserve">МУ </w:t>
            </w:r>
            <w:r w:rsidRPr="004337D0">
              <w:rPr>
                <w:rFonts w:ascii="Times New Roman" w:hAnsi="Times New Roman" w:cs="Times New Roman"/>
              </w:rPr>
              <w:t>«Дворец кул</w:t>
            </w:r>
            <w:r w:rsidRPr="004337D0">
              <w:rPr>
                <w:rFonts w:ascii="Times New Roman" w:hAnsi="Times New Roman" w:cs="Times New Roman"/>
              </w:rPr>
              <w:t>ь</w:t>
            </w:r>
            <w:r w:rsidRPr="004337D0">
              <w:rPr>
                <w:rFonts w:ascii="Times New Roman" w:hAnsi="Times New Roman" w:cs="Times New Roman"/>
              </w:rPr>
              <w:t>туры им. А.М.Горького» городского округа Ча</w:t>
            </w:r>
            <w:r>
              <w:rPr>
                <w:rFonts w:ascii="Times New Roman" w:hAnsi="Times New Roman" w:cs="Times New Roman"/>
              </w:rPr>
              <w:t>-</w:t>
            </w:r>
            <w:r w:rsidRPr="004337D0">
              <w:rPr>
                <w:rFonts w:ascii="Times New Roman" w:hAnsi="Times New Roman" w:cs="Times New Roman"/>
              </w:rPr>
              <w:t>паевск</w:t>
            </w:r>
            <w:r>
              <w:rPr>
                <w:rFonts w:ascii="Times New Roman" w:hAnsi="Times New Roman" w:cs="Times New Roman"/>
              </w:rPr>
              <w:t>(</w:t>
            </w:r>
            <w:r w:rsidRPr="004337D0">
              <w:rPr>
                <w:rFonts w:ascii="Times New Roman" w:hAnsi="Times New Roman" w:cs="Times New Roman"/>
              </w:rPr>
              <w:t>утвержден Пост</w:t>
            </w:r>
            <w:r w:rsidRPr="004337D0">
              <w:rPr>
                <w:rFonts w:ascii="Times New Roman" w:hAnsi="Times New Roman" w:cs="Times New Roman"/>
              </w:rPr>
              <w:t>а</w:t>
            </w:r>
            <w:r w:rsidRPr="004337D0">
              <w:rPr>
                <w:rFonts w:ascii="Times New Roman" w:hAnsi="Times New Roman" w:cs="Times New Roman"/>
              </w:rPr>
              <w:t>новлением Главы админ</w:t>
            </w:r>
            <w:r w:rsidRPr="004337D0">
              <w:rPr>
                <w:rFonts w:ascii="Times New Roman" w:hAnsi="Times New Roman" w:cs="Times New Roman"/>
              </w:rPr>
              <w:t>и</w:t>
            </w:r>
            <w:r w:rsidRPr="004337D0">
              <w:rPr>
                <w:rFonts w:ascii="Times New Roman" w:hAnsi="Times New Roman" w:cs="Times New Roman"/>
              </w:rPr>
              <w:t>страции г.Чапаевска № 157 от 03.04.1997г.</w:t>
            </w:r>
          </w:p>
          <w:p w:rsidR="001370C9" w:rsidRPr="006E7C14" w:rsidRDefault="001370C9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564DA7" w:rsidRDefault="00564DA7" w:rsidP="00564DA7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</w:p>
          <w:p w:rsidR="001370C9" w:rsidRPr="00C926C9" w:rsidRDefault="00564DA7" w:rsidP="00564D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местного, облас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ного бюдж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1884" w:type="dxa"/>
            <w:gridSpan w:val="7"/>
          </w:tcPr>
          <w:p w:rsidR="005D519F" w:rsidRPr="004337D0" w:rsidRDefault="005D519F" w:rsidP="005D519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</w:t>
            </w:r>
            <w:r w:rsidRPr="004337D0">
              <w:rPr>
                <w:rFonts w:ascii="Times New Roman" w:hAnsi="Times New Roman" w:cs="Times New Roman"/>
                <w:bCs/>
              </w:rPr>
              <w:t xml:space="preserve"> «Дворец культуры им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4337D0">
              <w:rPr>
                <w:rFonts w:ascii="Times New Roman" w:hAnsi="Times New Roman" w:cs="Times New Roman"/>
                <w:bCs/>
              </w:rPr>
              <w:t>В.И.Чапаева»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5D519F" w:rsidRPr="004337D0" w:rsidRDefault="005D519F" w:rsidP="005D519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337D0">
              <w:rPr>
                <w:rFonts w:ascii="Times New Roman" w:hAnsi="Times New Roman" w:cs="Times New Roman"/>
                <w:bCs/>
              </w:rPr>
              <w:t>446100, Сама</w:t>
            </w:r>
            <w:r w:rsidRPr="004337D0">
              <w:rPr>
                <w:rFonts w:ascii="Times New Roman" w:hAnsi="Times New Roman" w:cs="Times New Roman"/>
                <w:bCs/>
              </w:rPr>
              <w:t>р</w:t>
            </w:r>
            <w:r w:rsidRPr="004337D0">
              <w:rPr>
                <w:rFonts w:ascii="Times New Roman" w:hAnsi="Times New Roman" w:cs="Times New Roman"/>
                <w:bCs/>
              </w:rPr>
              <w:t>ская область, г.Чапаевск, ул.Комсомольская, 16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4337D0">
              <w:rPr>
                <w:rFonts w:ascii="Times New Roman" w:hAnsi="Times New Roman" w:cs="Times New Roman"/>
                <w:bCs/>
              </w:rPr>
              <w:t xml:space="preserve"> телефон 8 (84639) 2-26-07, факс 8 (84639)                         </w:t>
            </w:r>
            <w:r w:rsidRPr="004337D0">
              <w:rPr>
                <w:rFonts w:ascii="Times New Roman" w:hAnsi="Times New Roman" w:cs="Times New Roman"/>
                <w:bCs/>
              </w:rPr>
              <w:lastRenderedPageBreak/>
              <w:t xml:space="preserve">2-45-16. Адрес электронной почты: </w:t>
            </w:r>
            <w:hyperlink r:id="rId67" w:history="1"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dkchapaeva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@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mail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.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ru</w:t>
              </w:r>
            </w:hyperlink>
            <w:r w:rsidRPr="004337D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5D519F" w:rsidRPr="004337D0" w:rsidRDefault="005D519F" w:rsidP="005D519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МУ</w:t>
            </w:r>
            <w:r w:rsidRPr="004337D0">
              <w:rPr>
                <w:rFonts w:ascii="Times New Roman" w:hAnsi="Times New Roman" w:cs="Times New Roman"/>
                <w:bCs/>
              </w:rPr>
              <w:t>«Дворец культуры им. А.М.Го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337D0">
              <w:rPr>
                <w:rFonts w:ascii="Times New Roman" w:hAnsi="Times New Roman" w:cs="Times New Roman"/>
                <w:bCs/>
              </w:rPr>
              <w:t>рького»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5D519F" w:rsidRPr="004337D0" w:rsidRDefault="005D519F" w:rsidP="005D519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337D0">
              <w:rPr>
                <w:rFonts w:ascii="Times New Roman" w:hAnsi="Times New Roman" w:cs="Times New Roman"/>
                <w:bCs/>
              </w:rPr>
              <w:t>446100, Сама</w:t>
            </w:r>
            <w:r w:rsidRPr="004337D0">
              <w:rPr>
                <w:rFonts w:ascii="Times New Roman" w:hAnsi="Times New Roman" w:cs="Times New Roman"/>
                <w:bCs/>
              </w:rPr>
              <w:t>р</w:t>
            </w:r>
            <w:r w:rsidRPr="004337D0">
              <w:rPr>
                <w:rFonts w:ascii="Times New Roman" w:hAnsi="Times New Roman" w:cs="Times New Roman"/>
                <w:bCs/>
              </w:rPr>
              <w:t>ская область, г.Чапаевск, ул.Орджоникидзе,</w:t>
            </w:r>
            <w:r>
              <w:rPr>
                <w:rFonts w:ascii="Times New Roman" w:hAnsi="Times New Roman" w:cs="Times New Roman"/>
                <w:bCs/>
              </w:rPr>
              <w:t>18,</w:t>
            </w:r>
            <w:r w:rsidRPr="004337D0">
              <w:rPr>
                <w:rFonts w:ascii="Times New Roman" w:hAnsi="Times New Roman" w:cs="Times New Roman"/>
                <w:bCs/>
              </w:rPr>
              <w:t xml:space="preserve"> телефон 8 (84639) 4-30-81, факс 8 (84639) 4-48-68. Адрес электронной почты: </w:t>
            </w:r>
            <w:hyperlink r:id="rId68" w:history="1"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dkgorkogo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_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chap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@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mail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.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ru</w:t>
              </w:r>
            </w:hyperlink>
            <w:r w:rsidRPr="004337D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5D519F" w:rsidRPr="004337D0" w:rsidRDefault="005D519F" w:rsidP="005D519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337D0">
              <w:rPr>
                <w:rFonts w:ascii="Times New Roman" w:hAnsi="Times New Roman" w:cs="Times New Roman"/>
                <w:bCs/>
              </w:rPr>
              <w:t xml:space="preserve">Филиал  </w:t>
            </w:r>
            <w:r>
              <w:rPr>
                <w:rFonts w:ascii="Times New Roman" w:hAnsi="Times New Roman" w:cs="Times New Roman"/>
                <w:bCs/>
              </w:rPr>
              <w:t>МУ</w:t>
            </w:r>
            <w:r w:rsidRPr="004337D0">
              <w:rPr>
                <w:rFonts w:ascii="Times New Roman" w:hAnsi="Times New Roman" w:cs="Times New Roman"/>
                <w:bCs/>
              </w:rPr>
              <w:t>«Дворец культуры им. А.М.Горького»– Клуб На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337D0">
              <w:rPr>
                <w:rFonts w:ascii="Times New Roman" w:hAnsi="Times New Roman" w:cs="Times New Roman"/>
                <w:bCs/>
              </w:rPr>
              <w:t>горного по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337D0">
              <w:rPr>
                <w:rFonts w:ascii="Times New Roman" w:hAnsi="Times New Roman" w:cs="Times New Roman"/>
                <w:bCs/>
              </w:rPr>
              <w:t>сёлка</w:t>
            </w:r>
          </w:p>
          <w:p w:rsidR="001370C9" w:rsidRDefault="005D519F" w:rsidP="007824D3">
            <w:pPr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7D0">
              <w:rPr>
                <w:rFonts w:ascii="Times New Roman" w:hAnsi="Times New Roman" w:cs="Times New Roman"/>
                <w:bCs/>
              </w:rPr>
              <w:t>446100, Са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337D0">
              <w:rPr>
                <w:rFonts w:ascii="Times New Roman" w:hAnsi="Times New Roman" w:cs="Times New Roman"/>
                <w:bCs/>
              </w:rPr>
              <w:t>марская область, г.Чапаевск, ул.Мячина,8  т</w:t>
            </w:r>
            <w:r w:rsidRPr="004337D0">
              <w:rPr>
                <w:rFonts w:ascii="Times New Roman" w:hAnsi="Times New Roman" w:cs="Times New Roman"/>
                <w:bCs/>
              </w:rPr>
              <w:t>е</w:t>
            </w:r>
            <w:r w:rsidRPr="004337D0">
              <w:rPr>
                <w:rFonts w:ascii="Times New Roman" w:hAnsi="Times New Roman" w:cs="Times New Roman"/>
                <w:bCs/>
              </w:rPr>
              <w:t>лефон 8 (84639) 6-14-50.</w:t>
            </w:r>
          </w:p>
        </w:tc>
        <w:tc>
          <w:tcPr>
            <w:tcW w:w="1778" w:type="dxa"/>
            <w:gridSpan w:val="4"/>
          </w:tcPr>
          <w:p w:rsidR="001370C9" w:rsidRPr="00C926C9" w:rsidRDefault="001370C9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564DA7" w:rsidRPr="00C926C9" w:rsidTr="003C1F72">
        <w:tc>
          <w:tcPr>
            <w:tcW w:w="15417" w:type="dxa"/>
            <w:gridSpan w:val="31"/>
          </w:tcPr>
          <w:p w:rsidR="00564DA7" w:rsidRPr="00C926C9" w:rsidRDefault="00564DA7" w:rsidP="00564DA7">
            <w:pPr>
              <w:tabs>
                <w:tab w:val="left" w:pos="1260"/>
                <w:tab w:val="left" w:pos="1980"/>
              </w:tabs>
              <w:jc w:val="center"/>
              <w:rPr>
                <w:rFonts w:ascii="Times New Roman" w:hAnsi="Times New Roman" w:cs="Times New Roman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исполнитель: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564DA7">
              <w:rPr>
                <w:rFonts w:ascii="Times New Roman" w:hAnsi="Times New Roman" w:cs="Times New Roman"/>
                <w:bCs/>
                <w:sz w:val="24"/>
                <w:szCs w:val="24"/>
              </w:rPr>
              <w:t>МУ«Дворец культуры им. А.М.Горького»; МУ «Дворец культуры им.В.И.Чапаева».</w:t>
            </w:r>
          </w:p>
        </w:tc>
      </w:tr>
      <w:tr w:rsidR="00564DA7" w:rsidRPr="00C926C9" w:rsidTr="003C1F72">
        <w:tc>
          <w:tcPr>
            <w:tcW w:w="531" w:type="dxa"/>
            <w:gridSpan w:val="2"/>
          </w:tcPr>
          <w:p w:rsidR="00564DA7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1498" w:type="dxa"/>
          </w:tcPr>
          <w:p w:rsidR="00564DA7" w:rsidRPr="000372E9" w:rsidRDefault="00564DA7" w:rsidP="00564DA7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0372E9">
              <w:rPr>
                <w:b w:val="0"/>
                <w:sz w:val="22"/>
                <w:szCs w:val="22"/>
              </w:rPr>
              <w:t>Предоста</w:t>
            </w:r>
            <w:r w:rsidRPr="000372E9">
              <w:rPr>
                <w:b w:val="0"/>
                <w:sz w:val="22"/>
                <w:szCs w:val="22"/>
              </w:rPr>
              <w:t>в</w:t>
            </w:r>
            <w:r w:rsidRPr="000372E9">
              <w:rPr>
                <w:b w:val="0"/>
                <w:sz w:val="22"/>
                <w:szCs w:val="22"/>
              </w:rPr>
              <w:t>ление инфор</w:t>
            </w:r>
            <w:r>
              <w:rPr>
                <w:b w:val="0"/>
                <w:sz w:val="22"/>
                <w:szCs w:val="22"/>
              </w:rPr>
              <w:t>-</w:t>
            </w:r>
            <w:r w:rsidRPr="000372E9">
              <w:rPr>
                <w:b w:val="0"/>
                <w:sz w:val="22"/>
                <w:szCs w:val="22"/>
              </w:rPr>
              <w:t>мации о вре</w:t>
            </w:r>
            <w:r>
              <w:rPr>
                <w:b w:val="0"/>
                <w:sz w:val="22"/>
                <w:szCs w:val="22"/>
              </w:rPr>
              <w:t>-</w:t>
            </w:r>
            <w:r w:rsidRPr="000372E9">
              <w:rPr>
                <w:b w:val="0"/>
                <w:sz w:val="22"/>
                <w:szCs w:val="22"/>
              </w:rPr>
              <w:lastRenderedPageBreak/>
              <w:t>мени и месте театральных представле</w:t>
            </w:r>
            <w:r>
              <w:rPr>
                <w:b w:val="0"/>
                <w:sz w:val="22"/>
                <w:szCs w:val="22"/>
              </w:rPr>
              <w:t>-</w:t>
            </w:r>
            <w:r w:rsidRPr="000372E9">
              <w:rPr>
                <w:b w:val="0"/>
                <w:sz w:val="22"/>
                <w:szCs w:val="22"/>
              </w:rPr>
              <w:t>ний, филар</w:t>
            </w:r>
            <w:r>
              <w:rPr>
                <w:b w:val="0"/>
                <w:sz w:val="22"/>
                <w:szCs w:val="22"/>
              </w:rPr>
              <w:t>-</w:t>
            </w:r>
            <w:r w:rsidRPr="000372E9">
              <w:rPr>
                <w:b w:val="0"/>
                <w:sz w:val="22"/>
                <w:szCs w:val="22"/>
              </w:rPr>
              <w:t>монических и эстрадных концертов и гастрольных мероприятий театров и филармоний, киносеансов, анонсы дан</w:t>
            </w:r>
            <w:r>
              <w:rPr>
                <w:b w:val="0"/>
                <w:sz w:val="22"/>
                <w:szCs w:val="22"/>
              </w:rPr>
              <w:t>-</w:t>
            </w:r>
            <w:r w:rsidRPr="000372E9">
              <w:rPr>
                <w:b w:val="0"/>
                <w:sz w:val="22"/>
                <w:szCs w:val="22"/>
              </w:rPr>
              <w:t>ных меро</w:t>
            </w:r>
            <w:r>
              <w:rPr>
                <w:b w:val="0"/>
                <w:sz w:val="22"/>
                <w:szCs w:val="22"/>
              </w:rPr>
              <w:t>-</w:t>
            </w:r>
            <w:r w:rsidRPr="000372E9">
              <w:rPr>
                <w:b w:val="0"/>
                <w:sz w:val="22"/>
                <w:szCs w:val="22"/>
              </w:rPr>
              <w:t>приятий</w:t>
            </w:r>
          </w:p>
        </w:tc>
        <w:tc>
          <w:tcPr>
            <w:tcW w:w="1557" w:type="dxa"/>
            <w:gridSpan w:val="2"/>
          </w:tcPr>
          <w:p w:rsidR="00564DA7" w:rsidRPr="004337D0" w:rsidRDefault="00564DA7" w:rsidP="00564DA7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МУ</w:t>
            </w:r>
            <w:r w:rsidRPr="004337D0">
              <w:rPr>
                <w:rFonts w:ascii="Times New Roman" w:hAnsi="Times New Roman" w:cs="Times New Roman"/>
                <w:bCs/>
              </w:rPr>
              <w:t>«Дворец культуры им. А.М.Го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337D0">
              <w:rPr>
                <w:rFonts w:ascii="Times New Roman" w:hAnsi="Times New Roman" w:cs="Times New Roman"/>
                <w:bCs/>
              </w:rPr>
              <w:lastRenderedPageBreak/>
              <w:t>рького»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564DA7" w:rsidRPr="004337D0" w:rsidRDefault="00564DA7" w:rsidP="00564DA7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</w:t>
            </w:r>
            <w:r w:rsidRPr="004337D0">
              <w:rPr>
                <w:rFonts w:ascii="Times New Roman" w:hAnsi="Times New Roman" w:cs="Times New Roman"/>
                <w:bCs/>
              </w:rPr>
              <w:t xml:space="preserve"> «Дворец культуры им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4337D0">
              <w:rPr>
                <w:rFonts w:ascii="Times New Roman" w:hAnsi="Times New Roman" w:cs="Times New Roman"/>
                <w:bCs/>
              </w:rPr>
              <w:t>В.И.Чапаева»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564DA7" w:rsidRDefault="00564DA7" w:rsidP="00726C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</w:tcPr>
          <w:p w:rsidR="00564DA7" w:rsidRPr="000372E9" w:rsidRDefault="00564DA7" w:rsidP="00564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0372E9">
              <w:rPr>
                <w:rFonts w:ascii="Times New Roman" w:hAnsi="Times New Roman" w:cs="Times New Roman"/>
              </w:rPr>
              <w:t>дминистрати</w:t>
            </w:r>
            <w:r w:rsidRPr="000372E9">
              <w:rPr>
                <w:rFonts w:ascii="Times New Roman" w:hAnsi="Times New Roman" w:cs="Times New Roman"/>
              </w:rPr>
              <w:t>в</w:t>
            </w:r>
            <w:r w:rsidRPr="000372E9">
              <w:rPr>
                <w:rFonts w:ascii="Times New Roman" w:hAnsi="Times New Roman" w:cs="Times New Roman"/>
              </w:rPr>
              <w:t>ны</w:t>
            </w:r>
            <w:r>
              <w:rPr>
                <w:rFonts w:ascii="Times New Roman" w:hAnsi="Times New Roman" w:cs="Times New Roman"/>
              </w:rPr>
              <w:t>е процедуры:</w:t>
            </w:r>
          </w:p>
          <w:p w:rsidR="00564DA7" w:rsidRPr="000372E9" w:rsidRDefault="00564DA7" w:rsidP="00564D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0372E9">
              <w:rPr>
                <w:rFonts w:ascii="Times New Roman" w:hAnsi="Times New Roman" w:cs="Times New Roman"/>
              </w:rPr>
              <w:t xml:space="preserve">нформирование </w:t>
            </w:r>
            <w:r w:rsidRPr="000372E9">
              <w:rPr>
                <w:rFonts w:ascii="Times New Roman" w:hAnsi="Times New Roman" w:cs="Times New Roman"/>
              </w:rPr>
              <w:lastRenderedPageBreak/>
              <w:t>Получателя;</w:t>
            </w:r>
          </w:p>
          <w:p w:rsidR="00564DA7" w:rsidRPr="000372E9" w:rsidRDefault="00564DA7" w:rsidP="00564D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72E9">
              <w:rPr>
                <w:rFonts w:ascii="Times New Roman" w:hAnsi="Times New Roman" w:cs="Times New Roman"/>
              </w:rPr>
              <w:t>формирование и утверждение пл</w:t>
            </w:r>
            <w:r w:rsidRPr="000372E9">
              <w:rPr>
                <w:rFonts w:ascii="Times New Roman" w:hAnsi="Times New Roman" w:cs="Times New Roman"/>
              </w:rPr>
              <w:t>а</w:t>
            </w:r>
            <w:r w:rsidRPr="000372E9">
              <w:rPr>
                <w:rFonts w:ascii="Times New Roman" w:hAnsi="Times New Roman" w:cs="Times New Roman"/>
              </w:rPr>
              <w:t>на – анонса пр</w:t>
            </w:r>
            <w:r w:rsidRPr="000372E9">
              <w:rPr>
                <w:rFonts w:ascii="Times New Roman" w:hAnsi="Times New Roman" w:cs="Times New Roman"/>
              </w:rPr>
              <w:t>о</w:t>
            </w:r>
            <w:r w:rsidRPr="000372E9">
              <w:rPr>
                <w:rFonts w:ascii="Times New Roman" w:hAnsi="Times New Roman" w:cs="Times New Roman"/>
              </w:rPr>
              <w:t>ведения ме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роприятий на те</w:t>
            </w:r>
            <w:r w:rsidRPr="000372E9">
              <w:rPr>
                <w:rFonts w:ascii="Times New Roman" w:hAnsi="Times New Roman" w:cs="Times New Roman"/>
              </w:rPr>
              <w:t>р</w:t>
            </w:r>
            <w:r w:rsidRPr="000372E9">
              <w:rPr>
                <w:rFonts w:ascii="Times New Roman" w:hAnsi="Times New Roman" w:cs="Times New Roman"/>
              </w:rPr>
              <w:t>ритории го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родского округа Чапаевск в сле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дующем меся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це.</w:t>
            </w:r>
          </w:p>
          <w:p w:rsidR="00564DA7" w:rsidRPr="000372E9" w:rsidRDefault="00564DA7" w:rsidP="00564DA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0372E9">
              <w:rPr>
                <w:rFonts w:ascii="Times New Roman" w:hAnsi="Times New Roman" w:cs="Times New Roman"/>
              </w:rPr>
              <w:t>Основание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 xml:space="preserve"> обр</w:t>
            </w:r>
            <w:r w:rsidRPr="000372E9">
              <w:rPr>
                <w:rFonts w:ascii="Times New Roman" w:hAnsi="Times New Roman" w:cs="Times New Roman"/>
              </w:rPr>
              <w:t>а</w:t>
            </w:r>
            <w:r w:rsidRPr="000372E9">
              <w:rPr>
                <w:rFonts w:ascii="Times New Roman" w:hAnsi="Times New Roman" w:cs="Times New Roman"/>
              </w:rPr>
              <w:t>щение По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лучателя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64DA7" w:rsidRDefault="00564DA7" w:rsidP="00564DA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0372E9">
              <w:rPr>
                <w:rFonts w:ascii="Times New Roman" w:hAnsi="Times New Roman" w:cs="Times New Roman"/>
              </w:rPr>
              <w:t>Результат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564DA7" w:rsidRPr="000372E9" w:rsidRDefault="00564DA7" w:rsidP="00564DA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0372E9">
              <w:rPr>
                <w:rFonts w:ascii="Times New Roman" w:hAnsi="Times New Roman" w:cs="Times New Roman"/>
              </w:rPr>
              <w:t>нформирование заинтересован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ных лиц о врем</w:t>
            </w:r>
            <w:r w:rsidRPr="000372E9">
              <w:rPr>
                <w:rFonts w:ascii="Times New Roman" w:hAnsi="Times New Roman" w:cs="Times New Roman"/>
              </w:rPr>
              <w:t>е</w:t>
            </w:r>
            <w:r w:rsidRPr="000372E9">
              <w:rPr>
                <w:rFonts w:ascii="Times New Roman" w:hAnsi="Times New Roman" w:cs="Times New Roman"/>
              </w:rPr>
              <w:t>ни и месте теа</w:t>
            </w:r>
            <w:r w:rsidRPr="000372E9">
              <w:rPr>
                <w:rFonts w:ascii="Times New Roman" w:hAnsi="Times New Roman" w:cs="Times New Roman"/>
              </w:rPr>
              <w:t>т</w:t>
            </w:r>
            <w:r w:rsidRPr="000372E9">
              <w:rPr>
                <w:rFonts w:ascii="Times New Roman" w:hAnsi="Times New Roman" w:cs="Times New Roman"/>
              </w:rPr>
              <w:t>ральных пре</w:t>
            </w:r>
            <w:r w:rsidRPr="000372E9">
              <w:rPr>
                <w:rFonts w:ascii="Times New Roman" w:hAnsi="Times New Roman" w:cs="Times New Roman"/>
              </w:rPr>
              <w:t>д</w:t>
            </w:r>
            <w:r w:rsidRPr="000372E9">
              <w:rPr>
                <w:rFonts w:ascii="Times New Roman" w:hAnsi="Times New Roman" w:cs="Times New Roman"/>
              </w:rPr>
              <w:t>ставлений, ф</w:t>
            </w:r>
            <w:r w:rsidRPr="000372E9">
              <w:rPr>
                <w:rFonts w:ascii="Times New Roman" w:hAnsi="Times New Roman" w:cs="Times New Roman"/>
              </w:rPr>
              <w:t>и</w:t>
            </w:r>
            <w:r w:rsidRPr="000372E9">
              <w:rPr>
                <w:rFonts w:ascii="Times New Roman" w:hAnsi="Times New Roman" w:cs="Times New Roman"/>
              </w:rPr>
              <w:t>лармонических и эстрадных ко</w:t>
            </w:r>
            <w:r w:rsidRPr="000372E9">
              <w:rPr>
                <w:rFonts w:ascii="Times New Roman" w:hAnsi="Times New Roman" w:cs="Times New Roman"/>
              </w:rPr>
              <w:t>н</w:t>
            </w:r>
            <w:r w:rsidRPr="000372E9">
              <w:rPr>
                <w:rFonts w:ascii="Times New Roman" w:hAnsi="Times New Roman" w:cs="Times New Roman"/>
              </w:rPr>
              <w:t>цертов и га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строльных ме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роприятий те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атров и филар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моний, кино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сеансов, анонсы данных меро</w:t>
            </w:r>
            <w:r>
              <w:rPr>
                <w:rFonts w:ascii="Times New Roman" w:hAnsi="Times New Roman" w:cs="Times New Roman"/>
              </w:rPr>
              <w:t>-</w:t>
            </w:r>
            <w:r w:rsidRPr="000372E9">
              <w:rPr>
                <w:rFonts w:ascii="Times New Roman" w:hAnsi="Times New Roman" w:cs="Times New Roman"/>
              </w:rPr>
              <w:t>приятий.</w:t>
            </w:r>
          </w:p>
          <w:p w:rsidR="00564DA7" w:rsidRPr="006E7C14" w:rsidRDefault="00564DA7" w:rsidP="004E0B82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564DA7" w:rsidRPr="000372E9" w:rsidRDefault="00564DA7" w:rsidP="00564DA7">
            <w:pPr>
              <w:pStyle w:val="ConsPlusNormal"/>
              <w:widowControl/>
              <w:ind w:right="-66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2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 юридические лица незав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симо от 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ганизаци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онно-пра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вовой фо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 физич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ские лица независимо от пола, воз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раста, 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циональн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сти, образо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-вания,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соци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ального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ложения, политичес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ких убеж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дений, 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ношения к религии.</w:t>
            </w:r>
          </w:p>
          <w:p w:rsidR="00564DA7" w:rsidRDefault="00564DA7" w:rsidP="00814E6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564DA7" w:rsidRDefault="00564DA7" w:rsidP="00564D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можно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lastRenderedPageBreak/>
              <w:t>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в эле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тро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ной форме</w:t>
            </w:r>
          </w:p>
        </w:tc>
        <w:tc>
          <w:tcPr>
            <w:tcW w:w="2787" w:type="dxa"/>
            <w:gridSpan w:val="3"/>
          </w:tcPr>
          <w:p w:rsidR="00564DA7" w:rsidRPr="000372E9" w:rsidRDefault="00564DA7" w:rsidP="00564DA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372E9">
              <w:rPr>
                <w:rFonts w:ascii="Times New Roman" w:hAnsi="Times New Roman" w:cs="Times New Roman"/>
                <w:color w:val="000000"/>
              </w:rPr>
              <w:lastRenderedPageBreak/>
              <w:t>Конституци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 w:rsidRPr="000372E9">
              <w:rPr>
                <w:rFonts w:ascii="Times New Roman" w:hAnsi="Times New Roman" w:cs="Times New Roman"/>
                <w:color w:val="000000"/>
              </w:rPr>
              <w:t xml:space="preserve"> РФ </w:t>
            </w:r>
            <w:r>
              <w:rPr>
                <w:rFonts w:ascii="Times New Roman" w:hAnsi="Times New Roman" w:cs="Times New Roman"/>
                <w:color w:val="000000"/>
              </w:rPr>
              <w:t xml:space="preserve">от </w:t>
            </w:r>
            <w:r w:rsidRPr="000372E9">
              <w:rPr>
                <w:rFonts w:ascii="Times New Roman" w:hAnsi="Times New Roman" w:cs="Times New Roman"/>
                <w:color w:val="000000"/>
              </w:rPr>
              <w:t>12.12.1993г;</w:t>
            </w:r>
          </w:p>
          <w:p w:rsidR="00564DA7" w:rsidRDefault="00564DA7" w:rsidP="00564DA7">
            <w:pPr>
              <w:pStyle w:val="ConsPlusNormal"/>
              <w:widowControl/>
              <w:tabs>
                <w:tab w:val="num" w:pos="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от 09.10.1992 № 3612-1 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«Основы законодательства 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 о культуре»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64DA7" w:rsidRPr="000372E9" w:rsidRDefault="00564DA7" w:rsidP="00564DA7">
            <w:pPr>
              <w:pStyle w:val="ConsPlusNormal"/>
              <w:widowControl/>
              <w:tabs>
                <w:tab w:val="num" w:pos="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от 06.10.2003 № 131-ФЗ «Об общих принципах 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ганизации местного сам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управления в Российской Федерации»;</w:t>
            </w:r>
          </w:p>
          <w:p w:rsidR="00564DA7" w:rsidRPr="000372E9" w:rsidRDefault="00564DA7" w:rsidP="00564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от 02.05.2006 № 59-ФЗ «О порядке рассмотрения обращений граждан Ро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сийско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 Федерации»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64DA7" w:rsidRPr="000372E9" w:rsidRDefault="00564DA7" w:rsidP="00564DA7">
            <w:pPr>
              <w:pStyle w:val="ConsPlusNormal"/>
              <w:widowControl/>
              <w:ind w:right="-108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от 27.07.2006 №149-ФЗ «Об информации, ин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формационных технологиях и защите информации»;</w:t>
            </w:r>
          </w:p>
          <w:p w:rsidR="00564DA7" w:rsidRPr="000372E9" w:rsidRDefault="00564DA7" w:rsidP="00564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Указ Президента РФ от 31.12.1993 №2334 «О д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полнительных гарантиях прав граждан на информ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цию»; </w:t>
            </w:r>
          </w:p>
          <w:p w:rsidR="00564DA7" w:rsidRPr="000372E9" w:rsidRDefault="00564DA7" w:rsidP="00564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Закон Самарской области </w:t>
            </w:r>
            <w:r w:rsidRPr="000372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03.04.2002 №14-ГД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64DA7" w:rsidRPr="000372E9" w:rsidRDefault="00564DA7" w:rsidP="00564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 Устав городского округа Чапаевск Самарской 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ласти, утвержденн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ый 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становлением Чапаевской городской Думы 17.05.2006 №21;</w:t>
            </w:r>
          </w:p>
          <w:p w:rsidR="00564DA7" w:rsidRPr="000372E9" w:rsidRDefault="00564DA7" w:rsidP="00564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Положение о Департаме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те культуры и молодежн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го развития администр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ции городского округа Ч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паевск, утвержденно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 р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шением Думы городского 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руга Чапаевск от 24.02.2011 №61.</w:t>
            </w:r>
          </w:p>
          <w:p w:rsidR="00564DA7" w:rsidRPr="000372E9" w:rsidRDefault="00564DA7" w:rsidP="00564DA7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564DA7" w:rsidRPr="006E7C14" w:rsidRDefault="00564DA7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AD203F" w:rsidRPr="00AD203F" w:rsidRDefault="00AD203F" w:rsidP="00AD203F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</w:p>
          <w:p w:rsidR="00564DA7" w:rsidRPr="00C926C9" w:rsidRDefault="00AD203F" w:rsidP="00AD203F">
            <w:pPr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t>местного, облас</w:t>
            </w:r>
            <w:r w:rsidRPr="00AD203F">
              <w:rPr>
                <w:rFonts w:ascii="Times New Roman" w:hAnsi="Times New Roman" w:cs="Times New Roman"/>
              </w:rPr>
              <w:t>т</w:t>
            </w:r>
            <w:r w:rsidRPr="00AD203F">
              <w:rPr>
                <w:rFonts w:ascii="Times New Roman" w:hAnsi="Times New Roman" w:cs="Times New Roman"/>
              </w:rPr>
              <w:lastRenderedPageBreak/>
              <w:t>ного бюдж</w:t>
            </w:r>
            <w:r w:rsidRPr="00AD203F">
              <w:rPr>
                <w:rFonts w:ascii="Times New Roman" w:hAnsi="Times New Roman" w:cs="Times New Roman"/>
              </w:rPr>
              <w:t>е</w:t>
            </w:r>
            <w:r w:rsidRPr="00AD203F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1884" w:type="dxa"/>
            <w:gridSpan w:val="7"/>
          </w:tcPr>
          <w:p w:rsidR="00AD203F" w:rsidRPr="004337D0" w:rsidRDefault="00AD203F" w:rsidP="00AD203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МУ</w:t>
            </w:r>
            <w:r w:rsidRPr="004337D0">
              <w:rPr>
                <w:rFonts w:ascii="Times New Roman" w:hAnsi="Times New Roman" w:cs="Times New Roman"/>
                <w:bCs/>
              </w:rPr>
              <w:t xml:space="preserve"> «Дворец культуры им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4337D0">
              <w:rPr>
                <w:rFonts w:ascii="Times New Roman" w:hAnsi="Times New Roman" w:cs="Times New Roman"/>
                <w:bCs/>
              </w:rPr>
              <w:t>В.И.Чапаева»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AD203F" w:rsidRPr="004337D0" w:rsidRDefault="00AD203F" w:rsidP="00AD203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337D0">
              <w:rPr>
                <w:rFonts w:ascii="Times New Roman" w:hAnsi="Times New Roman" w:cs="Times New Roman"/>
                <w:bCs/>
              </w:rPr>
              <w:lastRenderedPageBreak/>
              <w:t>446100, Сама</w:t>
            </w:r>
            <w:r w:rsidRPr="004337D0">
              <w:rPr>
                <w:rFonts w:ascii="Times New Roman" w:hAnsi="Times New Roman" w:cs="Times New Roman"/>
                <w:bCs/>
              </w:rPr>
              <w:t>р</w:t>
            </w:r>
            <w:r w:rsidRPr="004337D0">
              <w:rPr>
                <w:rFonts w:ascii="Times New Roman" w:hAnsi="Times New Roman" w:cs="Times New Roman"/>
                <w:bCs/>
              </w:rPr>
              <w:t>ская область, г.Чапаевск, ул.Комсомольская, 16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4337D0">
              <w:rPr>
                <w:rFonts w:ascii="Times New Roman" w:hAnsi="Times New Roman" w:cs="Times New Roman"/>
                <w:bCs/>
              </w:rPr>
              <w:t xml:space="preserve"> телефон 8 (84639) 2-26-07, факс 8 (84639)                         2-45-16. Адрес электронной почты: </w:t>
            </w:r>
            <w:hyperlink r:id="rId69" w:history="1"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dkchapaeva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@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mail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.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ru</w:t>
              </w:r>
            </w:hyperlink>
            <w:r w:rsidRPr="004337D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AD203F" w:rsidRPr="004337D0" w:rsidRDefault="00AD203F" w:rsidP="00AD203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МУ</w:t>
            </w:r>
            <w:r w:rsidRPr="004337D0">
              <w:rPr>
                <w:rFonts w:ascii="Times New Roman" w:hAnsi="Times New Roman" w:cs="Times New Roman"/>
                <w:bCs/>
              </w:rPr>
              <w:t>«Дворец культуры им. А.М.Го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337D0">
              <w:rPr>
                <w:rFonts w:ascii="Times New Roman" w:hAnsi="Times New Roman" w:cs="Times New Roman"/>
                <w:bCs/>
              </w:rPr>
              <w:t>рького»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AD203F" w:rsidRPr="004337D0" w:rsidRDefault="00AD203F" w:rsidP="00AD203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337D0">
              <w:rPr>
                <w:rFonts w:ascii="Times New Roman" w:hAnsi="Times New Roman" w:cs="Times New Roman"/>
                <w:bCs/>
              </w:rPr>
              <w:t>446100, Сама</w:t>
            </w:r>
            <w:r w:rsidRPr="004337D0">
              <w:rPr>
                <w:rFonts w:ascii="Times New Roman" w:hAnsi="Times New Roman" w:cs="Times New Roman"/>
                <w:bCs/>
              </w:rPr>
              <w:t>р</w:t>
            </w:r>
            <w:r w:rsidRPr="004337D0">
              <w:rPr>
                <w:rFonts w:ascii="Times New Roman" w:hAnsi="Times New Roman" w:cs="Times New Roman"/>
                <w:bCs/>
              </w:rPr>
              <w:t>ская область, г.Чапаевск, ул.Орджоникидзе,</w:t>
            </w:r>
            <w:r>
              <w:rPr>
                <w:rFonts w:ascii="Times New Roman" w:hAnsi="Times New Roman" w:cs="Times New Roman"/>
                <w:bCs/>
              </w:rPr>
              <w:t>18,</w:t>
            </w:r>
            <w:r w:rsidRPr="004337D0">
              <w:rPr>
                <w:rFonts w:ascii="Times New Roman" w:hAnsi="Times New Roman" w:cs="Times New Roman"/>
                <w:bCs/>
              </w:rPr>
              <w:t xml:space="preserve"> телефон 8 (84639) 4-30-81, факс 8 (84639) 4-48-68. Адрес электронной почты: </w:t>
            </w:r>
            <w:hyperlink r:id="rId70" w:history="1"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dkgorkogo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_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chap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@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mail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.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ru</w:t>
              </w:r>
            </w:hyperlink>
            <w:r w:rsidRPr="004337D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564DA7" w:rsidRDefault="00564DA7" w:rsidP="00AD203F">
            <w:pPr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4"/>
          </w:tcPr>
          <w:p w:rsidR="00564DA7" w:rsidRPr="00C926C9" w:rsidRDefault="00564DA7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AD203F" w:rsidRPr="00C926C9" w:rsidTr="003C1F72">
        <w:tc>
          <w:tcPr>
            <w:tcW w:w="15417" w:type="dxa"/>
            <w:gridSpan w:val="31"/>
          </w:tcPr>
          <w:p w:rsidR="00AD203F" w:rsidRDefault="005F575F" w:rsidP="005F575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исполнитель: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564DA7">
              <w:rPr>
                <w:rFonts w:ascii="Times New Roman" w:hAnsi="Times New Roman" w:cs="Times New Roman"/>
                <w:bCs/>
                <w:sz w:val="24"/>
                <w:szCs w:val="24"/>
              </w:rPr>
              <w:t>МУ</w:t>
            </w:r>
            <w:r w:rsidR="00A470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4DA7">
              <w:rPr>
                <w:rFonts w:ascii="Times New Roman" w:hAnsi="Times New Roman" w:cs="Times New Roman"/>
                <w:bCs/>
                <w:sz w:val="24"/>
                <w:szCs w:val="24"/>
              </w:rPr>
              <w:t>«Дворец культуры им. А.М.Горького»</w:t>
            </w:r>
          </w:p>
          <w:p w:rsidR="00B47E32" w:rsidRPr="00C926C9" w:rsidRDefault="00B47E32" w:rsidP="005F5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03F" w:rsidRPr="00C926C9" w:rsidTr="003C1F72">
        <w:tc>
          <w:tcPr>
            <w:tcW w:w="531" w:type="dxa"/>
            <w:gridSpan w:val="2"/>
          </w:tcPr>
          <w:p w:rsidR="00AD203F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45.</w:t>
            </w:r>
          </w:p>
        </w:tc>
        <w:tc>
          <w:tcPr>
            <w:tcW w:w="1498" w:type="dxa"/>
          </w:tcPr>
          <w:p w:rsidR="00AD203F" w:rsidRPr="00AD203F" w:rsidRDefault="00AD203F" w:rsidP="00AD2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03F">
              <w:rPr>
                <w:rFonts w:ascii="Times New Roman" w:hAnsi="Times New Roman" w:cs="Times New Roman"/>
                <w:bCs/>
              </w:rPr>
              <w:t>Предоста</w:t>
            </w:r>
            <w:r w:rsidRPr="00AD203F">
              <w:rPr>
                <w:rFonts w:ascii="Times New Roman" w:hAnsi="Times New Roman" w:cs="Times New Roman"/>
                <w:bCs/>
              </w:rPr>
              <w:t>в</w:t>
            </w:r>
            <w:r w:rsidRPr="00AD203F">
              <w:rPr>
                <w:rFonts w:ascii="Times New Roman" w:hAnsi="Times New Roman" w:cs="Times New Roman"/>
                <w:bCs/>
              </w:rPr>
              <w:t xml:space="preserve">ление инфор-мации об объектах культурного наследия ре-гионального или местного значения, находящихся на террито-рии город-ского округа Чапаевск, включенных в единый го-сударствен-ный реестр объектов культурного наследия (памятников истории и культуры) народов </w:t>
            </w:r>
            <w:r>
              <w:rPr>
                <w:rFonts w:ascii="Times New Roman" w:hAnsi="Times New Roman" w:cs="Times New Roman"/>
                <w:bCs/>
              </w:rPr>
              <w:t>РФ</w:t>
            </w:r>
          </w:p>
        </w:tc>
        <w:tc>
          <w:tcPr>
            <w:tcW w:w="1557" w:type="dxa"/>
            <w:gridSpan w:val="2"/>
          </w:tcPr>
          <w:p w:rsidR="00AD203F" w:rsidRDefault="00AD203F" w:rsidP="00AD203F">
            <w:pPr>
              <w:shd w:val="clear" w:color="auto" w:fill="FFFFFF"/>
              <w:ind w:righ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МУ</w:t>
            </w:r>
            <w:r w:rsidRPr="004337D0">
              <w:rPr>
                <w:rFonts w:ascii="Times New Roman" w:hAnsi="Times New Roman" w:cs="Times New Roman"/>
                <w:bCs/>
              </w:rPr>
              <w:t>«Дворец культуры им. А.М.Горького»</w:t>
            </w:r>
          </w:p>
        </w:tc>
        <w:tc>
          <w:tcPr>
            <w:tcW w:w="1981" w:type="dxa"/>
            <w:gridSpan w:val="3"/>
          </w:tcPr>
          <w:p w:rsidR="00AD203F" w:rsidRPr="000372E9" w:rsidRDefault="00AD203F" w:rsidP="00AD20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Pr="000372E9">
              <w:rPr>
                <w:rFonts w:ascii="Times New Roman" w:eastAsia="Calibri" w:hAnsi="Times New Roman" w:cs="Times New Roman"/>
              </w:rPr>
              <w:t>дминистрати</w:t>
            </w:r>
            <w:r w:rsidRPr="000372E9">
              <w:rPr>
                <w:rFonts w:ascii="Times New Roman" w:eastAsia="Calibri" w:hAnsi="Times New Roman" w:cs="Times New Roman"/>
              </w:rPr>
              <w:t>в</w:t>
            </w:r>
            <w:r w:rsidRPr="000372E9">
              <w:rPr>
                <w:rFonts w:ascii="Times New Roman" w:eastAsia="Calibri" w:hAnsi="Times New Roman" w:cs="Times New Roman"/>
              </w:rPr>
              <w:t>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0372E9">
              <w:rPr>
                <w:rFonts w:ascii="Times New Roman" w:eastAsia="Calibri" w:hAnsi="Times New Roman" w:cs="Times New Roman"/>
              </w:rPr>
              <w:t xml:space="preserve"> процедур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0372E9">
              <w:rPr>
                <w:rFonts w:ascii="Times New Roman" w:eastAsia="Calibri" w:hAnsi="Times New Roman" w:cs="Times New Roman"/>
              </w:rPr>
              <w:t>:</w:t>
            </w:r>
          </w:p>
          <w:p w:rsidR="00AD203F" w:rsidRPr="000372E9" w:rsidRDefault="00AD203F" w:rsidP="00AD203F">
            <w:pPr>
              <w:jc w:val="both"/>
              <w:rPr>
                <w:rFonts w:ascii="Times New Roman" w:eastAsia="Calibri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 xml:space="preserve">приём, </w:t>
            </w:r>
            <w:r>
              <w:rPr>
                <w:rFonts w:ascii="Times New Roman" w:eastAsia="Calibri" w:hAnsi="Times New Roman" w:cs="Times New Roman"/>
              </w:rPr>
              <w:t>реги-</w:t>
            </w:r>
            <w:r w:rsidRPr="000372E9">
              <w:rPr>
                <w:rFonts w:ascii="Times New Roman" w:eastAsia="Calibri" w:hAnsi="Times New Roman" w:cs="Times New Roman"/>
              </w:rPr>
              <w:t>страция, назна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чение специа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листа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5F575F">
              <w:rPr>
                <w:rFonts w:ascii="Times New Roman" w:eastAsia="Calibri" w:hAnsi="Times New Roman" w:cs="Times New Roman"/>
              </w:rPr>
              <w:t xml:space="preserve"> </w:t>
            </w:r>
            <w:r w:rsidRPr="000372E9">
              <w:rPr>
                <w:rFonts w:ascii="Times New Roman" w:eastAsia="Calibri" w:hAnsi="Times New Roman" w:cs="Times New Roman"/>
              </w:rPr>
              <w:t>ответст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венного за рас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смотрение заяв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ления;</w:t>
            </w:r>
          </w:p>
          <w:p w:rsidR="00AD203F" w:rsidRPr="000372E9" w:rsidRDefault="00AD203F" w:rsidP="00AD203F">
            <w:pPr>
              <w:jc w:val="both"/>
              <w:rPr>
                <w:rFonts w:ascii="Times New Roman" w:eastAsia="Calibri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>рассмотрение з</w:t>
            </w:r>
            <w:r w:rsidRPr="000372E9">
              <w:rPr>
                <w:rFonts w:ascii="Times New Roman" w:eastAsia="Calibri" w:hAnsi="Times New Roman" w:cs="Times New Roman"/>
              </w:rPr>
              <w:t>а</w:t>
            </w:r>
            <w:r w:rsidRPr="000372E9">
              <w:rPr>
                <w:rFonts w:ascii="Times New Roman" w:eastAsia="Calibri" w:hAnsi="Times New Roman" w:cs="Times New Roman"/>
              </w:rPr>
              <w:t>явления и выдача либо направление заявителю (пред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ставителю зая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вителя) выписки из реестра и (или) информа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ционного письма.</w:t>
            </w:r>
          </w:p>
          <w:p w:rsidR="00AD203F" w:rsidRDefault="00AD203F" w:rsidP="00AD203F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>Основание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 xml:space="preserve"> пр</w:t>
            </w:r>
            <w:r w:rsidRPr="000372E9">
              <w:rPr>
                <w:rFonts w:ascii="Times New Roman" w:eastAsia="Calibri" w:hAnsi="Times New Roman" w:cs="Times New Roman"/>
              </w:rPr>
              <w:t>е</w:t>
            </w:r>
            <w:r w:rsidRPr="000372E9">
              <w:rPr>
                <w:rFonts w:ascii="Times New Roman" w:eastAsia="Calibri" w:hAnsi="Times New Roman" w:cs="Times New Roman"/>
              </w:rPr>
              <w:t>доставление зая</w:t>
            </w:r>
            <w:r w:rsidRPr="000372E9">
              <w:rPr>
                <w:rFonts w:ascii="Times New Roman" w:eastAsia="Calibri" w:hAnsi="Times New Roman" w:cs="Times New Roman"/>
              </w:rPr>
              <w:t>в</w:t>
            </w:r>
            <w:r w:rsidRPr="000372E9">
              <w:rPr>
                <w:rFonts w:ascii="Times New Roman" w:eastAsia="Calibri" w:hAnsi="Times New Roman" w:cs="Times New Roman"/>
              </w:rPr>
              <w:t>ления</w:t>
            </w:r>
            <w:r w:rsidRPr="000372E9">
              <w:rPr>
                <w:rFonts w:ascii="Times New Roman" w:hAnsi="Times New Roman" w:cs="Times New Roman"/>
              </w:rPr>
              <w:t>.</w:t>
            </w:r>
          </w:p>
          <w:p w:rsidR="00AD203F" w:rsidRPr="000372E9" w:rsidRDefault="00AD203F" w:rsidP="00AD203F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Результат-</w:t>
            </w:r>
          </w:p>
          <w:p w:rsidR="00AD203F" w:rsidRPr="000372E9" w:rsidRDefault="00AD203F" w:rsidP="00AD203F">
            <w:pPr>
              <w:tabs>
                <w:tab w:val="num" w:pos="5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>выдача либо на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 xml:space="preserve">правление </w:t>
            </w:r>
            <w:r>
              <w:rPr>
                <w:rFonts w:ascii="Times New Roman" w:eastAsia="Calibri" w:hAnsi="Times New Roman" w:cs="Times New Roman"/>
              </w:rPr>
              <w:t>заяв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>телю</w:t>
            </w:r>
            <w:r w:rsidRPr="000372E9">
              <w:rPr>
                <w:rFonts w:ascii="Times New Roman" w:eastAsia="Calibri" w:hAnsi="Times New Roman" w:cs="Times New Roman"/>
              </w:rPr>
              <w:t xml:space="preserve"> выписки из единого государ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ственного реестра объектов кул</w:t>
            </w:r>
            <w:r w:rsidRPr="000372E9">
              <w:rPr>
                <w:rFonts w:ascii="Times New Roman" w:eastAsia="Calibri" w:hAnsi="Times New Roman" w:cs="Times New Roman"/>
              </w:rPr>
              <w:t>ь</w:t>
            </w:r>
            <w:r w:rsidRPr="000372E9">
              <w:rPr>
                <w:rFonts w:ascii="Times New Roman" w:eastAsia="Calibri" w:hAnsi="Times New Roman" w:cs="Times New Roman"/>
              </w:rPr>
              <w:t>турного наследия;</w:t>
            </w:r>
          </w:p>
          <w:p w:rsidR="00AD203F" w:rsidRPr="000372E9" w:rsidRDefault="00AD203F" w:rsidP="00AD203F">
            <w:pPr>
              <w:tabs>
                <w:tab w:val="num" w:pos="5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>выдача либо н</w:t>
            </w:r>
            <w:r w:rsidRPr="000372E9">
              <w:rPr>
                <w:rFonts w:ascii="Times New Roman" w:eastAsia="Calibri" w:hAnsi="Times New Roman" w:cs="Times New Roman"/>
              </w:rPr>
              <w:t>а</w:t>
            </w:r>
            <w:r w:rsidRPr="000372E9">
              <w:rPr>
                <w:rFonts w:ascii="Times New Roman" w:eastAsia="Calibri" w:hAnsi="Times New Roman" w:cs="Times New Roman"/>
              </w:rPr>
              <w:t>правление заяв</w:t>
            </w:r>
            <w:r w:rsidRPr="000372E9">
              <w:rPr>
                <w:rFonts w:ascii="Times New Roman" w:eastAsia="Calibri" w:hAnsi="Times New Roman" w:cs="Times New Roman"/>
              </w:rPr>
              <w:t>и</w:t>
            </w:r>
            <w:r w:rsidRPr="000372E9">
              <w:rPr>
                <w:rFonts w:ascii="Times New Roman" w:eastAsia="Calibri" w:hAnsi="Times New Roman" w:cs="Times New Roman"/>
              </w:rPr>
              <w:t>телю уведомления об отказе в предо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ставлении запр</w:t>
            </w:r>
            <w:r w:rsidRPr="000372E9">
              <w:rPr>
                <w:rFonts w:ascii="Times New Roman" w:eastAsia="Calibri" w:hAnsi="Times New Roman" w:cs="Times New Roman"/>
              </w:rPr>
              <w:t>а</w:t>
            </w:r>
            <w:r w:rsidRPr="000372E9">
              <w:rPr>
                <w:rFonts w:ascii="Times New Roman" w:eastAsia="Calibri" w:hAnsi="Times New Roman" w:cs="Times New Roman"/>
              </w:rPr>
              <w:t>шиваемой инфо</w:t>
            </w:r>
            <w:r w:rsidRPr="000372E9">
              <w:rPr>
                <w:rFonts w:ascii="Times New Roman" w:eastAsia="Calibri" w:hAnsi="Times New Roman" w:cs="Times New Roman"/>
              </w:rPr>
              <w:t>р</w:t>
            </w:r>
            <w:r w:rsidRPr="000372E9">
              <w:rPr>
                <w:rFonts w:ascii="Times New Roman" w:eastAsia="Calibri" w:hAnsi="Times New Roman" w:cs="Times New Roman"/>
              </w:rPr>
              <w:t>мации.</w:t>
            </w:r>
          </w:p>
          <w:p w:rsidR="00AD203F" w:rsidRPr="006E7C14" w:rsidRDefault="00AD203F" w:rsidP="004E0B82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D203F" w:rsidRPr="000372E9" w:rsidRDefault="00AD203F" w:rsidP="00AD20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Получате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и: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 юрид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ческие лица независимо от органи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зационно-правовой формы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  ф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зические лица неза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висимо от пола, воз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раста, 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циональн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сти, образ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вания, соц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ального п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ложения, политич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ских убе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дений, 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ношения к религии.</w:t>
            </w:r>
          </w:p>
          <w:p w:rsidR="00AD203F" w:rsidRPr="000372E9" w:rsidRDefault="00AD203F" w:rsidP="00AD203F">
            <w:pPr>
              <w:tabs>
                <w:tab w:val="left" w:pos="198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>От имени заявителей имеют пра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во обра</w:t>
            </w:r>
            <w:r>
              <w:rPr>
                <w:rFonts w:ascii="Times New Roman" w:eastAsia="Calibri" w:hAnsi="Times New Roman" w:cs="Times New Roman"/>
              </w:rPr>
              <w:t xml:space="preserve">-титься </w:t>
            </w:r>
            <w:r w:rsidRPr="000372E9">
              <w:rPr>
                <w:rFonts w:ascii="Times New Roman" w:eastAsia="Calibri" w:hAnsi="Times New Roman" w:cs="Times New Roman"/>
              </w:rPr>
              <w:t>лица, наделенные таким пр</w:t>
            </w:r>
            <w:r w:rsidRPr="000372E9">
              <w:rPr>
                <w:rFonts w:ascii="Times New Roman" w:eastAsia="Calibri" w:hAnsi="Times New Roman" w:cs="Times New Roman"/>
              </w:rPr>
              <w:t>а</w:t>
            </w:r>
            <w:r w:rsidRPr="000372E9">
              <w:rPr>
                <w:rFonts w:ascii="Times New Roman" w:eastAsia="Calibri" w:hAnsi="Times New Roman" w:cs="Times New Roman"/>
              </w:rPr>
              <w:t>вом в случ</w:t>
            </w:r>
            <w:r w:rsidRPr="000372E9">
              <w:rPr>
                <w:rFonts w:ascii="Times New Roman" w:eastAsia="Calibri" w:hAnsi="Times New Roman" w:cs="Times New Roman"/>
              </w:rPr>
              <w:t>а</w:t>
            </w:r>
            <w:r w:rsidRPr="000372E9">
              <w:rPr>
                <w:rFonts w:ascii="Times New Roman" w:eastAsia="Calibri" w:hAnsi="Times New Roman" w:cs="Times New Roman"/>
              </w:rPr>
              <w:t>ях, пред</w:t>
            </w:r>
            <w:r w:rsidRPr="000372E9">
              <w:rPr>
                <w:rFonts w:ascii="Times New Roman" w:eastAsia="Calibri" w:hAnsi="Times New Roman" w:cs="Times New Roman"/>
              </w:rPr>
              <w:t>у</w:t>
            </w:r>
            <w:r w:rsidRPr="000372E9">
              <w:rPr>
                <w:rFonts w:ascii="Times New Roman" w:eastAsia="Calibri" w:hAnsi="Times New Roman" w:cs="Times New Roman"/>
              </w:rPr>
              <w:t>смотрен</w:t>
            </w:r>
            <w:r w:rsidR="007824D3"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ных за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конодател</w:t>
            </w:r>
            <w:r w:rsidRPr="000372E9">
              <w:rPr>
                <w:rFonts w:ascii="Times New Roman" w:eastAsia="Calibri" w:hAnsi="Times New Roman" w:cs="Times New Roman"/>
              </w:rPr>
              <w:t>ь</w:t>
            </w:r>
            <w:r w:rsidRPr="000372E9">
              <w:rPr>
                <w:rFonts w:ascii="Times New Roman" w:eastAsia="Calibri" w:hAnsi="Times New Roman" w:cs="Times New Roman"/>
              </w:rPr>
              <w:t>ством РФ.</w:t>
            </w:r>
          </w:p>
          <w:p w:rsidR="00AD203F" w:rsidRPr="000372E9" w:rsidRDefault="00AD203F" w:rsidP="00AD20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AD203F" w:rsidRDefault="00AD203F" w:rsidP="00AD20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можно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в эле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тро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ной  и ус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ной форме</w:t>
            </w:r>
          </w:p>
        </w:tc>
        <w:tc>
          <w:tcPr>
            <w:tcW w:w="2787" w:type="dxa"/>
            <w:gridSpan w:val="3"/>
          </w:tcPr>
          <w:p w:rsidR="005F575F" w:rsidRPr="000372E9" w:rsidRDefault="005F575F" w:rsidP="005F575F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372E9">
              <w:rPr>
                <w:rFonts w:ascii="Times New Roman" w:eastAsia="Calibri" w:hAnsi="Times New Roman" w:cs="Times New Roman"/>
                <w:color w:val="000000"/>
              </w:rPr>
              <w:t>Конституци</w:t>
            </w:r>
            <w:r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0372E9">
              <w:rPr>
                <w:rFonts w:ascii="Times New Roman" w:eastAsia="Calibri" w:hAnsi="Times New Roman" w:cs="Times New Roman"/>
                <w:color w:val="000000"/>
              </w:rPr>
              <w:t xml:space="preserve"> РФ </w:t>
            </w:r>
            <w:r>
              <w:rPr>
                <w:rFonts w:ascii="Times New Roman" w:eastAsia="Calibri" w:hAnsi="Times New Roman" w:cs="Times New Roman"/>
                <w:color w:val="000000"/>
              </w:rPr>
              <w:t>от 12.12.</w:t>
            </w:r>
            <w:r w:rsidRPr="000372E9">
              <w:rPr>
                <w:rFonts w:ascii="Times New Roman" w:eastAsia="Calibri" w:hAnsi="Times New Roman" w:cs="Times New Roman"/>
                <w:color w:val="000000"/>
              </w:rPr>
              <w:t>;</w:t>
            </w:r>
          </w:p>
          <w:p w:rsidR="005F575F" w:rsidRPr="000372E9" w:rsidRDefault="005F575F" w:rsidP="005F57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2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акон РФ от 09.10.1992 № 3612-1 «Основы законод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тельства Российской Ф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 xml:space="preserve">дерации о культуре»; </w:t>
            </w:r>
          </w:p>
          <w:p w:rsidR="005F575F" w:rsidRPr="000372E9" w:rsidRDefault="005F575F" w:rsidP="005F575F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0372E9">
              <w:rPr>
                <w:rFonts w:ascii="Times New Roman" w:eastAsia="Calibri" w:hAnsi="Times New Roman" w:cs="Times New Roman"/>
              </w:rPr>
              <w:t>от 25.06.2002 №73-ФЗ «Об объектах культурного наследия (памятниках и</w:t>
            </w:r>
            <w:r w:rsidRPr="000372E9">
              <w:rPr>
                <w:rFonts w:ascii="Times New Roman" w:eastAsia="Calibri" w:hAnsi="Times New Roman" w:cs="Times New Roman"/>
              </w:rPr>
              <w:t>с</w:t>
            </w:r>
            <w:r w:rsidRPr="000372E9">
              <w:rPr>
                <w:rFonts w:ascii="Times New Roman" w:eastAsia="Calibri" w:hAnsi="Times New Roman" w:cs="Times New Roman"/>
              </w:rPr>
              <w:t>тории и культуры) народов Российской Федерации»</w:t>
            </w:r>
            <w:r w:rsidRPr="000372E9">
              <w:rPr>
                <w:rFonts w:ascii="Times New Roman" w:eastAsia="Calibri" w:hAnsi="Times New Roman" w:cs="Times New Roman"/>
                <w:color w:val="000000"/>
              </w:rPr>
              <w:t>;</w:t>
            </w:r>
          </w:p>
          <w:p w:rsidR="005F575F" w:rsidRPr="000372E9" w:rsidRDefault="005F575F" w:rsidP="005F57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ФЗ</w:t>
            </w:r>
            <w:r w:rsidRPr="000372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06.10.2003 № 131-ФЗ «Об общих принципах о</w:t>
            </w:r>
            <w:r w:rsidRPr="000372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0372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ганизации местного сам</w:t>
            </w:r>
            <w:r w:rsidRPr="000372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0372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управления в Российской Фе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0372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дерации»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F575F" w:rsidRPr="000372E9" w:rsidRDefault="005F575F" w:rsidP="005F57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от 02.05.2006 №59-ФЗ «О порядке рассмотрения обращений граждан Ро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372E9">
              <w:rPr>
                <w:rFonts w:ascii="Times New Roman" w:hAnsi="Times New Roman" w:cs="Times New Roman"/>
                <w:sz w:val="22"/>
                <w:szCs w:val="22"/>
              </w:rPr>
              <w:t>сийской Федерации»;</w:t>
            </w:r>
          </w:p>
          <w:p w:rsidR="005F575F" w:rsidRPr="000372E9" w:rsidRDefault="005F575F" w:rsidP="005F575F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>Положение о едином гос</w:t>
            </w:r>
            <w:r w:rsidRPr="000372E9">
              <w:rPr>
                <w:rFonts w:ascii="Times New Roman" w:eastAsia="Calibri" w:hAnsi="Times New Roman" w:cs="Times New Roman"/>
              </w:rPr>
              <w:t>у</w:t>
            </w:r>
            <w:r w:rsidRPr="000372E9">
              <w:rPr>
                <w:rFonts w:ascii="Times New Roman" w:eastAsia="Calibri" w:hAnsi="Times New Roman" w:cs="Times New Roman"/>
              </w:rPr>
              <w:t>дарственном реестре объе</w:t>
            </w:r>
            <w:r w:rsidRPr="000372E9">
              <w:rPr>
                <w:rFonts w:ascii="Times New Roman" w:eastAsia="Calibri" w:hAnsi="Times New Roman" w:cs="Times New Roman"/>
              </w:rPr>
              <w:t>к</w:t>
            </w:r>
            <w:r w:rsidRPr="000372E9">
              <w:rPr>
                <w:rFonts w:ascii="Times New Roman" w:eastAsia="Calibri" w:hAnsi="Times New Roman" w:cs="Times New Roman"/>
              </w:rPr>
              <w:t>тов культурного наследия (памятников истории и культуры) народов РФ, у</w:t>
            </w:r>
            <w:r w:rsidRPr="000372E9">
              <w:rPr>
                <w:rFonts w:ascii="Times New Roman" w:eastAsia="Calibri" w:hAnsi="Times New Roman" w:cs="Times New Roman"/>
              </w:rPr>
              <w:t>т</w:t>
            </w:r>
            <w:r w:rsidRPr="000372E9">
              <w:rPr>
                <w:rFonts w:ascii="Times New Roman" w:eastAsia="Calibri" w:hAnsi="Times New Roman" w:cs="Times New Roman"/>
              </w:rPr>
              <w:t>вержденн</w:t>
            </w:r>
            <w:r>
              <w:rPr>
                <w:rFonts w:ascii="Times New Roman" w:eastAsia="Calibri" w:hAnsi="Times New Roman" w:cs="Times New Roman"/>
              </w:rPr>
              <w:t>ое</w:t>
            </w:r>
            <w:r w:rsidRPr="000372E9">
              <w:rPr>
                <w:rFonts w:ascii="Times New Roman" w:eastAsia="Calibri" w:hAnsi="Times New Roman" w:cs="Times New Roman"/>
              </w:rPr>
              <w:t xml:space="preserve"> Приказом Ф</w:t>
            </w:r>
            <w:r w:rsidRPr="000372E9">
              <w:rPr>
                <w:rFonts w:ascii="Times New Roman" w:eastAsia="Calibri" w:hAnsi="Times New Roman" w:cs="Times New Roman"/>
              </w:rPr>
              <w:t>е</w:t>
            </w:r>
            <w:r w:rsidRPr="000372E9">
              <w:rPr>
                <w:rFonts w:ascii="Times New Roman" w:eastAsia="Calibri" w:hAnsi="Times New Roman" w:cs="Times New Roman"/>
              </w:rPr>
              <w:t>деральной службы по на</w:t>
            </w:r>
            <w:r w:rsidRPr="000372E9">
              <w:rPr>
                <w:rFonts w:ascii="Times New Roman" w:eastAsia="Calibri" w:hAnsi="Times New Roman" w:cs="Times New Roman"/>
              </w:rPr>
              <w:t>д</w:t>
            </w:r>
            <w:r w:rsidRPr="000372E9">
              <w:rPr>
                <w:rFonts w:ascii="Times New Roman" w:eastAsia="Calibri" w:hAnsi="Times New Roman" w:cs="Times New Roman"/>
              </w:rPr>
              <w:t>зору за соблюдением зак</w:t>
            </w:r>
            <w:r w:rsidRPr="000372E9">
              <w:rPr>
                <w:rFonts w:ascii="Times New Roman" w:eastAsia="Calibri" w:hAnsi="Times New Roman" w:cs="Times New Roman"/>
              </w:rPr>
              <w:t>о</w:t>
            </w:r>
            <w:r w:rsidRPr="000372E9">
              <w:rPr>
                <w:rFonts w:ascii="Times New Roman" w:eastAsia="Calibri" w:hAnsi="Times New Roman" w:cs="Times New Roman"/>
              </w:rPr>
              <w:t>нодательства в области о</w:t>
            </w:r>
            <w:r w:rsidRPr="000372E9">
              <w:rPr>
                <w:rFonts w:ascii="Times New Roman" w:eastAsia="Calibri" w:hAnsi="Times New Roman" w:cs="Times New Roman"/>
              </w:rPr>
              <w:t>х</w:t>
            </w:r>
            <w:r w:rsidRPr="000372E9">
              <w:rPr>
                <w:rFonts w:ascii="Times New Roman" w:eastAsia="Calibri" w:hAnsi="Times New Roman" w:cs="Times New Roman"/>
              </w:rPr>
              <w:t xml:space="preserve">раны культурного наследия от 27.02.2009 №37; </w:t>
            </w:r>
          </w:p>
          <w:p w:rsidR="005F575F" w:rsidRPr="000372E9" w:rsidRDefault="005F575F" w:rsidP="005F575F">
            <w:pPr>
              <w:jc w:val="both"/>
              <w:rPr>
                <w:rFonts w:ascii="Times New Roman" w:eastAsia="Calibri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 xml:space="preserve">Закон Самарской области </w:t>
            </w:r>
            <w:r w:rsidRPr="000372E9">
              <w:rPr>
                <w:rFonts w:ascii="Times New Roman" w:eastAsia="Calibri" w:hAnsi="Times New Roman" w:cs="Times New Roman"/>
                <w:color w:val="000000"/>
              </w:rPr>
              <w:t>от 03.04.2002 №14-ГД «О культуре в Самарской о</w:t>
            </w:r>
            <w:r w:rsidRPr="000372E9">
              <w:rPr>
                <w:rFonts w:ascii="Times New Roman" w:eastAsia="Calibri" w:hAnsi="Times New Roman" w:cs="Times New Roman"/>
                <w:color w:val="000000"/>
              </w:rPr>
              <w:t>б</w:t>
            </w:r>
            <w:r w:rsidRPr="000372E9">
              <w:rPr>
                <w:rFonts w:ascii="Times New Roman" w:eastAsia="Calibri" w:hAnsi="Times New Roman" w:cs="Times New Roman"/>
                <w:color w:val="000000"/>
              </w:rPr>
              <w:t>ласти»</w:t>
            </w:r>
            <w:r w:rsidRPr="000372E9">
              <w:rPr>
                <w:rFonts w:ascii="Times New Roman" w:eastAsia="Calibri" w:hAnsi="Times New Roman" w:cs="Times New Roman"/>
              </w:rPr>
              <w:t>;</w:t>
            </w:r>
          </w:p>
          <w:p w:rsidR="005F575F" w:rsidRPr="000372E9" w:rsidRDefault="005F575F" w:rsidP="005F575F">
            <w:pPr>
              <w:jc w:val="both"/>
              <w:rPr>
                <w:rFonts w:ascii="Times New Roman" w:eastAsia="Calibri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>Устав городского округа Чапаевск Самарской о</w:t>
            </w:r>
            <w:r w:rsidRPr="000372E9">
              <w:rPr>
                <w:rFonts w:ascii="Times New Roman" w:eastAsia="Calibri" w:hAnsi="Times New Roman" w:cs="Times New Roman"/>
              </w:rPr>
              <w:t>б</w:t>
            </w:r>
            <w:r w:rsidRPr="000372E9">
              <w:rPr>
                <w:rFonts w:ascii="Times New Roman" w:eastAsia="Calibri" w:hAnsi="Times New Roman" w:cs="Times New Roman"/>
              </w:rPr>
              <w:t>ласти;</w:t>
            </w:r>
          </w:p>
          <w:p w:rsidR="005F575F" w:rsidRPr="000372E9" w:rsidRDefault="005F575F" w:rsidP="005F575F">
            <w:pPr>
              <w:jc w:val="both"/>
              <w:rPr>
                <w:rFonts w:ascii="Times New Roman" w:eastAsia="Calibri" w:hAnsi="Times New Roman" w:cs="Times New Roman"/>
              </w:rPr>
            </w:pPr>
            <w:r w:rsidRPr="000372E9">
              <w:rPr>
                <w:rFonts w:ascii="Times New Roman" w:eastAsia="Calibri" w:hAnsi="Times New Roman" w:cs="Times New Roman"/>
              </w:rPr>
              <w:t>Положение о Департаме</w:t>
            </w:r>
            <w:r w:rsidRPr="000372E9">
              <w:rPr>
                <w:rFonts w:ascii="Times New Roman" w:eastAsia="Calibri" w:hAnsi="Times New Roman" w:cs="Times New Roman"/>
              </w:rPr>
              <w:t>н</w:t>
            </w:r>
            <w:r w:rsidRPr="000372E9">
              <w:rPr>
                <w:rFonts w:ascii="Times New Roman" w:eastAsia="Calibri" w:hAnsi="Times New Roman" w:cs="Times New Roman"/>
              </w:rPr>
              <w:lastRenderedPageBreak/>
              <w:t>те культуры и молодежн</w:t>
            </w:r>
            <w:r w:rsidRPr="000372E9">
              <w:rPr>
                <w:rFonts w:ascii="Times New Roman" w:eastAsia="Calibri" w:hAnsi="Times New Roman" w:cs="Times New Roman"/>
              </w:rPr>
              <w:t>о</w:t>
            </w:r>
            <w:r w:rsidRPr="000372E9">
              <w:rPr>
                <w:rFonts w:ascii="Times New Roman" w:eastAsia="Calibri" w:hAnsi="Times New Roman" w:cs="Times New Roman"/>
              </w:rPr>
              <w:t>го развития адми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нистрации городского о</w:t>
            </w:r>
            <w:r w:rsidRPr="000372E9">
              <w:rPr>
                <w:rFonts w:ascii="Times New Roman" w:eastAsia="Calibri" w:hAnsi="Times New Roman" w:cs="Times New Roman"/>
              </w:rPr>
              <w:t>к</w:t>
            </w:r>
            <w:r w:rsidRPr="000372E9">
              <w:rPr>
                <w:rFonts w:ascii="Times New Roman" w:eastAsia="Calibri" w:hAnsi="Times New Roman" w:cs="Times New Roman"/>
              </w:rPr>
              <w:t>руга Чапаевск («Ча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372E9">
              <w:rPr>
                <w:rFonts w:ascii="Times New Roman" w:eastAsia="Calibri" w:hAnsi="Times New Roman" w:cs="Times New Roman"/>
              </w:rPr>
              <w:t>паевский рабочий» от 29.03.2011 № 69 - 70).</w:t>
            </w:r>
          </w:p>
          <w:p w:rsidR="005F575F" w:rsidRPr="000372E9" w:rsidRDefault="005F575F" w:rsidP="005F575F">
            <w:pPr>
              <w:tabs>
                <w:tab w:val="left" w:pos="0"/>
              </w:tabs>
              <w:rPr>
                <w:rFonts w:ascii="Times New Roman" w:eastAsia="Calibri" w:hAnsi="Times New Roman" w:cs="Times New Roman"/>
              </w:rPr>
            </w:pPr>
          </w:p>
          <w:p w:rsidR="00AD203F" w:rsidRPr="006E7C14" w:rsidRDefault="00AD203F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AD203F" w:rsidRPr="00AD203F" w:rsidRDefault="00AD203F" w:rsidP="00AD203F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</w:p>
          <w:p w:rsidR="00AD203F" w:rsidRPr="00C926C9" w:rsidRDefault="00AD203F" w:rsidP="00AD203F">
            <w:pPr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t>местного, облас</w:t>
            </w:r>
            <w:r w:rsidRPr="00AD203F">
              <w:rPr>
                <w:rFonts w:ascii="Times New Roman" w:hAnsi="Times New Roman" w:cs="Times New Roman"/>
              </w:rPr>
              <w:t>т</w:t>
            </w:r>
            <w:r w:rsidRPr="00AD203F">
              <w:rPr>
                <w:rFonts w:ascii="Times New Roman" w:hAnsi="Times New Roman" w:cs="Times New Roman"/>
              </w:rPr>
              <w:t>ного бюдж</w:t>
            </w:r>
            <w:r w:rsidRPr="00AD203F">
              <w:rPr>
                <w:rFonts w:ascii="Times New Roman" w:hAnsi="Times New Roman" w:cs="Times New Roman"/>
              </w:rPr>
              <w:t>е</w:t>
            </w:r>
            <w:r w:rsidRPr="00AD203F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1884" w:type="dxa"/>
            <w:gridSpan w:val="7"/>
          </w:tcPr>
          <w:p w:rsidR="00AD203F" w:rsidRPr="004337D0" w:rsidRDefault="00AD203F" w:rsidP="00AD203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</w:t>
            </w:r>
            <w:r w:rsidRPr="004337D0">
              <w:rPr>
                <w:rFonts w:ascii="Times New Roman" w:hAnsi="Times New Roman" w:cs="Times New Roman"/>
                <w:bCs/>
              </w:rPr>
              <w:t>«Дворец культуры им. А.М.Го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337D0">
              <w:rPr>
                <w:rFonts w:ascii="Times New Roman" w:hAnsi="Times New Roman" w:cs="Times New Roman"/>
                <w:bCs/>
              </w:rPr>
              <w:t>рького»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AD203F" w:rsidRPr="004337D0" w:rsidRDefault="00AD203F" w:rsidP="00AD203F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337D0">
              <w:rPr>
                <w:rFonts w:ascii="Times New Roman" w:hAnsi="Times New Roman" w:cs="Times New Roman"/>
                <w:bCs/>
              </w:rPr>
              <w:t>446100, Сама</w:t>
            </w:r>
            <w:r w:rsidRPr="004337D0">
              <w:rPr>
                <w:rFonts w:ascii="Times New Roman" w:hAnsi="Times New Roman" w:cs="Times New Roman"/>
                <w:bCs/>
              </w:rPr>
              <w:t>р</w:t>
            </w:r>
            <w:r w:rsidRPr="004337D0">
              <w:rPr>
                <w:rFonts w:ascii="Times New Roman" w:hAnsi="Times New Roman" w:cs="Times New Roman"/>
                <w:bCs/>
              </w:rPr>
              <w:t>ская область, г.Чапаевск, ул.Орджоникидзе,</w:t>
            </w:r>
            <w:r>
              <w:rPr>
                <w:rFonts w:ascii="Times New Roman" w:hAnsi="Times New Roman" w:cs="Times New Roman"/>
                <w:bCs/>
              </w:rPr>
              <w:t>18,</w:t>
            </w:r>
            <w:r w:rsidRPr="004337D0">
              <w:rPr>
                <w:rFonts w:ascii="Times New Roman" w:hAnsi="Times New Roman" w:cs="Times New Roman"/>
                <w:bCs/>
              </w:rPr>
              <w:t xml:space="preserve"> телефон 8 (84639) 4-30-81, факс 8 (84639) 4-48-68. Адрес электронной почты: </w:t>
            </w:r>
            <w:hyperlink r:id="rId71" w:history="1"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dkgorkogo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_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chap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@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mail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</w:rPr>
                <w:t>.</w:t>
              </w:r>
              <w:r w:rsidRPr="004337D0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ru</w:t>
              </w:r>
            </w:hyperlink>
            <w:r w:rsidRPr="004337D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AD203F" w:rsidRDefault="00AD203F" w:rsidP="001370C9">
            <w:pPr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4"/>
          </w:tcPr>
          <w:p w:rsidR="00AD203F" w:rsidRPr="00C926C9" w:rsidRDefault="00AD203F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5F575F" w:rsidRPr="00C926C9" w:rsidTr="003C1F72">
        <w:tc>
          <w:tcPr>
            <w:tcW w:w="15417" w:type="dxa"/>
            <w:gridSpan w:val="31"/>
          </w:tcPr>
          <w:p w:rsidR="00D866D2" w:rsidRPr="00D866D2" w:rsidRDefault="00D866D2" w:rsidP="00D866D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исполнитель: </w:t>
            </w:r>
            <w:r w:rsidRPr="00D866D2">
              <w:rPr>
                <w:rFonts w:ascii="Times New Roman" w:hAnsi="Times New Roman" w:cs="Times New Roman"/>
                <w:sz w:val="24"/>
                <w:szCs w:val="24"/>
              </w:rPr>
              <w:t>МУ Молодежный центр профилактики употребления психоактивных веществ «Выбор»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66D2" w:rsidRPr="00D866D2" w:rsidRDefault="00D866D2" w:rsidP="00D866D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6D2">
              <w:rPr>
                <w:rFonts w:ascii="Times New Roman" w:hAnsi="Times New Roman" w:cs="Times New Roman"/>
                <w:sz w:val="24"/>
                <w:szCs w:val="24"/>
              </w:rPr>
              <w:t>МУ «ДК им. В.И.Чапаева»</w:t>
            </w:r>
          </w:p>
          <w:p w:rsidR="005F575F" w:rsidRPr="00C926C9" w:rsidRDefault="005F575F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D866D2" w:rsidRPr="00C926C9" w:rsidTr="003C1F72">
        <w:tc>
          <w:tcPr>
            <w:tcW w:w="531" w:type="dxa"/>
            <w:gridSpan w:val="2"/>
          </w:tcPr>
          <w:p w:rsidR="00D866D2" w:rsidRPr="00C926C9" w:rsidRDefault="00B47E3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1634" w:type="dxa"/>
            <w:gridSpan w:val="2"/>
          </w:tcPr>
          <w:p w:rsidR="00D866D2" w:rsidRPr="002B696D" w:rsidRDefault="00D866D2" w:rsidP="00F753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6D">
              <w:rPr>
                <w:rFonts w:ascii="Times New Roman" w:hAnsi="Times New Roman" w:cs="Times New Roman"/>
              </w:rPr>
              <w:t>Оказание ин-формационно – методи-ческой помо-щи в сфере культуры и молодежной политики</w:t>
            </w:r>
          </w:p>
        </w:tc>
        <w:tc>
          <w:tcPr>
            <w:tcW w:w="1559" w:type="dxa"/>
            <w:gridSpan w:val="2"/>
          </w:tcPr>
          <w:p w:rsidR="00D866D2" w:rsidRDefault="00D866D2" w:rsidP="00A22FE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МУ Моло-дежный центр профилакти-ки употреб-ления психо-активных ве-ществ «Вы</w:t>
            </w:r>
            <w:r>
              <w:rPr>
                <w:rFonts w:ascii="Times New Roman" w:hAnsi="Times New Roman" w:cs="Times New Roman"/>
              </w:rPr>
              <w:t>-бор»</w:t>
            </w:r>
          </w:p>
          <w:p w:rsidR="00D866D2" w:rsidRPr="003C4E3F" w:rsidRDefault="00D866D2" w:rsidP="00A22FE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МУ «ДК им. В.И.Ча-</w:t>
            </w:r>
            <w:r>
              <w:rPr>
                <w:rFonts w:ascii="Times New Roman" w:hAnsi="Times New Roman" w:cs="Times New Roman"/>
              </w:rPr>
              <w:t>паева»</w:t>
            </w:r>
          </w:p>
          <w:p w:rsidR="00D866D2" w:rsidRDefault="00D866D2" w:rsidP="00726C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D866D2" w:rsidRPr="003C4E3F" w:rsidRDefault="00D866D2" w:rsidP="00A22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Администрати</w:t>
            </w:r>
            <w:r w:rsidRPr="003C4E3F">
              <w:rPr>
                <w:rFonts w:ascii="Times New Roman" w:hAnsi="Times New Roman" w:cs="Times New Roman"/>
              </w:rPr>
              <w:t>в</w:t>
            </w:r>
            <w:r w:rsidRPr="003C4E3F">
              <w:rPr>
                <w:rFonts w:ascii="Times New Roman" w:hAnsi="Times New Roman" w:cs="Times New Roman"/>
              </w:rPr>
              <w:t>ные процедуры в случае исполн</w:t>
            </w:r>
            <w:r w:rsidRPr="003C4E3F">
              <w:rPr>
                <w:rFonts w:ascii="Times New Roman" w:hAnsi="Times New Roman" w:cs="Times New Roman"/>
              </w:rPr>
              <w:t>е</w:t>
            </w:r>
            <w:r w:rsidRPr="003C4E3F">
              <w:rPr>
                <w:rFonts w:ascii="Times New Roman" w:hAnsi="Times New Roman" w:cs="Times New Roman"/>
              </w:rPr>
              <w:t>ния услуги на</w:t>
            </w:r>
          </w:p>
          <w:p w:rsidR="00D866D2" w:rsidRPr="003C4E3F" w:rsidRDefault="00D866D2" w:rsidP="00A22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 xml:space="preserve">безвозмездной основе: </w:t>
            </w:r>
            <w:r>
              <w:rPr>
                <w:rFonts w:ascii="Times New Roman" w:hAnsi="Times New Roman" w:cs="Times New Roman"/>
              </w:rPr>
              <w:t>-</w:t>
            </w:r>
            <w:r w:rsidRPr="003C4E3F">
              <w:rPr>
                <w:rFonts w:ascii="Times New Roman" w:hAnsi="Times New Roman" w:cs="Times New Roman"/>
              </w:rPr>
              <w:t>формирование и утверждение Пл</w:t>
            </w:r>
            <w:r w:rsidRPr="003C4E3F">
              <w:rPr>
                <w:rFonts w:ascii="Times New Roman" w:hAnsi="Times New Roman" w:cs="Times New Roman"/>
              </w:rPr>
              <w:t>а</w:t>
            </w:r>
            <w:r w:rsidRPr="003C4E3F">
              <w:rPr>
                <w:rFonts w:ascii="Times New Roman" w:hAnsi="Times New Roman" w:cs="Times New Roman"/>
              </w:rPr>
              <w:t>на;</w:t>
            </w:r>
          </w:p>
          <w:p w:rsidR="00D866D2" w:rsidRPr="003C4E3F" w:rsidRDefault="00D866D2" w:rsidP="00A22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C4E3F">
              <w:rPr>
                <w:rFonts w:ascii="Times New Roman" w:hAnsi="Times New Roman" w:cs="Times New Roman"/>
              </w:rPr>
              <w:t>проведение м</w:t>
            </w:r>
            <w:r w:rsidRPr="003C4E3F">
              <w:rPr>
                <w:rFonts w:ascii="Times New Roman" w:hAnsi="Times New Roman" w:cs="Times New Roman"/>
              </w:rPr>
              <w:t>е</w:t>
            </w:r>
            <w:r w:rsidRPr="003C4E3F">
              <w:rPr>
                <w:rFonts w:ascii="Times New Roman" w:hAnsi="Times New Roman" w:cs="Times New Roman"/>
              </w:rPr>
              <w:t>роприятия</w:t>
            </w:r>
          </w:p>
          <w:p w:rsidR="00D866D2" w:rsidRPr="003C4E3F" w:rsidRDefault="00D866D2" w:rsidP="00A22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на возмездной о</w:t>
            </w:r>
            <w:r w:rsidRPr="003C4E3F">
              <w:rPr>
                <w:rFonts w:ascii="Times New Roman" w:hAnsi="Times New Roman" w:cs="Times New Roman"/>
              </w:rPr>
              <w:t>с</w:t>
            </w:r>
            <w:r w:rsidRPr="003C4E3F">
              <w:rPr>
                <w:rFonts w:ascii="Times New Roman" w:hAnsi="Times New Roman" w:cs="Times New Roman"/>
              </w:rPr>
              <w:t>нове:</w:t>
            </w:r>
          </w:p>
          <w:p w:rsidR="00D866D2" w:rsidRPr="003C4E3F" w:rsidRDefault="00D866D2" w:rsidP="00A22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-прием заявок от заявителей;</w:t>
            </w:r>
          </w:p>
          <w:p w:rsidR="00D866D2" w:rsidRPr="003C4E3F" w:rsidRDefault="00D866D2" w:rsidP="00A22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-принятие ре-шения о прове-дении меро-приятия либо об отказе;</w:t>
            </w:r>
          </w:p>
          <w:p w:rsidR="00D866D2" w:rsidRPr="003C4E3F" w:rsidRDefault="00D866D2" w:rsidP="00A22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-проведение м</w:t>
            </w:r>
            <w:r w:rsidRPr="003C4E3F">
              <w:rPr>
                <w:rFonts w:ascii="Times New Roman" w:hAnsi="Times New Roman" w:cs="Times New Roman"/>
              </w:rPr>
              <w:t>е</w:t>
            </w:r>
            <w:r w:rsidRPr="003C4E3F">
              <w:rPr>
                <w:rFonts w:ascii="Times New Roman" w:hAnsi="Times New Roman" w:cs="Times New Roman"/>
              </w:rPr>
              <w:t>роприятия.</w:t>
            </w:r>
          </w:p>
          <w:p w:rsidR="00D866D2" w:rsidRPr="003C4E3F" w:rsidRDefault="00D866D2" w:rsidP="00A22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Основание- и</w:t>
            </w:r>
            <w:r w:rsidRPr="003C4E3F">
              <w:rPr>
                <w:rFonts w:ascii="Times New Roman" w:hAnsi="Times New Roman" w:cs="Times New Roman"/>
              </w:rPr>
              <w:t>н</w:t>
            </w:r>
            <w:r w:rsidRPr="003C4E3F">
              <w:rPr>
                <w:rFonts w:ascii="Times New Roman" w:hAnsi="Times New Roman" w:cs="Times New Roman"/>
              </w:rPr>
              <w:t>формирован-ие подведомст-венных учреж-дений Депар-тамента о фор-</w:t>
            </w:r>
            <w:r w:rsidRPr="003C4E3F">
              <w:rPr>
                <w:rFonts w:ascii="Times New Roman" w:hAnsi="Times New Roman" w:cs="Times New Roman"/>
              </w:rPr>
              <w:lastRenderedPageBreak/>
              <w:t>мировании про-екта Плана ме-роприятий по ок</w:t>
            </w:r>
            <w:r w:rsidRPr="003C4E3F">
              <w:rPr>
                <w:rFonts w:ascii="Times New Roman" w:hAnsi="Times New Roman" w:cs="Times New Roman"/>
              </w:rPr>
              <w:t>а</w:t>
            </w:r>
            <w:r w:rsidRPr="003C4E3F">
              <w:rPr>
                <w:rFonts w:ascii="Times New Roman" w:hAnsi="Times New Roman" w:cs="Times New Roman"/>
              </w:rPr>
              <w:t>занию ин-формационно – методической п</w:t>
            </w:r>
            <w:r w:rsidRPr="003C4E3F">
              <w:rPr>
                <w:rFonts w:ascii="Times New Roman" w:hAnsi="Times New Roman" w:cs="Times New Roman"/>
              </w:rPr>
              <w:t>о</w:t>
            </w:r>
            <w:r w:rsidRPr="003C4E3F">
              <w:rPr>
                <w:rFonts w:ascii="Times New Roman" w:hAnsi="Times New Roman" w:cs="Times New Roman"/>
              </w:rPr>
              <w:t>мощи в сфере культуры и мол</w:t>
            </w:r>
            <w:r w:rsidRPr="003C4E3F">
              <w:rPr>
                <w:rFonts w:ascii="Times New Roman" w:hAnsi="Times New Roman" w:cs="Times New Roman"/>
              </w:rPr>
              <w:t>о</w:t>
            </w:r>
            <w:r w:rsidRPr="003C4E3F">
              <w:rPr>
                <w:rFonts w:ascii="Times New Roman" w:hAnsi="Times New Roman" w:cs="Times New Roman"/>
              </w:rPr>
              <w:t>дежной политики.</w:t>
            </w:r>
          </w:p>
          <w:p w:rsidR="00D866D2" w:rsidRPr="003C4E3F" w:rsidRDefault="00D866D2" w:rsidP="00A22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Результат- пол</w:t>
            </w:r>
            <w:r w:rsidRPr="003C4E3F">
              <w:rPr>
                <w:rFonts w:ascii="Times New Roman" w:hAnsi="Times New Roman" w:cs="Times New Roman"/>
              </w:rPr>
              <w:t>у</w:t>
            </w:r>
            <w:r w:rsidRPr="003C4E3F">
              <w:rPr>
                <w:rFonts w:ascii="Times New Roman" w:hAnsi="Times New Roman" w:cs="Times New Roman"/>
              </w:rPr>
              <w:t>чение заявителями информационно – методической п</w:t>
            </w:r>
            <w:r w:rsidRPr="003C4E3F">
              <w:rPr>
                <w:rFonts w:ascii="Times New Roman" w:hAnsi="Times New Roman" w:cs="Times New Roman"/>
              </w:rPr>
              <w:t>о</w:t>
            </w:r>
            <w:r w:rsidRPr="003C4E3F">
              <w:rPr>
                <w:rFonts w:ascii="Times New Roman" w:hAnsi="Times New Roman" w:cs="Times New Roman"/>
              </w:rPr>
              <w:t>мощи в сфере культуры и мол</w:t>
            </w:r>
            <w:r w:rsidRPr="003C4E3F">
              <w:rPr>
                <w:rFonts w:ascii="Times New Roman" w:hAnsi="Times New Roman" w:cs="Times New Roman"/>
              </w:rPr>
              <w:t>о</w:t>
            </w:r>
            <w:r w:rsidRPr="003C4E3F">
              <w:rPr>
                <w:rFonts w:ascii="Times New Roman" w:hAnsi="Times New Roman" w:cs="Times New Roman"/>
              </w:rPr>
              <w:t>дежной политики.</w:t>
            </w:r>
          </w:p>
          <w:p w:rsidR="00D866D2" w:rsidRPr="006E7C14" w:rsidRDefault="00D866D2" w:rsidP="004E0B82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</w:tcPr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4E3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Получате-ли: юрид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ческие лица независимо от органи-зационно-правовой формы и физические лица неза-висимо от пола, воз-раста, н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циональ-ности, об-разования, социально-го положе-ния, поли-тических убеждений, отношения к религии.</w:t>
            </w:r>
          </w:p>
          <w:p w:rsidR="00D866D2" w:rsidRDefault="00D866D2" w:rsidP="00814E6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866D2" w:rsidRDefault="00D866D2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02" w:type="dxa"/>
            <w:gridSpan w:val="3"/>
          </w:tcPr>
          <w:p w:rsidR="00D866D2" w:rsidRPr="003C4E3F" w:rsidRDefault="00D866D2" w:rsidP="00D866D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4E3F">
              <w:rPr>
                <w:rFonts w:ascii="Times New Roman" w:hAnsi="Times New Roman" w:cs="Times New Roman"/>
                <w:color w:val="000000"/>
              </w:rPr>
              <w:t>Конституция РФ от 12.12.1993 г.;</w:t>
            </w:r>
          </w:p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Конвенция о правах ребе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ка, одобренная Генеральной ассамблеей ООН от 20.11.1989;</w:t>
            </w:r>
          </w:p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Закон РФ от 19.04.1991 № 1032-1 "О занятости насе-ления в Российской Феде-рации";</w:t>
            </w:r>
          </w:p>
          <w:p w:rsidR="00D866D2" w:rsidRPr="003C4E3F" w:rsidRDefault="00D866D2" w:rsidP="00D866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ФЗ</w:t>
            </w:r>
            <w:r w:rsidRPr="003C4E3F">
              <w:rPr>
                <w:rFonts w:ascii="Times New Roman" w:hAnsi="Times New Roman" w:cs="Times New Roman"/>
                <w:color w:val="000000"/>
              </w:rPr>
              <w:t xml:space="preserve"> «О защите прав потр</w:t>
            </w:r>
            <w:r w:rsidRPr="003C4E3F">
              <w:rPr>
                <w:rFonts w:ascii="Times New Roman" w:hAnsi="Times New Roman" w:cs="Times New Roman"/>
                <w:color w:val="000000"/>
              </w:rPr>
              <w:t>е</w:t>
            </w:r>
            <w:r w:rsidRPr="003C4E3F">
              <w:rPr>
                <w:rFonts w:ascii="Times New Roman" w:hAnsi="Times New Roman" w:cs="Times New Roman"/>
                <w:color w:val="000000"/>
              </w:rPr>
              <w:t>бителей» от 07.02.1992 №2300- ФЗ</w:t>
            </w:r>
            <w:r w:rsidRPr="003C4E3F">
              <w:rPr>
                <w:rFonts w:ascii="Times New Roman" w:hAnsi="Times New Roman" w:cs="Times New Roman"/>
              </w:rPr>
              <w:t>;</w:t>
            </w:r>
          </w:p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от 09.10.1992 № 3612-1 «Основы законодательства Российской Федерации о культуре»;</w:t>
            </w:r>
          </w:p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ФЗ</w:t>
            </w:r>
            <w:r w:rsidRPr="003C4E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29.12.1994 № 78-ФЗ «О библиотечном деле»;</w:t>
            </w:r>
          </w:p>
          <w:p w:rsidR="00D866D2" w:rsidRPr="003C4E3F" w:rsidRDefault="00D866D2" w:rsidP="00D866D2">
            <w:pPr>
              <w:pStyle w:val="f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ФЗ</w:t>
            </w:r>
            <w:r w:rsidRPr="003C4E3F">
              <w:rPr>
                <w:sz w:val="22"/>
                <w:szCs w:val="22"/>
              </w:rPr>
              <w:t>от 19.05.1995 № 82-ФЗ «Об общественных объед</w:t>
            </w:r>
            <w:r w:rsidRPr="003C4E3F">
              <w:rPr>
                <w:sz w:val="22"/>
                <w:szCs w:val="22"/>
              </w:rPr>
              <w:t>и</w:t>
            </w:r>
            <w:r w:rsidRPr="003C4E3F">
              <w:rPr>
                <w:sz w:val="22"/>
                <w:szCs w:val="22"/>
              </w:rPr>
              <w:t>нениях»;</w:t>
            </w:r>
          </w:p>
          <w:p w:rsidR="00D866D2" w:rsidRPr="003C4E3F" w:rsidRDefault="00D866D2" w:rsidP="00D866D2">
            <w:pPr>
              <w:pStyle w:val="f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ФЗ</w:t>
            </w:r>
            <w:r w:rsidRPr="003C4E3F">
              <w:rPr>
                <w:sz w:val="22"/>
                <w:szCs w:val="22"/>
              </w:rPr>
              <w:t>от 28.06.1995 № 98-ФЗ «О государственной по</w:t>
            </w:r>
            <w:r w:rsidRPr="003C4E3F">
              <w:rPr>
                <w:sz w:val="22"/>
                <w:szCs w:val="22"/>
              </w:rPr>
              <w:t>д</w:t>
            </w:r>
            <w:r w:rsidRPr="003C4E3F">
              <w:rPr>
                <w:sz w:val="22"/>
                <w:szCs w:val="22"/>
              </w:rPr>
              <w:t>держке мо</w:t>
            </w:r>
            <w:r w:rsidR="00DF3A43">
              <w:rPr>
                <w:sz w:val="22"/>
                <w:szCs w:val="22"/>
              </w:rPr>
              <w:t>лодёжных и дет-ских обществен</w:t>
            </w:r>
            <w:r w:rsidRPr="003C4E3F">
              <w:rPr>
                <w:sz w:val="22"/>
                <w:szCs w:val="22"/>
              </w:rPr>
              <w:t>ных объ</w:t>
            </w:r>
            <w:r w:rsidRPr="003C4E3F">
              <w:rPr>
                <w:sz w:val="22"/>
                <w:szCs w:val="22"/>
              </w:rPr>
              <w:t>е</w:t>
            </w:r>
            <w:r w:rsidRPr="003C4E3F">
              <w:rPr>
                <w:sz w:val="22"/>
                <w:szCs w:val="22"/>
              </w:rPr>
              <w:t>динений»;</w:t>
            </w:r>
          </w:p>
          <w:p w:rsidR="00D866D2" w:rsidRPr="003C4E3F" w:rsidRDefault="00D866D2" w:rsidP="00D866D2">
            <w:pPr>
              <w:pStyle w:val="f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ФЗ</w:t>
            </w:r>
            <w:r w:rsidRPr="003C4E3F">
              <w:rPr>
                <w:sz w:val="22"/>
                <w:szCs w:val="22"/>
              </w:rPr>
              <w:t xml:space="preserve">от 24.07.1998 №124-ФЗ </w:t>
            </w:r>
            <w:r w:rsidRPr="003C4E3F">
              <w:rPr>
                <w:sz w:val="22"/>
                <w:szCs w:val="22"/>
              </w:rPr>
              <w:lastRenderedPageBreak/>
              <w:t>«Об основных гарантиях прав ребенка в Российской Федерации»;</w:t>
            </w:r>
          </w:p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от 24.06.1999 № 120-ФЗ «Об основах системы пр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филактики безнадзорности и правонарушений нес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вершеннолетних»;</w:t>
            </w:r>
          </w:p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от 06.10</w:t>
            </w:r>
            <w:r w:rsidR="00DF3A43">
              <w:rPr>
                <w:rFonts w:ascii="Times New Roman" w:hAnsi="Times New Roman" w:cs="Times New Roman"/>
                <w:sz w:val="22"/>
                <w:szCs w:val="22"/>
              </w:rPr>
              <w:t>.2003 № 131-ФЗ «Об общих принци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пах о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ганизации местного сам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управления в Российской Федерации»;</w:t>
            </w:r>
          </w:p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Постановление Верховного Совета РФ от 03.06.1993 № 5090-1 «Об основных н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правлениях го-сударственной молодежной поли</w:t>
            </w:r>
            <w:r w:rsidR="00A4705E">
              <w:rPr>
                <w:rFonts w:ascii="Times New Roman" w:hAnsi="Times New Roman" w:cs="Times New Roman"/>
                <w:sz w:val="22"/>
                <w:szCs w:val="22"/>
              </w:rPr>
              <w:t>тики в Российской Ф</w:t>
            </w:r>
            <w:r w:rsidR="00A470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A4705E">
              <w:rPr>
                <w:rFonts w:ascii="Times New Roman" w:hAnsi="Times New Roman" w:cs="Times New Roman"/>
                <w:sz w:val="22"/>
                <w:szCs w:val="22"/>
              </w:rPr>
              <w:t>де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рации»;</w:t>
            </w:r>
          </w:p>
          <w:p w:rsidR="00D866D2" w:rsidRPr="003C4E3F" w:rsidRDefault="00A4705E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Указ Прези</w:t>
            </w:r>
            <w:r w:rsidR="00D866D2" w:rsidRPr="003C4E3F">
              <w:rPr>
                <w:rFonts w:ascii="Times New Roman" w:hAnsi="Times New Roman" w:cs="Times New Roman"/>
                <w:sz w:val="22"/>
                <w:szCs w:val="22"/>
              </w:rPr>
              <w:t>дента РФ от 31.12.1993 №2334 «О д</w:t>
            </w:r>
            <w:r w:rsidR="00D866D2" w:rsidRPr="003C4E3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D866D2" w:rsidRPr="003C4E3F">
              <w:rPr>
                <w:rFonts w:ascii="Times New Roman" w:hAnsi="Times New Roman" w:cs="Times New Roman"/>
                <w:sz w:val="22"/>
                <w:szCs w:val="22"/>
              </w:rPr>
              <w:t>полнительных гарантиях прав граждан на информ</w:t>
            </w:r>
            <w:r w:rsidR="00D866D2" w:rsidRPr="003C4E3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D866D2" w:rsidRPr="003C4E3F">
              <w:rPr>
                <w:rFonts w:ascii="Times New Roman" w:hAnsi="Times New Roman" w:cs="Times New Roman"/>
                <w:sz w:val="22"/>
                <w:szCs w:val="22"/>
              </w:rPr>
              <w:t xml:space="preserve">цию»; </w:t>
            </w:r>
          </w:p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 xml:space="preserve">Закон Самарской области </w:t>
            </w:r>
            <w:r w:rsidRPr="003C4E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03.04.2002 №14-ГД «О культуре в Самарской о</w:t>
            </w:r>
            <w:r w:rsidRPr="003C4E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</w:t>
            </w:r>
            <w:r w:rsidRPr="003C4E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ласти»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;З</w:t>
            </w:r>
            <w:r w:rsidRPr="003C4E3F">
              <w:rPr>
                <w:rStyle w:val="FontStyle11"/>
                <w:sz w:val="22"/>
                <w:szCs w:val="22"/>
              </w:rPr>
              <w:t>акон Самарской области от 14.12.2010 № 147-ГД «О молодежи и мо-лодежной политике в С</w:t>
            </w:r>
            <w:r w:rsidRPr="003C4E3F">
              <w:rPr>
                <w:rStyle w:val="FontStyle11"/>
                <w:sz w:val="22"/>
                <w:szCs w:val="22"/>
              </w:rPr>
              <w:t>а</w:t>
            </w:r>
            <w:r w:rsidRPr="003C4E3F">
              <w:rPr>
                <w:rStyle w:val="FontStyle11"/>
                <w:sz w:val="22"/>
                <w:szCs w:val="22"/>
              </w:rPr>
              <w:t>марской области»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66D2" w:rsidRPr="003C4E3F" w:rsidRDefault="00D866D2" w:rsidP="00D866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Постановление Правител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ства Самарской об-ласти от 29.10.2010 №550 «Реализ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ция Стратегии государс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венной молодежной пол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 xml:space="preserve">тики в Самарской области 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 2015 года»; Устав горо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ского округа Чапаевск С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марской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3C4E3F">
              <w:rPr>
                <w:rFonts w:ascii="Times New Roman" w:hAnsi="Times New Roman" w:cs="Times New Roman"/>
                <w:sz w:val="22"/>
                <w:szCs w:val="22"/>
              </w:rPr>
              <w:t>утвержден постановлением Чапаевской городской Думы 17.05.2006 №21;</w:t>
            </w:r>
          </w:p>
          <w:p w:rsidR="007824D3" w:rsidRDefault="00D866D2" w:rsidP="007824D3">
            <w:pPr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Положение о Департаме</w:t>
            </w:r>
            <w:r w:rsidR="007F1722">
              <w:rPr>
                <w:rFonts w:ascii="Times New Roman" w:hAnsi="Times New Roman" w:cs="Times New Roman"/>
              </w:rPr>
              <w:t>нте культуры и мо-лодежного раз</w:t>
            </w:r>
            <w:r w:rsidR="009D3B5C">
              <w:rPr>
                <w:rFonts w:ascii="Times New Roman" w:hAnsi="Times New Roman" w:cs="Times New Roman"/>
              </w:rPr>
              <w:t>вития администрации город</w:t>
            </w:r>
            <w:r w:rsidRPr="003C4E3F">
              <w:rPr>
                <w:rFonts w:ascii="Times New Roman" w:hAnsi="Times New Roman" w:cs="Times New Roman"/>
              </w:rPr>
              <w:t>ского округа Чап</w:t>
            </w:r>
            <w:r w:rsidRPr="003C4E3F">
              <w:rPr>
                <w:rFonts w:ascii="Times New Roman" w:hAnsi="Times New Roman" w:cs="Times New Roman"/>
              </w:rPr>
              <w:t>а</w:t>
            </w:r>
            <w:r w:rsidRPr="003C4E3F">
              <w:rPr>
                <w:rFonts w:ascii="Times New Roman" w:hAnsi="Times New Roman" w:cs="Times New Roman"/>
              </w:rPr>
              <w:t>евск</w:t>
            </w:r>
            <w:r>
              <w:rPr>
                <w:rFonts w:ascii="Times New Roman" w:hAnsi="Times New Roman" w:cs="Times New Roman"/>
              </w:rPr>
              <w:t>(</w:t>
            </w:r>
            <w:r w:rsidR="00A4705E">
              <w:rPr>
                <w:rFonts w:ascii="Times New Roman" w:hAnsi="Times New Roman" w:cs="Times New Roman"/>
              </w:rPr>
              <w:t xml:space="preserve"> утвер</w:t>
            </w:r>
            <w:r w:rsidRPr="003C4E3F">
              <w:rPr>
                <w:rFonts w:ascii="Times New Roman" w:hAnsi="Times New Roman" w:cs="Times New Roman"/>
              </w:rPr>
              <w:t xml:space="preserve">ждено решением Думы городского округа </w:t>
            </w:r>
            <w:r>
              <w:rPr>
                <w:rFonts w:ascii="Times New Roman" w:hAnsi="Times New Roman" w:cs="Times New Roman"/>
              </w:rPr>
              <w:t>Чапаевск от 24.02.2011</w:t>
            </w:r>
            <w:r w:rsidRPr="003C4E3F">
              <w:rPr>
                <w:rFonts w:ascii="Times New Roman" w:hAnsi="Times New Roman" w:cs="Times New Roman"/>
              </w:rPr>
              <w:t>№61;</w:t>
            </w:r>
          </w:p>
          <w:p w:rsidR="00D866D2" w:rsidRPr="006E7C14" w:rsidRDefault="00D866D2" w:rsidP="007824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E3F">
              <w:rPr>
                <w:rFonts w:ascii="Times New Roman" w:hAnsi="Times New Roman" w:cs="Times New Roman"/>
              </w:rPr>
              <w:t>Постановление Главы г</w:t>
            </w:r>
            <w:r w:rsidRPr="003C4E3F">
              <w:rPr>
                <w:rFonts w:ascii="Times New Roman" w:hAnsi="Times New Roman" w:cs="Times New Roman"/>
              </w:rPr>
              <w:t>о</w:t>
            </w:r>
            <w:r w:rsidRPr="003C4E3F">
              <w:rPr>
                <w:rFonts w:ascii="Times New Roman" w:hAnsi="Times New Roman" w:cs="Times New Roman"/>
              </w:rPr>
              <w:t>родского округа Чапаевск от 27.12.2008 № 1912 «Об утверждении ве</w:t>
            </w:r>
            <w:r>
              <w:rPr>
                <w:rFonts w:ascii="Times New Roman" w:hAnsi="Times New Roman" w:cs="Times New Roman"/>
              </w:rPr>
              <w:t>-</w:t>
            </w:r>
            <w:r w:rsidRPr="003C4E3F">
              <w:rPr>
                <w:rFonts w:ascii="Times New Roman" w:hAnsi="Times New Roman" w:cs="Times New Roman"/>
              </w:rPr>
              <w:t>домственной целевой пр</w:t>
            </w:r>
            <w:r w:rsidRPr="003C4E3F">
              <w:rPr>
                <w:rFonts w:ascii="Times New Roman" w:hAnsi="Times New Roman" w:cs="Times New Roman"/>
              </w:rPr>
              <w:t>о</w:t>
            </w:r>
            <w:r w:rsidRPr="003C4E3F">
              <w:rPr>
                <w:rFonts w:ascii="Times New Roman" w:hAnsi="Times New Roman" w:cs="Times New Roman"/>
              </w:rPr>
              <w:t>граммы «Молодежь горо</w:t>
            </w:r>
            <w:r w:rsidRPr="003C4E3F">
              <w:rPr>
                <w:rFonts w:ascii="Times New Roman" w:hAnsi="Times New Roman" w:cs="Times New Roman"/>
              </w:rPr>
              <w:t>д</w:t>
            </w:r>
            <w:r w:rsidRPr="003C4E3F">
              <w:rPr>
                <w:rFonts w:ascii="Times New Roman" w:hAnsi="Times New Roman" w:cs="Times New Roman"/>
              </w:rPr>
              <w:t>ского округа Чапаевск» на 2009 – 2011 годы»</w:t>
            </w:r>
          </w:p>
        </w:tc>
        <w:tc>
          <w:tcPr>
            <w:tcW w:w="1135" w:type="dxa"/>
            <w:gridSpan w:val="3"/>
          </w:tcPr>
          <w:p w:rsidR="00D866D2" w:rsidRPr="00AD203F" w:rsidRDefault="00D866D2" w:rsidP="00D866D2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</w:p>
          <w:p w:rsidR="00D866D2" w:rsidRPr="00C926C9" w:rsidRDefault="00D866D2" w:rsidP="00D866D2">
            <w:pPr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t>местного, облас</w:t>
            </w:r>
            <w:r w:rsidRPr="00AD203F">
              <w:rPr>
                <w:rFonts w:ascii="Times New Roman" w:hAnsi="Times New Roman" w:cs="Times New Roman"/>
              </w:rPr>
              <w:t>т</w:t>
            </w:r>
            <w:r w:rsidRPr="00AD203F">
              <w:rPr>
                <w:rFonts w:ascii="Times New Roman" w:hAnsi="Times New Roman" w:cs="Times New Roman"/>
              </w:rPr>
              <w:t>ного бюдж</w:t>
            </w:r>
            <w:r w:rsidRPr="00AD203F">
              <w:rPr>
                <w:rFonts w:ascii="Times New Roman" w:hAnsi="Times New Roman" w:cs="Times New Roman"/>
              </w:rPr>
              <w:t>е</w:t>
            </w:r>
            <w:r w:rsidRPr="00AD203F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2270" w:type="dxa"/>
            <w:gridSpan w:val="8"/>
          </w:tcPr>
          <w:p w:rsidR="00D866D2" w:rsidRPr="00E10E97" w:rsidRDefault="00D866D2" w:rsidP="00D866D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0E97">
              <w:rPr>
                <w:rFonts w:ascii="Times New Roman" w:hAnsi="Times New Roman" w:cs="Times New Roman"/>
              </w:rPr>
              <w:t>МУ – МЦ «Выбор».</w:t>
            </w:r>
          </w:p>
          <w:p w:rsidR="00D866D2" w:rsidRDefault="00D866D2" w:rsidP="00D866D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10E97">
              <w:rPr>
                <w:rFonts w:ascii="Times New Roman" w:hAnsi="Times New Roman" w:cs="Times New Roman"/>
              </w:rPr>
              <w:t>446100, Самарская область, г. Чапаевск, ул. Ленина, 58</w:t>
            </w:r>
            <w:r w:rsidRPr="00E10E97">
              <w:rPr>
                <w:rFonts w:ascii="Times New Roman" w:hAnsi="Times New Roman" w:cs="Times New Roman"/>
                <w:color w:val="000000"/>
              </w:rPr>
              <w:t xml:space="preserve"> факс 8 (84639) 2-11-09.</w:t>
            </w:r>
            <w:r w:rsidRPr="00E10E97">
              <w:rPr>
                <w:rFonts w:ascii="Times New Roman" w:hAnsi="Times New Roman" w:cs="Times New Roman"/>
              </w:rPr>
              <w:t xml:space="preserve"> А</w:t>
            </w:r>
            <w:r w:rsidRPr="00E10E97">
              <w:rPr>
                <w:rFonts w:ascii="Times New Roman" w:hAnsi="Times New Roman" w:cs="Times New Roman"/>
              </w:rPr>
              <w:t>д</w:t>
            </w:r>
            <w:r w:rsidRPr="00E10E97">
              <w:rPr>
                <w:rFonts w:ascii="Times New Roman" w:hAnsi="Times New Roman" w:cs="Times New Roman"/>
              </w:rPr>
              <w:t>рес электронной по</w:t>
            </w:r>
            <w:r w:rsidRPr="00E10E97">
              <w:rPr>
                <w:rFonts w:ascii="Times New Roman" w:hAnsi="Times New Roman" w:cs="Times New Roman"/>
              </w:rPr>
              <w:t>ч</w:t>
            </w:r>
            <w:r w:rsidRPr="00E10E97">
              <w:rPr>
                <w:rFonts w:ascii="Times New Roman" w:hAnsi="Times New Roman" w:cs="Times New Roman"/>
              </w:rPr>
              <w:t xml:space="preserve">ты: </w:t>
            </w:r>
            <w:hyperlink r:id="rId72" w:history="1">
              <w:r w:rsidRPr="0004143E">
                <w:rPr>
                  <w:rStyle w:val="ad"/>
                  <w:szCs w:val="28"/>
                  <w:lang w:val="en-US"/>
                </w:rPr>
                <w:t>chapmcv</w:t>
              </w:r>
              <w:r w:rsidRPr="00A01F6D">
                <w:rPr>
                  <w:rStyle w:val="ad"/>
                  <w:szCs w:val="28"/>
                </w:rPr>
                <w:t>58@</w:t>
              </w:r>
              <w:r w:rsidRPr="0004143E">
                <w:rPr>
                  <w:rStyle w:val="ad"/>
                  <w:szCs w:val="28"/>
                  <w:lang w:val="en-US"/>
                </w:rPr>
                <w:t>yandex</w:t>
              </w:r>
              <w:r w:rsidRPr="00A01F6D">
                <w:rPr>
                  <w:rStyle w:val="ad"/>
                  <w:szCs w:val="28"/>
                </w:rPr>
                <w:t>.</w:t>
              </w:r>
              <w:r w:rsidRPr="0004143E">
                <w:rPr>
                  <w:rStyle w:val="ad"/>
                  <w:szCs w:val="28"/>
                  <w:lang w:val="en-US"/>
                </w:rPr>
                <w:t>ru</w:t>
              </w:r>
            </w:hyperlink>
          </w:p>
          <w:p w:rsidR="00D866D2" w:rsidRPr="003C4E3F" w:rsidRDefault="00D866D2" w:rsidP="00D866D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D866D2" w:rsidRDefault="00D866D2" w:rsidP="00D866D2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</w:t>
            </w:r>
            <w:r w:rsidRPr="003C4E3F">
              <w:rPr>
                <w:rFonts w:ascii="Times New Roman" w:hAnsi="Times New Roman" w:cs="Times New Roman"/>
                <w:bCs/>
              </w:rPr>
              <w:t>«Д</w:t>
            </w:r>
            <w:r>
              <w:rPr>
                <w:rFonts w:ascii="Times New Roman" w:hAnsi="Times New Roman" w:cs="Times New Roman"/>
                <w:bCs/>
              </w:rPr>
              <w:t>К</w:t>
            </w:r>
            <w:r w:rsidRPr="003C4E3F">
              <w:rPr>
                <w:rFonts w:ascii="Times New Roman" w:hAnsi="Times New Roman" w:cs="Times New Roman"/>
                <w:bCs/>
              </w:rPr>
              <w:t xml:space="preserve"> им.</w:t>
            </w:r>
          </w:p>
          <w:p w:rsidR="00D866D2" w:rsidRPr="003C4E3F" w:rsidRDefault="00D866D2" w:rsidP="00D866D2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C4E3F">
              <w:rPr>
                <w:rFonts w:ascii="Times New Roman" w:hAnsi="Times New Roman" w:cs="Times New Roman"/>
                <w:bCs/>
              </w:rPr>
              <w:t>В.И.Чапаева».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C4E3F">
              <w:rPr>
                <w:rFonts w:ascii="Times New Roman" w:hAnsi="Times New Roman" w:cs="Times New Roman"/>
                <w:bCs/>
              </w:rPr>
              <w:t>446100, Самарская область, г.Чапаевск, ул.Комсомольская, 16. телефон 8 (84639) 2-26-07, факс 8 (84639)                         2-45-16. Адрес эле</w:t>
            </w:r>
            <w:r w:rsidRPr="003C4E3F">
              <w:rPr>
                <w:rFonts w:ascii="Times New Roman" w:hAnsi="Times New Roman" w:cs="Times New Roman"/>
                <w:bCs/>
              </w:rPr>
              <w:t>к</w:t>
            </w:r>
            <w:r w:rsidRPr="003C4E3F">
              <w:rPr>
                <w:rFonts w:ascii="Times New Roman" w:hAnsi="Times New Roman" w:cs="Times New Roman"/>
                <w:bCs/>
              </w:rPr>
              <w:t xml:space="preserve">тронной почты: </w:t>
            </w:r>
            <w:hyperlink r:id="rId73" w:history="1">
              <w:r w:rsidRPr="003C4E3F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dkchapaeva</w:t>
              </w:r>
              <w:r w:rsidRPr="003C4E3F">
                <w:rPr>
                  <w:rStyle w:val="ad"/>
                  <w:rFonts w:ascii="Times New Roman" w:hAnsi="Times New Roman" w:cs="Times New Roman"/>
                  <w:bCs/>
                </w:rPr>
                <w:t>@</w:t>
              </w:r>
              <w:r w:rsidRPr="003C4E3F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mail</w:t>
              </w:r>
              <w:r w:rsidRPr="003C4E3F">
                <w:rPr>
                  <w:rStyle w:val="ad"/>
                  <w:rFonts w:ascii="Times New Roman" w:hAnsi="Times New Roman" w:cs="Times New Roman"/>
                  <w:bCs/>
                </w:rPr>
                <w:t>.</w:t>
              </w:r>
              <w:r w:rsidRPr="003C4E3F">
                <w:rPr>
                  <w:rStyle w:val="ad"/>
                  <w:rFonts w:ascii="Times New Roman" w:hAnsi="Times New Roman" w:cs="Times New Roman"/>
                  <w:bCs/>
                  <w:lang w:val="en-US"/>
                </w:rPr>
                <w:t>ru</w:t>
              </w:r>
            </w:hyperlink>
            <w:r w:rsidRPr="003C4E3F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D866D2" w:rsidRPr="003C4E3F" w:rsidRDefault="00D866D2" w:rsidP="00D866D2">
            <w:pPr>
              <w:tabs>
                <w:tab w:val="left" w:pos="1260"/>
                <w:tab w:val="left" w:pos="19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C4E3F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D866D2" w:rsidRPr="003C4E3F" w:rsidRDefault="00D866D2" w:rsidP="00D866D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866D2" w:rsidRPr="00C926C9" w:rsidRDefault="00D866D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194151" w:rsidRPr="00C926C9" w:rsidTr="003C1F72">
        <w:tc>
          <w:tcPr>
            <w:tcW w:w="531" w:type="dxa"/>
            <w:gridSpan w:val="2"/>
          </w:tcPr>
          <w:p w:rsidR="00194151" w:rsidRPr="00F63D61" w:rsidRDefault="003C1F72" w:rsidP="002B69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1634" w:type="dxa"/>
            <w:gridSpan w:val="2"/>
          </w:tcPr>
          <w:p w:rsidR="00194151" w:rsidRPr="00F63D61" w:rsidRDefault="00194151" w:rsidP="0019415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BE">
              <w:rPr>
                <w:rFonts w:ascii="Times New Roman" w:hAnsi="Times New Roman" w:cs="Times New Roman"/>
              </w:rPr>
              <w:t>Организация и проведение мероприятий по работе с подростками и молодежью на территории городского округа Чап</w:t>
            </w:r>
            <w:r w:rsidRPr="007101BE">
              <w:rPr>
                <w:rFonts w:ascii="Times New Roman" w:hAnsi="Times New Roman" w:cs="Times New Roman"/>
              </w:rPr>
              <w:t>а</w:t>
            </w:r>
            <w:r w:rsidRPr="007101BE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1559" w:type="dxa"/>
            <w:gridSpan w:val="2"/>
          </w:tcPr>
          <w:p w:rsidR="00194151" w:rsidRDefault="00194151" w:rsidP="0019415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C4E3F">
              <w:rPr>
                <w:rFonts w:ascii="Times New Roman" w:hAnsi="Times New Roman" w:cs="Times New Roman"/>
              </w:rPr>
              <w:t>МУ Моло-дежный центр профилак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и</w:t>
            </w:r>
            <w:r w:rsidRPr="003C4E3F">
              <w:rPr>
                <w:rFonts w:ascii="Times New Roman" w:hAnsi="Times New Roman" w:cs="Times New Roman"/>
              </w:rPr>
              <w:t>ки упот</w:t>
            </w:r>
            <w:r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б</w:t>
            </w:r>
            <w:r w:rsidRPr="003C4E3F">
              <w:rPr>
                <w:rFonts w:ascii="Times New Roman" w:hAnsi="Times New Roman" w:cs="Times New Roman"/>
              </w:rPr>
              <w:t>ления пси</w:t>
            </w:r>
            <w:r>
              <w:rPr>
                <w:rFonts w:ascii="Times New Roman" w:hAnsi="Times New Roman" w:cs="Times New Roman"/>
              </w:rPr>
              <w:t>хо-активных в</w:t>
            </w:r>
            <w:r>
              <w:rPr>
                <w:rFonts w:ascii="Times New Roman" w:hAnsi="Times New Roman" w:cs="Times New Roman"/>
              </w:rPr>
              <w:t>е</w:t>
            </w:r>
            <w:r w:rsidRPr="003C4E3F">
              <w:rPr>
                <w:rFonts w:ascii="Times New Roman" w:hAnsi="Times New Roman" w:cs="Times New Roman"/>
              </w:rPr>
              <w:t>ществ «В</w:t>
            </w:r>
            <w:r w:rsidRPr="003C4E3F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бор»</w:t>
            </w:r>
          </w:p>
          <w:p w:rsidR="00194151" w:rsidRPr="00F63D61" w:rsidRDefault="00194151" w:rsidP="002B69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194151" w:rsidRPr="007101BE" w:rsidRDefault="00194151" w:rsidP="001941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01BE">
              <w:rPr>
                <w:rFonts w:ascii="Times New Roman" w:hAnsi="Times New Roman" w:cs="Times New Roman"/>
              </w:rPr>
              <w:t>Администрати</w:t>
            </w:r>
            <w:r w:rsidRPr="007101BE">
              <w:rPr>
                <w:rFonts w:ascii="Times New Roman" w:hAnsi="Times New Roman" w:cs="Times New Roman"/>
              </w:rPr>
              <w:t>в</w:t>
            </w:r>
            <w:r w:rsidRPr="007101BE">
              <w:rPr>
                <w:rFonts w:ascii="Times New Roman" w:hAnsi="Times New Roman" w:cs="Times New Roman"/>
              </w:rPr>
              <w:t>ные процедуры на безвозмездной основе:</w:t>
            </w:r>
          </w:p>
          <w:p w:rsidR="00194151" w:rsidRPr="007101BE" w:rsidRDefault="00194151" w:rsidP="001941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01BE">
              <w:rPr>
                <w:rFonts w:ascii="Times New Roman" w:hAnsi="Times New Roman" w:cs="Times New Roman"/>
              </w:rPr>
              <w:t>формирование и утверждение Пл</w:t>
            </w:r>
            <w:r w:rsidRPr="007101BE">
              <w:rPr>
                <w:rFonts w:ascii="Times New Roman" w:hAnsi="Times New Roman" w:cs="Times New Roman"/>
              </w:rPr>
              <w:t>а</w:t>
            </w:r>
            <w:r w:rsidRPr="007101BE">
              <w:rPr>
                <w:rFonts w:ascii="Times New Roman" w:hAnsi="Times New Roman" w:cs="Times New Roman"/>
              </w:rPr>
              <w:t>на;</w:t>
            </w:r>
          </w:p>
          <w:p w:rsidR="00194151" w:rsidRPr="007101BE" w:rsidRDefault="00194151" w:rsidP="001941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01BE">
              <w:rPr>
                <w:rFonts w:ascii="Times New Roman" w:hAnsi="Times New Roman" w:cs="Times New Roman"/>
              </w:rPr>
              <w:t>проведение мер</w:t>
            </w:r>
            <w:r w:rsidRPr="007101BE">
              <w:rPr>
                <w:rFonts w:ascii="Times New Roman" w:hAnsi="Times New Roman" w:cs="Times New Roman"/>
              </w:rPr>
              <w:t>о</w:t>
            </w:r>
            <w:r w:rsidRPr="007101BE">
              <w:rPr>
                <w:rFonts w:ascii="Times New Roman" w:hAnsi="Times New Roman" w:cs="Times New Roman"/>
              </w:rPr>
              <w:t>приятия.</w:t>
            </w:r>
          </w:p>
          <w:p w:rsidR="00194151" w:rsidRPr="007101BE" w:rsidRDefault="00194151" w:rsidP="00194151">
            <w:pPr>
              <w:tabs>
                <w:tab w:val="num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01BE">
              <w:rPr>
                <w:rFonts w:ascii="Times New Roman" w:hAnsi="Times New Roman" w:cs="Times New Roman"/>
              </w:rPr>
              <w:t>Администрати</w:t>
            </w:r>
            <w:r w:rsidRPr="007101BE">
              <w:rPr>
                <w:rFonts w:ascii="Times New Roman" w:hAnsi="Times New Roman" w:cs="Times New Roman"/>
              </w:rPr>
              <w:t>в</w:t>
            </w:r>
            <w:r w:rsidRPr="007101BE">
              <w:rPr>
                <w:rFonts w:ascii="Times New Roman" w:hAnsi="Times New Roman" w:cs="Times New Roman"/>
              </w:rPr>
              <w:t>ные процедуры на возмездной осн</w:t>
            </w:r>
            <w:r w:rsidRPr="007101BE">
              <w:rPr>
                <w:rFonts w:ascii="Times New Roman" w:hAnsi="Times New Roman" w:cs="Times New Roman"/>
              </w:rPr>
              <w:t>о</w:t>
            </w:r>
            <w:r w:rsidRPr="007101BE">
              <w:rPr>
                <w:rFonts w:ascii="Times New Roman" w:hAnsi="Times New Roman" w:cs="Times New Roman"/>
              </w:rPr>
              <w:t>ве:</w:t>
            </w:r>
          </w:p>
          <w:p w:rsidR="00194151" w:rsidRPr="007101BE" w:rsidRDefault="00194151" w:rsidP="001941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01BE">
              <w:rPr>
                <w:rFonts w:ascii="Times New Roman" w:hAnsi="Times New Roman" w:cs="Times New Roman"/>
              </w:rPr>
              <w:t>прием заявок от физических или юридических лиц;</w:t>
            </w:r>
          </w:p>
          <w:p w:rsidR="00194151" w:rsidRPr="007101BE" w:rsidRDefault="00194151" w:rsidP="001941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01BE">
              <w:rPr>
                <w:rFonts w:ascii="Times New Roman" w:hAnsi="Times New Roman" w:cs="Times New Roman"/>
              </w:rPr>
              <w:t>принятие решения о проведении м</w:t>
            </w:r>
            <w:r w:rsidRPr="007101BE">
              <w:rPr>
                <w:rFonts w:ascii="Times New Roman" w:hAnsi="Times New Roman" w:cs="Times New Roman"/>
              </w:rPr>
              <w:t>е</w:t>
            </w:r>
            <w:r w:rsidRPr="007101BE">
              <w:rPr>
                <w:rFonts w:ascii="Times New Roman" w:hAnsi="Times New Roman" w:cs="Times New Roman"/>
              </w:rPr>
              <w:lastRenderedPageBreak/>
              <w:t>роприятия либо об отказе;</w:t>
            </w:r>
          </w:p>
          <w:p w:rsidR="00194151" w:rsidRPr="007101BE" w:rsidRDefault="00194151" w:rsidP="001941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01BE">
              <w:rPr>
                <w:rFonts w:ascii="Times New Roman" w:hAnsi="Times New Roman" w:cs="Times New Roman"/>
              </w:rPr>
              <w:t>проведение мер</w:t>
            </w:r>
            <w:r w:rsidRPr="007101BE">
              <w:rPr>
                <w:rFonts w:ascii="Times New Roman" w:hAnsi="Times New Roman" w:cs="Times New Roman"/>
              </w:rPr>
              <w:t>о</w:t>
            </w:r>
            <w:r w:rsidRPr="007101BE">
              <w:rPr>
                <w:rFonts w:ascii="Times New Roman" w:hAnsi="Times New Roman" w:cs="Times New Roman"/>
              </w:rPr>
              <w:t>приятия.</w:t>
            </w:r>
          </w:p>
          <w:p w:rsidR="00194151" w:rsidRPr="007101BE" w:rsidRDefault="00194151" w:rsidP="001941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01BE">
              <w:rPr>
                <w:rFonts w:ascii="Times New Roman" w:hAnsi="Times New Roman" w:cs="Times New Roman"/>
              </w:rPr>
              <w:t>Основание( на безвозмездной основе)- инфо</w:t>
            </w:r>
            <w:r w:rsidRPr="007101BE">
              <w:rPr>
                <w:rFonts w:ascii="Times New Roman" w:hAnsi="Times New Roman" w:cs="Times New Roman"/>
              </w:rPr>
              <w:t>р</w:t>
            </w:r>
            <w:r w:rsidRPr="007101BE">
              <w:rPr>
                <w:rFonts w:ascii="Times New Roman" w:hAnsi="Times New Roman" w:cs="Times New Roman"/>
              </w:rPr>
              <w:t>мирование отдела по делам молод</w:t>
            </w:r>
            <w:r w:rsidRPr="007101BE">
              <w:rPr>
                <w:rFonts w:ascii="Times New Roman" w:hAnsi="Times New Roman" w:cs="Times New Roman"/>
              </w:rPr>
              <w:t>е</w:t>
            </w:r>
            <w:r w:rsidRPr="007101BE">
              <w:rPr>
                <w:rFonts w:ascii="Times New Roman" w:hAnsi="Times New Roman" w:cs="Times New Roman"/>
              </w:rPr>
              <w:t>жи, МУ – МЦ «Выбор» о фо</w:t>
            </w:r>
            <w:r w:rsidRPr="007101BE">
              <w:rPr>
                <w:rFonts w:ascii="Times New Roman" w:hAnsi="Times New Roman" w:cs="Times New Roman"/>
              </w:rPr>
              <w:t>р</w:t>
            </w:r>
            <w:r w:rsidRPr="007101BE">
              <w:rPr>
                <w:rFonts w:ascii="Times New Roman" w:hAnsi="Times New Roman" w:cs="Times New Roman"/>
              </w:rPr>
              <w:t>мировании прое</w:t>
            </w:r>
            <w:r w:rsidRPr="007101BE">
              <w:rPr>
                <w:rFonts w:ascii="Times New Roman" w:hAnsi="Times New Roman" w:cs="Times New Roman"/>
              </w:rPr>
              <w:t>к</w:t>
            </w:r>
            <w:r w:rsidRPr="007101BE">
              <w:rPr>
                <w:rFonts w:ascii="Times New Roman" w:hAnsi="Times New Roman" w:cs="Times New Roman"/>
              </w:rPr>
              <w:t>та Плана мер</w:t>
            </w:r>
            <w:r w:rsidRPr="007101BE">
              <w:rPr>
                <w:rFonts w:ascii="Times New Roman" w:hAnsi="Times New Roman" w:cs="Times New Roman"/>
              </w:rPr>
              <w:t>о</w:t>
            </w:r>
            <w:r w:rsidRPr="007101BE">
              <w:rPr>
                <w:rFonts w:ascii="Times New Roman" w:hAnsi="Times New Roman" w:cs="Times New Roman"/>
              </w:rPr>
              <w:t>приятий в рамках реализации в</w:t>
            </w:r>
            <w:r w:rsidRPr="007101BE">
              <w:rPr>
                <w:rFonts w:ascii="Times New Roman" w:hAnsi="Times New Roman" w:cs="Times New Roman"/>
              </w:rPr>
              <w:t>е</w:t>
            </w:r>
            <w:r w:rsidRPr="007101BE">
              <w:rPr>
                <w:rFonts w:ascii="Times New Roman" w:hAnsi="Times New Roman" w:cs="Times New Roman"/>
              </w:rPr>
              <w:t>домственной ц</w:t>
            </w:r>
            <w:r w:rsidRPr="007101BE">
              <w:rPr>
                <w:rFonts w:ascii="Times New Roman" w:hAnsi="Times New Roman" w:cs="Times New Roman"/>
              </w:rPr>
              <w:t>е</w:t>
            </w:r>
            <w:r w:rsidRPr="007101BE">
              <w:rPr>
                <w:rFonts w:ascii="Times New Roman" w:hAnsi="Times New Roman" w:cs="Times New Roman"/>
              </w:rPr>
              <w:t>левой программы «Молодежь г</w:t>
            </w:r>
            <w:r w:rsidRPr="007101BE">
              <w:rPr>
                <w:rFonts w:ascii="Times New Roman" w:hAnsi="Times New Roman" w:cs="Times New Roman"/>
              </w:rPr>
              <w:t>о</w:t>
            </w:r>
            <w:r w:rsidRPr="007101BE">
              <w:rPr>
                <w:rFonts w:ascii="Times New Roman" w:hAnsi="Times New Roman" w:cs="Times New Roman"/>
              </w:rPr>
              <w:t>родского округа Чапаевск).</w:t>
            </w:r>
          </w:p>
          <w:p w:rsidR="00194151" w:rsidRPr="007101BE" w:rsidRDefault="00194151" w:rsidP="001941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01BE">
              <w:rPr>
                <w:rFonts w:ascii="Times New Roman" w:hAnsi="Times New Roman" w:cs="Times New Roman"/>
              </w:rPr>
              <w:t>Основание ( на возмездной осн</w:t>
            </w:r>
            <w:r w:rsidRPr="007101BE">
              <w:rPr>
                <w:rFonts w:ascii="Times New Roman" w:hAnsi="Times New Roman" w:cs="Times New Roman"/>
              </w:rPr>
              <w:t>о</w:t>
            </w:r>
            <w:r w:rsidRPr="007101BE">
              <w:rPr>
                <w:rFonts w:ascii="Times New Roman" w:hAnsi="Times New Roman" w:cs="Times New Roman"/>
              </w:rPr>
              <w:t>ве)- поступление заявки от физич</w:t>
            </w:r>
            <w:r w:rsidRPr="007101BE">
              <w:rPr>
                <w:rFonts w:ascii="Times New Roman" w:hAnsi="Times New Roman" w:cs="Times New Roman"/>
              </w:rPr>
              <w:t>е</w:t>
            </w:r>
            <w:r w:rsidRPr="007101BE">
              <w:rPr>
                <w:rFonts w:ascii="Times New Roman" w:hAnsi="Times New Roman" w:cs="Times New Roman"/>
              </w:rPr>
              <w:t>ского или юрид</w:t>
            </w:r>
            <w:r w:rsidRPr="007101BE">
              <w:rPr>
                <w:rFonts w:ascii="Times New Roman" w:hAnsi="Times New Roman" w:cs="Times New Roman"/>
              </w:rPr>
              <w:t>и</w:t>
            </w:r>
            <w:r w:rsidRPr="007101BE">
              <w:rPr>
                <w:rFonts w:ascii="Times New Roman" w:hAnsi="Times New Roman" w:cs="Times New Roman"/>
              </w:rPr>
              <w:t>ческого лица в МУ – МЦ «В</w:t>
            </w:r>
            <w:r w:rsidRPr="007101BE">
              <w:rPr>
                <w:rFonts w:ascii="Times New Roman" w:hAnsi="Times New Roman" w:cs="Times New Roman"/>
              </w:rPr>
              <w:t>ы</w:t>
            </w:r>
            <w:r w:rsidRPr="007101BE">
              <w:rPr>
                <w:rFonts w:ascii="Times New Roman" w:hAnsi="Times New Roman" w:cs="Times New Roman"/>
              </w:rPr>
              <w:t>бор».</w:t>
            </w:r>
          </w:p>
          <w:p w:rsidR="00194151" w:rsidRPr="00F63D61" w:rsidRDefault="00194151" w:rsidP="0019415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BE">
              <w:rPr>
                <w:rFonts w:ascii="Times New Roman" w:hAnsi="Times New Roman" w:cs="Times New Roman"/>
              </w:rPr>
              <w:t>Результат- пров</w:t>
            </w:r>
            <w:r w:rsidRPr="007101BE">
              <w:rPr>
                <w:rFonts w:ascii="Times New Roman" w:hAnsi="Times New Roman" w:cs="Times New Roman"/>
              </w:rPr>
              <w:t>е</w:t>
            </w:r>
            <w:r w:rsidRPr="007101BE">
              <w:rPr>
                <w:rFonts w:ascii="Times New Roman" w:hAnsi="Times New Roman" w:cs="Times New Roman"/>
              </w:rPr>
              <w:t>дение меропри</w:t>
            </w:r>
            <w:r w:rsidRPr="007101BE">
              <w:rPr>
                <w:rFonts w:ascii="Times New Roman" w:hAnsi="Times New Roman" w:cs="Times New Roman"/>
              </w:rPr>
              <w:t>я</w:t>
            </w:r>
            <w:r w:rsidRPr="007101BE">
              <w:rPr>
                <w:rFonts w:ascii="Times New Roman" w:hAnsi="Times New Roman" w:cs="Times New Roman"/>
              </w:rPr>
              <w:t>тия по работе с подростками и молодежью на территории горо</w:t>
            </w:r>
            <w:r w:rsidRPr="007101BE">
              <w:rPr>
                <w:rFonts w:ascii="Times New Roman" w:hAnsi="Times New Roman" w:cs="Times New Roman"/>
              </w:rPr>
              <w:t>д</w:t>
            </w:r>
            <w:r w:rsidRPr="007101BE">
              <w:rPr>
                <w:rFonts w:ascii="Times New Roman" w:hAnsi="Times New Roman" w:cs="Times New Roman"/>
              </w:rPr>
              <w:t>ского округа.</w:t>
            </w:r>
          </w:p>
        </w:tc>
        <w:tc>
          <w:tcPr>
            <w:tcW w:w="1418" w:type="dxa"/>
            <w:gridSpan w:val="4"/>
          </w:tcPr>
          <w:p w:rsidR="00194151" w:rsidRPr="007101BE" w:rsidRDefault="00194151" w:rsidP="001941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101B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Заявители: граждане РФ в во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расте от 14 лет до 30 лет;</w:t>
            </w:r>
          </w:p>
          <w:p w:rsidR="00194151" w:rsidRPr="007101BE" w:rsidRDefault="00194151" w:rsidP="001941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 xml:space="preserve"> юридич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ские лица независимо от орган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зационно-правовой формы;</w:t>
            </w:r>
          </w:p>
          <w:p w:rsidR="00194151" w:rsidRPr="007101BE" w:rsidRDefault="00194151" w:rsidP="001941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 xml:space="preserve"> физические лица нез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висимо от пола, во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раста, н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циональн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сти, образ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вания, соц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ального п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ложения, политич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ских убе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дений, о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101BE">
              <w:rPr>
                <w:rFonts w:ascii="Times New Roman" w:hAnsi="Times New Roman" w:cs="Times New Roman"/>
                <w:sz w:val="22"/>
                <w:szCs w:val="22"/>
              </w:rPr>
              <w:t>ношения к религии.</w:t>
            </w:r>
          </w:p>
          <w:p w:rsidR="00194151" w:rsidRPr="00F63D61" w:rsidRDefault="00194151" w:rsidP="002B69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94151" w:rsidRPr="00F63D61" w:rsidRDefault="00194151" w:rsidP="002B69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902" w:type="dxa"/>
            <w:gridSpan w:val="3"/>
          </w:tcPr>
          <w:p w:rsidR="00194151" w:rsidRPr="00E306E2" w:rsidRDefault="00194151" w:rsidP="001941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06E2">
              <w:rPr>
                <w:rFonts w:ascii="Times New Roman" w:hAnsi="Times New Roman" w:cs="Times New Roman"/>
                <w:color w:val="000000"/>
              </w:rPr>
              <w:t>Конституция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</w:t>
            </w:r>
            <w:r w:rsidRPr="00E306E2">
              <w:rPr>
                <w:rFonts w:ascii="Times New Roman" w:hAnsi="Times New Roman" w:cs="Times New Roman"/>
                <w:color w:val="000000"/>
              </w:rPr>
              <w:t>Ф от 12.12.1993г;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Конвенция о правах ребе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ка, одобренная Генеральной ассамблеей ООН от 20.11.1989;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Закон РФ от 19.04.1991 № 1032-1 "О занятости нас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ления в Российской Фед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рации";</w:t>
            </w:r>
          </w:p>
          <w:p w:rsidR="00194151" w:rsidRPr="00E306E2" w:rsidRDefault="00194151" w:rsidP="00194151">
            <w:pPr>
              <w:pStyle w:val="f"/>
              <w:ind w:left="0"/>
              <w:rPr>
                <w:sz w:val="22"/>
                <w:szCs w:val="22"/>
              </w:rPr>
            </w:pPr>
            <w:r w:rsidRPr="00E306E2">
              <w:rPr>
                <w:sz w:val="22"/>
                <w:szCs w:val="22"/>
              </w:rPr>
              <w:t>ФЗ от 19.05.1995 № 82-ФЗ «Об общественных объед</w:t>
            </w:r>
            <w:r w:rsidRPr="00E306E2">
              <w:rPr>
                <w:sz w:val="22"/>
                <w:szCs w:val="22"/>
              </w:rPr>
              <w:t>и</w:t>
            </w:r>
            <w:r w:rsidRPr="00E306E2">
              <w:rPr>
                <w:sz w:val="22"/>
                <w:szCs w:val="22"/>
              </w:rPr>
              <w:t>нениях»;</w:t>
            </w:r>
          </w:p>
          <w:p w:rsidR="00194151" w:rsidRPr="00E306E2" w:rsidRDefault="00194151" w:rsidP="00194151">
            <w:pPr>
              <w:pStyle w:val="f"/>
              <w:ind w:left="0"/>
              <w:rPr>
                <w:sz w:val="22"/>
                <w:szCs w:val="22"/>
              </w:rPr>
            </w:pPr>
            <w:r w:rsidRPr="00E306E2">
              <w:rPr>
                <w:sz w:val="22"/>
                <w:szCs w:val="22"/>
              </w:rPr>
              <w:t>ФЗ от 28.06.1995 № 98-ФЗ «О государственной по</w:t>
            </w:r>
            <w:r w:rsidRPr="00E306E2">
              <w:rPr>
                <w:sz w:val="22"/>
                <w:szCs w:val="22"/>
              </w:rPr>
              <w:t>д</w:t>
            </w:r>
            <w:r w:rsidRPr="00E306E2">
              <w:rPr>
                <w:sz w:val="22"/>
                <w:szCs w:val="22"/>
              </w:rPr>
              <w:t>держке молодёжных и де</w:t>
            </w:r>
            <w:r w:rsidRPr="00E306E2">
              <w:rPr>
                <w:sz w:val="22"/>
                <w:szCs w:val="22"/>
              </w:rPr>
              <w:t>т</w:t>
            </w:r>
            <w:r w:rsidRPr="00E306E2">
              <w:rPr>
                <w:sz w:val="22"/>
                <w:szCs w:val="22"/>
              </w:rPr>
              <w:t>ских общественных объ</w:t>
            </w:r>
            <w:r w:rsidRPr="00E306E2">
              <w:rPr>
                <w:sz w:val="22"/>
                <w:szCs w:val="22"/>
              </w:rPr>
              <w:t>е</w:t>
            </w:r>
            <w:r w:rsidRPr="00E306E2">
              <w:rPr>
                <w:sz w:val="22"/>
                <w:szCs w:val="22"/>
              </w:rPr>
              <w:t>динений»;</w:t>
            </w:r>
          </w:p>
          <w:p w:rsidR="00194151" w:rsidRPr="00E306E2" w:rsidRDefault="00194151" w:rsidP="00194151">
            <w:pPr>
              <w:pStyle w:val="f"/>
              <w:ind w:left="0"/>
              <w:rPr>
                <w:sz w:val="22"/>
                <w:szCs w:val="22"/>
              </w:rPr>
            </w:pPr>
            <w:r w:rsidRPr="00E306E2">
              <w:rPr>
                <w:sz w:val="22"/>
                <w:szCs w:val="22"/>
              </w:rPr>
              <w:lastRenderedPageBreak/>
              <w:t>ФЗ от 24.07.1998 №124-ФЗ «Об основных гарантиях прав ребенка в Российской Федерации»;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ФЗ от 24.06.1999 № 120-ФЗ «Об основах системы пр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филактики безнадзорности и правонарушений нес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вершеннолетних»;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ФЗ от 06.10.2003 № 131-ФЗ «Об общих принципах о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ганизации местного сам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управления в Российской Федерации»;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Постановление Верховного Совета РФ от 03.06.1993 № 5090-1 «Об основных н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правлениях государстве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ной молодежной политики в Российской Федерации»;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306E2">
              <w:rPr>
                <w:rStyle w:val="FontStyle11"/>
                <w:sz w:val="22"/>
                <w:szCs w:val="22"/>
              </w:rPr>
              <w:t>акон Самарской области от 14.12.2010 № 147-ГД «О молодежи и молодежной политике в Самарской о</w:t>
            </w:r>
            <w:r w:rsidRPr="00E306E2">
              <w:rPr>
                <w:rStyle w:val="FontStyle11"/>
                <w:sz w:val="22"/>
                <w:szCs w:val="22"/>
              </w:rPr>
              <w:t>б</w:t>
            </w:r>
            <w:r w:rsidRPr="00E306E2">
              <w:rPr>
                <w:rStyle w:val="FontStyle11"/>
                <w:sz w:val="22"/>
                <w:szCs w:val="22"/>
              </w:rPr>
              <w:t>ласти»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Постановление Правител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ства Самарской области от 29.10.2010 №550 «Реализ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ция Стратегии государс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венной молодежной пол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тики в Самарской области до 2015 года»;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Устав городского округа Чапаевск Самарской обла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ти, утвержденный пост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новлением Чапаевской г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родской Думы 17.05.2006 №21;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 xml:space="preserve">Устав МУ «Молодежный 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центр профилактики упо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ребления психоактивных веществ «Выбор», утве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жденный КУМИ админис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рации городского округа Чапаевск от 30.05.2011 № 283 (с изменениями);</w:t>
            </w:r>
          </w:p>
          <w:p w:rsidR="00194151" w:rsidRPr="00E306E2" w:rsidRDefault="00194151" w:rsidP="0019415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Постановление Главы г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родского округа Чапаевск от 27.12.2008 № 1912 «Об утверждении ведомстве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ной целевой программы «Молодежь городского о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306E2">
              <w:rPr>
                <w:rFonts w:ascii="Times New Roman" w:hAnsi="Times New Roman" w:cs="Times New Roman"/>
                <w:sz w:val="22"/>
                <w:szCs w:val="22"/>
              </w:rPr>
              <w:t>руга Чапаевск» на 2009 – 2011 годы».</w:t>
            </w:r>
          </w:p>
          <w:p w:rsidR="00194151" w:rsidRPr="00F63D61" w:rsidRDefault="00194151" w:rsidP="002B69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194151" w:rsidRPr="00F63D61" w:rsidRDefault="00194151" w:rsidP="002B69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8"/>
          </w:tcPr>
          <w:p w:rsidR="00194151" w:rsidRPr="00E10E97" w:rsidRDefault="00194151" w:rsidP="0019415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0E97">
              <w:rPr>
                <w:rFonts w:ascii="Times New Roman" w:hAnsi="Times New Roman" w:cs="Times New Roman"/>
              </w:rPr>
              <w:t>МУ – МЦ «Выбор».</w:t>
            </w:r>
          </w:p>
          <w:p w:rsidR="00194151" w:rsidRDefault="00194151" w:rsidP="0019415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10E97">
              <w:rPr>
                <w:rFonts w:ascii="Times New Roman" w:hAnsi="Times New Roman" w:cs="Times New Roman"/>
              </w:rPr>
              <w:t>446100, Самарская область, г. Чапаевск, ул. Ленина, 58</w:t>
            </w:r>
            <w:r w:rsidRPr="00E10E97">
              <w:rPr>
                <w:rFonts w:ascii="Times New Roman" w:hAnsi="Times New Roman" w:cs="Times New Roman"/>
                <w:color w:val="000000"/>
              </w:rPr>
              <w:t xml:space="preserve"> факс 8 (84639) 2-11-09.</w:t>
            </w:r>
            <w:r w:rsidRPr="00E10E97">
              <w:rPr>
                <w:rFonts w:ascii="Times New Roman" w:hAnsi="Times New Roman" w:cs="Times New Roman"/>
              </w:rPr>
              <w:t xml:space="preserve"> А</w:t>
            </w:r>
            <w:r w:rsidRPr="00E10E97">
              <w:rPr>
                <w:rFonts w:ascii="Times New Roman" w:hAnsi="Times New Roman" w:cs="Times New Roman"/>
              </w:rPr>
              <w:t>д</w:t>
            </w:r>
            <w:r w:rsidRPr="00E10E97">
              <w:rPr>
                <w:rFonts w:ascii="Times New Roman" w:hAnsi="Times New Roman" w:cs="Times New Roman"/>
              </w:rPr>
              <w:t>рес электронной по</w:t>
            </w:r>
            <w:r w:rsidRPr="00E10E97">
              <w:rPr>
                <w:rFonts w:ascii="Times New Roman" w:hAnsi="Times New Roman" w:cs="Times New Roman"/>
              </w:rPr>
              <w:t>ч</w:t>
            </w:r>
            <w:r w:rsidRPr="00E10E97">
              <w:rPr>
                <w:rFonts w:ascii="Times New Roman" w:hAnsi="Times New Roman" w:cs="Times New Roman"/>
              </w:rPr>
              <w:t xml:space="preserve">ты: </w:t>
            </w:r>
            <w:hyperlink r:id="rId74" w:history="1">
              <w:r w:rsidRPr="0004143E">
                <w:rPr>
                  <w:rStyle w:val="ad"/>
                  <w:szCs w:val="28"/>
                  <w:lang w:val="en-US"/>
                </w:rPr>
                <w:t>chapmcv</w:t>
              </w:r>
              <w:r w:rsidRPr="00A01F6D">
                <w:rPr>
                  <w:rStyle w:val="ad"/>
                  <w:szCs w:val="28"/>
                </w:rPr>
                <w:t>58@</w:t>
              </w:r>
              <w:r w:rsidRPr="0004143E">
                <w:rPr>
                  <w:rStyle w:val="ad"/>
                  <w:szCs w:val="28"/>
                  <w:lang w:val="en-US"/>
                </w:rPr>
                <w:t>yandex</w:t>
              </w:r>
              <w:r w:rsidRPr="00A01F6D">
                <w:rPr>
                  <w:rStyle w:val="ad"/>
                  <w:szCs w:val="28"/>
                </w:rPr>
                <w:t>.</w:t>
              </w:r>
              <w:r w:rsidRPr="0004143E">
                <w:rPr>
                  <w:rStyle w:val="ad"/>
                  <w:szCs w:val="28"/>
                  <w:lang w:val="en-US"/>
                </w:rPr>
                <w:t>ru</w:t>
              </w:r>
            </w:hyperlink>
          </w:p>
          <w:p w:rsidR="00194151" w:rsidRPr="003C4E3F" w:rsidRDefault="00194151" w:rsidP="0019415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194151" w:rsidRPr="00F63D61" w:rsidRDefault="00194151" w:rsidP="002B69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94151" w:rsidRPr="00F63D61" w:rsidRDefault="00194151" w:rsidP="002B69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6D2" w:rsidRPr="00C926C9" w:rsidTr="003C1F72">
        <w:tc>
          <w:tcPr>
            <w:tcW w:w="15417" w:type="dxa"/>
            <w:gridSpan w:val="31"/>
          </w:tcPr>
          <w:p w:rsidR="002B696D" w:rsidRPr="002B696D" w:rsidRDefault="002B696D" w:rsidP="002B69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исполнитель: </w:t>
            </w:r>
            <w:r w:rsidRPr="002B696D">
              <w:rPr>
                <w:rFonts w:ascii="Times New Roman" w:hAnsi="Times New Roman" w:cs="Times New Roman"/>
                <w:sz w:val="24"/>
                <w:szCs w:val="24"/>
              </w:rPr>
              <w:t>МОУ ДОД</w:t>
            </w:r>
            <w:r w:rsidR="00A4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9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«Детская музыкальная  школа № 1», </w:t>
            </w:r>
          </w:p>
          <w:p w:rsidR="002B696D" w:rsidRPr="002B696D" w:rsidRDefault="002B696D" w:rsidP="002B69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6D">
              <w:rPr>
                <w:rFonts w:ascii="Times New Roman" w:eastAsia="Calibri" w:hAnsi="Times New Roman" w:cs="Times New Roman"/>
                <w:sz w:val="24"/>
                <w:szCs w:val="24"/>
              </w:rPr>
              <w:t>МОУ ДОД «Детская музыкальная школа № 2»,  МОУ ДОД «Детская художественная школа»</w:t>
            </w:r>
          </w:p>
          <w:p w:rsidR="00D866D2" w:rsidRPr="00C926C9" w:rsidRDefault="00D866D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2B696D" w:rsidRPr="00C926C9" w:rsidTr="003C1F72">
        <w:tc>
          <w:tcPr>
            <w:tcW w:w="531" w:type="dxa"/>
            <w:gridSpan w:val="2"/>
          </w:tcPr>
          <w:p w:rsidR="002B696D" w:rsidRPr="00C926C9" w:rsidRDefault="00B47E3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C1F7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2B696D" w:rsidRPr="002B696D" w:rsidRDefault="002B696D" w:rsidP="002B6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6D">
              <w:rPr>
                <w:rFonts w:ascii="Times New Roman" w:hAnsi="Times New Roman" w:cs="Times New Roman"/>
              </w:rPr>
              <w:t>Предоставл</w:t>
            </w:r>
            <w:r w:rsidRPr="002B696D">
              <w:rPr>
                <w:rFonts w:ascii="Times New Roman" w:hAnsi="Times New Roman" w:cs="Times New Roman"/>
              </w:rPr>
              <w:t>е</w:t>
            </w:r>
            <w:r w:rsidRPr="002B696D">
              <w:rPr>
                <w:rFonts w:ascii="Times New Roman" w:hAnsi="Times New Roman" w:cs="Times New Roman"/>
              </w:rPr>
              <w:t>ние допол-нительного образования в детских му-зыкальных и художестве</w:t>
            </w:r>
            <w:r w:rsidRPr="002B696D">
              <w:rPr>
                <w:rFonts w:ascii="Times New Roman" w:hAnsi="Times New Roman" w:cs="Times New Roman"/>
              </w:rPr>
              <w:t>н</w:t>
            </w:r>
            <w:r w:rsidRPr="002B696D">
              <w:rPr>
                <w:rFonts w:ascii="Times New Roman" w:hAnsi="Times New Roman" w:cs="Times New Roman"/>
              </w:rPr>
              <w:t>ных школах</w:t>
            </w:r>
          </w:p>
        </w:tc>
        <w:tc>
          <w:tcPr>
            <w:tcW w:w="1559" w:type="dxa"/>
            <w:gridSpan w:val="2"/>
          </w:tcPr>
          <w:p w:rsidR="002B696D" w:rsidRPr="00E97B10" w:rsidRDefault="002B696D" w:rsidP="00D866D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ДОД</w:t>
            </w:r>
          </w:p>
          <w:p w:rsidR="002B696D" w:rsidRPr="00E97B10" w:rsidRDefault="002B696D" w:rsidP="00D866D2">
            <w:pPr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Calibri" w:hAnsi="Times New Roman" w:cs="Times New Roman"/>
              </w:rPr>
              <w:t xml:space="preserve"> «Детская м</w:t>
            </w:r>
            <w:r w:rsidRPr="00E97B10">
              <w:rPr>
                <w:rFonts w:ascii="Times New Roman" w:eastAsia="Calibri" w:hAnsi="Times New Roman" w:cs="Times New Roman"/>
              </w:rPr>
              <w:t>у</w:t>
            </w:r>
            <w:r w:rsidRPr="00E97B10">
              <w:rPr>
                <w:rFonts w:ascii="Times New Roman" w:eastAsia="Calibri" w:hAnsi="Times New Roman" w:cs="Times New Roman"/>
              </w:rPr>
              <w:t>зыкальная  школа № 1»,</w:t>
            </w:r>
            <w:r>
              <w:rPr>
                <w:rFonts w:ascii="Times New Roman" w:eastAsia="Calibri" w:hAnsi="Times New Roman" w:cs="Times New Roman"/>
              </w:rPr>
              <w:t xml:space="preserve"> МОУ ДОД</w:t>
            </w:r>
            <w:r w:rsidRPr="00E97B10">
              <w:rPr>
                <w:rFonts w:ascii="Times New Roman" w:eastAsia="Calibri" w:hAnsi="Times New Roman" w:cs="Times New Roman"/>
              </w:rPr>
              <w:t xml:space="preserve"> «Детская м</w:t>
            </w:r>
            <w:r w:rsidRPr="00E97B10">
              <w:rPr>
                <w:rFonts w:ascii="Times New Roman" w:eastAsia="Calibri" w:hAnsi="Times New Roman" w:cs="Times New Roman"/>
              </w:rPr>
              <w:t>у</w:t>
            </w:r>
            <w:r w:rsidRPr="00E97B10">
              <w:rPr>
                <w:rFonts w:ascii="Times New Roman" w:eastAsia="Calibri" w:hAnsi="Times New Roman" w:cs="Times New Roman"/>
              </w:rPr>
              <w:t xml:space="preserve">зыкальная школа № 2», </w:t>
            </w:r>
            <w:r>
              <w:rPr>
                <w:rFonts w:ascii="Times New Roman" w:eastAsia="Calibri" w:hAnsi="Times New Roman" w:cs="Times New Roman"/>
              </w:rPr>
              <w:t xml:space="preserve"> МОУ ДОД </w:t>
            </w:r>
            <w:r w:rsidRPr="00E97B10">
              <w:rPr>
                <w:rFonts w:ascii="Times New Roman" w:eastAsia="Calibri" w:hAnsi="Times New Roman" w:cs="Times New Roman"/>
              </w:rPr>
              <w:t>«Детская х</w:t>
            </w:r>
            <w:r w:rsidRPr="00E97B10">
              <w:rPr>
                <w:rFonts w:ascii="Times New Roman" w:eastAsia="Calibri" w:hAnsi="Times New Roman" w:cs="Times New Roman"/>
              </w:rPr>
              <w:t>у</w:t>
            </w:r>
            <w:r w:rsidRPr="00E97B10">
              <w:rPr>
                <w:rFonts w:ascii="Times New Roman" w:eastAsia="Calibri" w:hAnsi="Times New Roman" w:cs="Times New Roman"/>
              </w:rPr>
              <w:t xml:space="preserve">дожественная школа» </w:t>
            </w:r>
          </w:p>
          <w:p w:rsidR="002B696D" w:rsidRPr="00E97B10" w:rsidRDefault="002B696D" w:rsidP="00D866D2">
            <w:pPr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Calibri" w:hAnsi="Times New Roman" w:cs="Times New Roman"/>
              </w:rPr>
              <w:t xml:space="preserve">  </w:t>
            </w:r>
          </w:p>
          <w:p w:rsidR="002B696D" w:rsidRDefault="002B696D" w:rsidP="00726C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2B696D" w:rsidRPr="00E97B10" w:rsidRDefault="002B696D" w:rsidP="002B696D">
            <w:pPr>
              <w:tabs>
                <w:tab w:val="left" w:pos="0"/>
                <w:tab w:val="left" w:pos="756"/>
                <w:tab w:val="left" w:pos="3028"/>
              </w:tabs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Calibri" w:hAnsi="Times New Roman" w:cs="Times New Roman"/>
              </w:rPr>
              <w:t>Административ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E97B10">
              <w:rPr>
                <w:rFonts w:ascii="Times New Roman" w:eastAsia="Calibri" w:hAnsi="Times New Roman" w:cs="Times New Roman"/>
              </w:rPr>
              <w:t xml:space="preserve"> процедур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E97B1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B696D" w:rsidRPr="00E97B10" w:rsidRDefault="002B696D" w:rsidP="002B696D">
            <w:pPr>
              <w:tabs>
                <w:tab w:val="left" w:pos="0"/>
                <w:tab w:val="left" w:pos="756"/>
                <w:tab w:val="left" w:pos="302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определение п</w:t>
            </w:r>
            <w:r w:rsidRPr="00E97B10">
              <w:rPr>
                <w:rFonts w:ascii="Times New Roman" w:eastAsia="Calibri" w:hAnsi="Times New Roman" w:cs="Times New Roman"/>
              </w:rPr>
              <w:t>о</w:t>
            </w:r>
            <w:r w:rsidRPr="00E97B10">
              <w:rPr>
                <w:rFonts w:ascii="Times New Roman" w:eastAsia="Calibri" w:hAnsi="Times New Roman" w:cs="Times New Roman"/>
              </w:rPr>
              <w:t>рядка приема д</w:t>
            </w:r>
            <w:r w:rsidRPr="00E97B10">
              <w:rPr>
                <w:rFonts w:ascii="Times New Roman" w:eastAsia="Calibri" w:hAnsi="Times New Roman" w:cs="Times New Roman"/>
              </w:rPr>
              <w:t>е</w:t>
            </w:r>
            <w:r w:rsidRPr="00E97B10">
              <w:rPr>
                <w:rFonts w:ascii="Times New Roman" w:eastAsia="Calibri" w:hAnsi="Times New Roman" w:cs="Times New Roman"/>
              </w:rPr>
              <w:t>тей в Учреждения;</w:t>
            </w:r>
          </w:p>
          <w:p w:rsidR="002B696D" w:rsidRPr="00E97B10" w:rsidRDefault="002B696D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Symbol" w:hAnsi="Times New Roman" w:cs="Times New Roman"/>
              </w:rPr>
              <w:t>- </w:t>
            </w:r>
            <w:r w:rsidRPr="00E97B10">
              <w:rPr>
                <w:rFonts w:ascii="Times New Roman" w:eastAsia="Calibri" w:hAnsi="Times New Roman" w:cs="Times New Roman"/>
              </w:rPr>
              <w:t>прием и регис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трация доку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ментов  на ока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зание Услуги;</w:t>
            </w:r>
          </w:p>
          <w:p w:rsidR="002B696D" w:rsidRPr="00E97B10" w:rsidRDefault="002B696D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Symbol" w:hAnsi="Times New Roman" w:cs="Times New Roman"/>
              </w:rPr>
              <w:t>- </w:t>
            </w:r>
            <w:r w:rsidRPr="00E97B10">
              <w:rPr>
                <w:rFonts w:ascii="Times New Roman" w:eastAsia="Calibri" w:hAnsi="Times New Roman" w:cs="Times New Roman"/>
              </w:rPr>
              <w:t>проведение ко</w:t>
            </w:r>
            <w:r w:rsidRPr="00E97B10">
              <w:rPr>
                <w:rFonts w:ascii="Times New Roman" w:eastAsia="Calibri" w:hAnsi="Times New Roman" w:cs="Times New Roman"/>
              </w:rPr>
              <w:t>н</w:t>
            </w:r>
            <w:r w:rsidRPr="00E97B10">
              <w:rPr>
                <w:rFonts w:ascii="Times New Roman" w:eastAsia="Calibri" w:hAnsi="Times New Roman" w:cs="Times New Roman"/>
              </w:rPr>
              <w:t>сультаций для п</w:t>
            </w:r>
            <w:r w:rsidRPr="00E97B10">
              <w:rPr>
                <w:rFonts w:ascii="Times New Roman" w:eastAsia="Calibri" w:hAnsi="Times New Roman" w:cs="Times New Roman"/>
              </w:rPr>
              <w:t>о</w:t>
            </w:r>
            <w:r w:rsidRPr="00E97B10">
              <w:rPr>
                <w:rFonts w:ascii="Times New Roman" w:eastAsia="Calibri" w:hAnsi="Times New Roman" w:cs="Times New Roman"/>
              </w:rPr>
              <w:t>лучателей Услуги;</w:t>
            </w:r>
          </w:p>
          <w:p w:rsidR="002B696D" w:rsidRPr="00E97B10" w:rsidRDefault="002B696D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прохождение вступительных прослушиваний, просмотров;</w:t>
            </w:r>
          </w:p>
          <w:p w:rsidR="002B696D" w:rsidRPr="00E97B10" w:rsidRDefault="002B696D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решение при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 xml:space="preserve">емной комиссии о предоставлении Услуги либо об </w:t>
            </w:r>
            <w:r w:rsidRPr="00E97B10">
              <w:rPr>
                <w:rFonts w:ascii="Times New Roman" w:eastAsia="Calibri" w:hAnsi="Times New Roman" w:cs="Times New Roman"/>
              </w:rPr>
              <w:lastRenderedPageBreak/>
              <w:t>отказе в предо</w:t>
            </w:r>
            <w:r w:rsidRPr="00E97B10">
              <w:rPr>
                <w:rFonts w:ascii="Times New Roman" w:eastAsia="Calibri" w:hAnsi="Times New Roman" w:cs="Times New Roman"/>
              </w:rPr>
              <w:t>с</w:t>
            </w:r>
            <w:r w:rsidRPr="00E97B10">
              <w:rPr>
                <w:rFonts w:ascii="Times New Roman" w:eastAsia="Calibri" w:hAnsi="Times New Roman" w:cs="Times New Roman"/>
              </w:rPr>
              <w:t>тавлении Услуги;</w:t>
            </w:r>
          </w:p>
          <w:p w:rsidR="002B696D" w:rsidRPr="00E97B10" w:rsidRDefault="002B696D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Calibri" w:hAnsi="Times New Roman" w:cs="Times New Roman"/>
              </w:rPr>
              <w:t>-уведомление п</w:t>
            </w:r>
            <w:r w:rsidRPr="00E97B10">
              <w:rPr>
                <w:rFonts w:ascii="Times New Roman" w:eastAsia="Calibri" w:hAnsi="Times New Roman" w:cs="Times New Roman"/>
              </w:rPr>
              <w:t>о</w:t>
            </w:r>
            <w:r w:rsidRPr="00E97B10">
              <w:rPr>
                <w:rFonts w:ascii="Times New Roman" w:eastAsia="Calibri" w:hAnsi="Times New Roman" w:cs="Times New Roman"/>
              </w:rPr>
              <w:t>лучателя о прин</w:t>
            </w:r>
            <w:r w:rsidRPr="00E97B10">
              <w:rPr>
                <w:rFonts w:ascii="Times New Roman" w:eastAsia="Calibri" w:hAnsi="Times New Roman" w:cs="Times New Roman"/>
              </w:rPr>
              <w:t>я</w:t>
            </w:r>
            <w:r w:rsidRPr="00E97B10">
              <w:rPr>
                <w:rFonts w:ascii="Times New Roman" w:eastAsia="Calibri" w:hAnsi="Times New Roman" w:cs="Times New Roman"/>
              </w:rPr>
              <w:t>том решении и порядке зачисл</w:t>
            </w:r>
            <w:r w:rsidRPr="00E97B10">
              <w:rPr>
                <w:rFonts w:ascii="Times New Roman" w:eastAsia="Calibri" w:hAnsi="Times New Roman" w:cs="Times New Roman"/>
              </w:rPr>
              <w:t>е</w:t>
            </w:r>
            <w:r w:rsidRPr="00E97B10">
              <w:rPr>
                <w:rFonts w:ascii="Times New Roman" w:eastAsia="Calibri" w:hAnsi="Times New Roman" w:cs="Times New Roman"/>
              </w:rPr>
              <w:t>ния в Учреждения</w:t>
            </w:r>
          </w:p>
          <w:p w:rsidR="002B696D" w:rsidRPr="00E97B10" w:rsidRDefault="002B696D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Symbol" w:hAnsi="Times New Roman" w:cs="Times New Roman"/>
              </w:rPr>
              <w:t>- </w:t>
            </w:r>
            <w:r w:rsidRPr="00E97B10">
              <w:rPr>
                <w:rFonts w:ascii="Times New Roman" w:eastAsia="Calibri" w:hAnsi="Times New Roman" w:cs="Times New Roman"/>
              </w:rPr>
              <w:t>заключение д</w:t>
            </w:r>
            <w:r w:rsidRPr="00E97B10">
              <w:rPr>
                <w:rFonts w:ascii="Times New Roman" w:eastAsia="Calibri" w:hAnsi="Times New Roman" w:cs="Times New Roman"/>
              </w:rPr>
              <w:t>о</w:t>
            </w:r>
            <w:r w:rsidRPr="00E97B10">
              <w:rPr>
                <w:rFonts w:ascii="Times New Roman" w:eastAsia="Calibri" w:hAnsi="Times New Roman" w:cs="Times New Roman"/>
              </w:rPr>
              <w:t>говора с по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лучателем о пр</w:t>
            </w:r>
            <w:r w:rsidRPr="00E97B10">
              <w:rPr>
                <w:rFonts w:ascii="Times New Roman" w:eastAsia="Calibri" w:hAnsi="Times New Roman" w:cs="Times New Roman"/>
              </w:rPr>
              <w:t>е</w:t>
            </w:r>
            <w:r w:rsidRPr="00E97B10">
              <w:rPr>
                <w:rFonts w:ascii="Times New Roman" w:eastAsia="Calibri" w:hAnsi="Times New Roman" w:cs="Times New Roman"/>
              </w:rPr>
              <w:t>доставлении У</w:t>
            </w:r>
            <w:r w:rsidRPr="00E97B10">
              <w:rPr>
                <w:rFonts w:ascii="Times New Roman" w:eastAsia="Calibri" w:hAnsi="Times New Roman" w:cs="Times New Roman"/>
              </w:rPr>
              <w:t>с</w:t>
            </w:r>
            <w:r w:rsidRPr="00E97B10">
              <w:rPr>
                <w:rFonts w:ascii="Times New Roman" w:eastAsia="Calibri" w:hAnsi="Times New Roman" w:cs="Times New Roman"/>
              </w:rPr>
              <w:t>луги;</w:t>
            </w:r>
          </w:p>
          <w:p w:rsidR="002B696D" w:rsidRPr="00E97B10" w:rsidRDefault="002B696D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Symbol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предоставление Услуги  получат</w:t>
            </w:r>
            <w:r w:rsidRPr="00E97B10">
              <w:rPr>
                <w:rFonts w:ascii="Times New Roman" w:eastAsia="Calibri" w:hAnsi="Times New Roman" w:cs="Times New Roman"/>
              </w:rPr>
              <w:t>е</w:t>
            </w:r>
            <w:r w:rsidRPr="00E97B10">
              <w:rPr>
                <w:rFonts w:ascii="Times New Roman" w:eastAsia="Calibri" w:hAnsi="Times New Roman" w:cs="Times New Roman"/>
              </w:rPr>
              <w:t>лю по выбранн</w:t>
            </w:r>
            <w:r w:rsidRPr="00E97B10">
              <w:rPr>
                <w:rFonts w:ascii="Times New Roman" w:eastAsia="Calibri" w:hAnsi="Times New Roman" w:cs="Times New Roman"/>
              </w:rPr>
              <w:t>о</w:t>
            </w:r>
            <w:r w:rsidRPr="00E97B10">
              <w:rPr>
                <w:rFonts w:ascii="Times New Roman" w:eastAsia="Calibri" w:hAnsi="Times New Roman" w:cs="Times New Roman"/>
              </w:rPr>
              <w:t>му направлению обучения;</w:t>
            </w:r>
          </w:p>
          <w:p w:rsidR="002B696D" w:rsidRDefault="002B696D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Symbol" w:hAnsi="Times New Roman" w:cs="Times New Roman"/>
              </w:rPr>
              <w:t>- </w:t>
            </w:r>
            <w:r w:rsidRPr="00E97B10">
              <w:rPr>
                <w:rFonts w:ascii="Times New Roman" w:eastAsia="Calibri" w:hAnsi="Times New Roman" w:cs="Times New Roman"/>
              </w:rPr>
              <w:t>выдача сви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детельства  об окончании Уч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реждения  уча</w:t>
            </w:r>
            <w:r>
              <w:rPr>
                <w:rFonts w:ascii="Times New Roman" w:eastAsia="Calibri" w:hAnsi="Times New Roman" w:cs="Times New Roman"/>
              </w:rPr>
              <w:t>-щимся.</w:t>
            </w:r>
          </w:p>
          <w:p w:rsidR="007824D3" w:rsidRDefault="002B696D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Calibri" w:hAnsi="Times New Roman" w:cs="Times New Roman"/>
              </w:rPr>
              <w:t>Основание</w:t>
            </w:r>
            <w:r>
              <w:rPr>
                <w:rFonts w:ascii="Times New Roman" w:eastAsia="Calibri" w:hAnsi="Times New Roman" w:cs="Times New Roman"/>
              </w:rPr>
              <w:t>-</w:t>
            </w:r>
          </w:p>
          <w:p w:rsidR="002B696D" w:rsidRPr="00633FFB" w:rsidRDefault="007824D3" w:rsidP="002B696D">
            <w:pPr>
              <w:tabs>
                <w:tab w:val="left" w:pos="550"/>
                <w:tab w:val="left" w:pos="1418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</w:t>
            </w:r>
            <w:r w:rsidR="002B696D">
              <w:rPr>
                <w:rFonts w:ascii="Times New Roman" w:eastAsia="Calibri" w:hAnsi="Times New Roman" w:cs="Times New Roman"/>
              </w:rPr>
              <w:t xml:space="preserve">ращение зая-вителя </w:t>
            </w:r>
            <w:r w:rsidR="002B696D" w:rsidRPr="00E97B10">
              <w:rPr>
                <w:rFonts w:ascii="Times New Roman" w:eastAsia="Calibri" w:hAnsi="Times New Roman" w:cs="Times New Roman"/>
              </w:rPr>
              <w:t>в Учреж</w:t>
            </w:r>
            <w:r w:rsidR="002B696D">
              <w:rPr>
                <w:rFonts w:ascii="Times New Roman" w:eastAsia="Calibri" w:hAnsi="Times New Roman" w:cs="Times New Roman"/>
              </w:rPr>
              <w:t>-</w:t>
            </w:r>
            <w:r w:rsidR="002B696D" w:rsidRPr="00E97B10">
              <w:rPr>
                <w:rFonts w:ascii="Times New Roman" w:eastAsia="Calibri" w:hAnsi="Times New Roman" w:cs="Times New Roman"/>
              </w:rPr>
              <w:t>дени</w:t>
            </w:r>
            <w:r w:rsidR="002B696D">
              <w:rPr>
                <w:rFonts w:ascii="Times New Roman" w:eastAsia="Calibri" w:hAnsi="Times New Roman" w:cs="Times New Roman"/>
              </w:rPr>
              <w:t>е.</w:t>
            </w:r>
          </w:p>
          <w:p w:rsidR="002B696D" w:rsidRPr="00E97B10" w:rsidRDefault="002B696D" w:rsidP="002B696D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</w:t>
            </w:r>
            <w:r w:rsidRPr="00E97B10">
              <w:rPr>
                <w:rFonts w:ascii="Times New Roman" w:eastAsia="Calibri" w:hAnsi="Times New Roman" w:cs="Times New Roman"/>
                <w:color w:val="000000"/>
              </w:rPr>
              <w:t xml:space="preserve">езультат 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E97B10">
              <w:rPr>
                <w:rFonts w:ascii="Times New Roman" w:eastAsia="Calibri" w:hAnsi="Times New Roman" w:cs="Times New Roman"/>
                <w:color w:val="000000"/>
              </w:rPr>
              <w:t xml:space="preserve">                         </w:t>
            </w:r>
            <w:r w:rsidRPr="00E97B10">
              <w:rPr>
                <w:rFonts w:ascii="Times New Roman" w:eastAsia="Calibri" w:hAnsi="Times New Roman" w:cs="Times New Roman"/>
              </w:rPr>
              <w:t>предоставление дополнительного образования в сфере культуры детям в возрасте от 5 до 18 лет в соответствии с государственными образовательными стандартами, учебными план</w:t>
            </w:r>
            <w:r w:rsidRPr="00E97B10">
              <w:rPr>
                <w:rFonts w:ascii="Times New Roman" w:eastAsia="Calibri" w:hAnsi="Times New Roman" w:cs="Times New Roman"/>
              </w:rPr>
              <w:t>а</w:t>
            </w:r>
            <w:r w:rsidRPr="00E97B10">
              <w:rPr>
                <w:rFonts w:ascii="Times New Roman" w:eastAsia="Calibri" w:hAnsi="Times New Roman" w:cs="Times New Roman"/>
              </w:rPr>
              <w:t>ми, образовател</w:t>
            </w:r>
            <w:r w:rsidRPr="00E97B10">
              <w:rPr>
                <w:rFonts w:ascii="Times New Roman" w:eastAsia="Calibri" w:hAnsi="Times New Roman" w:cs="Times New Roman"/>
              </w:rPr>
              <w:t>ь</w:t>
            </w:r>
            <w:r w:rsidRPr="00E97B10">
              <w:rPr>
                <w:rFonts w:ascii="Times New Roman" w:eastAsia="Calibri" w:hAnsi="Times New Roman" w:cs="Times New Roman"/>
              </w:rPr>
              <w:lastRenderedPageBreak/>
              <w:t xml:space="preserve">ными </w:t>
            </w:r>
            <w:r>
              <w:rPr>
                <w:rFonts w:ascii="Times New Roman" w:eastAsia="Calibri" w:hAnsi="Times New Roman" w:cs="Times New Roman"/>
              </w:rPr>
              <w:t>програм-</w:t>
            </w:r>
            <w:r w:rsidRPr="00E97B10">
              <w:rPr>
                <w:rFonts w:ascii="Times New Roman" w:eastAsia="Calibri" w:hAnsi="Times New Roman" w:cs="Times New Roman"/>
              </w:rPr>
              <w:t>мами, заявлен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ными в лицензии; проведение и уч</w:t>
            </w:r>
            <w:r w:rsidRPr="00E97B10">
              <w:rPr>
                <w:rFonts w:ascii="Times New Roman" w:eastAsia="Calibri" w:hAnsi="Times New Roman" w:cs="Times New Roman"/>
              </w:rPr>
              <w:t>а</w:t>
            </w:r>
            <w:r w:rsidRPr="00E97B10">
              <w:rPr>
                <w:rFonts w:ascii="Times New Roman" w:eastAsia="Calibri" w:hAnsi="Times New Roman" w:cs="Times New Roman"/>
              </w:rPr>
              <w:t>стие в меропри</w:t>
            </w:r>
            <w:r w:rsidRPr="00E97B10">
              <w:rPr>
                <w:rFonts w:ascii="Times New Roman" w:eastAsia="Calibri" w:hAnsi="Times New Roman" w:cs="Times New Roman"/>
              </w:rPr>
              <w:t>я</w:t>
            </w:r>
            <w:r w:rsidRPr="00E97B10">
              <w:rPr>
                <w:rFonts w:ascii="Times New Roman" w:eastAsia="Calibri" w:hAnsi="Times New Roman" w:cs="Times New Roman"/>
              </w:rPr>
              <w:t>тиях, конкурсах и фестивалях  раз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97B10">
              <w:rPr>
                <w:rFonts w:ascii="Times New Roman" w:eastAsia="Calibri" w:hAnsi="Times New Roman" w:cs="Times New Roman"/>
              </w:rPr>
              <w:t>личных уровней по направлениям дополнительного образования;</w:t>
            </w:r>
          </w:p>
          <w:p w:rsidR="002B696D" w:rsidRPr="00E97B10" w:rsidRDefault="002B696D" w:rsidP="002B696D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E97B10">
              <w:rPr>
                <w:rFonts w:ascii="Times New Roman" w:hAnsi="Times New Roman"/>
              </w:rPr>
              <w:t>-получение до</w:t>
            </w:r>
            <w:r>
              <w:rPr>
                <w:rFonts w:ascii="Times New Roman" w:hAnsi="Times New Roman"/>
              </w:rPr>
              <w:t>-</w:t>
            </w:r>
            <w:r w:rsidRPr="00E97B10">
              <w:rPr>
                <w:rFonts w:ascii="Times New Roman" w:hAnsi="Times New Roman"/>
              </w:rPr>
              <w:t>кумента уста</w:t>
            </w:r>
            <w:r>
              <w:rPr>
                <w:rFonts w:ascii="Times New Roman" w:hAnsi="Times New Roman"/>
              </w:rPr>
              <w:t>-</w:t>
            </w:r>
            <w:r w:rsidRPr="00E97B10">
              <w:rPr>
                <w:rFonts w:ascii="Times New Roman" w:hAnsi="Times New Roman"/>
              </w:rPr>
              <w:t>новленного об</w:t>
            </w:r>
            <w:r>
              <w:rPr>
                <w:rFonts w:ascii="Times New Roman" w:hAnsi="Times New Roman"/>
              </w:rPr>
              <w:t>-</w:t>
            </w:r>
            <w:r w:rsidRPr="00E97B10">
              <w:rPr>
                <w:rFonts w:ascii="Times New Roman" w:hAnsi="Times New Roman"/>
              </w:rPr>
              <w:t>разца (свиде</w:t>
            </w:r>
            <w:r>
              <w:rPr>
                <w:rFonts w:ascii="Times New Roman" w:hAnsi="Times New Roman"/>
              </w:rPr>
              <w:t>-</w:t>
            </w:r>
            <w:r w:rsidRPr="00E97B10">
              <w:rPr>
                <w:rFonts w:ascii="Times New Roman" w:hAnsi="Times New Roman"/>
              </w:rPr>
              <w:t>тельства</w:t>
            </w:r>
            <w:r>
              <w:rPr>
                <w:rFonts w:ascii="Times New Roman" w:hAnsi="Times New Roman"/>
              </w:rPr>
              <w:t xml:space="preserve">, </w:t>
            </w:r>
            <w:r w:rsidRPr="00E97B10">
              <w:rPr>
                <w:rFonts w:ascii="Times New Roman" w:hAnsi="Times New Roman"/>
              </w:rPr>
              <w:t>справк</w:t>
            </w:r>
            <w:r>
              <w:rPr>
                <w:rFonts w:ascii="Times New Roman" w:hAnsi="Times New Roman"/>
              </w:rPr>
              <w:t>и</w:t>
            </w:r>
            <w:r w:rsidRPr="00E97B10">
              <w:rPr>
                <w:rFonts w:ascii="Times New Roman" w:hAnsi="Times New Roman"/>
              </w:rPr>
              <w:t xml:space="preserve"> об успеваемости</w:t>
            </w:r>
            <w:r>
              <w:rPr>
                <w:rFonts w:ascii="Times New Roman" w:hAnsi="Times New Roman"/>
              </w:rPr>
              <w:t>).</w:t>
            </w:r>
          </w:p>
          <w:p w:rsidR="002B696D" w:rsidRPr="00E97B10" w:rsidRDefault="002B696D" w:rsidP="002B696D">
            <w:pPr>
              <w:pStyle w:val="af3"/>
              <w:widowControl w:val="0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4"/>
          </w:tcPr>
          <w:p w:rsidR="002B696D" w:rsidRPr="00E97B10" w:rsidRDefault="002B696D" w:rsidP="002B696D">
            <w:pPr>
              <w:tabs>
                <w:tab w:val="left" w:pos="0"/>
                <w:tab w:val="left" w:pos="756"/>
                <w:tab w:val="left" w:pos="3028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97B10">
              <w:rPr>
                <w:rFonts w:ascii="Times New Roman" w:eastAsia="Calibri" w:hAnsi="Times New Roman" w:cs="Times New Roman"/>
              </w:rPr>
              <w:lastRenderedPageBreak/>
              <w:t>Заявител</w:t>
            </w:r>
            <w:r>
              <w:rPr>
                <w:rFonts w:ascii="Times New Roman" w:eastAsia="Calibri" w:hAnsi="Times New Roman" w:cs="Times New Roman"/>
              </w:rPr>
              <w:t>и:</w:t>
            </w:r>
            <w:r w:rsidRPr="00E97B10">
              <w:rPr>
                <w:rFonts w:ascii="Times New Roman" w:eastAsia="Calibri" w:hAnsi="Times New Roman" w:cs="Times New Roman"/>
              </w:rPr>
              <w:t xml:space="preserve">  граждане Р Ф</w:t>
            </w:r>
            <w:r w:rsidRPr="00E97B10">
              <w:rPr>
                <w:rFonts w:ascii="Times New Roman" w:eastAsia="Calibri" w:hAnsi="Times New Roman" w:cs="Times New Roman"/>
                <w:bCs/>
              </w:rPr>
              <w:t>, иност</w:t>
            </w: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E97B10">
              <w:rPr>
                <w:rFonts w:ascii="Times New Roman" w:eastAsia="Calibri" w:hAnsi="Times New Roman" w:cs="Times New Roman"/>
                <w:bCs/>
              </w:rPr>
              <w:t>ранные гр</w:t>
            </w:r>
            <w:r w:rsidRPr="00E97B10">
              <w:rPr>
                <w:rFonts w:ascii="Times New Roman" w:eastAsia="Calibri" w:hAnsi="Times New Roman" w:cs="Times New Roman"/>
                <w:bCs/>
              </w:rPr>
              <w:t>а</w:t>
            </w:r>
            <w:r w:rsidRPr="00E97B10">
              <w:rPr>
                <w:rFonts w:ascii="Times New Roman" w:eastAsia="Calibri" w:hAnsi="Times New Roman" w:cs="Times New Roman"/>
                <w:bCs/>
              </w:rPr>
              <w:t>ждане и л</w:t>
            </w:r>
            <w:r w:rsidRPr="00E97B10">
              <w:rPr>
                <w:rFonts w:ascii="Times New Roman" w:eastAsia="Calibri" w:hAnsi="Times New Roman" w:cs="Times New Roman"/>
                <w:bCs/>
              </w:rPr>
              <w:t>и</w:t>
            </w:r>
            <w:r w:rsidRPr="00E97B10">
              <w:rPr>
                <w:rFonts w:ascii="Times New Roman" w:eastAsia="Calibri" w:hAnsi="Times New Roman" w:cs="Times New Roman"/>
                <w:bCs/>
              </w:rPr>
              <w:t>ца без гра</w:t>
            </w:r>
            <w:r w:rsidRPr="00E97B10">
              <w:rPr>
                <w:rFonts w:ascii="Times New Roman" w:eastAsia="Calibri" w:hAnsi="Times New Roman" w:cs="Times New Roman"/>
                <w:bCs/>
              </w:rPr>
              <w:t>ж</w:t>
            </w:r>
            <w:r w:rsidRPr="00E97B10">
              <w:rPr>
                <w:rFonts w:ascii="Times New Roman" w:eastAsia="Calibri" w:hAnsi="Times New Roman" w:cs="Times New Roman"/>
                <w:bCs/>
              </w:rPr>
              <w:t>данства, прожи</w:t>
            </w: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E97B10">
              <w:rPr>
                <w:rFonts w:ascii="Times New Roman" w:eastAsia="Calibri" w:hAnsi="Times New Roman" w:cs="Times New Roman"/>
                <w:bCs/>
              </w:rPr>
              <w:t>вающие на территории городского округа Ча</w:t>
            </w: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E97B10">
              <w:rPr>
                <w:rFonts w:ascii="Times New Roman" w:eastAsia="Calibri" w:hAnsi="Times New Roman" w:cs="Times New Roman"/>
                <w:bCs/>
              </w:rPr>
              <w:t xml:space="preserve">паевск. От имени </w:t>
            </w:r>
            <w:r>
              <w:rPr>
                <w:rFonts w:ascii="Times New Roman" w:eastAsia="Calibri" w:hAnsi="Times New Roman" w:cs="Times New Roman"/>
                <w:bCs/>
              </w:rPr>
              <w:t>фи-зи</w:t>
            </w:r>
            <w:r w:rsidRPr="00E97B10">
              <w:rPr>
                <w:rFonts w:ascii="Times New Roman" w:eastAsia="Calibri" w:hAnsi="Times New Roman" w:cs="Times New Roman"/>
                <w:bCs/>
              </w:rPr>
              <w:t>ческих лиц заявле</w:t>
            </w:r>
            <w:r>
              <w:rPr>
                <w:rFonts w:ascii="Times New Roman" w:eastAsia="Calibri" w:hAnsi="Times New Roman" w:cs="Times New Roman"/>
                <w:bCs/>
              </w:rPr>
              <w:t xml:space="preserve">-ние </w:t>
            </w:r>
            <w:r w:rsidRPr="00E97B10">
              <w:rPr>
                <w:rFonts w:ascii="Times New Roman" w:eastAsia="Calibri" w:hAnsi="Times New Roman" w:cs="Times New Roman"/>
                <w:bCs/>
              </w:rPr>
              <w:t xml:space="preserve">могут подавать родители (законные </w:t>
            </w:r>
            <w:r w:rsidRPr="00E97B10">
              <w:rPr>
                <w:rFonts w:ascii="Times New Roman" w:eastAsia="Calibri" w:hAnsi="Times New Roman" w:cs="Times New Roman"/>
                <w:bCs/>
              </w:rPr>
              <w:lastRenderedPageBreak/>
              <w:t>представи</w:t>
            </w: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E97B10">
              <w:rPr>
                <w:rFonts w:ascii="Times New Roman" w:eastAsia="Calibri" w:hAnsi="Times New Roman" w:cs="Times New Roman"/>
                <w:bCs/>
              </w:rPr>
              <w:t>тели), при</w:t>
            </w: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E97B10">
              <w:rPr>
                <w:rFonts w:ascii="Times New Roman" w:eastAsia="Calibri" w:hAnsi="Times New Roman" w:cs="Times New Roman"/>
                <w:bCs/>
              </w:rPr>
              <w:t>ёмные ро</w:t>
            </w: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E97B10">
              <w:rPr>
                <w:rFonts w:ascii="Times New Roman" w:eastAsia="Calibri" w:hAnsi="Times New Roman" w:cs="Times New Roman"/>
                <w:bCs/>
              </w:rPr>
              <w:t>дители, оп</w:t>
            </w:r>
            <w:r w:rsidRPr="00E97B10">
              <w:rPr>
                <w:rFonts w:ascii="Times New Roman" w:eastAsia="Calibri" w:hAnsi="Times New Roman" w:cs="Times New Roman"/>
                <w:bCs/>
              </w:rPr>
              <w:t>е</w:t>
            </w:r>
            <w:r w:rsidRPr="00E97B10">
              <w:rPr>
                <w:rFonts w:ascii="Times New Roman" w:eastAsia="Calibri" w:hAnsi="Times New Roman" w:cs="Times New Roman"/>
                <w:bCs/>
              </w:rPr>
              <w:t>куны, поп</w:t>
            </w:r>
            <w:r w:rsidRPr="00E97B10">
              <w:rPr>
                <w:rFonts w:ascii="Times New Roman" w:eastAsia="Calibri" w:hAnsi="Times New Roman" w:cs="Times New Roman"/>
                <w:bCs/>
              </w:rPr>
              <w:t>е</w:t>
            </w:r>
            <w:r w:rsidRPr="00E97B10">
              <w:rPr>
                <w:rFonts w:ascii="Times New Roman" w:eastAsia="Calibri" w:hAnsi="Times New Roman" w:cs="Times New Roman"/>
                <w:bCs/>
              </w:rPr>
              <w:t>чители.</w:t>
            </w:r>
          </w:p>
          <w:p w:rsidR="002B696D" w:rsidRDefault="002B696D" w:rsidP="00814E6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B696D" w:rsidRDefault="002B696D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02" w:type="dxa"/>
            <w:gridSpan w:val="3"/>
          </w:tcPr>
          <w:p w:rsidR="002B696D" w:rsidRPr="00E97B10" w:rsidRDefault="002B696D" w:rsidP="002B69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eastAsia="Calibri" w:hAnsi="Times New Roman" w:cs="Times New Roman"/>
                <w:color w:val="000000"/>
              </w:rPr>
              <w:t>Граждански</w:t>
            </w:r>
            <w:r>
              <w:rPr>
                <w:rFonts w:ascii="Times New Roman" w:eastAsia="Calibri" w:hAnsi="Times New Roman" w:cs="Times New Roman"/>
                <w:color w:val="000000"/>
              </w:rPr>
              <w:t>й</w:t>
            </w:r>
            <w:r w:rsidRPr="00E97B10">
              <w:rPr>
                <w:rFonts w:ascii="Times New Roman" w:eastAsia="Calibri" w:hAnsi="Times New Roman" w:cs="Times New Roman"/>
                <w:color w:val="000000"/>
              </w:rPr>
              <w:t xml:space="preserve"> кодекс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E97B10">
              <w:rPr>
                <w:rFonts w:ascii="Times New Roman" w:eastAsia="Calibri" w:hAnsi="Times New Roman" w:cs="Times New Roman"/>
                <w:color w:val="000000"/>
              </w:rPr>
              <w:t>РФ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E97B10">
              <w:rPr>
                <w:rFonts w:ascii="Times New Roman" w:eastAsia="Calibri" w:hAnsi="Times New Roman" w:cs="Times New Roman"/>
                <w:color w:val="000000"/>
              </w:rPr>
              <w:t xml:space="preserve">24.11. 2006 (в ред. ФЗ от 24 февраля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E97B10">
                <w:rPr>
                  <w:rFonts w:ascii="Times New Roman" w:eastAsia="Calibri" w:hAnsi="Times New Roman" w:cs="Times New Roman"/>
                  <w:color w:val="000000"/>
                </w:rPr>
                <w:t>2010 г</w:t>
              </w:r>
            </w:smartTag>
            <w:r w:rsidRPr="00E97B10">
              <w:rPr>
                <w:rFonts w:ascii="Times New Roman" w:eastAsia="Calibri" w:hAnsi="Times New Roman" w:cs="Times New Roman"/>
                <w:color w:val="000000"/>
              </w:rPr>
              <w:t>. №17-ФЗ)</w:t>
            </w:r>
            <w:r w:rsidRPr="00E97B10">
              <w:rPr>
                <w:rFonts w:ascii="Times New Roman" w:eastAsia="Calibri" w:hAnsi="Times New Roman" w:cs="Times New Roman"/>
              </w:rPr>
              <w:t>;</w:t>
            </w:r>
          </w:p>
          <w:p w:rsidR="002B696D" w:rsidRPr="00E97B10" w:rsidRDefault="002B696D" w:rsidP="002B696D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97B10">
              <w:rPr>
                <w:rFonts w:ascii="Times New Roman" w:eastAsia="Calibri" w:hAnsi="Times New Roman" w:cs="Times New Roman"/>
                <w:color w:val="000000"/>
              </w:rPr>
              <w:t>Конституци</w:t>
            </w:r>
            <w:r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E97B10">
              <w:rPr>
                <w:rFonts w:ascii="Times New Roman" w:eastAsia="Calibri" w:hAnsi="Times New Roman" w:cs="Times New Roman"/>
                <w:color w:val="000000"/>
              </w:rPr>
              <w:t xml:space="preserve"> РФ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от</w:t>
            </w:r>
            <w:r w:rsidRPr="00E97B10">
              <w:rPr>
                <w:rFonts w:ascii="Times New Roman" w:eastAsia="Calibri" w:hAnsi="Times New Roman" w:cs="Times New Roman"/>
                <w:color w:val="000000"/>
              </w:rPr>
              <w:t xml:space="preserve"> 12.12.1993 ;</w:t>
            </w:r>
          </w:p>
          <w:p w:rsidR="002B696D" w:rsidRPr="00E97B10" w:rsidRDefault="002B696D" w:rsidP="002B69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  <w:r w:rsidRPr="00E97B10">
              <w:rPr>
                <w:rFonts w:ascii="Times New Roman" w:eastAsia="Calibri" w:hAnsi="Times New Roman" w:cs="Times New Roman"/>
              </w:rPr>
              <w:t>акон РФ от 09.10.1992 № 3612-2 «Основы законод</w:t>
            </w:r>
            <w:r w:rsidRPr="00E97B10">
              <w:rPr>
                <w:rFonts w:ascii="Times New Roman" w:eastAsia="Calibri" w:hAnsi="Times New Roman" w:cs="Times New Roman"/>
              </w:rPr>
              <w:t>а</w:t>
            </w:r>
            <w:r w:rsidRPr="00E97B10">
              <w:rPr>
                <w:rFonts w:ascii="Times New Roman" w:eastAsia="Calibri" w:hAnsi="Times New Roman" w:cs="Times New Roman"/>
              </w:rPr>
              <w:t>тельства Российской Фед</w:t>
            </w:r>
            <w:r w:rsidRPr="00E97B10">
              <w:rPr>
                <w:rFonts w:ascii="Times New Roman" w:eastAsia="Calibri" w:hAnsi="Times New Roman" w:cs="Times New Roman"/>
              </w:rPr>
              <w:t>е</w:t>
            </w:r>
            <w:r w:rsidRPr="00E97B10">
              <w:rPr>
                <w:rFonts w:ascii="Times New Roman" w:eastAsia="Calibri" w:hAnsi="Times New Roman" w:cs="Times New Roman"/>
              </w:rPr>
              <w:t>рации о культуре»</w:t>
            </w:r>
            <w:r w:rsidRPr="00E97B10">
              <w:rPr>
                <w:rFonts w:ascii="Times New Roman" w:eastAsia="Calibri" w:hAnsi="Times New Roman" w:cs="Times New Roman"/>
                <w:color w:val="000000"/>
              </w:rPr>
              <w:t>;</w:t>
            </w:r>
            <w:r w:rsidRPr="00E97B1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B696D" w:rsidRPr="00E97B10" w:rsidRDefault="002B696D" w:rsidP="002B69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 xml:space="preserve">Закон РФ "Об образовании" от 10 июля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E97B10">
                <w:rPr>
                  <w:rFonts w:ascii="Times New Roman" w:hAnsi="Times New Roman" w:cs="Times New Roman"/>
                  <w:sz w:val="22"/>
                  <w:szCs w:val="22"/>
                </w:rPr>
                <w:t>1992 г</w:t>
              </w:r>
            </w:smartTag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. N 3266-1;</w:t>
            </w:r>
          </w:p>
          <w:p w:rsidR="002B696D" w:rsidRPr="00E97B10" w:rsidRDefault="002B696D" w:rsidP="002B69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от 06.10.2003 N 131-ФЗ "Об общих принципах о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ганизации местного сам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управления в Российской Федерации";</w:t>
            </w:r>
          </w:p>
          <w:p w:rsidR="002B696D" w:rsidRPr="00E97B10" w:rsidRDefault="002B696D" w:rsidP="002B696D">
            <w:pPr>
              <w:pStyle w:val="ConsPlusNormal"/>
              <w:widowControl/>
              <w:ind w:right="-108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ФЗ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от 02.05.2006 N 59-ФЗ "О порядке рассмотрения обр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щений граждан Рос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сийской 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Федерации";</w:t>
            </w:r>
          </w:p>
          <w:p w:rsidR="002B696D" w:rsidRPr="00E97B10" w:rsidRDefault="002B696D" w:rsidP="002B69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ФЗ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 xml:space="preserve"> "Об основных гаран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тиях прав ребенка в Рос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сийской Феде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рации" от 24.07.1998 N 124-ФЗ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B696D" w:rsidRPr="00E97B10" w:rsidRDefault="002B696D" w:rsidP="002B696D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Постановление Правител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 xml:space="preserve">ства РФ от 7 марта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97B10">
                <w:rPr>
                  <w:rFonts w:ascii="Times New Roman" w:hAnsi="Times New Roman" w:cs="Times New Roman"/>
                  <w:sz w:val="22"/>
                  <w:szCs w:val="22"/>
                </w:rPr>
                <w:t>1995 г</w:t>
              </w:r>
            </w:smartTag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. N 233 "Об утверждении Тип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вого положения об образ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вательном учреждении д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полнительного образования детей"</w:t>
            </w:r>
            <w:r w:rsidRPr="00E97B10">
              <w:rPr>
                <w:rFonts w:ascii="Times New Roman" w:eastAsia="Calibri" w:hAnsi="Times New Roman" w:cs="Times New Roman"/>
              </w:rPr>
              <w:t>;</w:t>
            </w:r>
          </w:p>
          <w:p w:rsidR="002B696D" w:rsidRPr="00E97B10" w:rsidRDefault="002B696D" w:rsidP="002B696D">
            <w:pPr>
              <w:pStyle w:val="ConsPlusNormal"/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«Концепция развития обр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зования в сфере культуры и искусства в Российской Ф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дерации на 2008-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E97B10">
                <w:rPr>
                  <w:rFonts w:ascii="Times New Roman" w:hAnsi="Times New Roman" w:cs="Times New Roman"/>
                  <w:sz w:val="22"/>
                  <w:szCs w:val="22"/>
                </w:rPr>
                <w:t>2015 г</w:t>
              </w:r>
            </w:smartTag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.г.»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Распоряжение Правительс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 РФ</w:t>
            </w:r>
            <w:r w:rsidRPr="00E97B10">
              <w:rPr>
                <w:rFonts w:ascii="Times New Roman" w:hAnsi="Times New Roman" w:cs="Times New Roman"/>
                <w:sz w:val="22"/>
                <w:szCs w:val="22"/>
              </w:rPr>
              <w:t>от 25.08.2008 г. № 1244-Р;</w:t>
            </w:r>
          </w:p>
          <w:p w:rsidR="002B696D" w:rsidRPr="00E97B10" w:rsidRDefault="002B696D" w:rsidP="002B696D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E97B10">
              <w:rPr>
                <w:rFonts w:ascii="Times New Roman" w:hAnsi="Times New Roman"/>
              </w:rPr>
              <w:t>Устав  городской округ Ч</w:t>
            </w:r>
            <w:r w:rsidRPr="00E97B10">
              <w:rPr>
                <w:rFonts w:ascii="Times New Roman" w:hAnsi="Times New Roman"/>
              </w:rPr>
              <w:t>а</w:t>
            </w:r>
            <w:r w:rsidRPr="00E97B10">
              <w:rPr>
                <w:rFonts w:ascii="Times New Roman" w:hAnsi="Times New Roman"/>
              </w:rPr>
              <w:t>паевск Самарской области</w:t>
            </w:r>
            <w:r>
              <w:rPr>
                <w:rFonts w:ascii="Times New Roman" w:hAnsi="Times New Roman"/>
              </w:rPr>
              <w:t>(</w:t>
            </w:r>
            <w:r w:rsidRPr="00E97B10">
              <w:rPr>
                <w:rFonts w:ascii="Times New Roman" w:hAnsi="Times New Roman"/>
              </w:rPr>
              <w:t xml:space="preserve"> утвержден постановлением Чапаевской городской Д</w:t>
            </w:r>
            <w:r w:rsidRPr="00E97B10">
              <w:rPr>
                <w:rFonts w:ascii="Times New Roman" w:hAnsi="Times New Roman"/>
              </w:rPr>
              <w:t>у</w:t>
            </w:r>
            <w:r w:rsidRPr="00E97B10">
              <w:rPr>
                <w:rFonts w:ascii="Times New Roman" w:hAnsi="Times New Roman"/>
              </w:rPr>
              <w:t>мы 17.05.2006              № 21;</w:t>
            </w:r>
          </w:p>
          <w:p w:rsidR="002B696D" w:rsidRPr="00E97B10" w:rsidRDefault="002B696D" w:rsidP="002B696D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E97B10">
              <w:rPr>
                <w:rFonts w:ascii="Times New Roman" w:hAnsi="Times New Roman"/>
              </w:rPr>
              <w:t>Положение об учреждении «Департамент культуры и молодёжного развития а</w:t>
            </w:r>
            <w:r w:rsidRPr="00E97B10">
              <w:rPr>
                <w:rFonts w:ascii="Times New Roman" w:hAnsi="Times New Roman"/>
              </w:rPr>
              <w:t>д</w:t>
            </w:r>
            <w:r w:rsidRPr="00E97B10">
              <w:rPr>
                <w:rFonts w:ascii="Times New Roman" w:hAnsi="Times New Roman"/>
              </w:rPr>
              <w:t>ми</w:t>
            </w:r>
            <w:r>
              <w:rPr>
                <w:rFonts w:ascii="Times New Roman" w:hAnsi="Times New Roman"/>
              </w:rPr>
              <w:t>-</w:t>
            </w:r>
            <w:r w:rsidRPr="00E97B10">
              <w:rPr>
                <w:rFonts w:ascii="Times New Roman" w:hAnsi="Times New Roman"/>
              </w:rPr>
              <w:t>нистрации городского округа Чапаевск», ут</w:t>
            </w:r>
            <w:r>
              <w:rPr>
                <w:rFonts w:ascii="Times New Roman" w:hAnsi="Times New Roman"/>
              </w:rPr>
              <w:t>-</w:t>
            </w:r>
            <w:r w:rsidRPr="00E97B10">
              <w:rPr>
                <w:rFonts w:ascii="Times New Roman" w:hAnsi="Times New Roman"/>
              </w:rPr>
              <w:t>вержденн</w:t>
            </w:r>
            <w:r>
              <w:rPr>
                <w:rFonts w:ascii="Times New Roman" w:hAnsi="Times New Roman"/>
              </w:rPr>
              <w:t>ое</w:t>
            </w:r>
            <w:r w:rsidRPr="00E97B10">
              <w:rPr>
                <w:rFonts w:ascii="Times New Roman" w:hAnsi="Times New Roman"/>
              </w:rPr>
              <w:t xml:space="preserve"> решением Д</w:t>
            </w:r>
            <w:r w:rsidRPr="00E97B10">
              <w:rPr>
                <w:rFonts w:ascii="Times New Roman" w:hAnsi="Times New Roman"/>
              </w:rPr>
              <w:t>у</w:t>
            </w:r>
            <w:r w:rsidRPr="00E97B10">
              <w:rPr>
                <w:rFonts w:ascii="Times New Roman" w:hAnsi="Times New Roman"/>
              </w:rPr>
              <w:t>мы г.о.Чапаевск  Самарской об</w:t>
            </w:r>
            <w:r>
              <w:rPr>
                <w:rFonts w:ascii="Times New Roman" w:hAnsi="Times New Roman"/>
              </w:rPr>
              <w:t xml:space="preserve">ласти </w:t>
            </w:r>
            <w:r w:rsidRPr="00E97B10">
              <w:rPr>
                <w:rFonts w:ascii="Times New Roman" w:hAnsi="Times New Roman"/>
              </w:rPr>
              <w:t>от 24.02.2011</w:t>
            </w:r>
            <w:r w:rsidRPr="00E97B10">
              <w:rPr>
                <w:rFonts w:ascii="Times New Roman" w:hAnsi="Times New Roman"/>
                <w:color w:val="000000"/>
              </w:rPr>
              <w:t>№61;</w:t>
            </w:r>
          </w:p>
          <w:p w:rsidR="002B696D" w:rsidRPr="00E97B10" w:rsidRDefault="002B696D" w:rsidP="002B696D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E97B10">
              <w:rPr>
                <w:rFonts w:ascii="Times New Roman" w:hAnsi="Times New Roman"/>
              </w:rPr>
              <w:t>Устав МОУ ДОД «Детская музыкальная школа № 1», утвержденны</w:t>
            </w:r>
            <w:r>
              <w:rPr>
                <w:rFonts w:ascii="Times New Roman" w:hAnsi="Times New Roman"/>
              </w:rPr>
              <w:t>й</w:t>
            </w:r>
            <w:r w:rsidRPr="00E97B10">
              <w:rPr>
                <w:rFonts w:ascii="Times New Roman" w:hAnsi="Times New Roman"/>
              </w:rPr>
              <w:t xml:space="preserve"> решением КУМИ г.о.Чапаевск № 138 от 15.05.2006г.;</w:t>
            </w:r>
          </w:p>
          <w:p w:rsidR="002B696D" w:rsidRPr="00E97B10" w:rsidRDefault="002B696D" w:rsidP="002B696D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E97B10">
              <w:rPr>
                <w:rFonts w:ascii="Times New Roman" w:hAnsi="Times New Roman"/>
              </w:rPr>
              <w:t>Устав МОУ ДОД «Детская музыкальная школа № 2»,  утвержденны</w:t>
            </w:r>
            <w:r>
              <w:rPr>
                <w:rFonts w:ascii="Times New Roman" w:hAnsi="Times New Roman"/>
              </w:rPr>
              <w:t>й</w:t>
            </w:r>
            <w:r w:rsidRPr="00E97B10">
              <w:rPr>
                <w:rFonts w:ascii="Times New Roman" w:hAnsi="Times New Roman"/>
              </w:rPr>
              <w:t xml:space="preserve"> решением </w:t>
            </w:r>
            <w:r w:rsidRPr="00E97B10">
              <w:rPr>
                <w:rFonts w:ascii="Times New Roman" w:hAnsi="Times New Roman"/>
              </w:rPr>
              <w:lastRenderedPageBreak/>
              <w:t>КУМИ г.о.Чапаевс</w:t>
            </w:r>
            <w:r>
              <w:rPr>
                <w:rFonts w:ascii="Times New Roman" w:hAnsi="Times New Roman"/>
              </w:rPr>
              <w:t>к № 84 от 20.03.2006 г.</w:t>
            </w:r>
            <w:r w:rsidRPr="00E97B10">
              <w:rPr>
                <w:rFonts w:ascii="Times New Roman" w:hAnsi="Times New Roman"/>
              </w:rPr>
              <w:t>;</w:t>
            </w:r>
          </w:p>
          <w:p w:rsidR="002B696D" w:rsidRPr="00E97B10" w:rsidRDefault="002B696D" w:rsidP="002B696D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E97B10">
              <w:rPr>
                <w:rFonts w:ascii="Times New Roman" w:hAnsi="Times New Roman"/>
              </w:rPr>
              <w:t>Устав МОУ ДОД «Детская художественная школа», утвержденны</w:t>
            </w:r>
            <w:r>
              <w:rPr>
                <w:rFonts w:ascii="Times New Roman" w:hAnsi="Times New Roman"/>
              </w:rPr>
              <w:t>й</w:t>
            </w:r>
            <w:r w:rsidRPr="00E97B10">
              <w:rPr>
                <w:rFonts w:ascii="Times New Roman" w:hAnsi="Times New Roman"/>
              </w:rPr>
              <w:t xml:space="preserve"> решением КУМИ г.о.Чапаевск № 35от 16.02.2009г.</w:t>
            </w:r>
          </w:p>
          <w:p w:rsidR="002B696D" w:rsidRPr="00E97B10" w:rsidRDefault="002B696D" w:rsidP="002B696D">
            <w:pPr>
              <w:pStyle w:val="af3"/>
              <w:widowControl w:val="0"/>
              <w:ind w:firstLine="708"/>
              <w:jc w:val="both"/>
              <w:rPr>
                <w:rFonts w:ascii="Times New Roman" w:hAnsi="Times New Roman"/>
              </w:rPr>
            </w:pPr>
          </w:p>
          <w:p w:rsidR="002B696D" w:rsidRPr="006E7C14" w:rsidRDefault="002B696D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2B696D" w:rsidRPr="00AD203F" w:rsidRDefault="002B696D" w:rsidP="002B696D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</w:p>
          <w:p w:rsidR="002B696D" w:rsidRPr="00C926C9" w:rsidRDefault="002B696D" w:rsidP="002B696D">
            <w:pPr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t>местного, облас</w:t>
            </w:r>
            <w:r w:rsidRPr="00AD203F">
              <w:rPr>
                <w:rFonts w:ascii="Times New Roman" w:hAnsi="Times New Roman" w:cs="Times New Roman"/>
              </w:rPr>
              <w:t>т</w:t>
            </w:r>
            <w:r w:rsidRPr="00AD203F">
              <w:rPr>
                <w:rFonts w:ascii="Times New Roman" w:hAnsi="Times New Roman" w:cs="Times New Roman"/>
              </w:rPr>
              <w:t>ного бюдж</w:t>
            </w:r>
            <w:r w:rsidRPr="00AD203F">
              <w:rPr>
                <w:rFonts w:ascii="Times New Roman" w:hAnsi="Times New Roman" w:cs="Times New Roman"/>
              </w:rPr>
              <w:t>е</w:t>
            </w:r>
            <w:r w:rsidRPr="00AD203F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2128" w:type="dxa"/>
            <w:gridSpan w:val="7"/>
          </w:tcPr>
          <w:p w:rsidR="00903CDB" w:rsidRPr="00E97B10" w:rsidRDefault="00903CDB" w:rsidP="00903CDB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ДОД</w:t>
            </w:r>
            <w:r w:rsidRPr="00E97B10">
              <w:rPr>
                <w:rFonts w:ascii="Times New Roman" w:hAnsi="Times New Roman"/>
              </w:rPr>
              <w:t xml:space="preserve"> «Де</w:t>
            </w:r>
            <w:r w:rsidRPr="00E97B10">
              <w:rPr>
                <w:rFonts w:ascii="Times New Roman" w:hAnsi="Times New Roman"/>
              </w:rPr>
              <w:t>т</w:t>
            </w:r>
            <w:r w:rsidRPr="00E97B10">
              <w:rPr>
                <w:rFonts w:ascii="Times New Roman" w:hAnsi="Times New Roman"/>
              </w:rPr>
              <w:t>ская музыкальная школа № 1», 446115, Самарская обл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г.</w:t>
            </w:r>
            <w:r w:rsidRPr="00E97B10">
              <w:rPr>
                <w:rFonts w:ascii="Times New Roman" w:hAnsi="Times New Roman"/>
              </w:rPr>
              <w:t>Чапаевск, ул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>Чкалова, д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>1, 8(84639)42573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 xml:space="preserve"> </w:t>
            </w:r>
            <w:hyperlink r:id="rId75" w:history="1">
              <w:r w:rsidRPr="00E97B10">
                <w:rPr>
                  <w:rStyle w:val="ad"/>
                  <w:rFonts w:ascii="Times New Roman" w:hAnsi="Times New Roman"/>
                  <w:lang w:val="en-US"/>
                </w:rPr>
                <w:t>moudod</w:t>
              </w:r>
              <w:r w:rsidRPr="00E97B10">
                <w:rPr>
                  <w:rStyle w:val="ad"/>
                  <w:rFonts w:ascii="Times New Roman" w:hAnsi="Times New Roman"/>
                </w:rPr>
                <w:t>11@</w:t>
              </w:r>
              <w:r w:rsidRPr="00E97B10">
                <w:rPr>
                  <w:rStyle w:val="ad"/>
                  <w:rFonts w:ascii="Times New Roman" w:hAnsi="Times New Roman"/>
                  <w:lang w:val="en-US"/>
                </w:rPr>
                <w:t>mail</w:t>
              </w:r>
              <w:r w:rsidRPr="00E97B10">
                <w:rPr>
                  <w:rStyle w:val="ad"/>
                  <w:rFonts w:ascii="Times New Roman" w:hAnsi="Times New Roman"/>
                </w:rPr>
                <w:t>.</w:t>
              </w:r>
              <w:r w:rsidRPr="00E97B10">
                <w:rPr>
                  <w:rStyle w:val="ad"/>
                  <w:rFonts w:ascii="Times New Roman" w:hAnsi="Times New Roman"/>
                  <w:lang w:val="en-US"/>
                </w:rPr>
                <w:t>ru</w:t>
              </w:r>
            </w:hyperlink>
          </w:p>
          <w:p w:rsidR="00903CDB" w:rsidRPr="00E97B10" w:rsidRDefault="00903CDB" w:rsidP="00903CDB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ДОД</w:t>
            </w:r>
            <w:r w:rsidRPr="00E97B10">
              <w:rPr>
                <w:rFonts w:ascii="Times New Roman" w:hAnsi="Times New Roman"/>
              </w:rPr>
              <w:t xml:space="preserve"> «Де</w:t>
            </w:r>
            <w:r w:rsidRPr="00E97B10">
              <w:rPr>
                <w:rFonts w:ascii="Times New Roman" w:hAnsi="Times New Roman"/>
              </w:rPr>
              <w:t>т</w:t>
            </w:r>
            <w:r w:rsidRPr="00E97B10">
              <w:rPr>
                <w:rFonts w:ascii="Times New Roman" w:hAnsi="Times New Roman"/>
              </w:rPr>
              <w:t>ская музыкальная школа № 2», 446103, Самарская обл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 xml:space="preserve"> </w:t>
            </w:r>
          </w:p>
          <w:p w:rsidR="00903CDB" w:rsidRPr="00E97B10" w:rsidRDefault="00903CDB" w:rsidP="00903CDB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  <w:r w:rsidRPr="00E97B10">
              <w:rPr>
                <w:rFonts w:ascii="Times New Roman" w:hAnsi="Times New Roman"/>
              </w:rPr>
              <w:t xml:space="preserve"> Чапаевск, ул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>Щорса, д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 xml:space="preserve"> 29, 8(84639)34247</w:t>
            </w:r>
            <w:r>
              <w:rPr>
                <w:rFonts w:ascii="Times New Roman" w:hAnsi="Times New Roman"/>
              </w:rPr>
              <w:t>.</w:t>
            </w:r>
          </w:p>
          <w:p w:rsidR="00903CDB" w:rsidRPr="00E97B10" w:rsidRDefault="000A7978" w:rsidP="00903CD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hyperlink r:id="rId76" w:history="1">
              <w:r w:rsidR="00903CDB" w:rsidRPr="00E97B10">
                <w:rPr>
                  <w:rStyle w:val="ad"/>
                  <w:rFonts w:ascii="Times New Roman" w:hAnsi="Times New Roman" w:cs="Times New Roman"/>
                  <w:lang w:val="en-US"/>
                </w:rPr>
                <w:t>music</w:t>
              </w:r>
              <w:r w:rsidR="00903CDB" w:rsidRPr="00E97B10">
                <w:rPr>
                  <w:rStyle w:val="ad"/>
                  <w:rFonts w:ascii="Times New Roman" w:hAnsi="Times New Roman" w:cs="Times New Roman"/>
                </w:rPr>
                <w:t>-</w:t>
              </w:r>
              <w:r w:rsidR="00903CDB" w:rsidRPr="00E97B10">
                <w:rPr>
                  <w:rStyle w:val="ad"/>
                  <w:rFonts w:ascii="Times New Roman" w:hAnsi="Times New Roman" w:cs="Times New Roman"/>
                  <w:lang w:val="en-US"/>
                </w:rPr>
                <w:t>chapaevsk</w:t>
              </w:r>
              <w:r w:rsidR="00903CDB" w:rsidRPr="00E97B10">
                <w:rPr>
                  <w:rStyle w:val="ad"/>
                  <w:rFonts w:ascii="Times New Roman" w:hAnsi="Times New Roman" w:cs="Times New Roman"/>
                </w:rPr>
                <w:t>@</w:t>
              </w:r>
              <w:r w:rsidR="00903CDB" w:rsidRPr="00E97B10">
                <w:rPr>
                  <w:rStyle w:val="ad"/>
                  <w:rFonts w:ascii="Times New Roman" w:hAnsi="Times New Roman" w:cs="Times New Roman"/>
                  <w:lang w:val="en-US"/>
                </w:rPr>
                <w:t>yandex</w:t>
              </w:r>
              <w:r w:rsidR="00903CDB" w:rsidRPr="00E97B10">
                <w:rPr>
                  <w:rStyle w:val="ad"/>
                  <w:rFonts w:ascii="Times New Roman" w:hAnsi="Times New Roman" w:cs="Times New Roman"/>
                </w:rPr>
                <w:t>.</w:t>
              </w:r>
              <w:r w:rsidR="00903CDB" w:rsidRPr="00E97B10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903CDB" w:rsidRPr="00E97B10" w:rsidRDefault="00903CDB" w:rsidP="00903CDB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ДОД</w:t>
            </w:r>
            <w:r w:rsidRPr="00E97B10">
              <w:rPr>
                <w:rFonts w:ascii="Times New Roman" w:hAnsi="Times New Roman"/>
              </w:rPr>
              <w:t xml:space="preserve"> «Де</w:t>
            </w:r>
            <w:r w:rsidRPr="00E97B10">
              <w:rPr>
                <w:rFonts w:ascii="Times New Roman" w:hAnsi="Times New Roman"/>
              </w:rPr>
              <w:t>т</w:t>
            </w:r>
            <w:r w:rsidRPr="00E97B10">
              <w:rPr>
                <w:rFonts w:ascii="Times New Roman" w:hAnsi="Times New Roman"/>
              </w:rPr>
              <w:lastRenderedPageBreak/>
              <w:t>ская художестве</w:t>
            </w:r>
            <w:r w:rsidRPr="00E97B10">
              <w:rPr>
                <w:rFonts w:ascii="Times New Roman" w:hAnsi="Times New Roman"/>
              </w:rPr>
              <w:t>н</w:t>
            </w:r>
            <w:r w:rsidRPr="00E97B10">
              <w:rPr>
                <w:rFonts w:ascii="Times New Roman" w:hAnsi="Times New Roman"/>
              </w:rPr>
              <w:t>ная школа», 446100, Самарская обл</w:t>
            </w:r>
            <w:r>
              <w:rPr>
                <w:rFonts w:ascii="Times New Roman" w:hAnsi="Times New Roman"/>
              </w:rPr>
              <w:t>.,</w:t>
            </w:r>
            <w:r w:rsidRPr="00E97B10">
              <w:rPr>
                <w:rFonts w:ascii="Times New Roman" w:hAnsi="Times New Roman"/>
              </w:rPr>
              <w:t xml:space="preserve"> </w:t>
            </w:r>
          </w:p>
          <w:p w:rsidR="00903CDB" w:rsidRPr="00E97B10" w:rsidRDefault="00903CDB" w:rsidP="00903CDB">
            <w:pPr>
              <w:pStyle w:val="af3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E97B1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>Чапаевск, ул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>Ленина, д</w:t>
            </w:r>
            <w:r>
              <w:rPr>
                <w:rFonts w:ascii="Times New Roman" w:hAnsi="Times New Roman"/>
              </w:rPr>
              <w:t>.</w:t>
            </w:r>
            <w:r w:rsidRPr="00E97B10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.</w:t>
            </w:r>
          </w:p>
          <w:p w:rsidR="00903CDB" w:rsidRPr="00E97B10" w:rsidRDefault="00903CDB" w:rsidP="00903CDB">
            <w:pPr>
              <w:pStyle w:val="af3"/>
              <w:widowControl w:val="0"/>
              <w:jc w:val="center"/>
              <w:rPr>
                <w:rFonts w:ascii="Times New Roman" w:hAnsi="Times New Roman"/>
              </w:rPr>
            </w:pPr>
            <w:r w:rsidRPr="00E97B10">
              <w:rPr>
                <w:rFonts w:ascii="Times New Roman" w:hAnsi="Times New Roman"/>
              </w:rPr>
              <w:t>8(84639)22543</w:t>
            </w:r>
          </w:p>
          <w:p w:rsidR="002B696D" w:rsidRDefault="000A7978" w:rsidP="00903CDB">
            <w:pPr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903CDB" w:rsidRPr="00E97B10">
                <w:rPr>
                  <w:rStyle w:val="ad"/>
                  <w:rFonts w:ascii="Times New Roman" w:hAnsi="Times New Roman" w:cs="Times New Roman"/>
                  <w:lang w:val="en-US"/>
                </w:rPr>
                <w:t>myzyrov</w:t>
              </w:r>
              <w:r w:rsidR="00903CDB" w:rsidRPr="00E97B10">
                <w:rPr>
                  <w:rStyle w:val="ad"/>
                  <w:rFonts w:ascii="Times New Roman" w:hAnsi="Times New Roman" w:cs="Times New Roman"/>
                </w:rPr>
                <w:t>1958@</w:t>
              </w:r>
              <w:r w:rsidR="00903CDB" w:rsidRPr="00E97B10">
                <w:rPr>
                  <w:rStyle w:val="ad"/>
                  <w:rFonts w:ascii="Times New Roman" w:hAnsi="Times New Roman" w:cs="Times New Roman"/>
                  <w:lang w:val="en-US"/>
                </w:rPr>
                <w:t>yandex</w:t>
              </w:r>
              <w:r w:rsidR="00903CDB" w:rsidRPr="00E97B10">
                <w:rPr>
                  <w:rStyle w:val="ad"/>
                  <w:rFonts w:ascii="Times New Roman" w:hAnsi="Times New Roman" w:cs="Times New Roman"/>
                </w:rPr>
                <w:t>.</w:t>
              </w:r>
              <w:r w:rsidR="00903CDB" w:rsidRPr="00E97B10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</w:tc>
        <w:tc>
          <w:tcPr>
            <w:tcW w:w="1276" w:type="dxa"/>
            <w:gridSpan w:val="3"/>
          </w:tcPr>
          <w:p w:rsidR="002B696D" w:rsidRPr="00C926C9" w:rsidRDefault="002B696D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C926C9" w:rsidTr="003C1F72">
        <w:tc>
          <w:tcPr>
            <w:tcW w:w="15417" w:type="dxa"/>
            <w:gridSpan w:val="31"/>
          </w:tcPr>
          <w:p w:rsidR="007F1722" w:rsidRDefault="007F1722" w:rsidP="007F172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исполнитель: </w:t>
            </w:r>
            <w:r w:rsidRPr="007F1722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«Централизованная библиотечная система»</w:t>
            </w:r>
          </w:p>
          <w:p w:rsidR="007F1722" w:rsidRPr="007F1722" w:rsidRDefault="007F1722" w:rsidP="007F172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22" w:rsidRPr="00C926C9" w:rsidTr="003C1F72">
        <w:tc>
          <w:tcPr>
            <w:tcW w:w="531" w:type="dxa"/>
            <w:gridSpan w:val="2"/>
          </w:tcPr>
          <w:p w:rsidR="007F1722" w:rsidRPr="00C926C9" w:rsidRDefault="00B47E3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C1F72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7F1722" w:rsidRPr="005A3702" w:rsidRDefault="007F1722" w:rsidP="005A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702">
              <w:rPr>
                <w:rFonts w:ascii="Times New Roman" w:hAnsi="Times New Roman" w:cs="Times New Roman"/>
                <w:color w:val="000000"/>
              </w:rPr>
              <w:t>Предоставле-ние доступа к справочно-поисковому аппарату би</w:t>
            </w:r>
            <w:r w:rsidRPr="005A3702">
              <w:rPr>
                <w:rFonts w:ascii="Times New Roman" w:hAnsi="Times New Roman" w:cs="Times New Roman"/>
                <w:color w:val="000000"/>
              </w:rPr>
              <w:t>б</w:t>
            </w:r>
            <w:r w:rsidRPr="005A3702">
              <w:rPr>
                <w:rFonts w:ascii="Times New Roman" w:hAnsi="Times New Roman" w:cs="Times New Roman"/>
                <w:color w:val="000000"/>
              </w:rPr>
              <w:t>лиотек, базам данных</w:t>
            </w:r>
          </w:p>
        </w:tc>
        <w:tc>
          <w:tcPr>
            <w:tcW w:w="1559" w:type="dxa"/>
            <w:gridSpan w:val="2"/>
          </w:tcPr>
          <w:p w:rsidR="007F1722" w:rsidRPr="009B10AB" w:rsidRDefault="007F1722" w:rsidP="007F172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9B10AB">
              <w:rPr>
                <w:rFonts w:ascii="Times New Roman" w:hAnsi="Times New Roman" w:cs="Times New Roman"/>
              </w:rPr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9B10AB">
              <w:rPr>
                <w:rFonts w:ascii="Times New Roman" w:hAnsi="Times New Roman" w:cs="Times New Roman"/>
              </w:rPr>
              <w:t>ное учрежде</w:t>
            </w:r>
            <w:r>
              <w:rPr>
                <w:rFonts w:ascii="Times New Roman" w:hAnsi="Times New Roman" w:cs="Times New Roman"/>
              </w:rPr>
              <w:t>-</w:t>
            </w:r>
            <w:r w:rsidRPr="009B10AB">
              <w:rPr>
                <w:rFonts w:ascii="Times New Roman" w:hAnsi="Times New Roman" w:cs="Times New Roman"/>
              </w:rPr>
              <w:t>ние «Центра</w:t>
            </w:r>
            <w:r>
              <w:rPr>
                <w:rFonts w:ascii="Times New Roman" w:hAnsi="Times New Roman" w:cs="Times New Roman"/>
              </w:rPr>
              <w:t xml:space="preserve">-лизованная библиотечная </w:t>
            </w:r>
            <w:r w:rsidRPr="009B10AB">
              <w:rPr>
                <w:rFonts w:ascii="Times New Roman" w:hAnsi="Times New Roman" w:cs="Times New Roman"/>
              </w:rPr>
              <w:t>система»</w:t>
            </w:r>
          </w:p>
        </w:tc>
        <w:tc>
          <w:tcPr>
            <w:tcW w:w="1984" w:type="dxa"/>
            <w:gridSpan w:val="3"/>
          </w:tcPr>
          <w:p w:rsidR="007F1722" w:rsidRPr="009B10AB" w:rsidRDefault="007F1722" w:rsidP="007F1722">
            <w:pPr>
              <w:pStyle w:val="msolistparagraphbullet2gi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9B10AB">
              <w:rPr>
                <w:sz w:val="22"/>
                <w:szCs w:val="22"/>
              </w:rPr>
              <w:t>дминистрати</w:t>
            </w:r>
            <w:r w:rsidRPr="009B10AB">
              <w:rPr>
                <w:sz w:val="22"/>
                <w:szCs w:val="22"/>
              </w:rPr>
              <w:t>в</w:t>
            </w:r>
            <w:r w:rsidRPr="009B10AB">
              <w:rPr>
                <w:sz w:val="22"/>
                <w:szCs w:val="22"/>
              </w:rPr>
              <w:t>ные процедуры:</w:t>
            </w:r>
          </w:p>
          <w:p w:rsidR="007F1722" w:rsidRPr="009B10AB" w:rsidRDefault="007F1722" w:rsidP="007F1722">
            <w:pPr>
              <w:pStyle w:val="msolistparagraphbullet2gi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B10AB">
              <w:rPr>
                <w:sz w:val="22"/>
                <w:szCs w:val="22"/>
              </w:rPr>
              <w:t>Прием (пере</w:t>
            </w:r>
            <w:r>
              <w:rPr>
                <w:sz w:val="22"/>
                <w:szCs w:val="22"/>
              </w:rPr>
              <w:t>-</w:t>
            </w:r>
            <w:r w:rsidRPr="009B10AB">
              <w:rPr>
                <w:sz w:val="22"/>
                <w:szCs w:val="22"/>
              </w:rPr>
              <w:t>регистрация) Пользователей</w:t>
            </w:r>
            <w:r>
              <w:rPr>
                <w:sz w:val="22"/>
                <w:szCs w:val="22"/>
              </w:rPr>
              <w:t>;</w:t>
            </w:r>
          </w:p>
          <w:p w:rsidR="007F1722" w:rsidRPr="009B10AB" w:rsidRDefault="007F1722" w:rsidP="007F1722">
            <w:pPr>
              <w:pStyle w:val="msolistparagraphbullet2gi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B10AB">
              <w:rPr>
                <w:sz w:val="22"/>
                <w:szCs w:val="22"/>
              </w:rPr>
              <w:t>Предоставление муниципальной услуги путем в</w:t>
            </w:r>
            <w:r w:rsidRPr="009B10AB">
              <w:rPr>
                <w:sz w:val="22"/>
                <w:szCs w:val="22"/>
              </w:rPr>
              <w:t>ы</w:t>
            </w:r>
            <w:r w:rsidRPr="009B10AB">
              <w:rPr>
                <w:sz w:val="22"/>
                <w:szCs w:val="22"/>
              </w:rPr>
              <w:t>полнения спр</w:t>
            </w:r>
            <w:r w:rsidRPr="009B10AB">
              <w:rPr>
                <w:sz w:val="22"/>
                <w:szCs w:val="22"/>
              </w:rPr>
              <w:t>а</w:t>
            </w:r>
            <w:r w:rsidRPr="009B10AB">
              <w:rPr>
                <w:sz w:val="22"/>
                <w:szCs w:val="22"/>
              </w:rPr>
              <w:t>вочных, ин</w:t>
            </w:r>
            <w:r>
              <w:rPr>
                <w:sz w:val="22"/>
                <w:szCs w:val="22"/>
              </w:rPr>
              <w:t>-</w:t>
            </w:r>
            <w:r w:rsidRPr="009B10AB">
              <w:rPr>
                <w:sz w:val="22"/>
                <w:szCs w:val="22"/>
              </w:rPr>
              <w:t>формационных и библиографи</w:t>
            </w:r>
            <w:r>
              <w:rPr>
                <w:sz w:val="22"/>
                <w:szCs w:val="22"/>
              </w:rPr>
              <w:t>-</w:t>
            </w:r>
            <w:r w:rsidRPr="009B10AB">
              <w:rPr>
                <w:sz w:val="22"/>
                <w:szCs w:val="22"/>
              </w:rPr>
              <w:t>ческих запросов.</w:t>
            </w:r>
          </w:p>
          <w:p w:rsidR="007F1722" w:rsidRPr="009B10AB" w:rsidRDefault="007F1722" w:rsidP="007F1722">
            <w:pPr>
              <w:pStyle w:val="msolistparagraphbullet2gi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9B10AB">
              <w:rPr>
                <w:sz w:val="22"/>
                <w:szCs w:val="22"/>
              </w:rPr>
              <w:t>Основание</w:t>
            </w:r>
            <w:r>
              <w:rPr>
                <w:sz w:val="22"/>
                <w:szCs w:val="22"/>
              </w:rPr>
              <w:t>-</w:t>
            </w:r>
            <w:r w:rsidRPr="009B10AB">
              <w:rPr>
                <w:sz w:val="22"/>
                <w:szCs w:val="22"/>
              </w:rPr>
              <w:t>лич</w:t>
            </w:r>
            <w:r>
              <w:rPr>
                <w:sz w:val="22"/>
                <w:szCs w:val="22"/>
              </w:rPr>
              <w:t>-</w:t>
            </w:r>
            <w:r w:rsidRPr="009B10AB">
              <w:rPr>
                <w:sz w:val="22"/>
                <w:szCs w:val="22"/>
              </w:rPr>
              <w:t>ное обращение Пользователя в библиотеку.</w:t>
            </w:r>
          </w:p>
          <w:p w:rsidR="007F1722" w:rsidRPr="009B10AB" w:rsidRDefault="007F1722" w:rsidP="007F1722">
            <w:pPr>
              <w:pStyle w:val="msolistparagraphbullet2gi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9B10AB">
              <w:rPr>
                <w:color w:val="000000"/>
                <w:sz w:val="22"/>
                <w:szCs w:val="22"/>
              </w:rPr>
              <w:t>езультат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7F1722" w:rsidRDefault="007F1722" w:rsidP="007F1722">
            <w:pPr>
              <w:pStyle w:val="msolistparagraphbullet2gi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Pr="009B10AB">
              <w:rPr>
                <w:color w:val="000000"/>
                <w:sz w:val="22"/>
                <w:szCs w:val="22"/>
              </w:rPr>
              <w:t>обеспечение до</w:t>
            </w:r>
            <w:r w:rsidRPr="009B10AB">
              <w:rPr>
                <w:color w:val="000000"/>
                <w:sz w:val="22"/>
                <w:szCs w:val="22"/>
              </w:rPr>
              <w:t>с</w:t>
            </w:r>
            <w:r w:rsidRPr="009B10AB">
              <w:rPr>
                <w:color w:val="000000"/>
                <w:sz w:val="22"/>
                <w:szCs w:val="22"/>
              </w:rPr>
              <w:lastRenderedPageBreak/>
              <w:t>тупа получателя Услуги к справо</w:t>
            </w:r>
            <w:r w:rsidRPr="009B10AB">
              <w:rPr>
                <w:color w:val="000000"/>
                <w:sz w:val="22"/>
                <w:szCs w:val="22"/>
              </w:rPr>
              <w:t>ч</w:t>
            </w:r>
            <w:r w:rsidRPr="009B10AB">
              <w:rPr>
                <w:color w:val="000000"/>
                <w:sz w:val="22"/>
                <w:szCs w:val="22"/>
              </w:rPr>
              <w:t>но-поисковому     аппарату    би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B10AB">
              <w:rPr>
                <w:color w:val="000000"/>
                <w:sz w:val="22"/>
                <w:szCs w:val="22"/>
              </w:rPr>
              <w:t>блио</w:t>
            </w:r>
            <w:r>
              <w:rPr>
                <w:color w:val="000000"/>
                <w:sz w:val="22"/>
                <w:szCs w:val="22"/>
              </w:rPr>
              <w:t xml:space="preserve">тек,   базам </w:t>
            </w:r>
          </w:p>
          <w:p w:rsidR="007F1722" w:rsidRDefault="007F1722" w:rsidP="007F1722">
            <w:pPr>
              <w:pStyle w:val="msolistparagraphbullet2gi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9B10AB">
              <w:rPr>
                <w:color w:val="000000"/>
                <w:sz w:val="22"/>
                <w:szCs w:val="22"/>
              </w:rPr>
              <w:t>данных путем   организации   до</w:t>
            </w:r>
            <w:r w:rsidRPr="009B10AB">
              <w:rPr>
                <w:color w:val="000000"/>
                <w:sz w:val="22"/>
                <w:szCs w:val="22"/>
              </w:rPr>
              <w:t>с</w:t>
            </w:r>
            <w:r w:rsidRPr="009B10AB">
              <w:rPr>
                <w:color w:val="000000"/>
                <w:sz w:val="22"/>
                <w:szCs w:val="22"/>
              </w:rPr>
              <w:t xml:space="preserve">тупа  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9B10AB">
              <w:rPr>
                <w:color w:val="000000"/>
                <w:sz w:val="22"/>
                <w:szCs w:val="22"/>
              </w:rPr>
              <w:t>оль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B10AB">
              <w:rPr>
                <w:color w:val="000000"/>
                <w:sz w:val="22"/>
                <w:szCs w:val="22"/>
              </w:rPr>
              <w:t>зователей    к электронному  каталогу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7F1722" w:rsidRDefault="007F1722" w:rsidP="007F1722">
            <w:pPr>
              <w:pStyle w:val="msolistparagraphbullet2gi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9B10AB">
              <w:rPr>
                <w:color w:val="000000"/>
                <w:sz w:val="22"/>
                <w:szCs w:val="22"/>
              </w:rPr>
              <w:t>получением спр</w:t>
            </w:r>
            <w:r w:rsidRPr="009B10AB">
              <w:rPr>
                <w:color w:val="000000"/>
                <w:sz w:val="22"/>
                <w:szCs w:val="22"/>
              </w:rPr>
              <w:t>а</w:t>
            </w:r>
            <w:r w:rsidRPr="009B10AB">
              <w:rPr>
                <w:color w:val="000000"/>
                <w:sz w:val="22"/>
                <w:szCs w:val="22"/>
              </w:rPr>
              <w:t>вочной, би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B10AB">
              <w:rPr>
                <w:color w:val="000000"/>
                <w:sz w:val="22"/>
                <w:szCs w:val="22"/>
              </w:rPr>
              <w:t xml:space="preserve">блиографической и </w:t>
            </w:r>
            <w:r>
              <w:rPr>
                <w:color w:val="000000"/>
                <w:sz w:val="22"/>
                <w:szCs w:val="22"/>
              </w:rPr>
              <w:t>фактогра-фи</w:t>
            </w:r>
            <w:r w:rsidRPr="009B10AB">
              <w:rPr>
                <w:color w:val="000000"/>
                <w:sz w:val="22"/>
                <w:szCs w:val="22"/>
              </w:rPr>
              <w:t>ческой ин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B10AB">
              <w:rPr>
                <w:color w:val="000000"/>
                <w:sz w:val="22"/>
                <w:szCs w:val="22"/>
              </w:rPr>
              <w:t>фор</w:t>
            </w:r>
            <w:r>
              <w:rPr>
                <w:color w:val="000000"/>
                <w:sz w:val="22"/>
                <w:szCs w:val="22"/>
              </w:rPr>
              <w:t>мации, пре-</w:t>
            </w:r>
            <w:r w:rsidRPr="009B10A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дос</w:t>
            </w:r>
            <w:r w:rsidRPr="009B10AB">
              <w:rPr>
                <w:color w:val="000000"/>
                <w:sz w:val="22"/>
                <w:szCs w:val="22"/>
              </w:rPr>
              <w:t>тавляемой  при непосредственном  посещении би</w:t>
            </w:r>
            <w:r w:rsidRPr="009B10AB">
              <w:rPr>
                <w:color w:val="000000"/>
                <w:sz w:val="22"/>
                <w:szCs w:val="22"/>
              </w:rPr>
              <w:t>б</w:t>
            </w:r>
            <w:r w:rsidRPr="009B10AB">
              <w:rPr>
                <w:color w:val="000000"/>
                <w:sz w:val="22"/>
                <w:szCs w:val="22"/>
              </w:rPr>
              <w:t>лиотеки и по эле</w:t>
            </w:r>
            <w:r>
              <w:rPr>
                <w:color w:val="000000"/>
                <w:sz w:val="22"/>
                <w:szCs w:val="22"/>
              </w:rPr>
              <w:t>-ктронной почте;</w:t>
            </w:r>
          </w:p>
          <w:p w:rsidR="007F1722" w:rsidRPr="009B10AB" w:rsidRDefault="007F1722" w:rsidP="007F1722">
            <w:pPr>
              <w:pStyle w:val="msolistparagraphbullet2gi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оказание </w:t>
            </w:r>
            <w:r w:rsidRPr="009B10AB">
              <w:rPr>
                <w:color w:val="000000"/>
                <w:sz w:val="22"/>
                <w:szCs w:val="22"/>
              </w:rPr>
              <w:t>кон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B10AB">
              <w:rPr>
                <w:color w:val="000000"/>
                <w:sz w:val="22"/>
                <w:szCs w:val="22"/>
              </w:rPr>
              <w:t>сультационных услуг.</w:t>
            </w:r>
          </w:p>
          <w:p w:rsidR="007F1722" w:rsidRPr="006E7C14" w:rsidRDefault="007F1722" w:rsidP="007F1722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0AB">
              <w:rPr>
                <w:color w:val="000000"/>
              </w:rPr>
              <w:t xml:space="preserve">       </w:t>
            </w:r>
          </w:p>
        </w:tc>
        <w:tc>
          <w:tcPr>
            <w:tcW w:w="1418" w:type="dxa"/>
            <w:gridSpan w:val="4"/>
          </w:tcPr>
          <w:p w:rsidR="007F1722" w:rsidRPr="009B10AB" w:rsidRDefault="007F1722" w:rsidP="007F1722">
            <w:pPr>
              <w:tabs>
                <w:tab w:val="left" w:pos="1980"/>
              </w:tabs>
              <w:ind w:right="-6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B10AB">
              <w:rPr>
                <w:rFonts w:ascii="Times New Roman" w:hAnsi="Times New Roman" w:cs="Times New Roman"/>
                <w:color w:val="000000"/>
              </w:rPr>
              <w:lastRenderedPageBreak/>
              <w:t>Пользоват</w:t>
            </w:r>
            <w:r w:rsidRPr="009B10AB">
              <w:rPr>
                <w:rFonts w:ascii="Times New Roman" w:hAnsi="Times New Roman" w:cs="Times New Roman"/>
                <w:color w:val="000000"/>
              </w:rPr>
              <w:t>е</w:t>
            </w:r>
            <w:r w:rsidRPr="009B10AB">
              <w:rPr>
                <w:rFonts w:ascii="Times New Roman" w:hAnsi="Times New Roman" w:cs="Times New Roman"/>
                <w:color w:val="000000"/>
              </w:rPr>
              <w:t>ли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Pr="009B10AB">
              <w:rPr>
                <w:rFonts w:ascii="Times New Roman" w:hAnsi="Times New Roman" w:cs="Times New Roman"/>
                <w:color w:val="000000"/>
              </w:rPr>
              <w:t xml:space="preserve"> юрид</w:t>
            </w:r>
            <w:r w:rsidRPr="009B10AB">
              <w:rPr>
                <w:rFonts w:ascii="Times New Roman" w:hAnsi="Times New Roman" w:cs="Times New Roman"/>
                <w:color w:val="000000"/>
              </w:rPr>
              <w:t>и</w:t>
            </w:r>
            <w:r w:rsidRPr="009B10AB">
              <w:rPr>
                <w:rFonts w:ascii="Times New Roman" w:hAnsi="Times New Roman" w:cs="Times New Roman"/>
                <w:color w:val="000000"/>
              </w:rPr>
              <w:t>ческие лица независимо от органи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зационно-правовой формы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  <w:r w:rsidRPr="009B10AB">
              <w:rPr>
                <w:rFonts w:ascii="Times New Roman" w:hAnsi="Times New Roman" w:cs="Times New Roman"/>
                <w:color w:val="000000"/>
              </w:rPr>
              <w:t xml:space="preserve"> ф</w:t>
            </w:r>
            <w:r w:rsidRPr="009B10AB">
              <w:rPr>
                <w:rFonts w:ascii="Times New Roman" w:hAnsi="Times New Roman" w:cs="Times New Roman"/>
                <w:color w:val="000000"/>
              </w:rPr>
              <w:t>и</w:t>
            </w:r>
            <w:r w:rsidRPr="009B10AB">
              <w:rPr>
                <w:rFonts w:ascii="Times New Roman" w:hAnsi="Times New Roman" w:cs="Times New Roman"/>
                <w:color w:val="000000"/>
              </w:rPr>
              <w:t>зические л</w:t>
            </w:r>
            <w:r w:rsidRPr="009B10AB">
              <w:rPr>
                <w:rFonts w:ascii="Times New Roman" w:hAnsi="Times New Roman" w:cs="Times New Roman"/>
                <w:color w:val="000000"/>
              </w:rPr>
              <w:t>и</w:t>
            </w:r>
            <w:r w:rsidRPr="009B10AB">
              <w:rPr>
                <w:rFonts w:ascii="Times New Roman" w:hAnsi="Times New Roman" w:cs="Times New Roman"/>
                <w:color w:val="000000"/>
              </w:rPr>
              <w:t>ца неза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висимо от пола, воз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раста, на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циональн</w:t>
            </w:r>
            <w:r w:rsidRPr="009B10AB">
              <w:rPr>
                <w:rFonts w:ascii="Times New Roman" w:hAnsi="Times New Roman" w:cs="Times New Roman"/>
                <w:color w:val="000000"/>
              </w:rPr>
              <w:t>о</w:t>
            </w:r>
            <w:r w:rsidRPr="009B10AB">
              <w:rPr>
                <w:rFonts w:ascii="Times New Roman" w:hAnsi="Times New Roman" w:cs="Times New Roman"/>
                <w:color w:val="000000"/>
              </w:rPr>
              <w:t>сти, образ</w:t>
            </w:r>
            <w:r w:rsidRPr="009B10AB"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вания,</w:t>
            </w:r>
            <w:r w:rsidRPr="009B10AB">
              <w:rPr>
                <w:rFonts w:ascii="Times New Roman" w:hAnsi="Times New Roman" w:cs="Times New Roman"/>
                <w:color w:val="00000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ального п</w:t>
            </w:r>
            <w:r w:rsidRPr="009B10AB">
              <w:rPr>
                <w:rFonts w:ascii="Times New Roman" w:hAnsi="Times New Roman" w:cs="Times New Roman"/>
                <w:color w:val="000000"/>
              </w:rPr>
              <w:t>о</w:t>
            </w:r>
            <w:r w:rsidRPr="009B10AB">
              <w:rPr>
                <w:rFonts w:ascii="Times New Roman" w:hAnsi="Times New Roman" w:cs="Times New Roman"/>
                <w:color w:val="000000"/>
              </w:rPr>
              <w:t>ложения, политичес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lastRenderedPageBreak/>
              <w:t>ких убеж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дений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9B10AB">
              <w:rPr>
                <w:rFonts w:ascii="Times New Roman" w:hAnsi="Times New Roman" w:cs="Times New Roman"/>
                <w:color w:val="000000"/>
              </w:rPr>
              <w:tab/>
              <w:t>отношения</w:t>
            </w:r>
            <w:r w:rsidRPr="009B10AB">
              <w:rPr>
                <w:rFonts w:ascii="Times New Roman" w:hAnsi="Times New Roman" w:cs="Times New Roman"/>
                <w:color w:val="000000"/>
              </w:rPr>
              <w:tab/>
              <w:t>к</w:t>
            </w:r>
            <w:r w:rsidRPr="009B10AB">
              <w:rPr>
                <w:rFonts w:ascii="Times New Roman" w:hAnsi="Times New Roman" w:cs="Times New Roman"/>
                <w:color w:val="000000"/>
              </w:rPr>
              <w:tab/>
              <w:t>религии.</w:t>
            </w:r>
            <w:r w:rsidRPr="009B10AB">
              <w:rPr>
                <w:rFonts w:ascii="Times New Roman" w:hAnsi="Times New Roman" w:cs="Times New Roman"/>
                <w:color w:val="000000"/>
              </w:rPr>
              <w:br/>
            </w:r>
          </w:p>
          <w:p w:rsidR="007F1722" w:rsidRPr="009B10AB" w:rsidRDefault="007F1722" w:rsidP="007F1722">
            <w:pPr>
              <w:tabs>
                <w:tab w:val="left" w:pos="0"/>
                <w:tab w:val="left" w:pos="756"/>
                <w:tab w:val="left" w:pos="3028"/>
              </w:tabs>
              <w:ind w:firstLine="54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7F1722" w:rsidRDefault="007F172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2" w:type="dxa"/>
            <w:gridSpan w:val="3"/>
          </w:tcPr>
          <w:p w:rsidR="007F1722" w:rsidRDefault="007F1722" w:rsidP="007F1722">
            <w:pPr>
              <w:pStyle w:val="style18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9B10AB">
              <w:rPr>
                <w:color w:val="000000"/>
                <w:sz w:val="22"/>
                <w:szCs w:val="22"/>
              </w:rPr>
              <w:t>Конституци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9B10AB">
              <w:rPr>
                <w:color w:val="000000"/>
                <w:sz w:val="22"/>
                <w:szCs w:val="22"/>
              </w:rPr>
              <w:t xml:space="preserve"> РФ от 12.12.1993;</w:t>
            </w:r>
          </w:p>
          <w:p w:rsidR="007F1722" w:rsidRPr="009D62DE" w:rsidRDefault="007F1722" w:rsidP="007F1722">
            <w:pPr>
              <w:pStyle w:val="style18"/>
              <w:spacing w:before="0" w:beforeAutospacing="0" w:after="0" w:afterAutospacing="0"/>
              <w:jc w:val="both"/>
              <w:rPr>
                <w:color w:val="000000"/>
              </w:rPr>
            </w:pPr>
            <w:r w:rsidRPr="009B10AB">
              <w:rPr>
                <w:color w:val="000000"/>
                <w:sz w:val="22"/>
                <w:szCs w:val="22"/>
              </w:rPr>
              <w:t>Граждански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9B10AB">
              <w:rPr>
                <w:color w:val="000000"/>
                <w:sz w:val="22"/>
                <w:szCs w:val="22"/>
              </w:rPr>
              <w:t xml:space="preserve"> кодекс, часть 4 от 24.11.2006  (в ред. ФЗ от 24.02. 2010  №17-ФЗ);</w:t>
            </w:r>
          </w:p>
          <w:p w:rsidR="007F1722" w:rsidRPr="009B10AB" w:rsidRDefault="007F1722" w:rsidP="007F1722">
            <w:pPr>
              <w:pStyle w:val="style19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ФЗ</w:t>
            </w:r>
            <w:r w:rsidRPr="009B10AB">
              <w:rPr>
                <w:color w:val="000000"/>
                <w:sz w:val="22"/>
                <w:szCs w:val="22"/>
              </w:rPr>
              <w:t xml:space="preserve"> «О защите прав потребителей» от 07.02.1992 №2300- ФЗ;</w:t>
            </w:r>
            <w:r w:rsidRPr="009B10AB">
              <w:rPr>
                <w:color w:val="333333"/>
                <w:sz w:val="22"/>
                <w:szCs w:val="22"/>
              </w:rPr>
              <w:t xml:space="preserve"> </w:t>
            </w:r>
          </w:p>
          <w:p w:rsidR="007F1722" w:rsidRDefault="007F1722" w:rsidP="007F1722">
            <w:pPr>
              <w:pStyle w:val="style1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ФЗ</w:t>
            </w:r>
            <w:r w:rsidRPr="009B10AB">
              <w:rPr>
                <w:color w:val="000000"/>
                <w:sz w:val="22"/>
                <w:szCs w:val="22"/>
              </w:rPr>
              <w:t>от 06.10.2003 года № 131-ФЗ «Об общих принципах организации местного самоуправления в Российской Федерации»;</w:t>
            </w:r>
          </w:p>
          <w:p w:rsidR="007F1722" w:rsidRPr="009D62DE" w:rsidRDefault="007F1722" w:rsidP="007F1722">
            <w:pPr>
              <w:pStyle w:val="style19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ФЗ</w:t>
            </w:r>
            <w:r w:rsidRPr="009B10AB">
              <w:rPr>
                <w:color w:val="000000"/>
                <w:sz w:val="22"/>
                <w:szCs w:val="22"/>
              </w:rPr>
              <w:t>от 09.10.1992  № 3612-1 «Основы законодательства РФ о культуре»;</w:t>
            </w:r>
          </w:p>
          <w:p w:rsidR="007F1722" w:rsidRDefault="007F1722" w:rsidP="007F17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ФЗ</w:t>
            </w:r>
            <w:r w:rsidRPr="009B10AB">
              <w:rPr>
                <w:rFonts w:ascii="Times New Roman" w:hAnsi="Times New Roman" w:cs="Times New Roman"/>
                <w:color w:val="000000"/>
              </w:rPr>
              <w:t>от 27.07.2006 № 149-ФЗ «Об ин</w:t>
            </w:r>
            <w:r>
              <w:rPr>
                <w:rFonts w:ascii="Times New Roman" w:hAnsi="Times New Roman" w:cs="Times New Roman"/>
                <w:color w:val="00000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ции,</w:t>
            </w:r>
            <w:r w:rsidRPr="009B10AB">
              <w:rPr>
                <w:rFonts w:ascii="Times New Roman" w:hAnsi="Times New Roman" w:cs="Times New Roman"/>
                <w:color w:val="000000"/>
              </w:rPr>
              <w:t>информационных те</w:t>
            </w:r>
            <w:r w:rsidRPr="009B10AB">
              <w:rPr>
                <w:rFonts w:ascii="Times New Roman" w:hAnsi="Times New Roman" w:cs="Times New Roman"/>
                <w:color w:val="000000"/>
              </w:rPr>
              <w:t>х</w:t>
            </w:r>
            <w:r w:rsidRPr="009B10AB">
              <w:rPr>
                <w:rFonts w:ascii="Times New Roman" w:hAnsi="Times New Roman" w:cs="Times New Roman"/>
                <w:color w:val="000000"/>
              </w:rPr>
              <w:lastRenderedPageBreak/>
              <w:t>нологиях и о защите и</w:t>
            </w:r>
            <w:r w:rsidRPr="009B10AB">
              <w:rPr>
                <w:rFonts w:ascii="Times New Roman" w:hAnsi="Times New Roman" w:cs="Times New Roman"/>
                <w:color w:val="000000"/>
              </w:rPr>
              <w:t>н</w:t>
            </w:r>
            <w:r w:rsidRPr="009B10AB">
              <w:rPr>
                <w:rFonts w:ascii="Times New Roman" w:hAnsi="Times New Roman" w:cs="Times New Roman"/>
                <w:color w:val="000000"/>
              </w:rPr>
              <w:t>формации»</w:t>
            </w:r>
            <w:r w:rsidRPr="009B10AB">
              <w:rPr>
                <w:rFonts w:ascii="Times New Roman" w:hAnsi="Times New Roman" w:cs="Times New Roman"/>
              </w:rPr>
              <w:t>;</w:t>
            </w:r>
            <w:r w:rsidRPr="009B10AB">
              <w:rPr>
                <w:rFonts w:ascii="Times New Roman" w:hAnsi="Times New Roman" w:cs="Times New Roman"/>
                <w:color w:val="000000"/>
              </w:rPr>
              <w:t xml:space="preserve"> Постановление Министерства труда и соци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ального развития от 03.02.1997 № 6 «Об утве</w:t>
            </w:r>
            <w:r w:rsidRPr="009B10AB">
              <w:rPr>
                <w:rFonts w:ascii="Times New Roman" w:hAnsi="Times New Roman" w:cs="Times New Roman"/>
                <w:color w:val="000000"/>
              </w:rPr>
              <w:t>р</w:t>
            </w:r>
            <w:r w:rsidRPr="009B10AB">
              <w:rPr>
                <w:rFonts w:ascii="Times New Roman" w:hAnsi="Times New Roman" w:cs="Times New Roman"/>
                <w:color w:val="000000"/>
              </w:rPr>
              <w:t>ждении межотраслевых норм времени на работы, выполняемые в би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блиотеках»;</w:t>
            </w:r>
          </w:p>
          <w:p w:rsidR="007F1722" w:rsidRDefault="007F1722" w:rsidP="007F17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B10AB">
              <w:rPr>
                <w:rFonts w:ascii="Times New Roman" w:hAnsi="Times New Roman" w:cs="Times New Roman"/>
                <w:color w:val="000000"/>
              </w:rPr>
              <w:t>Закон Самарской области от 03.04.2002  № 14-ГД «О культуре в Самарской о</w:t>
            </w:r>
            <w:r w:rsidRPr="009B10AB">
              <w:rPr>
                <w:rFonts w:ascii="Times New Roman" w:hAnsi="Times New Roman" w:cs="Times New Roman"/>
                <w:color w:val="000000"/>
              </w:rPr>
              <w:t>б</w:t>
            </w:r>
            <w:r w:rsidRPr="009B10AB">
              <w:rPr>
                <w:rFonts w:ascii="Times New Roman" w:hAnsi="Times New Roman" w:cs="Times New Roman"/>
                <w:color w:val="000000"/>
              </w:rPr>
              <w:t>ласти»;</w:t>
            </w:r>
          </w:p>
          <w:p w:rsidR="007F1722" w:rsidRDefault="007F1722" w:rsidP="007F17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B10AB">
              <w:rPr>
                <w:rFonts w:ascii="Times New Roman" w:hAnsi="Times New Roman" w:cs="Times New Roman"/>
                <w:color w:val="000000"/>
              </w:rPr>
              <w:t>Закон Самарской области от 08.05.2009  № 67-ГД «Об организации би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блиотечного обслуживания населения Самарской о</w:t>
            </w:r>
            <w:r w:rsidRPr="009B10AB">
              <w:rPr>
                <w:rFonts w:ascii="Times New Roman" w:hAnsi="Times New Roman" w:cs="Times New Roman"/>
                <w:color w:val="000000"/>
              </w:rPr>
              <w:t>б</w:t>
            </w:r>
            <w:r w:rsidRPr="009B10AB">
              <w:rPr>
                <w:rFonts w:ascii="Times New Roman" w:hAnsi="Times New Roman" w:cs="Times New Roman"/>
                <w:color w:val="000000"/>
              </w:rPr>
              <w:t>ласти областными госу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дарственными библиотек</w:t>
            </w:r>
            <w:r w:rsidRPr="009B10AB">
              <w:rPr>
                <w:rFonts w:ascii="Times New Roman" w:hAnsi="Times New Roman" w:cs="Times New Roman"/>
                <w:color w:val="000000"/>
              </w:rPr>
              <w:t>а</w:t>
            </w:r>
            <w:r w:rsidRPr="009B10AB">
              <w:rPr>
                <w:rFonts w:ascii="Times New Roman" w:hAnsi="Times New Roman" w:cs="Times New Roman"/>
                <w:color w:val="000000"/>
              </w:rPr>
              <w:t>ми, комплектовании и обе</w:t>
            </w:r>
            <w:r w:rsidRPr="009B10AB">
              <w:rPr>
                <w:rFonts w:ascii="Times New Roman" w:hAnsi="Times New Roman" w:cs="Times New Roman"/>
                <w:color w:val="000000"/>
              </w:rPr>
              <w:t>с</w:t>
            </w:r>
            <w:r w:rsidRPr="009B10AB">
              <w:rPr>
                <w:rFonts w:ascii="Times New Roman" w:hAnsi="Times New Roman" w:cs="Times New Roman"/>
                <w:color w:val="000000"/>
              </w:rPr>
              <w:t>печении сохранности их библиотечных фондов»;</w:t>
            </w:r>
          </w:p>
          <w:p w:rsidR="007F1722" w:rsidRPr="009B10AB" w:rsidRDefault="007F1722" w:rsidP="007F17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B10AB">
              <w:rPr>
                <w:rFonts w:ascii="Times New Roman" w:hAnsi="Times New Roman" w:cs="Times New Roman"/>
                <w:color w:val="000000"/>
              </w:rPr>
              <w:t>Постановление Правител</w:t>
            </w:r>
            <w:r w:rsidRPr="009B10AB">
              <w:rPr>
                <w:rFonts w:ascii="Times New Roman" w:hAnsi="Times New Roman" w:cs="Times New Roman"/>
                <w:color w:val="000000"/>
              </w:rPr>
              <w:t>ь</w:t>
            </w:r>
            <w:r w:rsidRPr="009B10AB">
              <w:rPr>
                <w:rFonts w:ascii="Times New Roman" w:hAnsi="Times New Roman" w:cs="Times New Roman"/>
                <w:color w:val="000000"/>
              </w:rPr>
              <w:t>ства Самарской области от 04.03.2009 № 61 «Об у</w:t>
            </w:r>
            <w:r w:rsidRPr="009B10AB">
              <w:rPr>
                <w:rFonts w:ascii="Times New Roman" w:hAnsi="Times New Roman" w:cs="Times New Roman"/>
                <w:color w:val="000000"/>
              </w:rPr>
              <w:t>т</w:t>
            </w:r>
            <w:r w:rsidRPr="009B10AB">
              <w:rPr>
                <w:rFonts w:ascii="Times New Roman" w:hAnsi="Times New Roman" w:cs="Times New Roman"/>
                <w:color w:val="000000"/>
              </w:rPr>
              <w:t>верждении Положения о министерстве культуры С</w:t>
            </w:r>
            <w:r w:rsidRPr="009B10AB">
              <w:rPr>
                <w:rFonts w:ascii="Times New Roman" w:hAnsi="Times New Roman" w:cs="Times New Roman"/>
                <w:color w:val="000000"/>
              </w:rPr>
              <w:t>а</w:t>
            </w:r>
            <w:r w:rsidRPr="009B10AB">
              <w:rPr>
                <w:rFonts w:ascii="Times New Roman" w:hAnsi="Times New Roman" w:cs="Times New Roman"/>
                <w:color w:val="000000"/>
              </w:rPr>
              <w:t>марской области»;</w:t>
            </w:r>
          </w:p>
          <w:p w:rsidR="007F1722" w:rsidRDefault="007F1722" w:rsidP="007F17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B10AB">
              <w:rPr>
                <w:rFonts w:ascii="Times New Roman" w:hAnsi="Times New Roman" w:cs="Times New Roman"/>
                <w:color w:val="000000"/>
              </w:rPr>
              <w:t>Устав городского округа Чапаевск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Pr="009B10AB">
              <w:rPr>
                <w:rFonts w:ascii="Times New Roman" w:hAnsi="Times New Roman" w:cs="Times New Roman"/>
                <w:color w:val="000000"/>
              </w:rPr>
              <w:t>принят П</w:t>
            </w:r>
            <w:r w:rsidRPr="009B10AB">
              <w:rPr>
                <w:rFonts w:ascii="Times New Roman" w:hAnsi="Times New Roman" w:cs="Times New Roman"/>
              </w:rPr>
              <w:t>остано</w:t>
            </w:r>
            <w:r w:rsidRPr="009B10AB">
              <w:rPr>
                <w:rFonts w:ascii="Times New Roman" w:hAnsi="Times New Roman" w:cs="Times New Roman"/>
              </w:rPr>
              <w:t>в</w:t>
            </w:r>
            <w:r w:rsidRPr="009B10AB">
              <w:rPr>
                <w:rFonts w:ascii="Times New Roman" w:hAnsi="Times New Roman" w:cs="Times New Roman"/>
              </w:rPr>
              <w:t>лением Чапаевской горо</w:t>
            </w:r>
            <w:r w:rsidRPr="009B10AB">
              <w:rPr>
                <w:rFonts w:ascii="Times New Roman" w:hAnsi="Times New Roman" w:cs="Times New Roman"/>
              </w:rPr>
              <w:t>д</w:t>
            </w:r>
            <w:r w:rsidRPr="009B10AB">
              <w:rPr>
                <w:rFonts w:ascii="Times New Roman" w:hAnsi="Times New Roman" w:cs="Times New Roman"/>
              </w:rPr>
              <w:t>ской Думы от 17.05.2005  № 21</w:t>
            </w:r>
            <w:r>
              <w:rPr>
                <w:rFonts w:ascii="Times New Roman" w:hAnsi="Times New Roman" w:cs="Times New Roman"/>
              </w:rPr>
              <w:t>)</w:t>
            </w:r>
            <w:r w:rsidRPr="009B10AB">
              <w:rPr>
                <w:rFonts w:ascii="Times New Roman" w:hAnsi="Times New Roman" w:cs="Times New Roman"/>
                <w:color w:val="000000"/>
              </w:rPr>
              <w:t xml:space="preserve">; </w:t>
            </w:r>
          </w:p>
          <w:p w:rsidR="007F1722" w:rsidRPr="009B10AB" w:rsidRDefault="007F1722" w:rsidP="007F17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B10AB">
              <w:rPr>
                <w:rFonts w:ascii="Times New Roman" w:hAnsi="Times New Roman" w:cs="Times New Roman"/>
                <w:color w:val="000000"/>
              </w:rPr>
              <w:t>Положение о Департаменте культуры и молодежного развития администрации городского округа Чапаевск Самарской обла</w:t>
            </w:r>
            <w:r w:rsidRPr="009B10AB">
              <w:rPr>
                <w:rFonts w:ascii="Times New Roman" w:hAnsi="Times New Roman" w:cs="Times New Roman"/>
                <w:color w:val="000000"/>
              </w:rPr>
              <w:t>с</w:t>
            </w:r>
            <w:r w:rsidRPr="009B10AB">
              <w:rPr>
                <w:rFonts w:ascii="Times New Roman" w:hAnsi="Times New Roman" w:cs="Times New Roman"/>
                <w:color w:val="000000"/>
              </w:rPr>
              <w:lastRenderedPageBreak/>
              <w:t>ти</w:t>
            </w:r>
            <w:r>
              <w:rPr>
                <w:rFonts w:ascii="Times New Roman" w:hAnsi="Times New Roman" w:cs="Times New Roman"/>
                <w:color w:val="000000"/>
              </w:rPr>
              <w:t>(у</w:t>
            </w:r>
            <w:r w:rsidRPr="009B10AB">
              <w:rPr>
                <w:rFonts w:ascii="Times New Roman" w:hAnsi="Times New Roman" w:cs="Times New Roman"/>
                <w:color w:val="000000"/>
              </w:rPr>
              <w:t>твержден решением Думы г.о.Чапаевск  от 24.02.2011№61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9B10AB">
              <w:rPr>
                <w:rFonts w:ascii="Times New Roman" w:hAnsi="Times New Roman" w:cs="Times New Roman"/>
                <w:color w:val="00000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</w:rPr>
              <w:t>МУ</w:t>
            </w:r>
            <w:r w:rsidRPr="009B10AB">
              <w:rPr>
                <w:rFonts w:ascii="Times New Roman" w:hAnsi="Times New Roman" w:cs="Times New Roman"/>
                <w:color w:val="000000"/>
              </w:rPr>
              <w:t>«Централизо</w:t>
            </w:r>
            <w:r w:rsidR="00E84A65">
              <w:rPr>
                <w:rFonts w:ascii="Times New Roman" w:hAnsi="Times New Roman" w:cs="Times New Roman"/>
                <w:color w:val="000000"/>
              </w:rPr>
              <w:t>-</w:t>
            </w:r>
            <w:r w:rsidRPr="009B10AB">
              <w:rPr>
                <w:rFonts w:ascii="Times New Roman" w:hAnsi="Times New Roman" w:cs="Times New Roman"/>
                <w:color w:val="000000"/>
              </w:rPr>
              <w:t>ванная библиотечная си</w:t>
            </w:r>
            <w:r w:rsidRPr="009B10AB">
              <w:rPr>
                <w:rFonts w:ascii="Times New Roman" w:hAnsi="Times New Roman" w:cs="Times New Roman"/>
                <w:color w:val="000000"/>
              </w:rPr>
              <w:t>с</w:t>
            </w:r>
            <w:r w:rsidRPr="009B10AB">
              <w:rPr>
                <w:rFonts w:ascii="Times New Roman" w:hAnsi="Times New Roman" w:cs="Times New Roman"/>
                <w:color w:val="000000"/>
              </w:rPr>
              <w:t>тема» городского округа, утвержден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B10AB">
              <w:rPr>
                <w:rFonts w:ascii="Times New Roman" w:hAnsi="Times New Roman" w:cs="Times New Roman"/>
                <w:color w:val="000000"/>
              </w:rPr>
              <w:t xml:space="preserve">Решением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МИ </w:t>
            </w:r>
            <w:r w:rsidRPr="009B10AB">
              <w:rPr>
                <w:rFonts w:ascii="Times New Roman" w:hAnsi="Times New Roman" w:cs="Times New Roman"/>
                <w:color w:val="000000"/>
              </w:rPr>
              <w:t>администрации г.о.Чапаевск от 21.12. 2005  №428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9B10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F1722" w:rsidRPr="006E7C14" w:rsidRDefault="007F1722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7F1722" w:rsidRPr="00AD203F" w:rsidRDefault="007F1722" w:rsidP="007F1722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</w:p>
          <w:p w:rsidR="007F1722" w:rsidRPr="00C926C9" w:rsidRDefault="007F1722" w:rsidP="004F1953">
            <w:pPr>
              <w:jc w:val="both"/>
              <w:rPr>
                <w:rFonts w:ascii="Times New Roman" w:hAnsi="Times New Roman" w:cs="Times New Roman"/>
              </w:rPr>
            </w:pPr>
            <w:r w:rsidRPr="00AD203F">
              <w:rPr>
                <w:rFonts w:ascii="Times New Roman" w:hAnsi="Times New Roman" w:cs="Times New Roman"/>
              </w:rPr>
              <w:t>местного бюджет</w:t>
            </w:r>
            <w:r w:rsidR="004F195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8" w:type="dxa"/>
            <w:gridSpan w:val="7"/>
          </w:tcPr>
          <w:p w:rsidR="005A3702" w:rsidRPr="007C0493" w:rsidRDefault="005A3702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</w:t>
            </w:r>
            <w:r w:rsidRPr="007C0493">
              <w:rPr>
                <w:rFonts w:ascii="Times New Roman" w:hAnsi="Times New Roman"/>
              </w:rPr>
              <w:t xml:space="preserve"> «Цент</w:t>
            </w:r>
            <w:r>
              <w:rPr>
                <w:rFonts w:ascii="Times New Roman" w:hAnsi="Times New Roman"/>
              </w:rPr>
              <w:t>-</w:t>
            </w:r>
            <w:r w:rsidRPr="007C0493">
              <w:rPr>
                <w:rFonts w:ascii="Times New Roman" w:hAnsi="Times New Roman"/>
              </w:rPr>
              <w:t>рализованная би</w:t>
            </w:r>
            <w:r w:rsidRPr="007C0493">
              <w:rPr>
                <w:rFonts w:ascii="Times New Roman" w:hAnsi="Times New Roman"/>
              </w:rPr>
              <w:t>б</w:t>
            </w:r>
            <w:r w:rsidRPr="007C0493">
              <w:rPr>
                <w:rFonts w:ascii="Times New Roman" w:hAnsi="Times New Roman"/>
              </w:rPr>
              <w:t>лиотечная сис</w:t>
            </w:r>
            <w:r>
              <w:rPr>
                <w:rFonts w:ascii="Times New Roman" w:hAnsi="Times New Roman"/>
              </w:rPr>
              <w:t>-</w:t>
            </w:r>
            <w:r w:rsidRPr="007C0493">
              <w:rPr>
                <w:rFonts w:ascii="Times New Roman" w:hAnsi="Times New Roman"/>
              </w:rPr>
              <w:t>тема»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A3702" w:rsidRPr="007C0493" w:rsidRDefault="005A3702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446100, Самарская обл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</w:t>
            </w:r>
          </w:p>
          <w:p w:rsidR="005A3702" w:rsidRPr="007C0493" w:rsidRDefault="005A3702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Куйбышева,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14, 8(84639)2-47-34</w:t>
            </w:r>
          </w:p>
          <w:p w:rsidR="005A3702" w:rsidRPr="007C0493" w:rsidRDefault="005A3702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8(84639)2-46-25</w:t>
            </w:r>
          </w:p>
          <w:p w:rsidR="005A3702" w:rsidRPr="007C0493" w:rsidRDefault="000A7978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hyperlink r:id="rId78" w:history="1">
              <w:r w:rsidR="005A3702" w:rsidRPr="007C0493">
                <w:rPr>
                  <w:rStyle w:val="ad"/>
                  <w:rFonts w:ascii="Times New Roman" w:hAnsi="Times New Roman"/>
                  <w:lang w:val="en-US"/>
                </w:rPr>
                <w:t>chapbibl</w:t>
              </w:r>
              <w:r w:rsidR="005A3702" w:rsidRPr="007C0493">
                <w:rPr>
                  <w:rStyle w:val="ad"/>
                  <w:rFonts w:ascii="Times New Roman" w:hAnsi="Times New Roman"/>
                </w:rPr>
                <w:t>@</w:t>
              </w:r>
              <w:r w:rsidR="005A3702" w:rsidRPr="007C0493">
                <w:rPr>
                  <w:rStyle w:val="ad"/>
                  <w:rFonts w:ascii="Times New Roman" w:hAnsi="Times New Roman"/>
                  <w:lang w:val="en-US"/>
                </w:rPr>
                <w:t>samtel</w:t>
              </w:r>
              <w:r w:rsidR="005A3702" w:rsidRPr="007C0493">
                <w:rPr>
                  <w:rStyle w:val="ad"/>
                  <w:rFonts w:ascii="Times New Roman" w:hAnsi="Times New Roman"/>
                </w:rPr>
                <w:t>.</w:t>
              </w:r>
              <w:r w:rsidR="005A3702" w:rsidRPr="007C0493">
                <w:rPr>
                  <w:rStyle w:val="ad"/>
                  <w:rFonts w:ascii="Times New Roman" w:hAnsi="Times New Roman"/>
                  <w:lang w:val="en-US"/>
                </w:rPr>
                <w:t>ru</w:t>
              </w:r>
            </w:hyperlink>
          </w:p>
          <w:p w:rsidR="005A3702" w:rsidRPr="007C0493" w:rsidRDefault="000A7978" w:rsidP="005A3702">
            <w:pPr>
              <w:pStyle w:val="af3"/>
              <w:widowControl w:val="0"/>
              <w:jc w:val="both"/>
              <w:rPr>
                <w:rStyle w:val="ad"/>
                <w:rFonts w:ascii="Times New Roman" w:hAnsi="Times New Roman"/>
              </w:rPr>
            </w:pPr>
            <w:hyperlink r:id="rId79" w:history="1">
              <w:r w:rsidR="005A3702" w:rsidRPr="007C0493">
                <w:rPr>
                  <w:rStyle w:val="ad"/>
                  <w:rFonts w:ascii="Times New Roman" w:hAnsi="Times New Roman"/>
                </w:rPr>
                <w:t>chapbibliograf@mail.ru</w:t>
              </w:r>
            </w:hyperlink>
            <w:r w:rsidR="005A3702">
              <w:rPr>
                <w:rStyle w:val="ad"/>
                <w:rFonts w:ascii="Times New Roman" w:hAnsi="Times New Roman"/>
              </w:rPr>
              <w:t>;</w:t>
            </w:r>
          </w:p>
          <w:p w:rsidR="005A3702" w:rsidRPr="007C0493" w:rsidRDefault="005A3702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  <w:r w:rsidRPr="007C0493">
              <w:rPr>
                <w:rFonts w:ascii="Times New Roman" w:hAnsi="Times New Roman"/>
              </w:rPr>
              <w:t xml:space="preserve"> 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Куйбышева,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14, 8(84639)2-50-31</w:t>
            </w:r>
          </w:p>
          <w:p w:rsidR="005A3702" w:rsidRPr="007C0493" w:rsidRDefault="000A7978" w:rsidP="005A3702">
            <w:pPr>
              <w:pStyle w:val="af3"/>
              <w:widowControl w:val="0"/>
              <w:jc w:val="both"/>
              <w:rPr>
                <w:rStyle w:val="ad"/>
                <w:rFonts w:ascii="Times New Roman" w:hAnsi="Times New Roman"/>
              </w:rPr>
            </w:pPr>
            <w:hyperlink r:id="rId80" w:history="1">
              <w:r w:rsidR="005A3702" w:rsidRPr="007C0493">
                <w:rPr>
                  <w:rStyle w:val="ad"/>
                  <w:rFonts w:ascii="Times New Roman" w:hAnsi="Times New Roman"/>
                </w:rPr>
                <w:t>impuls239@mail.ru</w:t>
              </w:r>
            </w:hyperlink>
            <w:r w:rsidR="005A3702">
              <w:rPr>
                <w:rStyle w:val="ad"/>
                <w:rFonts w:ascii="Times New Roman" w:hAnsi="Times New Roman"/>
              </w:rPr>
              <w:t>;</w:t>
            </w:r>
          </w:p>
          <w:p w:rsidR="005A3702" w:rsidRPr="007C0493" w:rsidRDefault="005A3702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</w:t>
            </w:r>
            <w:r w:rsidRPr="007C0493">
              <w:rPr>
                <w:rFonts w:ascii="Times New Roman" w:hAnsi="Times New Roman"/>
              </w:rPr>
              <w:lastRenderedPageBreak/>
              <w:t>Щорса</w:t>
            </w:r>
            <w:r>
              <w:rPr>
                <w:rFonts w:ascii="Times New Roman" w:hAnsi="Times New Roman"/>
              </w:rPr>
              <w:t>, д.</w:t>
            </w:r>
            <w:r w:rsidRPr="007C0493">
              <w:rPr>
                <w:rFonts w:ascii="Times New Roman" w:hAnsi="Times New Roman"/>
              </w:rPr>
              <w:t xml:space="preserve"> 98, 8(84639)3-04-37</w:t>
            </w:r>
          </w:p>
          <w:p w:rsidR="005A3702" w:rsidRPr="007C0493" w:rsidRDefault="005A3702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Щорса,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20, 8(84639)3-13-01</w:t>
            </w:r>
          </w:p>
          <w:p w:rsidR="005A3702" w:rsidRPr="007C0493" w:rsidRDefault="005A3702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М</w:t>
            </w:r>
            <w:r w:rsidRPr="007C0493">
              <w:rPr>
                <w:rFonts w:ascii="Times New Roman" w:hAnsi="Times New Roman"/>
              </w:rPr>
              <w:t>я</w:t>
            </w:r>
            <w:r w:rsidRPr="007C0493">
              <w:rPr>
                <w:rFonts w:ascii="Times New Roman" w:hAnsi="Times New Roman"/>
              </w:rPr>
              <w:t>чина,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8, 8(84639)6-14-50</w:t>
            </w:r>
          </w:p>
          <w:p w:rsidR="005A3702" w:rsidRPr="007C0493" w:rsidRDefault="005A3702" w:rsidP="005A3702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Ц</w:t>
            </w:r>
            <w:r w:rsidRPr="007C0493">
              <w:rPr>
                <w:rFonts w:ascii="Times New Roman" w:hAnsi="Times New Roman"/>
              </w:rPr>
              <w:t>и</w:t>
            </w:r>
            <w:r w:rsidRPr="007C0493">
              <w:rPr>
                <w:rFonts w:ascii="Times New Roman" w:hAnsi="Times New Roman"/>
              </w:rPr>
              <w:t>олковского,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3, 8(84639)2-35-81</w:t>
            </w:r>
          </w:p>
          <w:p w:rsidR="007F1722" w:rsidRDefault="005A3702" w:rsidP="005A3702">
            <w:pPr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Калинина,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36, 8(</w:t>
            </w:r>
            <w:r>
              <w:rPr>
                <w:rFonts w:ascii="Times New Roman" w:hAnsi="Times New Roman"/>
              </w:rPr>
              <w:t>8</w:t>
            </w:r>
            <w:r w:rsidRPr="007C0493">
              <w:rPr>
                <w:rFonts w:ascii="Times New Roman" w:hAnsi="Times New Roman"/>
              </w:rPr>
              <w:t>4639)4-41-69</w:t>
            </w:r>
          </w:p>
        </w:tc>
        <w:tc>
          <w:tcPr>
            <w:tcW w:w="1276" w:type="dxa"/>
            <w:gridSpan w:val="3"/>
          </w:tcPr>
          <w:p w:rsidR="007F1722" w:rsidRPr="00C926C9" w:rsidRDefault="007F172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5A3702" w:rsidRPr="00C926C9" w:rsidTr="003C1F72">
        <w:tc>
          <w:tcPr>
            <w:tcW w:w="531" w:type="dxa"/>
            <w:gridSpan w:val="2"/>
          </w:tcPr>
          <w:p w:rsidR="005A3702" w:rsidRPr="00C926C9" w:rsidRDefault="003C1F72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  <w:r w:rsidR="00B47E3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5A3702" w:rsidRPr="004F1953" w:rsidRDefault="005A3702" w:rsidP="004F1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953">
              <w:rPr>
                <w:rFonts w:ascii="Times New Roman" w:hAnsi="Times New Roman" w:cs="Times New Roman"/>
                <w:color w:val="000000"/>
              </w:rPr>
              <w:t>Организация библиотеч-ного обслу-живания нас</w:t>
            </w:r>
            <w:r w:rsidRPr="004F1953">
              <w:rPr>
                <w:rFonts w:ascii="Times New Roman" w:hAnsi="Times New Roman" w:cs="Times New Roman"/>
                <w:color w:val="000000"/>
              </w:rPr>
              <w:t>е</w:t>
            </w:r>
            <w:r w:rsidRPr="004F1953">
              <w:rPr>
                <w:rFonts w:ascii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1559" w:type="dxa"/>
            <w:gridSpan w:val="2"/>
          </w:tcPr>
          <w:p w:rsidR="005A3702" w:rsidRDefault="004F1953" w:rsidP="00726C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88">
              <w:rPr>
                <w:rFonts w:ascii="Times New Roman" w:hAnsi="Times New Roman" w:cs="Times New Roman"/>
              </w:rPr>
              <w:t>Муниципаль-ное учрежде-ние «Центра-лизованная библиоте</w:t>
            </w:r>
            <w:r w:rsidRPr="00C65688">
              <w:rPr>
                <w:rFonts w:ascii="Times New Roman" w:hAnsi="Times New Roman" w:cs="Times New Roman"/>
              </w:rPr>
              <w:t>ч</w:t>
            </w:r>
            <w:r w:rsidRPr="00C65688">
              <w:rPr>
                <w:rFonts w:ascii="Times New Roman" w:hAnsi="Times New Roman" w:cs="Times New Roman"/>
              </w:rPr>
              <w:t>наясистема»</w:t>
            </w:r>
          </w:p>
        </w:tc>
        <w:tc>
          <w:tcPr>
            <w:tcW w:w="1984" w:type="dxa"/>
            <w:gridSpan w:val="3"/>
          </w:tcPr>
          <w:p w:rsidR="004F1953" w:rsidRPr="00C65688" w:rsidRDefault="004F1953" w:rsidP="004F1953">
            <w:pPr>
              <w:spacing w:before="100" w:before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C65688">
              <w:rPr>
                <w:rFonts w:ascii="Times New Roman" w:eastAsia="Calibri" w:hAnsi="Times New Roman" w:cs="Times New Roman"/>
              </w:rPr>
              <w:t>дминистрати</w:t>
            </w:r>
            <w:r w:rsidRPr="00C65688">
              <w:rPr>
                <w:rFonts w:ascii="Times New Roman" w:eastAsia="Calibri" w:hAnsi="Times New Roman" w:cs="Times New Roman"/>
              </w:rPr>
              <w:t>в</w:t>
            </w:r>
            <w:r w:rsidRPr="00C65688">
              <w:rPr>
                <w:rFonts w:ascii="Times New Roman" w:eastAsia="Calibri" w:hAnsi="Times New Roman" w:cs="Times New Roman"/>
              </w:rPr>
              <w:t xml:space="preserve">ные процедуры: </w:t>
            </w:r>
          </w:p>
          <w:p w:rsidR="004F1953" w:rsidRPr="00C65688" w:rsidRDefault="004F1953" w:rsidP="004F1953">
            <w:pPr>
              <w:pStyle w:val="msolistparagraphbullet1gi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65688">
              <w:rPr>
                <w:sz w:val="22"/>
                <w:szCs w:val="22"/>
              </w:rPr>
              <w:t xml:space="preserve">Прием и </w:t>
            </w:r>
            <w:r>
              <w:rPr>
                <w:sz w:val="22"/>
                <w:szCs w:val="22"/>
              </w:rPr>
              <w:t>реги-</w:t>
            </w:r>
            <w:r w:rsidRPr="00C65688">
              <w:rPr>
                <w:sz w:val="22"/>
                <w:szCs w:val="22"/>
              </w:rPr>
              <w:t>страция (пере</w:t>
            </w:r>
            <w:r>
              <w:rPr>
                <w:sz w:val="22"/>
                <w:szCs w:val="22"/>
              </w:rPr>
              <w:t>-</w:t>
            </w:r>
            <w:r w:rsidRPr="00C65688">
              <w:rPr>
                <w:sz w:val="22"/>
                <w:szCs w:val="22"/>
              </w:rPr>
              <w:t>регистрация) пользователей</w:t>
            </w:r>
            <w:r>
              <w:rPr>
                <w:sz w:val="22"/>
                <w:szCs w:val="22"/>
              </w:rPr>
              <w:t>;</w:t>
            </w:r>
          </w:p>
          <w:p w:rsidR="004F1953" w:rsidRPr="00C65688" w:rsidRDefault="004F1953" w:rsidP="004F1953">
            <w:pPr>
              <w:pStyle w:val="msolistparagraphbullet2gi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65688">
              <w:rPr>
                <w:sz w:val="22"/>
                <w:szCs w:val="22"/>
              </w:rPr>
              <w:t>Выдача поль</w:t>
            </w:r>
            <w:r>
              <w:rPr>
                <w:sz w:val="22"/>
                <w:szCs w:val="22"/>
              </w:rPr>
              <w:t>-</w:t>
            </w:r>
            <w:r w:rsidRPr="00C65688">
              <w:rPr>
                <w:sz w:val="22"/>
                <w:szCs w:val="22"/>
              </w:rPr>
              <w:t>зователю до</w:t>
            </w:r>
            <w:r>
              <w:rPr>
                <w:sz w:val="22"/>
                <w:szCs w:val="22"/>
              </w:rPr>
              <w:t>-</w:t>
            </w:r>
            <w:r w:rsidRPr="00C65688">
              <w:rPr>
                <w:sz w:val="22"/>
                <w:szCs w:val="22"/>
              </w:rPr>
              <w:t>кумента во вре</w:t>
            </w:r>
            <w:r>
              <w:rPr>
                <w:sz w:val="22"/>
                <w:szCs w:val="22"/>
              </w:rPr>
              <w:t>-</w:t>
            </w:r>
            <w:r w:rsidRPr="00C65688">
              <w:rPr>
                <w:sz w:val="22"/>
                <w:szCs w:val="22"/>
              </w:rPr>
              <w:t>менное поль</w:t>
            </w:r>
            <w:r>
              <w:rPr>
                <w:sz w:val="22"/>
                <w:szCs w:val="22"/>
              </w:rPr>
              <w:t>-</w:t>
            </w:r>
            <w:r w:rsidRPr="00C65688">
              <w:rPr>
                <w:sz w:val="22"/>
                <w:szCs w:val="22"/>
              </w:rPr>
              <w:t>зование и ин</w:t>
            </w:r>
            <w:r>
              <w:rPr>
                <w:sz w:val="22"/>
                <w:szCs w:val="22"/>
              </w:rPr>
              <w:t>-</w:t>
            </w:r>
            <w:r w:rsidRPr="00C65688">
              <w:rPr>
                <w:sz w:val="22"/>
                <w:szCs w:val="22"/>
              </w:rPr>
              <w:t>формации в со</w:t>
            </w:r>
            <w:r>
              <w:rPr>
                <w:sz w:val="22"/>
                <w:szCs w:val="22"/>
              </w:rPr>
              <w:t>-</w:t>
            </w:r>
            <w:r w:rsidRPr="00C65688">
              <w:rPr>
                <w:sz w:val="22"/>
                <w:szCs w:val="22"/>
              </w:rPr>
              <w:t>ответствии с за</w:t>
            </w:r>
            <w:r>
              <w:rPr>
                <w:sz w:val="22"/>
                <w:szCs w:val="22"/>
              </w:rPr>
              <w:t>-</w:t>
            </w:r>
            <w:r w:rsidRPr="00C65688">
              <w:rPr>
                <w:sz w:val="22"/>
                <w:szCs w:val="22"/>
              </w:rPr>
              <w:t>просами поль</w:t>
            </w:r>
            <w:r>
              <w:rPr>
                <w:sz w:val="22"/>
                <w:szCs w:val="22"/>
              </w:rPr>
              <w:t>-</w:t>
            </w:r>
            <w:r w:rsidRPr="00C65688">
              <w:rPr>
                <w:sz w:val="22"/>
                <w:szCs w:val="22"/>
              </w:rPr>
              <w:t>зователей.</w:t>
            </w:r>
          </w:p>
          <w:p w:rsidR="004F1953" w:rsidRPr="00C65688" w:rsidRDefault="004F1953" w:rsidP="004F1953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5688">
              <w:rPr>
                <w:rFonts w:ascii="Times New Roman" w:eastAsia="Calibri" w:hAnsi="Times New Roman" w:cs="Times New Roman"/>
              </w:rPr>
              <w:t>Основание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C65688">
              <w:rPr>
                <w:rFonts w:ascii="Times New Roman" w:eastAsia="Calibri" w:hAnsi="Times New Roman" w:cs="Times New Roman"/>
              </w:rPr>
              <w:t xml:space="preserve"> ли</w:t>
            </w:r>
            <w:r w:rsidRPr="00C65688">
              <w:rPr>
                <w:rFonts w:ascii="Times New Roman" w:eastAsia="Calibri" w:hAnsi="Times New Roman" w:cs="Times New Roman"/>
              </w:rPr>
              <w:t>ч</w:t>
            </w:r>
            <w:r w:rsidRPr="00C65688">
              <w:rPr>
                <w:rFonts w:ascii="Times New Roman" w:eastAsia="Calibri" w:hAnsi="Times New Roman" w:cs="Times New Roman"/>
              </w:rPr>
              <w:t xml:space="preserve">ное обращение пользователя в </w:t>
            </w:r>
            <w:r>
              <w:rPr>
                <w:rFonts w:ascii="Times New Roman" w:hAnsi="Times New Roman" w:cs="Times New Roman"/>
              </w:rPr>
              <w:t>би-бли</w:t>
            </w:r>
            <w:r w:rsidRPr="00C65688">
              <w:rPr>
                <w:rFonts w:ascii="Times New Roman" w:eastAsia="Calibri" w:hAnsi="Times New Roman" w:cs="Times New Roman"/>
              </w:rPr>
              <w:t>отеку.</w:t>
            </w:r>
          </w:p>
          <w:p w:rsidR="004F1953" w:rsidRPr="00C65688" w:rsidRDefault="004F1953" w:rsidP="004F1953">
            <w:pPr>
              <w:tabs>
                <w:tab w:val="left" w:pos="1980"/>
              </w:tabs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езультат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F1953" w:rsidRPr="00C65688" w:rsidRDefault="004F1953" w:rsidP="004F1953">
            <w:pPr>
              <w:tabs>
                <w:tab w:val="left" w:pos="1980"/>
              </w:tabs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оформление д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кументов на право получения Услуги при приеме и р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гистрации польз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вателей;</w:t>
            </w:r>
          </w:p>
          <w:p w:rsidR="004F1953" w:rsidRPr="00C65688" w:rsidRDefault="004F1953" w:rsidP="004F1953">
            <w:pPr>
              <w:tabs>
                <w:tab w:val="left" w:pos="1980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выдача поль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зователю до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кумента </w:t>
            </w:r>
            <w:r w:rsidRPr="00C65688">
              <w:rPr>
                <w:rFonts w:ascii="Times New Roman" w:eastAsia="Calibri" w:hAnsi="Times New Roman" w:cs="Times New Roman"/>
              </w:rPr>
              <w:t>во вре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менное поль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зование и ин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формации в со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ответствии с за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просами поль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зователей;</w:t>
            </w:r>
          </w:p>
          <w:p w:rsidR="004F1953" w:rsidRPr="00C65688" w:rsidRDefault="004F1953" w:rsidP="004F1953">
            <w:pPr>
              <w:tabs>
                <w:tab w:val="left" w:pos="1980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65688">
              <w:rPr>
                <w:rFonts w:ascii="Times New Roman" w:eastAsia="Calibri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  <w:bCs/>
              </w:rPr>
              <w:t>выполнение и</w:t>
            </w:r>
            <w:r w:rsidRPr="00C65688">
              <w:rPr>
                <w:rFonts w:ascii="Times New Roman" w:eastAsia="Calibri" w:hAnsi="Times New Roman" w:cs="Times New Roman"/>
                <w:bCs/>
              </w:rPr>
              <w:t>н</w:t>
            </w:r>
            <w:r w:rsidRPr="00C65688">
              <w:rPr>
                <w:rFonts w:ascii="Times New Roman" w:eastAsia="Calibri" w:hAnsi="Times New Roman" w:cs="Times New Roman"/>
                <w:bCs/>
              </w:rPr>
              <w:t>формационного запроса пользов</w:t>
            </w:r>
            <w:r w:rsidRPr="00C65688">
              <w:rPr>
                <w:rFonts w:ascii="Times New Roman" w:eastAsia="Calibri" w:hAnsi="Times New Roman" w:cs="Times New Roman"/>
                <w:bCs/>
              </w:rPr>
              <w:t>а</w:t>
            </w:r>
            <w:r w:rsidRPr="00C65688">
              <w:rPr>
                <w:rFonts w:ascii="Times New Roman" w:eastAsia="Calibri" w:hAnsi="Times New Roman" w:cs="Times New Roman"/>
                <w:bCs/>
              </w:rPr>
              <w:t>теля;</w:t>
            </w:r>
          </w:p>
          <w:p w:rsidR="004F1953" w:rsidRPr="00C65688" w:rsidRDefault="004F1953" w:rsidP="004F1953">
            <w:pPr>
              <w:tabs>
                <w:tab w:val="left" w:pos="198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C65688">
              <w:rPr>
                <w:rFonts w:ascii="Times New Roman" w:eastAsia="Calibri" w:hAnsi="Times New Roman" w:cs="Times New Roman"/>
                <w:bCs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выполнение за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каза по предо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ставлению книг по межбиблио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течному абоне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менту в уста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новленном по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рядке;</w:t>
            </w:r>
          </w:p>
          <w:p w:rsidR="004F1953" w:rsidRPr="00C65688" w:rsidRDefault="004F1953" w:rsidP="004F1953">
            <w:pPr>
              <w:tabs>
                <w:tab w:val="left" w:pos="198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C65688">
              <w:rPr>
                <w:rFonts w:ascii="Times New Roman" w:eastAsia="Calibri" w:hAnsi="Times New Roman" w:cs="Times New Roman"/>
              </w:rPr>
              <w:t>-участие поль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зователей в со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циально-значи</w:t>
            </w:r>
            <w:r>
              <w:rPr>
                <w:rFonts w:ascii="Times New Roman" w:hAnsi="Times New Roman" w:cs="Times New Roman"/>
              </w:rPr>
              <w:t>-</w:t>
            </w:r>
            <w:r w:rsidRPr="00C65688">
              <w:rPr>
                <w:rFonts w:ascii="Times New Roman" w:eastAsia="Calibri" w:hAnsi="Times New Roman" w:cs="Times New Roman"/>
              </w:rPr>
              <w:t>мых и культурно-просветительских мероприятиях.</w:t>
            </w:r>
          </w:p>
          <w:p w:rsidR="005A3702" w:rsidRPr="006E7C14" w:rsidRDefault="005A3702" w:rsidP="004E0B82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</w:tcPr>
          <w:p w:rsidR="005A3702" w:rsidRDefault="004F1953" w:rsidP="008102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688">
              <w:rPr>
                <w:rFonts w:ascii="Times New Roman" w:eastAsia="Calibri" w:hAnsi="Times New Roman" w:cs="Times New Roman"/>
                <w:color w:val="000000"/>
              </w:rPr>
              <w:lastRenderedPageBreak/>
              <w:t>Получате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>и: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 xml:space="preserve"> юрид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ческие лица независимо от органи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зационно-правовой формы и физические лица неза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висимо от пола, воз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раста, на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циональн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сти, образо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вания, со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циального положения, политичес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ких убеж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дений, от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>ношения к религии.</w:t>
            </w:r>
          </w:p>
        </w:tc>
        <w:tc>
          <w:tcPr>
            <w:tcW w:w="850" w:type="dxa"/>
            <w:gridSpan w:val="2"/>
          </w:tcPr>
          <w:p w:rsidR="005A3702" w:rsidRDefault="004F1953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02" w:type="dxa"/>
            <w:gridSpan w:val="3"/>
          </w:tcPr>
          <w:p w:rsidR="004F1953" w:rsidRPr="00C65688" w:rsidRDefault="004F1953" w:rsidP="004F1953">
            <w:pPr>
              <w:pStyle w:val="style18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C65688">
              <w:rPr>
                <w:color w:val="000000"/>
                <w:sz w:val="22"/>
                <w:szCs w:val="22"/>
              </w:rPr>
              <w:t>Конституция РФ от 12.12.1993;</w:t>
            </w:r>
          </w:p>
          <w:p w:rsidR="004F1953" w:rsidRPr="00C65688" w:rsidRDefault="004F1953" w:rsidP="004F1953">
            <w:pPr>
              <w:pStyle w:val="style18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C65688">
              <w:rPr>
                <w:color w:val="000000"/>
                <w:sz w:val="22"/>
                <w:szCs w:val="22"/>
              </w:rPr>
              <w:t>Гражданский кодекс, часть 4 от 24.11.2006  (в ред. ФЗ от 24.02. 2010  №17-ФЗ);</w:t>
            </w:r>
          </w:p>
          <w:p w:rsidR="004F1953" w:rsidRPr="00C65688" w:rsidRDefault="004F1953" w:rsidP="004F1953">
            <w:pPr>
              <w:pStyle w:val="style19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ФЗ «О защите прав потреби</w:t>
            </w:r>
            <w:r w:rsidRPr="00C65688">
              <w:rPr>
                <w:color w:val="000000"/>
                <w:sz w:val="22"/>
                <w:szCs w:val="22"/>
              </w:rPr>
              <w:t>телей» от 07.02.1992 №2300- ФЗ;</w:t>
            </w:r>
            <w:r w:rsidRPr="00C65688">
              <w:rPr>
                <w:color w:val="333333"/>
                <w:sz w:val="22"/>
                <w:szCs w:val="22"/>
              </w:rPr>
              <w:t xml:space="preserve"> </w:t>
            </w:r>
          </w:p>
          <w:p w:rsidR="004F1953" w:rsidRPr="00C65688" w:rsidRDefault="004F1953" w:rsidP="004F19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ФЗ</w:t>
            </w:r>
            <w:r w:rsidRPr="00C65688">
              <w:rPr>
                <w:rFonts w:ascii="Times New Roman" w:eastAsia="Calibri" w:hAnsi="Times New Roman" w:cs="Times New Roman"/>
                <w:color w:val="000000"/>
              </w:rPr>
              <w:t xml:space="preserve"> от 29.12.1994 № 78-ФЗ «О библиотечном деле»;</w:t>
            </w:r>
          </w:p>
          <w:p w:rsidR="004F1953" w:rsidRPr="00C65688" w:rsidRDefault="004F1953" w:rsidP="004F1953">
            <w:pPr>
              <w:pStyle w:val="style19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ФЗ</w:t>
            </w:r>
            <w:r w:rsidRPr="00C65688">
              <w:rPr>
                <w:color w:val="000000"/>
                <w:sz w:val="22"/>
                <w:szCs w:val="22"/>
              </w:rPr>
              <w:t>от 29.12.1994 №77-ФЗ «Об обязательном экземпляре документов»;</w:t>
            </w:r>
          </w:p>
          <w:p w:rsidR="004F1953" w:rsidRPr="00C65688" w:rsidRDefault="004F1953" w:rsidP="004F1953">
            <w:pPr>
              <w:pStyle w:val="style1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ФЗ</w:t>
            </w:r>
            <w:r w:rsidRPr="00C65688">
              <w:rPr>
                <w:color w:val="000000"/>
                <w:sz w:val="22"/>
                <w:szCs w:val="22"/>
              </w:rPr>
              <w:t>от 06.10.2003 № 131-ФЗ «Об общих принципах организации местного самоуправления в Российской Федерации»;</w:t>
            </w:r>
          </w:p>
          <w:p w:rsidR="004F1953" w:rsidRDefault="004F1953" w:rsidP="004F1953">
            <w:pPr>
              <w:pStyle w:val="style1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ФЗ о</w:t>
            </w:r>
            <w:r w:rsidRPr="00C65688">
              <w:rPr>
                <w:color w:val="000000"/>
                <w:sz w:val="22"/>
                <w:szCs w:val="22"/>
              </w:rPr>
              <w:t>т</w:t>
            </w:r>
          </w:p>
          <w:p w:rsidR="004F1953" w:rsidRPr="00C65688" w:rsidRDefault="004F1953" w:rsidP="004F1953">
            <w:pPr>
              <w:pStyle w:val="style19"/>
              <w:jc w:val="both"/>
              <w:rPr>
                <w:color w:val="333333"/>
                <w:sz w:val="22"/>
                <w:szCs w:val="22"/>
              </w:rPr>
            </w:pPr>
            <w:r w:rsidRPr="00C65688">
              <w:rPr>
                <w:color w:val="000000"/>
                <w:sz w:val="22"/>
                <w:szCs w:val="22"/>
              </w:rPr>
              <w:t xml:space="preserve"> 09.10.1992  № 3612-1 «Основы законодательства Российской Федерации о культуре»;</w:t>
            </w:r>
          </w:p>
          <w:p w:rsidR="004F1953" w:rsidRPr="00C65688" w:rsidRDefault="004F1953" w:rsidP="004F19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ФЗ</w:t>
            </w:r>
            <w:r w:rsidRPr="00C65688">
              <w:rPr>
                <w:rFonts w:ascii="Times New Roman" w:hAnsi="Times New Roman" w:cs="Times New Roman"/>
                <w:color w:val="000000"/>
              </w:rPr>
              <w:t xml:space="preserve"> от 27.07.2006 № 149-ФЗ «Об информации, ин-формационных технологиях и о защите информации»</w:t>
            </w:r>
            <w:r w:rsidRPr="00C65688">
              <w:rPr>
                <w:rFonts w:ascii="Times New Roman" w:hAnsi="Times New Roman" w:cs="Times New Roman"/>
              </w:rPr>
              <w:t>;</w:t>
            </w:r>
            <w:r w:rsidRPr="00C65688">
              <w:rPr>
                <w:rFonts w:ascii="Times New Roman" w:hAnsi="Times New Roman" w:cs="Times New Roman"/>
                <w:color w:val="000000"/>
              </w:rPr>
              <w:t xml:space="preserve"> Постановление Министе</w:t>
            </w:r>
            <w:r w:rsidRPr="00C65688">
              <w:rPr>
                <w:rFonts w:ascii="Times New Roman" w:hAnsi="Times New Roman" w:cs="Times New Roman"/>
                <w:color w:val="000000"/>
              </w:rPr>
              <w:t>р</w:t>
            </w:r>
            <w:r w:rsidRPr="00C65688">
              <w:rPr>
                <w:rFonts w:ascii="Times New Roman" w:hAnsi="Times New Roman" w:cs="Times New Roman"/>
                <w:color w:val="000000"/>
              </w:rPr>
              <w:lastRenderedPageBreak/>
              <w:t>ства труда и соци</w:t>
            </w:r>
            <w:r>
              <w:rPr>
                <w:rFonts w:ascii="Times New Roman" w:hAnsi="Times New Roman" w:cs="Times New Roman"/>
                <w:color w:val="000000"/>
              </w:rPr>
              <w:t>ального разви</w:t>
            </w:r>
            <w:r w:rsidRPr="00C65688">
              <w:rPr>
                <w:rFonts w:ascii="Times New Roman" w:hAnsi="Times New Roman" w:cs="Times New Roman"/>
                <w:color w:val="000000"/>
              </w:rPr>
              <w:t>тия от 03.02.1997 № 6 «Об утверждении м</w:t>
            </w:r>
            <w:r w:rsidR="00810237">
              <w:rPr>
                <w:rFonts w:ascii="Times New Roman" w:hAnsi="Times New Roman" w:cs="Times New Roman"/>
                <w:color w:val="000000"/>
              </w:rPr>
              <w:t>ежо</w:t>
            </w:r>
            <w:r w:rsidR="00810237">
              <w:rPr>
                <w:rFonts w:ascii="Times New Roman" w:hAnsi="Times New Roman" w:cs="Times New Roman"/>
                <w:color w:val="000000"/>
              </w:rPr>
              <w:t>т</w:t>
            </w:r>
            <w:r w:rsidR="00810237">
              <w:rPr>
                <w:rFonts w:ascii="Times New Roman" w:hAnsi="Times New Roman" w:cs="Times New Roman"/>
                <w:color w:val="000000"/>
              </w:rPr>
              <w:t>раслевых норм времени на ра</w:t>
            </w:r>
            <w:r w:rsidRPr="00C65688">
              <w:rPr>
                <w:rFonts w:ascii="Times New Roman" w:hAnsi="Times New Roman" w:cs="Times New Roman"/>
                <w:color w:val="000000"/>
              </w:rPr>
              <w:t>боты, выполняемые в библиотеках»;</w:t>
            </w:r>
          </w:p>
          <w:p w:rsidR="004F1953" w:rsidRPr="00C65688" w:rsidRDefault="00E84A65" w:rsidP="004F19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Закон Самарс</w:t>
            </w:r>
            <w:r w:rsidR="004F1953" w:rsidRPr="00C65688">
              <w:rPr>
                <w:rFonts w:ascii="Times New Roman" w:hAnsi="Times New Roman" w:cs="Times New Roman"/>
                <w:color w:val="000000"/>
              </w:rPr>
              <w:t>кой области от 03.04.2002  № 14-ГД «О культуре в Самарской о</w:t>
            </w:r>
            <w:r w:rsidR="004F1953" w:rsidRPr="00C65688">
              <w:rPr>
                <w:rFonts w:ascii="Times New Roman" w:hAnsi="Times New Roman" w:cs="Times New Roman"/>
                <w:color w:val="000000"/>
              </w:rPr>
              <w:t>б</w:t>
            </w:r>
            <w:r w:rsidR="004F1953" w:rsidRPr="00C65688">
              <w:rPr>
                <w:rFonts w:ascii="Times New Roman" w:hAnsi="Times New Roman" w:cs="Times New Roman"/>
                <w:color w:val="000000"/>
              </w:rPr>
              <w:t>ласти»;</w:t>
            </w:r>
          </w:p>
          <w:p w:rsidR="004F1953" w:rsidRPr="00C65688" w:rsidRDefault="004F1953" w:rsidP="004F19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5688">
              <w:rPr>
                <w:rFonts w:ascii="Times New Roman" w:hAnsi="Times New Roman" w:cs="Times New Roman"/>
                <w:color w:val="000000"/>
              </w:rPr>
              <w:t>Закон Самарской области от 08.05.2009  № 67-ГД «Об организации би-блиотечного обслуживания населения Самарской о</w:t>
            </w:r>
            <w:r w:rsidRPr="00C65688">
              <w:rPr>
                <w:rFonts w:ascii="Times New Roman" w:hAnsi="Times New Roman" w:cs="Times New Roman"/>
                <w:color w:val="000000"/>
              </w:rPr>
              <w:t>б</w:t>
            </w:r>
            <w:r w:rsidR="009D3B5C">
              <w:rPr>
                <w:rFonts w:ascii="Times New Roman" w:hAnsi="Times New Roman" w:cs="Times New Roman"/>
                <w:color w:val="000000"/>
              </w:rPr>
              <w:t>ласти об</w:t>
            </w:r>
            <w:r w:rsidRPr="00C65688">
              <w:rPr>
                <w:rFonts w:ascii="Times New Roman" w:hAnsi="Times New Roman" w:cs="Times New Roman"/>
                <w:color w:val="000000"/>
              </w:rPr>
              <w:t>ластными госу-дарственными библиотек</w:t>
            </w:r>
            <w:r w:rsidRPr="00C65688">
              <w:rPr>
                <w:rFonts w:ascii="Times New Roman" w:hAnsi="Times New Roman" w:cs="Times New Roman"/>
                <w:color w:val="000000"/>
              </w:rPr>
              <w:t>а</w:t>
            </w:r>
            <w:r w:rsidRPr="00C65688">
              <w:rPr>
                <w:rFonts w:ascii="Times New Roman" w:hAnsi="Times New Roman" w:cs="Times New Roman"/>
                <w:color w:val="000000"/>
              </w:rPr>
              <w:t>ми, комплектовании и обе</w:t>
            </w:r>
            <w:r w:rsidRPr="00C65688">
              <w:rPr>
                <w:rFonts w:ascii="Times New Roman" w:hAnsi="Times New Roman" w:cs="Times New Roman"/>
                <w:color w:val="000000"/>
              </w:rPr>
              <w:t>с</w:t>
            </w:r>
            <w:r w:rsidRPr="00C65688">
              <w:rPr>
                <w:rFonts w:ascii="Times New Roman" w:hAnsi="Times New Roman" w:cs="Times New Roman"/>
                <w:color w:val="000000"/>
              </w:rPr>
              <w:t>печении сохранности их библиотечных фондов»;</w:t>
            </w:r>
          </w:p>
          <w:p w:rsidR="004F1953" w:rsidRPr="00C65688" w:rsidRDefault="004F1953" w:rsidP="004F19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5688">
              <w:rPr>
                <w:rFonts w:ascii="Times New Roman" w:hAnsi="Times New Roman" w:cs="Times New Roman"/>
                <w:color w:val="000000"/>
              </w:rPr>
              <w:t>Постановление Правител</w:t>
            </w:r>
            <w:r w:rsidRPr="00C65688">
              <w:rPr>
                <w:rFonts w:ascii="Times New Roman" w:hAnsi="Times New Roman" w:cs="Times New Roman"/>
                <w:color w:val="000000"/>
              </w:rPr>
              <w:t>ь</w:t>
            </w:r>
            <w:r w:rsidRPr="00C65688">
              <w:rPr>
                <w:rFonts w:ascii="Times New Roman" w:hAnsi="Times New Roman" w:cs="Times New Roman"/>
                <w:color w:val="000000"/>
              </w:rPr>
              <w:t>ства Самарской области от 04.03.2009 № 61 «Об у</w:t>
            </w:r>
            <w:r w:rsidRPr="00C65688">
              <w:rPr>
                <w:rFonts w:ascii="Times New Roman" w:hAnsi="Times New Roman" w:cs="Times New Roman"/>
                <w:color w:val="000000"/>
              </w:rPr>
              <w:t>т</w:t>
            </w:r>
            <w:r w:rsidRPr="00C65688">
              <w:rPr>
                <w:rFonts w:ascii="Times New Roman" w:hAnsi="Times New Roman" w:cs="Times New Roman"/>
                <w:color w:val="000000"/>
              </w:rPr>
              <w:t>верждении Полож</w:t>
            </w:r>
            <w:r w:rsidR="00E84A65">
              <w:rPr>
                <w:rFonts w:ascii="Times New Roman" w:hAnsi="Times New Roman" w:cs="Times New Roman"/>
                <w:color w:val="000000"/>
              </w:rPr>
              <w:t>ения о министерстве культуры С</w:t>
            </w:r>
            <w:r w:rsidR="00E84A65">
              <w:rPr>
                <w:rFonts w:ascii="Times New Roman" w:hAnsi="Times New Roman" w:cs="Times New Roman"/>
                <w:color w:val="000000"/>
              </w:rPr>
              <w:t>а</w:t>
            </w:r>
            <w:r w:rsidRPr="00C65688">
              <w:rPr>
                <w:rFonts w:ascii="Times New Roman" w:hAnsi="Times New Roman" w:cs="Times New Roman"/>
                <w:color w:val="000000"/>
              </w:rPr>
              <w:t>марской области»;</w:t>
            </w:r>
          </w:p>
          <w:p w:rsidR="004F1953" w:rsidRPr="00C65688" w:rsidRDefault="009D3B5C" w:rsidP="004F19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Устав городс</w:t>
            </w:r>
            <w:r w:rsidR="004F1953" w:rsidRPr="00C65688">
              <w:rPr>
                <w:rFonts w:ascii="Times New Roman" w:hAnsi="Times New Roman" w:cs="Times New Roman"/>
                <w:color w:val="000000"/>
              </w:rPr>
              <w:t>кого округа Чапаевск</w:t>
            </w:r>
            <w:r w:rsidR="004F1953">
              <w:rPr>
                <w:rFonts w:ascii="Times New Roman" w:hAnsi="Times New Roman" w:cs="Times New Roman"/>
                <w:color w:val="000000"/>
              </w:rPr>
              <w:t>(</w:t>
            </w:r>
            <w:r w:rsidR="004F1953" w:rsidRPr="00C65688">
              <w:rPr>
                <w:rFonts w:ascii="Times New Roman" w:hAnsi="Times New Roman" w:cs="Times New Roman"/>
                <w:color w:val="000000"/>
              </w:rPr>
              <w:t>принят П</w:t>
            </w:r>
            <w:r w:rsidR="004F1953">
              <w:rPr>
                <w:rFonts w:ascii="Times New Roman" w:hAnsi="Times New Roman" w:cs="Times New Roman"/>
              </w:rPr>
              <w:t>оста</w:t>
            </w:r>
            <w:r w:rsidR="004F1953" w:rsidRPr="00C65688">
              <w:rPr>
                <w:rFonts w:ascii="Times New Roman" w:hAnsi="Times New Roman" w:cs="Times New Roman"/>
              </w:rPr>
              <w:t>но</w:t>
            </w:r>
            <w:r w:rsidR="004F1953" w:rsidRPr="00C65688">
              <w:rPr>
                <w:rFonts w:ascii="Times New Roman" w:hAnsi="Times New Roman" w:cs="Times New Roman"/>
              </w:rPr>
              <w:t>в</w:t>
            </w:r>
            <w:r w:rsidR="004F1953" w:rsidRPr="00C65688">
              <w:rPr>
                <w:rFonts w:ascii="Times New Roman" w:hAnsi="Times New Roman" w:cs="Times New Roman"/>
              </w:rPr>
              <w:t>лением Чапаевской горо</w:t>
            </w:r>
            <w:r w:rsidR="004F1953" w:rsidRPr="00C65688">
              <w:rPr>
                <w:rFonts w:ascii="Times New Roman" w:hAnsi="Times New Roman" w:cs="Times New Roman"/>
              </w:rPr>
              <w:t>д</w:t>
            </w:r>
            <w:r w:rsidR="004F1953" w:rsidRPr="00C65688">
              <w:rPr>
                <w:rFonts w:ascii="Times New Roman" w:hAnsi="Times New Roman" w:cs="Times New Roman"/>
              </w:rPr>
              <w:t>ской Думы от 17.05.2005  № 21</w:t>
            </w:r>
            <w:r w:rsidR="004F1953" w:rsidRPr="00C65688">
              <w:rPr>
                <w:rFonts w:ascii="Times New Roman" w:hAnsi="Times New Roman" w:cs="Times New Roman"/>
                <w:color w:val="000000"/>
              </w:rPr>
              <w:t xml:space="preserve">; </w:t>
            </w:r>
          </w:p>
          <w:p w:rsidR="004F1953" w:rsidRPr="00C65688" w:rsidRDefault="004F1953" w:rsidP="004F19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5688">
              <w:rPr>
                <w:rFonts w:ascii="Times New Roman" w:hAnsi="Times New Roman" w:cs="Times New Roman"/>
                <w:color w:val="000000"/>
              </w:rPr>
              <w:t>Положение о Департаменте культуры и моло</w:t>
            </w:r>
            <w:r w:rsidR="00A4705E">
              <w:rPr>
                <w:rFonts w:ascii="Times New Roman" w:hAnsi="Times New Roman" w:cs="Times New Roman"/>
                <w:color w:val="000000"/>
              </w:rPr>
              <w:t>дежного ра</w:t>
            </w:r>
            <w:r w:rsidRPr="00C65688">
              <w:rPr>
                <w:rFonts w:ascii="Times New Roman" w:hAnsi="Times New Roman" w:cs="Times New Roman"/>
                <w:color w:val="000000"/>
              </w:rPr>
              <w:t>звития администрации городского о</w:t>
            </w:r>
            <w:r>
              <w:rPr>
                <w:rFonts w:ascii="Times New Roman" w:hAnsi="Times New Roman" w:cs="Times New Roman"/>
                <w:color w:val="000000"/>
              </w:rPr>
              <w:t>круга Чапаевск Самарской облас</w:t>
            </w:r>
            <w:r w:rsidRPr="00C65688">
              <w:rPr>
                <w:rFonts w:ascii="Times New Roman" w:hAnsi="Times New Roman" w:cs="Times New Roman"/>
                <w:color w:val="000000"/>
              </w:rPr>
              <w:t>ти, утве</w:t>
            </w:r>
            <w:r w:rsidRPr="00C65688">
              <w:rPr>
                <w:rFonts w:ascii="Times New Roman" w:hAnsi="Times New Roman" w:cs="Times New Roman"/>
                <w:color w:val="000000"/>
              </w:rPr>
              <w:t>р</w:t>
            </w:r>
            <w:r w:rsidRPr="00C65688">
              <w:rPr>
                <w:rFonts w:ascii="Times New Roman" w:hAnsi="Times New Roman" w:cs="Times New Roman"/>
                <w:color w:val="000000"/>
              </w:rPr>
              <w:t>жденный решением Думы г.о.Чапаевск  от 24.02.2011№61;</w:t>
            </w:r>
            <w:r w:rsidRPr="00C65688">
              <w:rPr>
                <w:rFonts w:ascii="Times New Roman" w:hAnsi="Times New Roman" w:cs="Times New Roman"/>
                <w:color w:val="000000"/>
              </w:rPr>
              <w:br/>
            </w:r>
            <w:r w:rsidRPr="00C65688">
              <w:rPr>
                <w:rFonts w:ascii="Times New Roman" w:hAnsi="Times New Roman" w:cs="Times New Roman"/>
                <w:color w:val="000000"/>
              </w:rPr>
              <w:lastRenderedPageBreak/>
              <w:t>Уст</w:t>
            </w:r>
            <w:r w:rsidR="00E84A65">
              <w:rPr>
                <w:rFonts w:ascii="Times New Roman" w:hAnsi="Times New Roman" w:cs="Times New Roman"/>
                <w:color w:val="000000"/>
              </w:rPr>
              <w:t>а</w:t>
            </w:r>
            <w:r w:rsidR="009D3B5C">
              <w:rPr>
                <w:rFonts w:ascii="Times New Roman" w:hAnsi="Times New Roman" w:cs="Times New Roman"/>
                <w:color w:val="000000"/>
              </w:rPr>
              <w:t>в М</w:t>
            </w:r>
            <w:r w:rsidRPr="00C65688">
              <w:rPr>
                <w:rFonts w:ascii="Times New Roman" w:hAnsi="Times New Roman" w:cs="Times New Roman"/>
                <w:color w:val="000000"/>
              </w:rPr>
              <w:t>У«Центра</w:t>
            </w:r>
            <w:r w:rsidR="009D3B5C">
              <w:rPr>
                <w:rFonts w:ascii="Times New Roman" w:hAnsi="Times New Roman" w:cs="Times New Roman"/>
                <w:color w:val="000000"/>
              </w:rPr>
              <w:t>-</w:t>
            </w:r>
            <w:r w:rsidRPr="00C65688">
              <w:rPr>
                <w:rFonts w:ascii="Times New Roman" w:hAnsi="Times New Roman" w:cs="Times New Roman"/>
                <w:color w:val="000000"/>
              </w:rPr>
              <w:t>лизованная библиотечная система» городского окр</w:t>
            </w:r>
            <w:r w:rsidRPr="00C65688">
              <w:rPr>
                <w:rFonts w:ascii="Times New Roman" w:hAnsi="Times New Roman" w:cs="Times New Roman"/>
                <w:color w:val="000000"/>
              </w:rPr>
              <w:t>у</w:t>
            </w:r>
            <w:r w:rsidRPr="00C65688">
              <w:rPr>
                <w:rFonts w:ascii="Times New Roman" w:hAnsi="Times New Roman" w:cs="Times New Roman"/>
                <w:color w:val="000000"/>
              </w:rPr>
              <w:t xml:space="preserve">га, утвержден Решением КУМИ администрации г.о.Чапаевск от 21.12. 2005  №428. </w:t>
            </w:r>
          </w:p>
          <w:p w:rsidR="005A3702" w:rsidRPr="006E7C14" w:rsidRDefault="005A3702" w:rsidP="00935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5A3702" w:rsidRPr="00C926C9" w:rsidRDefault="004F1953" w:rsidP="004F19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2128" w:type="dxa"/>
            <w:gridSpan w:val="7"/>
          </w:tcPr>
          <w:p w:rsidR="004F1953" w:rsidRPr="007C0493" w:rsidRDefault="004F1953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</w:t>
            </w:r>
            <w:r w:rsidRPr="007C0493">
              <w:rPr>
                <w:rFonts w:ascii="Times New Roman" w:hAnsi="Times New Roman"/>
              </w:rPr>
              <w:t xml:space="preserve"> «Цент</w:t>
            </w:r>
            <w:r>
              <w:rPr>
                <w:rFonts w:ascii="Times New Roman" w:hAnsi="Times New Roman"/>
              </w:rPr>
              <w:t>-</w:t>
            </w:r>
            <w:r w:rsidRPr="007C0493">
              <w:rPr>
                <w:rFonts w:ascii="Times New Roman" w:hAnsi="Times New Roman"/>
              </w:rPr>
              <w:t>рализованная би</w:t>
            </w:r>
            <w:r w:rsidRPr="007C0493">
              <w:rPr>
                <w:rFonts w:ascii="Times New Roman" w:hAnsi="Times New Roman"/>
              </w:rPr>
              <w:t>б</w:t>
            </w:r>
            <w:r w:rsidRPr="007C0493">
              <w:rPr>
                <w:rFonts w:ascii="Times New Roman" w:hAnsi="Times New Roman"/>
              </w:rPr>
              <w:t>лиотечная сис</w:t>
            </w:r>
            <w:r>
              <w:rPr>
                <w:rFonts w:ascii="Times New Roman" w:hAnsi="Times New Roman"/>
              </w:rPr>
              <w:t>-</w:t>
            </w:r>
            <w:r w:rsidRPr="007C0493">
              <w:rPr>
                <w:rFonts w:ascii="Times New Roman" w:hAnsi="Times New Roman"/>
              </w:rPr>
              <w:t>тема»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F1953" w:rsidRPr="007C0493" w:rsidRDefault="004F1953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446100, Самарская обл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</w:t>
            </w:r>
          </w:p>
          <w:p w:rsidR="004F1953" w:rsidRPr="007C0493" w:rsidRDefault="004F1953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Куйбышева,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14, 8(84639)2-47-34</w:t>
            </w:r>
          </w:p>
          <w:p w:rsidR="004F1953" w:rsidRPr="007C0493" w:rsidRDefault="004F1953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8(84639)2-46-25</w:t>
            </w:r>
          </w:p>
          <w:p w:rsidR="004F1953" w:rsidRPr="007C0493" w:rsidRDefault="000A7978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hyperlink r:id="rId81" w:history="1">
              <w:r w:rsidR="004F1953" w:rsidRPr="007C0493">
                <w:rPr>
                  <w:rStyle w:val="ad"/>
                  <w:rFonts w:ascii="Times New Roman" w:hAnsi="Times New Roman"/>
                  <w:lang w:val="en-US"/>
                </w:rPr>
                <w:t>chapbibl</w:t>
              </w:r>
              <w:r w:rsidR="004F1953" w:rsidRPr="007C0493">
                <w:rPr>
                  <w:rStyle w:val="ad"/>
                  <w:rFonts w:ascii="Times New Roman" w:hAnsi="Times New Roman"/>
                </w:rPr>
                <w:t>@</w:t>
              </w:r>
              <w:r w:rsidR="004F1953" w:rsidRPr="007C0493">
                <w:rPr>
                  <w:rStyle w:val="ad"/>
                  <w:rFonts w:ascii="Times New Roman" w:hAnsi="Times New Roman"/>
                  <w:lang w:val="en-US"/>
                </w:rPr>
                <w:t>samtel</w:t>
              </w:r>
              <w:r w:rsidR="004F1953" w:rsidRPr="007C0493">
                <w:rPr>
                  <w:rStyle w:val="ad"/>
                  <w:rFonts w:ascii="Times New Roman" w:hAnsi="Times New Roman"/>
                </w:rPr>
                <w:t>.</w:t>
              </w:r>
              <w:r w:rsidR="004F1953" w:rsidRPr="007C0493">
                <w:rPr>
                  <w:rStyle w:val="ad"/>
                  <w:rFonts w:ascii="Times New Roman" w:hAnsi="Times New Roman"/>
                  <w:lang w:val="en-US"/>
                </w:rPr>
                <w:t>ru</w:t>
              </w:r>
            </w:hyperlink>
          </w:p>
          <w:p w:rsidR="004F1953" w:rsidRPr="007C0493" w:rsidRDefault="000A7978" w:rsidP="004F1953">
            <w:pPr>
              <w:pStyle w:val="af3"/>
              <w:widowControl w:val="0"/>
              <w:jc w:val="both"/>
              <w:rPr>
                <w:rStyle w:val="ad"/>
                <w:rFonts w:ascii="Times New Roman" w:hAnsi="Times New Roman"/>
              </w:rPr>
            </w:pPr>
            <w:hyperlink r:id="rId82" w:history="1">
              <w:r w:rsidR="004F1953" w:rsidRPr="007C0493">
                <w:rPr>
                  <w:rStyle w:val="ad"/>
                  <w:rFonts w:ascii="Times New Roman" w:hAnsi="Times New Roman"/>
                </w:rPr>
                <w:t>chapbibliograf@mail.ru</w:t>
              </w:r>
            </w:hyperlink>
            <w:r w:rsidR="004F1953">
              <w:rPr>
                <w:rStyle w:val="ad"/>
                <w:rFonts w:ascii="Times New Roman" w:hAnsi="Times New Roman"/>
              </w:rPr>
              <w:t>;</w:t>
            </w:r>
          </w:p>
          <w:p w:rsidR="004F1953" w:rsidRPr="007C0493" w:rsidRDefault="004F1953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  <w:r w:rsidRPr="007C0493">
              <w:rPr>
                <w:rFonts w:ascii="Times New Roman" w:hAnsi="Times New Roman"/>
              </w:rPr>
              <w:t xml:space="preserve"> 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Куйбышева,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14, 8(84639)2-50-31</w:t>
            </w:r>
          </w:p>
          <w:p w:rsidR="004F1953" w:rsidRPr="007C0493" w:rsidRDefault="000A7978" w:rsidP="004F1953">
            <w:pPr>
              <w:pStyle w:val="af3"/>
              <w:widowControl w:val="0"/>
              <w:jc w:val="both"/>
              <w:rPr>
                <w:rStyle w:val="ad"/>
                <w:rFonts w:ascii="Times New Roman" w:hAnsi="Times New Roman"/>
              </w:rPr>
            </w:pPr>
            <w:hyperlink r:id="rId83" w:history="1">
              <w:r w:rsidR="004F1953" w:rsidRPr="007C0493">
                <w:rPr>
                  <w:rStyle w:val="ad"/>
                  <w:rFonts w:ascii="Times New Roman" w:hAnsi="Times New Roman"/>
                </w:rPr>
                <w:t>impuls239@mail.ru</w:t>
              </w:r>
            </w:hyperlink>
            <w:r w:rsidR="004F1953">
              <w:rPr>
                <w:rStyle w:val="ad"/>
                <w:rFonts w:ascii="Times New Roman" w:hAnsi="Times New Roman"/>
              </w:rPr>
              <w:t>;</w:t>
            </w:r>
          </w:p>
          <w:p w:rsidR="004F1953" w:rsidRPr="007C0493" w:rsidRDefault="004F1953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Щорса</w:t>
            </w:r>
            <w:r>
              <w:rPr>
                <w:rFonts w:ascii="Times New Roman" w:hAnsi="Times New Roman"/>
              </w:rPr>
              <w:t>, д.</w:t>
            </w:r>
            <w:r w:rsidRPr="007C0493">
              <w:rPr>
                <w:rFonts w:ascii="Times New Roman" w:hAnsi="Times New Roman"/>
              </w:rPr>
              <w:t xml:space="preserve"> 98, 8(84639)3-04-37</w:t>
            </w:r>
          </w:p>
          <w:p w:rsidR="004F1953" w:rsidRPr="007C0493" w:rsidRDefault="004F1953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Щорса,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20, 8(84639)3-13-01</w:t>
            </w:r>
          </w:p>
          <w:p w:rsidR="004F1953" w:rsidRPr="007C0493" w:rsidRDefault="004F1953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М</w:t>
            </w:r>
            <w:r w:rsidRPr="007C0493">
              <w:rPr>
                <w:rFonts w:ascii="Times New Roman" w:hAnsi="Times New Roman"/>
              </w:rPr>
              <w:t>я</w:t>
            </w:r>
            <w:r w:rsidRPr="007C0493">
              <w:rPr>
                <w:rFonts w:ascii="Times New Roman" w:hAnsi="Times New Roman"/>
              </w:rPr>
              <w:t>чина,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8, 8(84639)6-14-50</w:t>
            </w:r>
          </w:p>
          <w:p w:rsidR="004F1953" w:rsidRPr="007C0493" w:rsidRDefault="004F1953" w:rsidP="004F1953">
            <w:pPr>
              <w:pStyle w:val="af3"/>
              <w:widowControl w:val="0"/>
              <w:jc w:val="both"/>
              <w:rPr>
                <w:rFonts w:ascii="Times New Roman" w:hAnsi="Times New Roman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Ц</w:t>
            </w:r>
            <w:r w:rsidRPr="007C0493">
              <w:rPr>
                <w:rFonts w:ascii="Times New Roman" w:hAnsi="Times New Roman"/>
              </w:rPr>
              <w:t>и</w:t>
            </w:r>
            <w:r w:rsidRPr="007C0493">
              <w:rPr>
                <w:rFonts w:ascii="Times New Roman" w:hAnsi="Times New Roman"/>
              </w:rPr>
              <w:lastRenderedPageBreak/>
              <w:t>олковского,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3, 8(84639)2-35-81</w:t>
            </w:r>
          </w:p>
          <w:p w:rsidR="005A3702" w:rsidRDefault="004F1953" w:rsidP="004F1953">
            <w:pPr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493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Чапаевск, ул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>Калинина, д</w:t>
            </w:r>
            <w:r>
              <w:rPr>
                <w:rFonts w:ascii="Times New Roman" w:hAnsi="Times New Roman"/>
              </w:rPr>
              <w:t>.</w:t>
            </w:r>
            <w:r w:rsidRPr="007C0493">
              <w:rPr>
                <w:rFonts w:ascii="Times New Roman" w:hAnsi="Times New Roman"/>
              </w:rPr>
              <w:t xml:space="preserve"> 36, 8(</w:t>
            </w:r>
            <w:r>
              <w:rPr>
                <w:rFonts w:ascii="Times New Roman" w:hAnsi="Times New Roman"/>
              </w:rPr>
              <w:t>8</w:t>
            </w:r>
            <w:r w:rsidRPr="007C0493">
              <w:rPr>
                <w:rFonts w:ascii="Times New Roman" w:hAnsi="Times New Roman"/>
              </w:rPr>
              <w:t>4639)4-41-69</w:t>
            </w:r>
          </w:p>
        </w:tc>
        <w:tc>
          <w:tcPr>
            <w:tcW w:w="1276" w:type="dxa"/>
            <w:gridSpan w:val="3"/>
          </w:tcPr>
          <w:p w:rsidR="005A3702" w:rsidRPr="00C926C9" w:rsidRDefault="005A370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C926C9" w:rsidTr="003C1F72">
        <w:tc>
          <w:tcPr>
            <w:tcW w:w="15417" w:type="dxa"/>
            <w:gridSpan w:val="31"/>
          </w:tcPr>
          <w:p w:rsidR="007F1722" w:rsidRPr="00F63D61" w:rsidRDefault="007F1722" w:rsidP="00B47E32">
            <w:pPr>
              <w:ind w:firstLine="7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исполнитель: Муниципальное учреждение здравоохранения «Центральная городская больница городского округа Чап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>евск».</w:t>
            </w:r>
          </w:p>
          <w:p w:rsidR="007F1722" w:rsidRPr="00F63D61" w:rsidRDefault="007F1722" w:rsidP="00C92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22" w:rsidRPr="00FD7313" w:rsidTr="003C1F72">
        <w:tc>
          <w:tcPr>
            <w:tcW w:w="531" w:type="dxa"/>
            <w:gridSpan w:val="2"/>
          </w:tcPr>
          <w:p w:rsidR="007F1722" w:rsidRPr="00FD7313" w:rsidRDefault="00B47E3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C1F7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7F1722" w:rsidRPr="00FD7313" w:rsidRDefault="007F1722" w:rsidP="00FD7313">
            <w:pPr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Оказание а</w:t>
            </w:r>
            <w:r w:rsidRPr="00FD7313">
              <w:rPr>
                <w:rFonts w:ascii="Times New Roman" w:hAnsi="Times New Roman" w:cs="Times New Roman"/>
              </w:rPr>
              <w:t>м</w:t>
            </w:r>
            <w:r w:rsidRPr="00FD7313">
              <w:rPr>
                <w:rFonts w:ascii="Times New Roman" w:hAnsi="Times New Roman" w:cs="Times New Roman"/>
              </w:rPr>
              <w:t>булаторно-поликли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нической м</w:t>
            </w:r>
            <w:r w:rsidRPr="00FD7313"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>дицинской помощи м</w:t>
            </w:r>
            <w:r w:rsidRPr="00FD7313">
              <w:rPr>
                <w:rFonts w:ascii="Times New Roman" w:hAnsi="Times New Roman" w:cs="Times New Roman"/>
              </w:rPr>
              <w:t>у</w:t>
            </w:r>
            <w:r w:rsidRPr="00FD7313">
              <w:rPr>
                <w:rFonts w:ascii="Times New Roman" w:hAnsi="Times New Roman" w:cs="Times New Roman"/>
              </w:rPr>
              <w:t>ниципальным учреждением здравоохран</w:t>
            </w:r>
            <w:r w:rsidRPr="00FD7313"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>ния «Це</w:t>
            </w:r>
            <w:r w:rsidRPr="00FD7313">
              <w:rPr>
                <w:rFonts w:ascii="Times New Roman" w:hAnsi="Times New Roman" w:cs="Times New Roman"/>
              </w:rPr>
              <w:t>н</w:t>
            </w:r>
            <w:r w:rsidRPr="00FD7313">
              <w:rPr>
                <w:rFonts w:ascii="Times New Roman" w:hAnsi="Times New Roman" w:cs="Times New Roman"/>
              </w:rPr>
              <w:t>тральная г</w:t>
            </w:r>
            <w:r w:rsidRPr="00FD7313">
              <w:rPr>
                <w:rFonts w:ascii="Times New Roman" w:hAnsi="Times New Roman" w:cs="Times New Roman"/>
              </w:rPr>
              <w:t>о</w:t>
            </w:r>
            <w:r w:rsidRPr="00FD7313">
              <w:rPr>
                <w:rFonts w:ascii="Times New Roman" w:hAnsi="Times New Roman" w:cs="Times New Roman"/>
              </w:rPr>
              <w:t>родская бол</w:t>
            </w:r>
            <w:r w:rsidRPr="00FD7313">
              <w:rPr>
                <w:rFonts w:ascii="Times New Roman" w:hAnsi="Times New Roman" w:cs="Times New Roman"/>
              </w:rPr>
              <w:t>ь</w:t>
            </w:r>
            <w:r w:rsidRPr="00FD7313">
              <w:rPr>
                <w:rFonts w:ascii="Times New Roman" w:hAnsi="Times New Roman" w:cs="Times New Roman"/>
              </w:rPr>
              <w:t>ница горо</w:t>
            </w:r>
            <w:r w:rsidRPr="00FD7313">
              <w:rPr>
                <w:rFonts w:ascii="Times New Roman" w:hAnsi="Times New Roman" w:cs="Times New Roman"/>
              </w:rPr>
              <w:t>д</w:t>
            </w:r>
            <w:r w:rsidRPr="00FD7313">
              <w:rPr>
                <w:rFonts w:ascii="Times New Roman" w:hAnsi="Times New Roman" w:cs="Times New Roman"/>
              </w:rPr>
              <w:t>ского округа Чапаевск».</w:t>
            </w:r>
          </w:p>
          <w:p w:rsidR="007F1722" w:rsidRPr="00FD7313" w:rsidRDefault="007F1722" w:rsidP="00726CE2">
            <w:pPr>
              <w:pStyle w:val="1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7F1722" w:rsidRDefault="007F1722" w:rsidP="00FD731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FD7313">
              <w:rPr>
                <w:rFonts w:ascii="Times New Roman" w:hAnsi="Times New Roman" w:cs="Times New Roman"/>
              </w:rPr>
              <w:t>униципаль</w:t>
            </w:r>
            <w:r>
              <w:rPr>
                <w:rFonts w:ascii="Times New Roman" w:hAnsi="Times New Roman" w:cs="Times New Roman"/>
              </w:rPr>
              <w:t>-ное</w:t>
            </w:r>
            <w:r w:rsidRPr="00FD7313">
              <w:rPr>
                <w:rFonts w:ascii="Times New Roman" w:hAnsi="Times New Roman" w:cs="Times New Roman"/>
              </w:rPr>
              <w:t xml:space="preserve"> учреж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дение здраво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охранения «Центральная городская больница г</w:t>
            </w:r>
            <w:r w:rsidRPr="00FD7313">
              <w:rPr>
                <w:rFonts w:ascii="Times New Roman" w:hAnsi="Times New Roman" w:cs="Times New Roman"/>
              </w:rPr>
              <w:t>о</w:t>
            </w:r>
            <w:r w:rsidRPr="00FD7313">
              <w:rPr>
                <w:rFonts w:ascii="Times New Roman" w:hAnsi="Times New Roman" w:cs="Times New Roman"/>
              </w:rPr>
              <w:t>родского о</w:t>
            </w:r>
            <w:r w:rsidRPr="00FD7313">
              <w:rPr>
                <w:rFonts w:ascii="Times New Roman" w:hAnsi="Times New Roman" w:cs="Times New Roman"/>
              </w:rPr>
              <w:t>к</w:t>
            </w:r>
            <w:r w:rsidRPr="00FD7313">
              <w:rPr>
                <w:rFonts w:ascii="Times New Roman" w:hAnsi="Times New Roman" w:cs="Times New Roman"/>
              </w:rPr>
              <w:t>руга Чап</w:t>
            </w:r>
            <w:r w:rsidRPr="00FD7313">
              <w:rPr>
                <w:rFonts w:ascii="Times New Roman" w:hAnsi="Times New Roman" w:cs="Times New Roman"/>
              </w:rPr>
              <w:t>а</w:t>
            </w:r>
            <w:r w:rsidRPr="00FD7313">
              <w:rPr>
                <w:rFonts w:ascii="Times New Roman" w:hAnsi="Times New Roman" w:cs="Times New Roman"/>
              </w:rPr>
              <w:t>евск»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F1722" w:rsidRPr="007B5C68" w:rsidRDefault="007F1722" w:rsidP="006E311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B5C68">
              <w:rPr>
                <w:rFonts w:ascii="Times New Roman" w:eastAsia="Calibri" w:hAnsi="Times New Roman" w:cs="Times New Roman"/>
              </w:rPr>
              <w:t>структурны</w:t>
            </w:r>
            <w:r>
              <w:rPr>
                <w:rFonts w:ascii="Times New Roman" w:hAnsi="Times New Roman" w:cs="Times New Roman"/>
              </w:rPr>
              <w:t>е</w:t>
            </w:r>
            <w:r w:rsidRPr="007B5C68">
              <w:rPr>
                <w:rFonts w:ascii="Times New Roman" w:eastAsia="Calibri" w:hAnsi="Times New Roman" w:cs="Times New Roman"/>
              </w:rPr>
              <w:t xml:space="preserve"> подразделе</w:t>
            </w:r>
            <w:r>
              <w:rPr>
                <w:rFonts w:ascii="Times New Roman" w:hAnsi="Times New Roman" w:cs="Times New Roman"/>
              </w:rPr>
              <w:t>-</w:t>
            </w:r>
            <w:r w:rsidRPr="007B5C68">
              <w:rPr>
                <w:rFonts w:ascii="Times New Roman" w:eastAsia="Calibri" w:hAnsi="Times New Roman" w:cs="Times New Roman"/>
              </w:rPr>
              <w:t>ния МУЗ ЦГБ г.о. Чапаевск</w:t>
            </w:r>
          </w:p>
        </w:tc>
        <w:tc>
          <w:tcPr>
            <w:tcW w:w="1984" w:type="dxa"/>
            <w:gridSpan w:val="3"/>
          </w:tcPr>
          <w:p w:rsidR="007F1722" w:rsidRPr="00FD7313" w:rsidRDefault="007F1722" w:rsidP="00FD731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FD7313">
              <w:rPr>
                <w:rFonts w:ascii="Times New Roman" w:hAnsi="Times New Roman" w:cs="Times New Roman"/>
              </w:rPr>
              <w:t>дминистрати</w:t>
            </w:r>
            <w:r w:rsidRPr="00FD7313">
              <w:rPr>
                <w:rFonts w:ascii="Times New Roman" w:hAnsi="Times New Roman" w:cs="Times New Roman"/>
              </w:rPr>
              <w:t>в</w:t>
            </w:r>
            <w:r w:rsidRPr="00FD7313">
              <w:rPr>
                <w:rFonts w:ascii="Times New Roman" w:hAnsi="Times New Roman" w:cs="Times New Roman"/>
              </w:rPr>
              <w:t>ные процедуры:</w:t>
            </w:r>
          </w:p>
          <w:p w:rsidR="007F1722" w:rsidRPr="00FD7313" w:rsidRDefault="007F1722" w:rsidP="00FD731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FD7313">
              <w:rPr>
                <w:rFonts w:ascii="Times New Roman" w:hAnsi="Times New Roman" w:cs="Times New Roman"/>
              </w:rPr>
              <w:t>прием и регис</w:t>
            </w:r>
            <w:r w:rsidRPr="00FD7313">
              <w:rPr>
                <w:rFonts w:ascii="Times New Roman" w:hAnsi="Times New Roman" w:cs="Times New Roman"/>
              </w:rPr>
              <w:t>т</w:t>
            </w:r>
            <w:r w:rsidRPr="00FD7313">
              <w:rPr>
                <w:rFonts w:ascii="Times New Roman" w:hAnsi="Times New Roman" w:cs="Times New Roman"/>
              </w:rPr>
              <w:t>рация документов (выдача талона на прием) в  регис</w:t>
            </w:r>
            <w:r w:rsidRPr="00FD7313">
              <w:rPr>
                <w:rFonts w:ascii="Times New Roman" w:hAnsi="Times New Roman" w:cs="Times New Roman"/>
              </w:rPr>
              <w:t>т</w:t>
            </w:r>
            <w:r w:rsidRPr="00FD7313">
              <w:rPr>
                <w:rFonts w:ascii="Times New Roman" w:hAnsi="Times New Roman" w:cs="Times New Roman"/>
              </w:rPr>
              <w:t>ратуре амбул</w:t>
            </w:r>
            <w:r w:rsidRPr="00FD7313">
              <w:rPr>
                <w:rFonts w:ascii="Times New Roman" w:hAnsi="Times New Roman" w:cs="Times New Roman"/>
              </w:rPr>
              <w:t>а</w:t>
            </w:r>
            <w:r w:rsidRPr="00FD7313">
              <w:rPr>
                <w:rFonts w:ascii="Times New Roman" w:hAnsi="Times New Roman" w:cs="Times New Roman"/>
              </w:rPr>
              <w:t>торно-поли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клинического у</w:t>
            </w:r>
            <w:r w:rsidRPr="00FD7313">
              <w:rPr>
                <w:rFonts w:ascii="Times New Roman" w:hAnsi="Times New Roman" w:cs="Times New Roman"/>
              </w:rPr>
              <w:t>ч</w:t>
            </w:r>
            <w:r w:rsidRPr="00FD7313">
              <w:rPr>
                <w:rFonts w:ascii="Times New Roman" w:hAnsi="Times New Roman" w:cs="Times New Roman"/>
              </w:rPr>
              <w:t>реждения;</w:t>
            </w:r>
          </w:p>
          <w:p w:rsidR="007F1722" w:rsidRPr="00FD7313" w:rsidRDefault="007F1722" w:rsidP="00FD7313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2) прием врача; </w:t>
            </w:r>
          </w:p>
          <w:p w:rsidR="007F1722" w:rsidRPr="00FD7313" w:rsidRDefault="007F1722" w:rsidP="00FD7313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FD7313">
              <w:rPr>
                <w:rFonts w:ascii="Times New Roman" w:hAnsi="Times New Roman" w:cs="Times New Roman"/>
              </w:rPr>
              <w:t>оформление з</w:t>
            </w:r>
            <w:r w:rsidRPr="00FD7313">
              <w:rPr>
                <w:rFonts w:ascii="Times New Roman" w:hAnsi="Times New Roman" w:cs="Times New Roman"/>
              </w:rPr>
              <w:t>а</w:t>
            </w:r>
            <w:r w:rsidRPr="00FD7313">
              <w:rPr>
                <w:rFonts w:ascii="Times New Roman" w:hAnsi="Times New Roman" w:cs="Times New Roman"/>
              </w:rPr>
              <w:t>ключения и п</w:t>
            </w:r>
            <w:r w:rsidRPr="00FD7313">
              <w:rPr>
                <w:rFonts w:ascii="Times New Roman" w:hAnsi="Times New Roman" w:cs="Times New Roman"/>
              </w:rPr>
              <w:t>о</w:t>
            </w:r>
            <w:r w:rsidRPr="00FD7313">
              <w:rPr>
                <w:rFonts w:ascii="Times New Roman" w:hAnsi="Times New Roman" w:cs="Times New Roman"/>
              </w:rPr>
              <w:t>становка диагноза врачом;</w:t>
            </w:r>
          </w:p>
          <w:p w:rsidR="007F1722" w:rsidRPr="00FD7313" w:rsidRDefault="007F1722" w:rsidP="00FD7313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FD7313">
              <w:rPr>
                <w:rFonts w:ascii="Times New Roman" w:hAnsi="Times New Roman" w:cs="Times New Roman"/>
              </w:rPr>
              <w:t>выписка либо назначение п</w:t>
            </w:r>
            <w:r w:rsidRPr="00FD7313">
              <w:rPr>
                <w:rFonts w:ascii="Times New Roman" w:hAnsi="Times New Roman" w:cs="Times New Roman"/>
              </w:rPr>
              <w:t>о</w:t>
            </w:r>
            <w:r w:rsidRPr="00FD7313">
              <w:rPr>
                <w:rFonts w:ascii="Times New Roman" w:hAnsi="Times New Roman" w:cs="Times New Roman"/>
              </w:rPr>
              <w:t>вторного приема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F1722" w:rsidRPr="00FD7313" w:rsidRDefault="007F1722" w:rsidP="00FD731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Основание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 xml:space="preserve"> обр</w:t>
            </w:r>
            <w:r w:rsidRPr="00FD7313">
              <w:rPr>
                <w:rFonts w:ascii="Times New Roman" w:hAnsi="Times New Roman" w:cs="Times New Roman"/>
              </w:rPr>
              <w:t>а</w:t>
            </w:r>
            <w:r w:rsidRPr="00FD7313">
              <w:rPr>
                <w:rFonts w:ascii="Times New Roman" w:hAnsi="Times New Roman" w:cs="Times New Roman"/>
              </w:rPr>
              <w:t>щение по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лучателя муни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ципальной ус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 xml:space="preserve">луги </w:t>
            </w:r>
            <w:r w:rsidRPr="00FD7313">
              <w:rPr>
                <w:rFonts w:ascii="Times New Roman" w:hAnsi="Times New Roman" w:cs="Times New Roman"/>
                <w:color w:val="000000"/>
                <w:spacing w:val="-4"/>
              </w:rPr>
              <w:t>в регистра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-</w:t>
            </w:r>
            <w:r w:rsidRPr="00FD7313">
              <w:rPr>
                <w:rFonts w:ascii="Times New Roman" w:hAnsi="Times New Roman" w:cs="Times New Roman"/>
                <w:color w:val="000000"/>
                <w:spacing w:val="-4"/>
              </w:rPr>
              <w:t>туру структурного подразделения лично или по т</w:t>
            </w:r>
            <w:r w:rsidRPr="00FD7313">
              <w:rPr>
                <w:rFonts w:ascii="Times New Roman" w:hAnsi="Times New Roman" w:cs="Times New Roman"/>
                <w:color w:val="000000"/>
                <w:spacing w:val="-4"/>
              </w:rPr>
              <w:t>е</w:t>
            </w:r>
            <w:r w:rsidRPr="00FD7313">
              <w:rPr>
                <w:rFonts w:ascii="Times New Roman" w:hAnsi="Times New Roman" w:cs="Times New Roman"/>
                <w:color w:val="000000"/>
                <w:spacing w:val="-4"/>
              </w:rPr>
              <w:t>лефону</w:t>
            </w:r>
            <w:r w:rsidRPr="00FD7313">
              <w:rPr>
                <w:rFonts w:ascii="Times New Roman" w:hAnsi="Times New Roman" w:cs="Times New Roman"/>
              </w:rPr>
              <w:t>.</w:t>
            </w:r>
          </w:p>
          <w:p w:rsidR="007F1722" w:rsidRPr="00FD7313" w:rsidRDefault="007F1722" w:rsidP="00AB3BDA">
            <w:pPr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Результат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 xml:space="preserve"> пр</w:t>
            </w:r>
            <w:r w:rsidRPr="00FD7313"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lastRenderedPageBreak/>
              <w:t>доставление м</w:t>
            </w:r>
            <w:r w:rsidRPr="00FD7313"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>дицинской пом</w:t>
            </w:r>
            <w:r w:rsidRPr="00FD7313">
              <w:rPr>
                <w:rFonts w:ascii="Times New Roman" w:hAnsi="Times New Roman" w:cs="Times New Roman"/>
              </w:rPr>
              <w:t>о</w:t>
            </w:r>
            <w:r w:rsidRPr="00FD7313">
              <w:rPr>
                <w:rFonts w:ascii="Times New Roman" w:hAnsi="Times New Roman" w:cs="Times New Roman"/>
              </w:rPr>
              <w:t>щи, разрешенной к оказанию в а</w:t>
            </w:r>
            <w:r w:rsidRPr="00FD7313">
              <w:rPr>
                <w:rFonts w:ascii="Times New Roman" w:hAnsi="Times New Roman" w:cs="Times New Roman"/>
              </w:rPr>
              <w:t>м</w:t>
            </w:r>
            <w:r w:rsidRPr="00FD7313">
              <w:rPr>
                <w:rFonts w:ascii="Times New Roman" w:hAnsi="Times New Roman" w:cs="Times New Roman"/>
              </w:rPr>
              <w:t>булаторных усло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виях,  в   соот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ветствующих структурных по</w:t>
            </w:r>
            <w:r w:rsidRPr="00FD7313">
              <w:rPr>
                <w:rFonts w:ascii="Times New Roman" w:hAnsi="Times New Roman" w:cs="Times New Roman"/>
              </w:rPr>
              <w:t>д</w:t>
            </w:r>
            <w:r w:rsidRPr="00FD7313">
              <w:rPr>
                <w:rFonts w:ascii="Times New Roman" w:hAnsi="Times New Roman" w:cs="Times New Roman"/>
              </w:rPr>
              <w:t>разделениях МУЗ ЦГБ г</w:t>
            </w:r>
            <w:r>
              <w:rPr>
                <w:rFonts w:ascii="Times New Roman" w:hAnsi="Times New Roman" w:cs="Times New Roman"/>
              </w:rPr>
              <w:t xml:space="preserve">ородского округа </w:t>
            </w:r>
            <w:r w:rsidRPr="00FD7313">
              <w:rPr>
                <w:rFonts w:ascii="Times New Roman" w:hAnsi="Times New Roman" w:cs="Times New Roman"/>
              </w:rPr>
              <w:t xml:space="preserve"> Чапаевск детям, подрос</w:t>
            </w:r>
            <w:r w:rsidRPr="00FD7313">
              <w:rPr>
                <w:rFonts w:ascii="Times New Roman" w:hAnsi="Times New Roman" w:cs="Times New Roman"/>
              </w:rPr>
              <w:t>т</w:t>
            </w:r>
            <w:r w:rsidRPr="00FD7313">
              <w:rPr>
                <w:rFonts w:ascii="Times New Roman" w:hAnsi="Times New Roman" w:cs="Times New Roman"/>
              </w:rPr>
              <w:t>кам, взрослому населению.</w:t>
            </w:r>
          </w:p>
          <w:p w:rsidR="007F1722" w:rsidRPr="00FD7313" w:rsidRDefault="007F1722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18" w:type="dxa"/>
            <w:gridSpan w:val="4"/>
          </w:tcPr>
          <w:p w:rsidR="007F1722" w:rsidRPr="00FD7313" w:rsidRDefault="007F1722" w:rsidP="00AB3BDA">
            <w:pPr>
              <w:pStyle w:val="pro-list2"/>
              <w:shd w:val="clear" w:color="auto" w:fill="FFFFFF"/>
              <w:spacing w:after="0"/>
              <w:jc w:val="both"/>
              <w:textAlignment w:val="top"/>
              <w:rPr>
                <w:sz w:val="22"/>
                <w:szCs w:val="22"/>
              </w:rPr>
            </w:pPr>
            <w:r w:rsidRPr="00FD7313">
              <w:rPr>
                <w:sz w:val="22"/>
                <w:szCs w:val="22"/>
              </w:rPr>
              <w:lastRenderedPageBreak/>
              <w:t>Получате</w:t>
            </w:r>
            <w:r>
              <w:rPr>
                <w:sz w:val="22"/>
                <w:szCs w:val="22"/>
              </w:rPr>
              <w:t>-</w:t>
            </w:r>
            <w:r w:rsidRPr="00FD7313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и:</w:t>
            </w:r>
            <w:r w:rsidRPr="00FD7313">
              <w:rPr>
                <w:sz w:val="22"/>
                <w:szCs w:val="22"/>
              </w:rPr>
              <w:t xml:space="preserve"> граждане, проживающие и нахо</w:t>
            </w:r>
            <w:r w:rsidR="00E84A65">
              <w:rPr>
                <w:sz w:val="22"/>
                <w:szCs w:val="22"/>
              </w:rPr>
              <w:t>-</w:t>
            </w:r>
            <w:r w:rsidRPr="00FD7313">
              <w:rPr>
                <w:sz w:val="22"/>
                <w:szCs w:val="22"/>
              </w:rPr>
              <w:t>дящиеся на территории приписного участка городского округа Чапаевск.</w:t>
            </w:r>
          </w:p>
          <w:p w:rsidR="007F1722" w:rsidRPr="00FD7313" w:rsidRDefault="007F1722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7F1722" w:rsidRPr="00FD7313" w:rsidRDefault="007F1722" w:rsidP="00726CE2">
            <w:pPr>
              <w:jc w:val="center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02" w:type="dxa"/>
            <w:gridSpan w:val="3"/>
          </w:tcPr>
          <w:p w:rsidR="007F1722" w:rsidRPr="00FD7313" w:rsidRDefault="007F1722" w:rsidP="00AB3BDA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FD7313">
              <w:rPr>
                <w:rFonts w:ascii="Times New Roman" w:hAnsi="Times New Roman" w:cs="Times New Roman"/>
              </w:rPr>
              <w:t>РФ от 12.12.1993;</w:t>
            </w:r>
          </w:p>
          <w:p w:rsidR="007F1722" w:rsidRPr="00FD7313" w:rsidRDefault="007F1722" w:rsidP="00172C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Основ</w:t>
            </w:r>
            <w:r>
              <w:rPr>
                <w:rFonts w:ascii="Times New Roman" w:hAnsi="Times New Roman" w:cs="Times New Roman"/>
              </w:rPr>
              <w:t>ы</w:t>
            </w:r>
            <w:r w:rsidRPr="00FD7313">
              <w:rPr>
                <w:rFonts w:ascii="Times New Roman" w:hAnsi="Times New Roman" w:cs="Times New Roman"/>
              </w:rPr>
              <w:t xml:space="preserve"> законодательства РФ об охране здоровья гр</w:t>
            </w:r>
            <w:r w:rsidRPr="00FD7313">
              <w:rPr>
                <w:rFonts w:ascii="Times New Roman" w:hAnsi="Times New Roman" w:cs="Times New Roman"/>
              </w:rPr>
              <w:t>а</w:t>
            </w:r>
            <w:r w:rsidRPr="00FD7313">
              <w:rPr>
                <w:rFonts w:ascii="Times New Roman" w:hAnsi="Times New Roman" w:cs="Times New Roman"/>
              </w:rPr>
              <w:t>ждан от 22.07.1993  №5487-1;</w:t>
            </w:r>
          </w:p>
          <w:p w:rsidR="007F1722" w:rsidRPr="00FD7313" w:rsidRDefault="007F1722" w:rsidP="005B6F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ФЗ</w:t>
            </w:r>
            <w:r w:rsidRPr="00FD7313">
              <w:rPr>
                <w:rFonts w:ascii="Times New Roman" w:hAnsi="Times New Roman" w:cs="Times New Roman"/>
                <w:color w:val="000000"/>
              </w:rPr>
              <w:t xml:space="preserve"> РФ от 12.04.2010  № 61-ФЗ «Об обращении ле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FD7313">
              <w:rPr>
                <w:rFonts w:ascii="Times New Roman" w:hAnsi="Times New Roman" w:cs="Times New Roman"/>
                <w:color w:val="000000"/>
              </w:rPr>
              <w:t>карственных средств»;</w:t>
            </w:r>
          </w:p>
          <w:p w:rsidR="007F1722" w:rsidRPr="00FD7313" w:rsidRDefault="007F1722" w:rsidP="005B6F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Pr="00FD7313">
              <w:rPr>
                <w:rFonts w:ascii="Times New Roman" w:hAnsi="Times New Roman" w:cs="Times New Roman"/>
              </w:rPr>
              <w:t xml:space="preserve"> от 29.11.2010 N 326-ФЗ «Об обязательном мед</w:t>
            </w:r>
            <w:r w:rsidRPr="00FD7313">
              <w:rPr>
                <w:rFonts w:ascii="Times New Roman" w:hAnsi="Times New Roman" w:cs="Times New Roman"/>
              </w:rPr>
              <w:t>и</w:t>
            </w:r>
            <w:r w:rsidRPr="00FD7313">
              <w:rPr>
                <w:rFonts w:ascii="Times New Roman" w:hAnsi="Times New Roman" w:cs="Times New Roman"/>
              </w:rPr>
              <w:t>цинском страховании в Ро</w:t>
            </w:r>
            <w:r w:rsidRPr="00FD7313">
              <w:rPr>
                <w:rFonts w:ascii="Times New Roman" w:hAnsi="Times New Roman" w:cs="Times New Roman"/>
              </w:rPr>
              <w:t>с</w:t>
            </w:r>
            <w:r w:rsidRPr="00FD7313">
              <w:rPr>
                <w:rFonts w:ascii="Times New Roman" w:hAnsi="Times New Roman" w:cs="Times New Roman"/>
              </w:rPr>
              <w:t>сийской Федерации»;</w:t>
            </w:r>
          </w:p>
          <w:p w:rsidR="007F1722" w:rsidRPr="00FD7313" w:rsidRDefault="007F1722" w:rsidP="005B6F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Pr="00FD7313">
              <w:rPr>
                <w:rFonts w:ascii="Times New Roman" w:hAnsi="Times New Roman" w:cs="Times New Roman"/>
              </w:rPr>
              <w:t xml:space="preserve"> от 06.10.2003  №131-ФЗ «Об общих принципах о</w:t>
            </w:r>
            <w:r w:rsidRPr="00FD7313">
              <w:rPr>
                <w:rFonts w:ascii="Times New Roman" w:hAnsi="Times New Roman" w:cs="Times New Roman"/>
              </w:rPr>
              <w:t>р</w:t>
            </w:r>
            <w:r w:rsidRPr="00FD7313">
              <w:rPr>
                <w:rFonts w:ascii="Times New Roman" w:hAnsi="Times New Roman" w:cs="Times New Roman"/>
              </w:rPr>
              <w:t>ганизации местного сам</w:t>
            </w:r>
            <w:r w:rsidRPr="00FD7313">
              <w:rPr>
                <w:rFonts w:ascii="Times New Roman" w:hAnsi="Times New Roman" w:cs="Times New Roman"/>
              </w:rPr>
              <w:t>о</w:t>
            </w:r>
            <w:r w:rsidRPr="00FD7313">
              <w:rPr>
                <w:rFonts w:ascii="Times New Roman" w:hAnsi="Times New Roman" w:cs="Times New Roman"/>
              </w:rPr>
              <w:t>управления в Российской Федерации»;</w:t>
            </w:r>
          </w:p>
          <w:p w:rsidR="007F1722" w:rsidRPr="00FD7313" w:rsidRDefault="007F1722" w:rsidP="005B6F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Pr="00FD7313">
              <w:rPr>
                <w:rFonts w:ascii="Times New Roman" w:hAnsi="Times New Roman" w:cs="Times New Roman"/>
              </w:rPr>
              <w:t xml:space="preserve"> от 18.10.2007  №230-ФЗ «О внесении изменений в отдельные законодательные акты Российской Фе</w:t>
            </w:r>
            <w:r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ции в связи с </w:t>
            </w:r>
            <w:r w:rsidRPr="00FD7313">
              <w:rPr>
                <w:rFonts w:ascii="Times New Roman" w:hAnsi="Times New Roman" w:cs="Times New Roman"/>
              </w:rPr>
              <w:t>совершенс</w:t>
            </w:r>
            <w:r w:rsidRPr="00FD7313">
              <w:rPr>
                <w:rFonts w:ascii="Times New Roman" w:hAnsi="Times New Roman" w:cs="Times New Roman"/>
              </w:rPr>
              <w:t>т</w:t>
            </w:r>
            <w:r w:rsidRPr="00FD7313">
              <w:rPr>
                <w:rFonts w:ascii="Times New Roman" w:hAnsi="Times New Roman" w:cs="Times New Roman"/>
              </w:rPr>
              <w:t>вованием  разграничения полномочий»;</w:t>
            </w:r>
          </w:p>
          <w:p w:rsidR="007F1722" w:rsidRPr="00FD7313" w:rsidRDefault="007F1722" w:rsidP="005B6F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Постановление Правител</w:t>
            </w:r>
            <w:r w:rsidRPr="00FD7313">
              <w:rPr>
                <w:rFonts w:ascii="Times New Roman" w:hAnsi="Times New Roman" w:cs="Times New Roman"/>
              </w:rPr>
              <w:t>ь</w:t>
            </w:r>
            <w:r w:rsidRPr="00FD7313">
              <w:rPr>
                <w:rFonts w:ascii="Times New Roman" w:hAnsi="Times New Roman" w:cs="Times New Roman"/>
              </w:rPr>
              <w:t>ства Р Ф от 25.02.2004  № 107 «Об утверждении П</w:t>
            </w:r>
            <w:r w:rsidRPr="00FD7313">
              <w:rPr>
                <w:rFonts w:ascii="Times New Roman" w:hAnsi="Times New Roman" w:cs="Times New Roman"/>
              </w:rPr>
              <w:t>о</w:t>
            </w:r>
            <w:r w:rsidRPr="00FD7313">
              <w:rPr>
                <w:rFonts w:ascii="Times New Roman" w:hAnsi="Times New Roman" w:cs="Times New Roman"/>
              </w:rPr>
              <w:lastRenderedPageBreak/>
              <w:t xml:space="preserve">ложения о </w:t>
            </w:r>
            <w:r>
              <w:rPr>
                <w:rFonts w:ascii="Times New Roman" w:hAnsi="Times New Roman" w:cs="Times New Roman"/>
              </w:rPr>
              <w:t>лицензи</w:t>
            </w:r>
            <w:r w:rsidRPr="00FD7313">
              <w:rPr>
                <w:rFonts w:ascii="Times New Roman" w:hAnsi="Times New Roman" w:cs="Times New Roman"/>
              </w:rPr>
              <w:t>ровании дея</w:t>
            </w:r>
            <w:r>
              <w:rPr>
                <w:rFonts w:ascii="Times New Roman" w:hAnsi="Times New Roman" w:cs="Times New Roman"/>
              </w:rPr>
              <w:t xml:space="preserve">тельности </w:t>
            </w:r>
            <w:r w:rsidRPr="00FD7313">
              <w:rPr>
                <w:rFonts w:ascii="Times New Roman" w:hAnsi="Times New Roman" w:cs="Times New Roman"/>
              </w:rPr>
              <w:t>в области и</w:t>
            </w:r>
            <w:r w:rsidRPr="00FD7313">
              <w:rPr>
                <w:rFonts w:ascii="Times New Roman" w:hAnsi="Times New Roman" w:cs="Times New Roman"/>
              </w:rPr>
              <w:t>с</w:t>
            </w:r>
            <w:r w:rsidRPr="00FD7313">
              <w:rPr>
                <w:rFonts w:ascii="Times New Roman" w:hAnsi="Times New Roman" w:cs="Times New Roman"/>
              </w:rPr>
              <w:t>пользования источников ионизирующего излуч</w:t>
            </w:r>
            <w:r w:rsidRPr="00FD7313"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>ния»;</w:t>
            </w:r>
          </w:p>
          <w:p w:rsidR="007F1722" w:rsidRPr="00FD7313" w:rsidRDefault="007F1722" w:rsidP="005B6F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Постановление Правител</w:t>
            </w:r>
            <w:r w:rsidRPr="00FD7313">
              <w:rPr>
                <w:rFonts w:ascii="Times New Roman" w:hAnsi="Times New Roman" w:cs="Times New Roman"/>
              </w:rPr>
              <w:t>ь</w:t>
            </w:r>
            <w:r w:rsidRPr="00FD7313">
              <w:rPr>
                <w:rFonts w:ascii="Times New Roman" w:hAnsi="Times New Roman" w:cs="Times New Roman"/>
              </w:rPr>
              <w:t>ства РФот 22.01.2007  №30 «Об утверждении полож</w:t>
            </w:r>
            <w:r w:rsidRPr="00FD7313"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 xml:space="preserve">ния о </w:t>
            </w:r>
            <w:r>
              <w:rPr>
                <w:rFonts w:ascii="Times New Roman" w:hAnsi="Times New Roman" w:cs="Times New Roman"/>
              </w:rPr>
              <w:t>лицензи</w:t>
            </w:r>
            <w:r w:rsidRPr="00FD7313">
              <w:rPr>
                <w:rFonts w:ascii="Times New Roman" w:hAnsi="Times New Roman" w:cs="Times New Roman"/>
              </w:rPr>
              <w:t>ровании м</w:t>
            </w:r>
            <w:r w:rsidRPr="00FD7313"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>дицинской деятельности»;</w:t>
            </w:r>
          </w:p>
          <w:p w:rsidR="007F1722" w:rsidRDefault="007F1722" w:rsidP="005B6F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Постановление Правител</w:t>
            </w:r>
            <w:r w:rsidRPr="00FD7313">
              <w:rPr>
                <w:rFonts w:ascii="Times New Roman" w:hAnsi="Times New Roman" w:cs="Times New Roman"/>
              </w:rPr>
              <w:t>ь</w:t>
            </w:r>
            <w:r w:rsidRPr="00FD7313">
              <w:rPr>
                <w:rFonts w:ascii="Times New Roman" w:hAnsi="Times New Roman" w:cs="Times New Roman"/>
              </w:rPr>
              <w:t xml:space="preserve">ства </w:t>
            </w:r>
          </w:p>
          <w:p w:rsidR="007F1722" w:rsidRPr="00FD7313" w:rsidRDefault="007F1722" w:rsidP="005B6F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РФот 22.01.2007  №32;</w:t>
            </w:r>
          </w:p>
          <w:p w:rsidR="007F1722" w:rsidRPr="00FD7313" w:rsidRDefault="007F1722" w:rsidP="00955D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Pr="00FD7313">
              <w:rPr>
                <w:rFonts w:ascii="Times New Roman" w:hAnsi="Times New Roman" w:cs="Times New Roman"/>
              </w:rPr>
              <w:t xml:space="preserve"> Правител</w:t>
            </w:r>
            <w:r w:rsidRPr="00FD7313">
              <w:rPr>
                <w:rFonts w:ascii="Times New Roman" w:hAnsi="Times New Roman" w:cs="Times New Roman"/>
              </w:rPr>
              <w:t>ь</w:t>
            </w:r>
            <w:r w:rsidRPr="00FD7313">
              <w:rPr>
                <w:rFonts w:ascii="Times New Roman" w:hAnsi="Times New Roman" w:cs="Times New Roman"/>
              </w:rPr>
              <w:t xml:space="preserve">ства РФот 07.04.2008 </w:t>
            </w:r>
            <w:r>
              <w:rPr>
                <w:rFonts w:ascii="Times New Roman" w:hAnsi="Times New Roman" w:cs="Times New Roman"/>
              </w:rPr>
              <w:t xml:space="preserve"> №249;</w:t>
            </w:r>
          </w:p>
          <w:p w:rsidR="007F1722" w:rsidRPr="00FD7313" w:rsidRDefault="007F1722" w:rsidP="00955D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Pr="00FD7313">
              <w:rPr>
                <w:rFonts w:ascii="Times New Roman" w:hAnsi="Times New Roman" w:cs="Times New Roman"/>
              </w:rPr>
              <w:t xml:space="preserve"> Правител</w:t>
            </w:r>
            <w:r w:rsidRPr="00FD7313">
              <w:rPr>
                <w:rFonts w:ascii="Times New Roman" w:hAnsi="Times New Roman" w:cs="Times New Roman"/>
              </w:rPr>
              <w:t>ь</w:t>
            </w:r>
            <w:r w:rsidRPr="00FD7313">
              <w:rPr>
                <w:rFonts w:ascii="Times New Roman" w:hAnsi="Times New Roman" w:cs="Times New Roman"/>
              </w:rPr>
              <w:t>ства Самарской области «О территориальной программе государственных гарантий оказания населению Сама</w:t>
            </w:r>
            <w:r w:rsidRPr="00FD7313">
              <w:rPr>
                <w:rFonts w:ascii="Times New Roman" w:hAnsi="Times New Roman" w:cs="Times New Roman"/>
              </w:rPr>
              <w:t>р</w:t>
            </w:r>
            <w:r w:rsidRPr="00FD7313">
              <w:rPr>
                <w:rFonts w:ascii="Times New Roman" w:hAnsi="Times New Roman" w:cs="Times New Roman"/>
              </w:rPr>
              <w:t>ской области бесплатной медицинской помощи»;</w:t>
            </w:r>
          </w:p>
          <w:p w:rsidR="007F1722" w:rsidRPr="00FD7313" w:rsidRDefault="007F1722" w:rsidP="00955D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Приказ Министерства здр</w:t>
            </w:r>
            <w:r w:rsidRPr="00FD7313">
              <w:rPr>
                <w:rFonts w:ascii="Times New Roman" w:hAnsi="Times New Roman" w:cs="Times New Roman"/>
              </w:rPr>
              <w:t>а</w:t>
            </w:r>
            <w:r w:rsidRPr="00FD7313">
              <w:rPr>
                <w:rFonts w:ascii="Times New Roman" w:hAnsi="Times New Roman" w:cs="Times New Roman"/>
              </w:rPr>
              <w:t>воохранения и социального развития РФ от 01.12.2005 №753 «Об оснащении диа</w:t>
            </w:r>
            <w:r w:rsidRPr="00FD7313">
              <w:rPr>
                <w:rFonts w:ascii="Times New Roman" w:hAnsi="Times New Roman" w:cs="Times New Roman"/>
              </w:rPr>
              <w:t>г</w:t>
            </w:r>
            <w:r w:rsidRPr="00FD7313">
              <w:rPr>
                <w:rFonts w:ascii="Times New Roman" w:hAnsi="Times New Roman" w:cs="Times New Roman"/>
              </w:rPr>
              <w:t>ностическим оборудован</w:t>
            </w:r>
            <w:r w:rsidRPr="00FD7313">
              <w:rPr>
                <w:rFonts w:ascii="Times New Roman" w:hAnsi="Times New Roman" w:cs="Times New Roman"/>
              </w:rPr>
              <w:t>и</w:t>
            </w:r>
            <w:r w:rsidRPr="00FD7313">
              <w:rPr>
                <w:rFonts w:ascii="Times New Roman" w:hAnsi="Times New Roman" w:cs="Times New Roman"/>
              </w:rPr>
              <w:t>ем амбулаторно</w:t>
            </w:r>
            <w:r w:rsidR="00E84A65"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поликлинических и стаци</w:t>
            </w:r>
            <w:r w:rsidRPr="00FD7313">
              <w:rPr>
                <w:rFonts w:ascii="Times New Roman" w:hAnsi="Times New Roman" w:cs="Times New Roman"/>
              </w:rPr>
              <w:t>о</w:t>
            </w:r>
            <w:r w:rsidRPr="00FD7313">
              <w:rPr>
                <w:rFonts w:ascii="Times New Roman" w:hAnsi="Times New Roman" w:cs="Times New Roman"/>
              </w:rPr>
              <w:t>нарно-поликлинических учреждений муниципал</w:t>
            </w:r>
            <w:r w:rsidRPr="00FD7313">
              <w:rPr>
                <w:rFonts w:ascii="Times New Roman" w:hAnsi="Times New Roman" w:cs="Times New Roman"/>
              </w:rPr>
              <w:t>ь</w:t>
            </w:r>
            <w:r w:rsidRPr="00FD7313">
              <w:rPr>
                <w:rFonts w:ascii="Times New Roman" w:hAnsi="Times New Roman" w:cs="Times New Roman"/>
              </w:rPr>
              <w:t>ных образований»;</w:t>
            </w:r>
          </w:p>
          <w:p w:rsidR="007F1722" w:rsidRPr="00FD7313" w:rsidRDefault="007F1722" w:rsidP="00955D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Приказ Мин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здравсоцразвития РФ от 29.07.2005 №487 «Об у</w:t>
            </w:r>
            <w:r w:rsidRPr="00FD7313">
              <w:rPr>
                <w:rFonts w:ascii="Times New Roman" w:hAnsi="Times New Roman" w:cs="Times New Roman"/>
              </w:rPr>
              <w:t>т</w:t>
            </w:r>
            <w:r w:rsidRPr="00FD7313">
              <w:rPr>
                <w:rFonts w:ascii="Times New Roman" w:hAnsi="Times New Roman" w:cs="Times New Roman"/>
              </w:rPr>
              <w:t>верждении Порядка орган</w:t>
            </w:r>
            <w:r w:rsidRPr="00FD7313">
              <w:rPr>
                <w:rFonts w:ascii="Times New Roman" w:hAnsi="Times New Roman" w:cs="Times New Roman"/>
              </w:rPr>
              <w:t>и</w:t>
            </w:r>
            <w:r w:rsidRPr="00FD7313">
              <w:rPr>
                <w:rFonts w:ascii="Times New Roman" w:hAnsi="Times New Roman" w:cs="Times New Roman"/>
              </w:rPr>
              <w:t>зации оказания первичной медико-санитарной пом</w:t>
            </w:r>
            <w:r w:rsidRPr="00FD7313">
              <w:rPr>
                <w:rFonts w:ascii="Times New Roman" w:hAnsi="Times New Roman" w:cs="Times New Roman"/>
              </w:rPr>
              <w:t>о</w:t>
            </w:r>
            <w:r w:rsidRPr="00FD7313">
              <w:rPr>
                <w:rFonts w:ascii="Times New Roman" w:hAnsi="Times New Roman" w:cs="Times New Roman"/>
              </w:rPr>
              <w:lastRenderedPageBreak/>
              <w:t>щи»;</w:t>
            </w:r>
          </w:p>
          <w:p w:rsidR="007F1722" w:rsidRPr="00FD7313" w:rsidRDefault="007F1722" w:rsidP="00955D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Приказ Мин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здравсоцразвития  РФ  от 10.05.2007 №323 «Об у</w:t>
            </w:r>
            <w:r w:rsidRPr="00FD7313">
              <w:rPr>
                <w:rFonts w:ascii="Times New Roman" w:hAnsi="Times New Roman" w:cs="Times New Roman"/>
              </w:rPr>
              <w:t>т</w:t>
            </w:r>
            <w:r w:rsidRPr="00FD7313">
              <w:rPr>
                <w:rFonts w:ascii="Times New Roman" w:hAnsi="Times New Roman" w:cs="Times New Roman"/>
              </w:rPr>
              <w:t>верждении Порядка ор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ганизации работ (услуг), выполняемых при осущес</w:t>
            </w:r>
            <w:r w:rsidRPr="00FD7313">
              <w:rPr>
                <w:rFonts w:ascii="Times New Roman" w:hAnsi="Times New Roman" w:cs="Times New Roman"/>
              </w:rPr>
              <w:t>т</w:t>
            </w:r>
            <w:r w:rsidRPr="00FD7313">
              <w:rPr>
                <w:rFonts w:ascii="Times New Roman" w:hAnsi="Times New Roman" w:cs="Times New Roman"/>
              </w:rPr>
              <w:t>влении доврачебной, амб</w:t>
            </w:r>
            <w:r w:rsidRPr="00FD7313">
              <w:rPr>
                <w:rFonts w:ascii="Times New Roman" w:hAnsi="Times New Roman" w:cs="Times New Roman"/>
              </w:rPr>
              <w:t>у</w:t>
            </w:r>
            <w:r w:rsidRPr="00FD7313">
              <w:rPr>
                <w:rFonts w:ascii="Times New Roman" w:hAnsi="Times New Roman" w:cs="Times New Roman"/>
              </w:rPr>
              <w:t xml:space="preserve">латорно-поликлинической, </w:t>
            </w:r>
            <w:r>
              <w:rPr>
                <w:rFonts w:ascii="Times New Roman" w:hAnsi="Times New Roman" w:cs="Times New Roman"/>
              </w:rPr>
              <w:t>стации</w:t>
            </w:r>
            <w:r w:rsidRPr="00FD7313">
              <w:rPr>
                <w:rFonts w:ascii="Times New Roman" w:hAnsi="Times New Roman" w:cs="Times New Roman"/>
              </w:rPr>
              <w:t xml:space="preserve">онарной, скорой и скорой </w:t>
            </w:r>
            <w:r>
              <w:rPr>
                <w:rFonts w:ascii="Times New Roman" w:hAnsi="Times New Roman" w:cs="Times New Roman"/>
              </w:rPr>
              <w:t>специ</w:t>
            </w:r>
            <w:r w:rsidRPr="00FD7313">
              <w:rPr>
                <w:rFonts w:ascii="Times New Roman" w:hAnsi="Times New Roman" w:cs="Times New Roman"/>
              </w:rPr>
              <w:t>ализированной (санитарно-авиационной), высокотехнологичной, с</w:t>
            </w:r>
            <w:r w:rsidRPr="00FD7313">
              <w:rPr>
                <w:rFonts w:ascii="Times New Roman" w:hAnsi="Times New Roman" w:cs="Times New Roman"/>
              </w:rPr>
              <w:t>а</w:t>
            </w:r>
            <w:r w:rsidRPr="00FD7313">
              <w:rPr>
                <w:rFonts w:ascii="Times New Roman" w:hAnsi="Times New Roman" w:cs="Times New Roman"/>
              </w:rPr>
              <w:t>наторно-курортной меди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цинской помощи»;</w:t>
            </w:r>
          </w:p>
          <w:p w:rsidR="007F1722" w:rsidRDefault="007F1722" w:rsidP="00F37CD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Действующие</w:t>
            </w:r>
          </w:p>
          <w:p w:rsidR="007F1722" w:rsidRDefault="007F1722" w:rsidP="00F37CD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санитарно-эпидемиоло</w:t>
            </w:r>
            <w:r w:rsidR="00E84A65"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гическ</w:t>
            </w:r>
            <w:r>
              <w:rPr>
                <w:rFonts w:ascii="Times New Roman" w:hAnsi="Times New Roman" w:cs="Times New Roman"/>
              </w:rPr>
              <w:t>ие нормы</w:t>
            </w:r>
            <w:r w:rsidRPr="00FD7313">
              <w:rPr>
                <w:rFonts w:ascii="Times New Roman" w:hAnsi="Times New Roman" w:cs="Times New Roman"/>
              </w:rPr>
              <w:t xml:space="preserve"> и правила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7313">
              <w:rPr>
                <w:rFonts w:ascii="Times New Roman" w:hAnsi="Times New Roman" w:cs="Times New Roman"/>
              </w:rPr>
              <w:t>и други</w:t>
            </w:r>
            <w:r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 xml:space="preserve"> федеральны</w:t>
            </w:r>
            <w:r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>, региональны</w:t>
            </w:r>
            <w:r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 xml:space="preserve"> и муни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hAnsi="Times New Roman" w:cs="Times New Roman"/>
              </w:rPr>
              <w:t>ципальны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FD7313">
              <w:rPr>
                <w:rFonts w:ascii="Times New Roman" w:hAnsi="Times New Roman" w:cs="Times New Roman"/>
              </w:rPr>
              <w:t>и нормативны</w:t>
            </w:r>
            <w:r>
              <w:rPr>
                <w:rFonts w:ascii="Times New Roman" w:hAnsi="Times New Roman" w:cs="Times New Roman"/>
              </w:rPr>
              <w:t>е</w:t>
            </w:r>
            <w:r w:rsidRPr="00FD7313">
              <w:rPr>
                <w:rFonts w:ascii="Times New Roman" w:hAnsi="Times New Roman" w:cs="Times New Roman"/>
              </w:rPr>
              <w:t xml:space="preserve"> акт</w:t>
            </w:r>
            <w:r>
              <w:rPr>
                <w:rFonts w:ascii="Times New Roman" w:hAnsi="Times New Roman" w:cs="Times New Roman"/>
              </w:rPr>
              <w:t>ы</w:t>
            </w:r>
            <w:r w:rsidRPr="00FD7313">
              <w:rPr>
                <w:rFonts w:ascii="Times New Roman" w:hAnsi="Times New Roman" w:cs="Times New Roman"/>
              </w:rPr>
              <w:t xml:space="preserve"> в сфере здравоохране</w:t>
            </w:r>
          </w:p>
          <w:p w:rsidR="007F1722" w:rsidRPr="00FD7313" w:rsidRDefault="007F1722" w:rsidP="00F37CD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ния;</w:t>
            </w:r>
          </w:p>
          <w:p w:rsidR="007F1722" w:rsidRDefault="007F1722" w:rsidP="00F37CD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Устав </w:t>
            </w:r>
            <w:r>
              <w:rPr>
                <w:rFonts w:ascii="Times New Roman" w:hAnsi="Times New Roman" w:cs="Times New Roman"/>
              </w:rPr>
              <w:t>МУ</w:t>
            </w:r>
          </w:p>
          <w:p w:rsidR="007F1722" w:rsidRPr="00FD7313" w:rsidRDefault="007F1722" w:rsidP="00F37CD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«Центральная городская больница городского округа Чапаевск» (Решение КУМИ администрации г.о. Чапаевск от 12.10.2010 № 634).</w:t>
            </w:r>
          </w:p>
          <w:p w:rsidR="007F1722" w:rsidRPr="00FD7313" w:rsidRDefault="007F1722" w:rsidP="00355A80">
            <w:pPr>
              <w:pStyle w:val="ConsPlusTitle"/>
              <w:tabs>
                <w:tab w:val="num" w:pos="0"/>
              </w:tabs>
              <w:ind w:firstLine="7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7313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:rsidR="007F1722" w:rsidRPr="00FD7313" w:rsidRDefault="007F1722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gridSpan w:val="3"/>
          </w:tcPr>
          <w:p w:rsidR="007F1722" w:rsidRDefault="007F1722" w:rsidP="00AA28CC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</w:p>
          <w:p w:rsidR="007F1722" w:rsidRPr="00FD7313" w:rsidRDefault="007F1722" w:rsidP="00AA28CC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местного, областного бюджетов</w:t>
            </w:r>
          </w:p>
        </w:tc>
        <w:tc>
          <w:tcPr>
            <w:tcW w:w="2128" w:type="dxa"/>
            <w:gridSpan w:val="7"/>
          </w:tcPr>
          <w:p w:rsidR="007F1722" w:rsidRPr="00FD7313" w:rsidRDefault="007F1722" w:rsidP="007824D3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,Самарская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Default="007F1722" w:rsidP="007B5C68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</w:t>
            </w:r>
          </w:p>
          <w:p w:rsidR="007F1722" w:rsidRDefault="007F1722" w:rsidP="007B5C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8(84639)22275;</w:t>
            </w:r>
          </w:p>
          <w:p w:rsidR="007F1722" w:rsidRPr="00FD7313" w:rsidRDefault="007F1722" w:rsidP="00355A80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№1</w:t>
            </w:r>
          </w:p>
          <w:p w:rsidR="007F1722" w:rsidRPr="00FD7313" w:rsidRDefault="007F1722" w:rsidP="00521359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446100,Самарская  обл.,</w:t>
            </w:r>
            <w:r w:rsidRPr="00FD73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г.</w:t>
            </w:r>
            <w:r w:rsidRPr="00FD7313">
              <w:rPr>
                <w:rFonts w:ascii="Times New Roman" w:hAnsi="Times New Roman" w:cs="Times New Roman"/>
              </w:rPr>
              <w:t>Чапаевск,</w:t>
            </w:r>
          </w:p>
          <w:p w:rsidR="007F1722" w:rsidRPr="00FD7313" w:rsidRDefault="007F1722" w:rsidP="00355A80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 ул. Ленина, </w:t>
            </w:r>
          </w:p>
          <w:p w:rsidR="007F1722" w:rsidRPr="00FD7313" w:rsidRDefault="007F1722" w:rsidP="00355A80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д.5 </w:t>
            </w:r>
          </w:p>
          <w:p w:rsidR="007F1722" w:rsidRPr="00FD7313" w:rsidRDefault="007F1722" w:rsidP="00521359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22341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521359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ул.Клиническая, д.15 </w:t>
            </w: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44999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355A80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№2</w:t>
            </w:r>
          </w:p>
          <w:p w:rsidR="007F1722" w:rsidRDefault="007F1722" w:rsidP="00FD7313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,Са-</w:t>
            </w:r>
          </w:p>
          <w:p w:rsidR="007F1722" w:rsidRPr="00FD7313" w:rsidRDefault="007F1722" w:rsidP="00521359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FD7313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521359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2349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521359">
            <w:pPr>
              <w:ind w:right="-25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Ленина, д.104</w:t>
            </w:r>
          </w:p>
          <w:p w:rsidR="007F1722" w:rsidRPr="00FD7313" w:rsidRDefault="007F1722" w:rsidP="00521359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30083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355A80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Детская поликлиника</w:t>
            </w:r>
          </w:p>
          <w:p w:rsidR="007F1722" w:rsidRDefault="007F1722" w:rsidP="00521359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446100,Самарская обл.,</w:t>
            </w:r>
          </w:p>
          <w:p w:rsidR="007F1722" w:rsidRPr="00FD7313" w:rsidRDefault="007F1722" w:rsidP="00521359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FD7313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521359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4047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521359">
            <w:pPr>
              <w:ind w:right="-25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Межмуниципальный перинатальный центр</w:t>
            </w:r>
          </w:p>
          <w:p w:rsidR="007F1722" w:rsidRDefault="007F1722" w:rsidP="00FD7313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lastRenderedPageBreak/>
              <w:t>446100</w:t>
            </w:r>
            <w:r>
              <w:rPr>
                <w:rFonts w:ascii="Times New Roman" w:hAnsi="Times New Roman" w:cs="Times New Roman"/>
              </w:rPr>
              <w:t>,Са-</w:t>
            </w:r>
          </w:p>
          <w:p w:rsidR="007F1722" w:rsidRPr="00FD7313" w:rsidRDefault="006F51AC" w:rsidP="00521359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7F1722">
              <w:rPr>
                <w:rFonts w:ascii="Times New Roman" w:hAnsi="Times New Roman" w:cs="Times New Roman"/>
              </w:rPr>
              <w:t>арская обл.</w:t>
            </w:r>
            <w:r w:rsidR="007F1722" w:rsidRPr="00FD7313">
              <w:rPr>
                <w:rFonts w:ascii="Times New Roman" w:eastAsia="Calibri" w:hAnsi="Times New Roman" w:cs="Times New Roman"/>
              </w:rPr>
              <w:t xml:space="preserve"> </w:t>
            </w:r>
            <w:r w:rsidR="007F1722">
              <w:rPr>
                <w:rFonts w:ascii="Times New Roman" w:hAnsi="Times New Roman" w:cs="Times New Roman"/>
              </w:rPr>
              <w:t>г.</w:t>
            </w:r>
            <w:r w:rsidR="007F1722"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FD7313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 xml:space="preserve">ул. Павлова, </w:t>
            </w:r>
          </w:p>
          <w:p w:rsidR="007F1722" w:rsidRPr="00FD7313" w:rsidRDefault="007F1722" w:rsidP="00521359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42</w:t>
            </w:r>
            <w:r w:rsidRPr="00FD7313">
              <w:rPr>
                <w:rFonts w:ascii="Times New Roman" w:eastAsia="Calibri" w:hAnsi="Times New Roman" w:cs="Times New Roman"/>
              </w:rPr>
              <w:t>29</w:t>
            </w:r>
          </w:p>
          <w:p w:rsidR="007F1722" w:rsidRPr="00FD7313" w:rsidRDefault="007F1722" w:rsidP="00FD7313">
            <w:pPr>
              <w:ind w:right="-365" w:firstLine="706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FD7313" w:rsidRDefault="007F1722" w:rsidP="00FD7313">
            <w:pPr>
              <w:ind w:right="-36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7F1722" w:rsidRPr="00FD7313" w:rsidRDefault="007F172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FD7313" w:rsidTr="003C1F72">
        <w:tc>
          <w:tcPr>
            <w:tcW w:w="531" w:type="dxa"/>
            <w:gridSpan w:val="2"/>
          </w:tcPr>
          <w:p w:rsidR="007F1722" w:rsidRPr="00FD7313" w:rsidRDefault="00B47E3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3C1F72">
              <w:rPr>
                <w:rFonts w:ascii="Times New Roman" w:hAnsi="Times New Roman" w:cs="Times New Roman"/>
              </w:rPr>
              <w:t>2</w:t>
            </w:r>
            <w:r w:rsidR="007F17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7F1722" w:rsidRPr="00F70345" w:rsidRDefault="007F1722" w:rsidP="006F51AC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F70345">
              <w:rPr>
                <w:b w:val="0"/>
                <w:sz w:val="22"/>
                <w:szCs w:val="22"/>
              </w:rPr>
              <w:t>П</w:t>
            </w:r>
            <w:r>
              <w:rPr>
                <w:b w:val="0"/>
                <w:sz w:val="22"/>
                <w:szCs w:val="22"/>
              </w:rPr>
              <w:t>роведение профилакт</w:t>
            </w:r>
            <w:r w:rsidRPr="00F70345"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-</w:t>
            </w:r>
            <w:r w:rsidRPr="00F70345">
              <w:rPr>
                <w:b w:val="0"/>
                <w:sz w:val="22"/>
                <w:szCs w:val="22"/>
              </w:rPr>
              <w:t>ческих, сан</w:t>
            </w:r>
            <w:r w:rsidRPr="00F70345">
              <w:rPr>
                <w:b w:val="0"/>
                <w:sz w:val="22"/>
                <w:szCs w:val="22"/>
              </w:rPr>
              <w:t>и</w:t>
            </w:r>
            <w:r w:rsidRPr="00F70345">
              <w:rPr>
                <w:b w:val="0"/>
                <w:sz w:val="22"/>
                <w:szCs w:val="22"/>
              </w:rPr>
              <w:t>тарнопротиво</w:t>
            </w:r>
            <w:r w:rsidR="006F51AC">
              <w:rPr>
                <w:b w:val="0"/>
                <w:sz w:val="22"/>
                <w:szCs w:val="22"/>
              </w:rPr>
              <w:t>-</w:t>
            </w:r>
            <w:r w:rsidRPr="00F70345">
              <w:rPr>
                <w:b w:val="0"/>
                <w:sz w:val="22"/>
                <w:szCs w:val="22"/>
              </w:rPr>
              <w:t>эпидемичес</w:t>
            </w:r>
            <w:r w:rsidR="006F51AC">
              <w:rPr>
                <w:b w:val="0"/>
                <w:sz w:val="22"/>
                <w:szCs w:val="22"/>
              </w:rPr>
              <w:t>-</w:t>
            </w:r>
            <w:r w:rsidRPr="00F70345">
              <w:rPr>
                <w:b w:val="0"/>
                <w:sz w:val="22"/>
                <w:szCs w:val="22"/>
              </w:rPr>
              <w:t>ки</w:t>
            </w:r>
            <w:r w:rsidR="006F51AC">
              <w:rPr>
                <w:b w:val="0"/>
                <w:sz w:val="22"/>
                <w:szCs w:val="22"/>
              </w:rPr>
              <w:t>х</w:t>
            </w:r>
            <w:r w:rsidRPr="00F70345">
              <w:rPr>
                <w:b w:val="0"/>
                <w:sz w:val="22"/>
                <w:szCs w:val="22"/>
              </w:rPr>
              <w:t xml:space="preserve"> меропри</w:t>
            </w:r>
            <w:r w:rsidRPr="00F70345">
              <w:rPr>
                <w:b w:val="0"/>
                <w:sz w:val="22"/>
                <w:szCs w:val="22"/>
              </w:rPr>
              <w:t>я</w:t>
            </w:r>
            <w:r w:rsidRPr="00F70345">
              <w:rPr>
                <w:b w:val="0"/>
                <w:sz w:val="22"/>
                <w:szCs w:val="22"/>
              </w:rPr>
              <w:t>ти</w:t>
            </w:r>
            <w:r w:rsidR="006F51AC">
              <w:rPr>
                <w:b w:val="0"/>
                <w:sz w:val="22"/>
                <w:szCs w:val="22"/>
              </w:rPr>
              <w:t>й</w:t>
            </w:r>
          </w:p>
        </w:tc>
        <w:tc>
          <w:tcPr>
            <w:tcW w:w="1559" w:type="dxa"/>
            <w:gridSpan w:val="2"/>
          </w:tcPr>
          <w:p w:rsidR="007F1722" w:rsidRPr="00F70345" w:rsidRDefault="007F1722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70345">
              <w:rPr>
                <w:rFonts w:ascii="Times New Roman" w:hAnsi="Times New Roman" w:cs="Times New Roman"/>
              </w:rPr>
              <w:t>Муниципаль-ное учреж-дение здраво-охранения «Центральная городская больница г</w:t>
            </w:r>
            <w:r w:rsidRPr="00F70345">
              <w:rPr>
                <w:rFonts w:ascii="Times New Roman" w:hAnsi="Times New Roman" w:cs="Times New Roman"/>
              </w:rPr>
              <w:t>о</w:t>
            </w:r>
            <w:r w:rsidRPr="00F70345">
              <w:rPr>
                <w:rFonts w:ascii="Times New Roman" w:hAnsi="Times New Roman" w:cs="Times New Roman"/>
              </w:rPr>
              <w:lastRenderedPageBreak/>
              <w:t>родского о</w:t>
            </w:r>
            <w:r w:rsidRPr="00F70345">
              <w:rPr>
                <w:rFonts w:ascii="Times New Roman" w:hAnsi="Times New Roman" w:cs="Times New Roman"/>
              </w:rPr>
              <w:t>к</w:t>
            </w:r>
            <w:r w:rsidRPr="00F70345">
              <w:rPr>
                <w:rFonts w:ascii="Times New Roman" w:hAnsi="Times New Roman" w:cs="Times New Roman"/>
              </w:rPr>
              <w:t>руга Чап</w:t>
            </w:r>
            <w:r w:rsidRPr="00F70345">
              <w:rPr>
                <w:rFonts w:ascii="Times New Roman" w:hAnsi="Times New Roman" w:cs="Times New Roman"/>
              </w:rPr>
              <w:t>а</w:t>
            </w:r>
            <w:r w:rsidRPr="00F70345">
              <w:rPr>
                <w:rFonts w:ascii="Times New Roman" w:hAnsi="Times New Roman" w:cs="Times New Roman"/>
              </w:rPr>
              <w:t>евск»,</w:t>
            </w:r>
          </w:p>
          <w:p w:rsidR="007F1722" w:rsidRPr="00F70345" w:rsidRDefault="007F1722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>структурны</w:t>
            </w:r>
            <w:r w:rsidRPr="00F70345">
              <w:rPr>
                <w:rFonts w:ascii="Times New Roman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 xml:space="preserve"> подразделе</w:t>
            </w:r>
            <w:r w:rsidRPr="00F70345">
              <w:rPr>
                <w:rFonts w:ascii="Times New Roman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>ния МУЗ ЦГБ г.о. Чапаевск</w:t>
            </w:r>
          </w:p>
        </w:tc>
        <w:tc>
          <w:tcPr>
            <w:tcW w:w="1984" w:type="dxa"/>
            <w:gridSpan w:val="3"/>
          </w:tcPr>
          <w:p w:rsidR="007F1722" w:rsidRPr="00F70345" w:rsidRDefault="007F1722" w:rsidP="006E311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F70345">
              <w:rPr>
                <w:rFonts w:ascii="Times New Roman" w:eastAsia="Calibri" w:hAnsi="Times New Roman" w:cs="Times New Roman"/>
              </w:rPr>
              <w:t>дминистрати</w:t>
            </w:r>
            <w:r w:rsidRPr="00F70345">
              <w:rPr>
                <w:rFonts w:ascii="Times New Roman" w:eastAsia="Calibri" w:hAnsi="Times New Roman" w:cs="Times New Roman"/>
              </w:rPr>
              <w:t>в</w:t>
            </w:r>
            <w:r w:rsidRPr="00F70345">
              <w:rPr>
                <w:rFonts w:ascii="Times New Roman" w:eastAsia="Calibri" w:hAnsi="Times New Roman" w:cs="Times New Roman"/>
              </w:rPr>
              <w:t>ные процедуры:</w:t>
            </w:r>
          </w:p>
          <w:p w:rsidR="007F1722" w:rsidRPr="00F70345" w:rsidRDefault="007F1722" w:rsidP="006E3118">
            <w:pPr>
              <w:pStyle w:val="pro-list2"/>
              <w:shd w:val="clear" w:color="auto" w:fill="FFFFFF"/>
              <w:spacing w:after="0"/>
              <w:jc w:val="both"/>
              <w:textAlignment w:val="top"/>
              <w:rPr>
                <w:color w:val="000000"/>
                <w:sz w:val="22"/>
                <w:szCs w:val="22"/>
              </w:rPr>
            </w:pPr>
            <w:r w:rsidRPr="00F70345">
              <w:rPr>
                <w:color w:val="000000"/>
                <w:sz w:val="22"/>
                <w:szCs w:val="22"/>
              </w:rPr>
              <w:t xml:space="preserve">прием и </w:t>
            </w:r>
            <w:r>
              <w:rPr>
                <w:color w:val="000000"/>
                <w:sz w:val="22"/>
                <w:szCs w:val="22"/>
              </w:rPr>
              <w:t>реги-</w:t>
            </w:r>
            <w:r w:rsidRPr="00F70345">
              <w:rPr>
                <w:color w:val="000000"/>
                <w:sz w:val="22"/>
                <w:szCs w:val="22"/>
              </w:rPr>
              <w:t>страция доку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70345">
              <w:rPr>
                <w:color w:val="000000"/>
                <w:sz w:val="22"/>
                <w:szCs w:val="22"/>
              </w:rPr>
              <w:t>ментов;</w:t>
            </w:r>
          </w:p>
          <w:p w:rsidR="007F1722" w:rsidRPr="00F70345" w:rsidRDefault="007F1722" w:rsidP="006E3118">
            <w:pPr>
              <w:pStyle w:val="pro-list2"/>
              <w:shd w:val="clear" w:color="auto" w:fill="FFFFFF"/>
              <w:spacing w:after="0"/>
              <w:jc w:val="both"/>
              <w:textAlignment w:val="top"/>
              <w:rPr>
                <w:color w:val="000000"/>
                <w:sz w:val="22"/>
                <w:szCs w:val="22"/>
              </w:rPr>
            </w:pPr>
            <w:r w:rsidRPr="00F70345">
              <w:rPr>
                <w:color w:val="000000"/>
                <w:sz w:val="22"/>
                <w:szCs w:val="22"/>
              </w:rPr>
              <w:t>прием врача;</w:t>
            </w:r>
          </w:p>
          <w:p w:rsidR="007F1722" w:rsidRPr="00F70345" w:rsidRDefault="007F1722" w:rsidP="006E3118">
            <w:pPr>
              <w:pStyle w:val="pro-list2"/>
              <w:shd w:val="clear" w:color="auto" w:fill="FFFFFF"/>
              <w:spacing w:after="0"/>
              <w:jc w:val="both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F70345">
              <w:rPr>
                <w:color w:val="000000"/>
                <w:sz w:val="22"/>
                <w:szCs w:val="22"/>
              </w:rPr>
              <w:t xml:space="preserve">роведение </w:t>
            </w:r>
            <w:r w:rsidRPr="00F70345">
              <w:rPr>
                <w:color w:val="000000"/>
                <w:sz w:val="22"/>
                <w:szCs w:val="22"/>
              </w:rPr>
              <w:lastRenderedPageBreak/>
              <w:t>профилактичес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70345">
              <w:rPr>
                <w:color w:val="000000"/>
                <w:sz w:val="22"/>
                <w:szCs w:val="22"/>
              </w:rPr>
              <w:t>ких, санитарно-противоэпиде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70345">
              <w:rPr>
                <w:color w:val="000000"/>
                <w:sz w:val="22"/>
                <w:szCs w:val="22"/>
              </w:rPr>
              <w:t>мических меро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70345">
              <w:rPr>
                <w:color w:val="000000"/>
                <w:sz w:val="22"/>
                <w:szCs w:val="22"/>
              </w:rPr>
              <w:t>приятий.</w:t>
            </w:r>
          </w:p>
          <w:p w:rsidR="007F1722" w:rsidRPr="00F70345" w:rsidRDefault="007F1722" w:rsidP="006E311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>Основание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 xml:space="preserve"> обр</w:t>
            </w:r>
            <w:r w:rsidRPr="00F70345">
              <w:rPr>
                <w:rFonts w:ascii="Times New Roman" w:eastAsia="Calibri" w:hAnsi="Times New Roman" w:cs="Times New Roman"/>
              </w:rPr>
              <w:t>а</w:t>
            </w:r>
            <w:r w:rsidRPr="00F70345">
              <w:rPr>
                <w:rFonts w:ascii="Times New Roman" w:eastAsia="Calibri" w:hAnsi="Times New Roman" w:cs="Times New Roman"/>
              </w:rPr>
              <w:t xml:space="preserve">щение </w:t>
            </w:r>
            <w:r w:rsidRPr="00F70345">
              <w:rPr>
                <w:rFonts w:ascii="Times New Roman" w:eastAsia="Calibri" w:hAnsi="Times New Roman" w:cs="Times New Roman"/>
                <w:color w:val="000000"/>
                <w:spacing w:val="-4"/>
              </w:rPr>
              <w:t>в ре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</w:rPr>
              <w:t>-</w:t>
            </w:r>
            <w:r w:rsidRPr="00F70345">
              <w:rPr>
                <w:rFonts w:ascii="Times New Roman" w:eastAsia="Calibri" w:hAnsi="Times New Roman" w:cs="Times New Roman"/>
                <w:color w:val="000000"/>
                <w:spacing w:val="-4"/>
              </w:rPr>
              <w:t>гистратуру стру</w:t>
            </w:r>
            <w:r w:rsidRPr="00F70345">
              <w:rPr>
                <w:rFonts w:ascii="Times New Roman" w:eastAsia="Calibri" w:hAnsi="Times New Roman" w:cs="Times New Roman"/>
                <w:color w:val="000000"/>
                <w:spacing w:val="-4"/>
              </w:rPr>
              <w:t>к</w:t>
            </w:r>
            <w:r w:rsidRPr="00F70345">
              <w:rPr>
                <w:rFonts w:ascii="Times New Roman" w:eastAsia="Calibri" w:hAnsi="Times New Roman" w:cs="Times New Roman"/>
                <w:color w:val="000000"/>
                <w:spacing w:val="-4"/>
              </w:rPr>
              <w:t>турного подразд</w:t>
            </w:r>
            <w:r w:rsidRPr="00F70345">
              <w:rPr>
                <w:rFonts w:ascii="Times New Roman" w:eastAsia="Calibri" w:hAnsi="Times New Roman" w:cs="Times New Roman"/>
                <w:color w:val="000000"/>
                <w:spacing w:val="-4"/>
              </w:rPr>
              <w:t>е</w:t>
            </w:r>
            <w:r w:rsidRPr="00F70345">
              <w:rPr>
                <w:rFonts w:ascii="Times New Roman" w:eastAsia="Calibri" w:hAnsi="Times New Roman" w:cs="Times New Roman"/>
                <w:color w:val="000000"/>
                <w:spacing w:val="-4"/>
              </w:rPr>
              <w:t>ления лично или по телефону</w:t>
            </w:r>
            <w:r w:rsidRPr="00F70345">
              <w:rPr>
                <w:rFonts w:ascii="Times New Roman" w:eastAsia="Calibri" w:hAnsi="Times New Roman" w:cs="Times New Roman"/>
              </w:rPr>
              <w:t>.</w:t>
            </w:r>
          </w:p>
          <w:p w:rsidR="007F1722" w:rsidRPr="00F70345" w:rsidRDefault="007F1722" w:rsidP="007B5C68">
            <w:pPr>
              <w:jc w:val="both"/>
              <w:rPr>
                <w:rFonts w:ascii="Times New Roman" w:eastAsia="Calibri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>Результат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 xml:space="preserve"> пров</w:t>
            </w:r>
            <w:r w:rsidRPr="00F70345"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>дение про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>филактических, санитарно-про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>тивоэпидемич</w:t>
            </w:r>
            <w:r w:rsidRPr="00F70345"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>ских мероприя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>тий в   соответ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>ствующих стру</w:t>
            </w:r>
            <w:r w:rsidRPr="00F70345">
              <w:rPr>
                <w:rFonts w:ascii="Times New Roman" w:eastAsia="Calibri" w:hAnsi="Times New Roman" w:cs="Times New Roman"/>
              </w:rPr>
              <w:t>к</w:t>
            </w:r>
            <w:r w:rsidRPr="00F70345">
              <w:rPr>
                <w:rFonts w:ascii="Times New Roman" w:eastAsia="Calibri" w:hAnsi="Times New Roman" w:cs="Times New Roman"/>
              </w:rPr>
              <w:t>турных подразд</w:t>
            </w:r>
            <w:r w:rsidRPr="00F70345"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>лениях МУЗ ЦГБ г.о. Чапаевск д</w:t>
            </w:r>
            <w:r w:rsidRPr="00F70345"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>тям, подросткам, взрослому нас</w:t>
            </w:r>
            <w:r w:rsidRPr="00F70345"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>лению.</w:t>
            </w:r>
          </w:p>
          <w:p w:rsidR="007F1722" w:rsidRPr="00F70345" w:rsidRDefault="007F1722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18" w:type="dxa"/>
            <w:gridSpan w:val="4"/>
          </w:tcPr>
          <w:p w:rsidR="007F1722" w:rsidRPr="00F70345" w:rsidRDefault="007F1722" w:rsidP="00F70345">
            <w:pPr>
              <w:pStyle w:val="pro-list2"/>
              <w:shd w:val="clear" w:color="auto" w:fill="FFFFFF"/>
              <w:spacing w:after="0"/>
              <w:ind w:right="-66"/>
              <w:jc w:val="both"/>
              <w:textAlignment w:val="top"/>
              <w:rPr>
                <w:sz w:val="22"/>
                <w:szCs w:val="22"/>
              </w:rPr>
            </w:pPr>
            <w:r w:rsidRPr="00F70345">
              <w:rPr>
                <w:sz w:val="22"/>
                <w:szCs w:val="22"/>
              </w:rPr>
              <w:lastRenderedPageBreak/>
              <w:t>Получател</w:t>
            </w:r>
            <w:r>
              <w:rPr>
                <w:sz w:val="22"/>
                <w:szCs w:val="22"/>
              </w:rPr>
              <w:t>и:</w:t>
            </w:r>
            <w:r w:rsidRPr="00F70345">
              <w:rPr>
                <w:sz w:val="22"/>
                <w:szCs w:val="22"/>
              </w:rPr>
              <w:t xml:space="preserve"> граждане, проживаю</w:t>
            </w:r>
            <w:r>
              <w:rPr>
                <w:sz w:val="22"/>
                <w:szCs w:val="22"/>
              </w:rPr>
              <w:t>-</w:t>
            </w:r>
            <w:r w:rsidRPr="00F70345">
              <w:rPr>
                <w:sz w:val="22"/>
                <w:szCs w:val="22"/>
              </w:rPr>
              <w:t>щие и нахо</w:t>
            </w:r>
            <w:r>
              <w:rPr>
                <w:sz w:val="22"/>
                <w:szCs w:val="22"/>
              </w:rPr>
              <w:t>-</w:t>
            </w:r>
            <w:r w:rsidRPr="00F70345">
              <w:rPr>
                <w:sz w:val="22"/>
                <w:szCs w:val="22"/>
              </w:rPr>
              <w:t xml:space="preserve">дящиеся на территории приписного </w:t>
            </w:r>
            <w:r w:rsidRPr="00F70345">
              <w:rPr>
                <w:sz w:val="22"/>
                <w:szCs w:val="22"/>
              </w:rPr>
              <w:lastRenderedPageBreak/>
              <w:t>участка городского округа Чапаевск.</w:t>
            </w:r>
          </w:p>
          <w:p w:rsidR="007F1722" w:rsidRPr="00F70345" w:rsidRDefault="007F1722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7F1722" w:rsidRPr="00F70345" w:rsidRDefault="007F1722" w:rsidP="00726CE2">
            <w:pPr>
              <w:jc w:val="center"/>
              <w:rPr>
                <w:rFonts w:ascii="Times New Roman" w:hAnsi="Times New Roman" w:cs="Times New Roman"/>
              </w:rPr>
            </w:pPr>
            <w:r w:rsidRPr="00F70345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02" w:type="dxa"/>
            <w:gridSpan w:val="3"/>
          </w:tcPr>
          <w:p w:rsidR="007F1722" w:rsidRPr="00F70345" w:rsidRDefault="007F1722" w:rsidP="00F70345">
            <w:pPr>
              <w:suppressAutoHyphens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F70345">
              <w:rPr>
                <w:rFonts w:ascii="Times New Roman" w:eastAsia="Calibri" w:hAnsi="Times New Roman" w:cs="Times New Roman"/>
              </w:rPr>
              <w:t xml:space="preserve"> РФ от 12.12.1993;</w:t>
            </w:r>
          </w:p>
          <w:p w:rsidR="007F1722" w:rsidRPr="00F70345" w:rsidRDefault="007F1722" w:rsidP="00F703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>Основ</w:t>
            </w:r>
            <w:r>
              <w:rPr>
                <w:rFonts w:ascii="Times New Roman" w:hAnsi="Times New Roman" w:cs="Times New Roman"/>
              </w:rPr>
              <w:t>ы</w:t>
            </w:r>
            <w:r w:rsidRPr="00F70345">
              <w:rPr>
                <w:rFonts w:ascii="Times New Roman" w:eastAsia="Calibri" w:hAnsi="Times New Roman" w:cs="Times New Roman"/>
              </w:rPr>
              <w:t xml:space="preserve"> законодательства РФ об охране здоровья гр</w:t>
            </w:r>
            <w:r w:rsidRPr="00F70345">
              <w:rPr>
                <w:rFonts w:ascii="Times New Roman" w:eastAsia="Calibri" w:hAnsi="Times New Roman" w:cs="Times New Roman"/>
              </w:rPr>
              <w:t>а</w:t>
            </w:r>
            <w:r w:rsidRPr="00F70345">
              <w:rPr>
                <w:rFonts w:ascii="Times New Roman" w:eastAsia="Calibri" w:hAnsi="Times New Roman" w:cs="Times New Roman"/>
              </w:rPr>
              <w:t>ждан от 22.07.1993  №5487-1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F70345" w:rsidRDefault="007F1722" w:rsidP="007B5C6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ФЗ </w:t>
            </w:r>
            <w:r w:rsidRPr="00F70345">
              <w:rPr>
                <w:rFonts w:ascii="Times New Roman" w:eastAsia="Calibri" w:hAnsi="Times New Roman" w:cs="Times New Roman"/>
              </w:rPr>
              <w:t xml:space="preserve">от 06.10.2003  №131-ФЗ </w:t>
            </w:r>
            <w:r w:rsidRPr="00F70345">
              <w:rPr>
                <w:rFonts w:ascii="Times New Roman" w:eastAsia="Calibri" w:hAnsi="Times New Roman" w:cs="Times New Roman"/>
              </w:rPr>
              <w:lastRenderedPageBreak/>
              <w:t>«Об общих принципах о</w:t>
            </w:r>
            <w:r w:rsidRPr="00F70345">
              <w:rPr>
                <w:rFonts w:ascii="Times New Roman" w:eastAsia="Calibri" w:hAnsi="Times New Roman" w:cs="Times New Roman"/>
              </w:rPr>
              <w:t>р</w:t>
            </w:r>
            <w:r w:rsidRPr="00F70345">
              <w:rPr>
                <w:rFonts w:ascii="Times New Roman" w:eastAsia="Calibri" w:hAnsi="Times New Roman" w:cs="Times New Roman"/>
              </w:rPr>
              <w:t>ганизации местного сам</w:t>
            </w:r>
            <w:r w:rsidRPr="00F70345">
              <w:rPr>
                <w:rFonts w:ascii="Times New Roman" w:eastAsia="Calibri" w:hAnsi="Times New Roman" w:cs="Times New Roman"/>
              </w:rPr>
              <w:t>о</w:t>
            </w:r>
            <w:r w:rsidRPr="00F70345">
              <w:rPr>
                <w:rFonts w:ascii="Times New Roman" w:eastAsia="Calibri" w:hAnsi="Times New Roman" w:cs="Times New Roman"/>
              </w:rPr>
              <w:t>управления в Российской Федерации»;</w:t>
            </w:r>
          </w:p>
          <w:p w:rsidR="007F1722" w:rsidRPr="00F70345" w:rsidRDefault="007F1722" w:rsidP="001029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>Постановление Правител</w:t>
            </w:r>
            <w:r w:rsidRPr="00F70345">
              <w:rPr>
                <w:rFonts w:ascii="Times New Roman" w:eastAsia="Calibri" w:hAnsi="Times New Roman" w:cs="Times New Roman"/>
              </w:rPr>
              <w:t>ь</w:t>
            </w:r>
            <w:r w:rsidRPr="00F70345">
              <w:rPr>
                <w:rFonts w:ascii="Times New Roman" w:eastAsia="Calibri" w:hAnsi="Times New Roman" w:cs="Times New Roman"/>
              </w:rPr>
              <w:t>ства Р Ф от 22.01.2007  №30 «Об утверждении полож</w:t>
            </w:r>
            <w:r w:rsidRPr="00F70345"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>ния о лицензировании м</w:t>
            </w:r>
            <w:r w:rsidRPr="00F70345"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>дицинской деятельности»;</w:t>
            </w:r>
          </w:p>
          <w:p w:rsidR="007F1722" w:rsidRPr="00F70345" w:rsidRDefault="007F1722" w:rsidP="001029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>Постановлением Прав</w:t>
            </w:r>
            <w:r w:rsidRPr="00F70345">
              <w:rPr>
                <w:rFonts w:ascii="Times New Roman" w:eastAsia="Calibri" w:hAnsi="Times New Roman" w:cs="Times New Roman"/>
              </w:rPr>
              <w:t>и</w:t>
            </w:r>
            <w:r w:rsidRPr="00F70345">
              <w:rPr>
                <w:rFonts w:ascii="Times New Roman" w:eastAsia="Calibri" w:hAnsi="Times New Roman" w:cs="Times New Roman"/>
              </w:rPr>
              <w:t>тельства Самарской об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>ласти «О территориальной программе государственных гарантий оказания насел</w:t>
            </w:r>
            <w:r w:rsidRPr="00F70345"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>нию Самарской области бесплатной медицинской по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>мощи»  №644 от 14.12.2010;</w:t>
            </w:r>
          </w:p>
          <w:p w:rsidR="007F1722" w:rsidRPr="00F70345" w:rsidRDefault="007F1722" w:rsidP="001029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>Приказ Минздравсоцразви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>тия РФ от 29.07.2005 №487 «Об утверждении Порядка организации оказания пе</w:t>
            </w:r>
            <w:r w:rsidRPr="00F70345">
              <w:rPr>
                <w:rFonts w:ascii="Times New Roman" w:eastAsia="Calibri" w:hAnsi="Times New Roman" w:cs="Times New Roman"/>
              </w:rPr>
              <w:t>р</w:t>
            </w:r>
            <w:r w:rsidRPr="00F70345">
              <w:rPr>
                <w:rFonts w:ascii="Times New Roman" w:eastAsia="Calibri" w:hAnsi="Times New Roman" w:cs="Times New Roman"/>
              </w:rPr>
              <w:t>вичной медико-санита</w:t>
            </w:r>
            <w:r>
              <w:rPr>
                <w:rFonts w:ascii="Times New Roman" w:eastAsia="Calibri" w:hAnsi="Times New Roman" w:cs="Times New Roman"/>
              </w:rPr>
              <w:t xml:space="preserve">рной </w:t>
            </w:r>
            <w:r w:rsidRPr="00F70345">
              <w:rPr>
                <w:rFonts w:ascii="Times New Roman" w:eastAsia="Calibri" w:hAnsi="Times New Roman" w:cs="Times New Roman"/>
              </w:rPr>
              <w:t>помощи»;</w:t>
            </w:r>
          </w:p>
          <w:p w:rsidR="007F1722" w:rsidRPr="00F70345" w:rsidRDefault="007F1722" w:rsidP="00102952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>Действующи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 xml:space="preserve"> санитарно-эпидемиологически</w:t>
            </w:r>
            <w:r w:rsidR="00E84A65"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 xml:space="preserve"> норм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F70345">
              <w:rPr>
                <w:rFonts w:ascii="Times New Roman" w:eastAsia="Calibri" w:hAnsi="Times New Roman" w:cs="Times New Roman"/>
              </w:rPr>
              <w:t xml:space="preserve"> и правила, правила обязательного медицинского страхования  граждан, государственны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F70345">
              <w:rPr>
                <w:rFonts w:ascii="Times New Roman" w:eastAsia="Calibri" w:hAnsi="Times New Roman" w:cs="Times New Roman"/>
              </w:rPr>
              <w:t xml:space="preserve"> и други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 xml:space="preserve"> федеральны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>, регио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70345">
              <w:rPr>
                <w:rFonts w:ascii="Times New Roman" w:eastAsia="Calibri" w:hAnsi="Times New Roman" w:cs="Times New Roman"/>
              </w:rPr>
              <w:t>нальны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F70345">
              <w:rPr>
                <w:rFonts w:ascii="Times New Roman" w:eastAsia="Calibri" w:hAnsi="Times New Roman" w:cs="Times New Roman"/>
              </w:rPr>
              <w:t xml:space="preserve"> и муниципальны</w:t>
            </w:r>
            <w:r>
              <w:rPr>
                <w:rFonts w:ascii="Times New Roman" w:eastAsia="Calibri" w:hAnsi="Times New Roman" w:cs="Times New Roman"/>
              </w:rPr>
              <w:t xml:space="preserve">е НПА </w:t>
            </w:r>
            <w:r w:rsidRPr="00F70345">
              <w:rPr>
                <w:rFonts w:ascii="Times New Roman" w:eastAsia="Calibri" w:hAnsi="Times New Roman" w:cs="Times New Roman"/>
              </w:rPr>
              <w:t>в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70345">
              <w:rPr>
                <w:rFonts w:ascii="Times New Roman" w:eastAsia="Calibri" w:hAnsi="Times New Roman" w:cs="Times New Roman"/>
              </w:rPr>
              <w:t>сфере здравоохранения;</w:t>
            </w:r>
          </w:p>
          <w:p w:rsidR="007F1722" w:rsidRDefault="007F1722" w:rsidP="00D2154A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F70345">
              <w:rPr>
                <w:rFonts w:ascii="Times New Roman" w:eastAsia="Calibri" w:hAnsi="Times New Roman" w:cs="Times New Roman"/>
              </w:rPr>
              <w:t xml:space="preserve">Устав </w:t>
            </w:r>
            <w:r>
              <w:rPr>
                <w:rFonts w:ascii="Times New Roman" w:eastAsia="Calibri" w:hAnsi="Times New Roman" w:cs="Times New Roman"/>
              </w:rPr>
              <w:t>МУЗ</w:t>
            </w:r>
            <w:r w:rsidRPr="00F70345"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</w:rPr>
              <w:t>ЦГБ гор.</w:t>
            </w:r>
          </w:p>
          <w:p w:rsidR="007F1722" w:rsidRPr="00F70345" w:rsidRDefault="007F1722" w:rsidP="00D2154A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округа </w:t>
            </w:r>
            <w:r w:rsidRPr="00F70345">
              <w:rPr>
                <w:rFonts w:ascii="Times New Roman" w:eastAsia="Calibri" w:hAnsi="Times New Roman" w:cs="Times New Roman"/>
              </w:rPr>
              <w:t xml:space="preserve">округа Чапаевск» (Решение КУМИ администрации г.о. </w:t>
            </w:r>
            <w:r w:rsidRPr="00F70345">
              <w:rPr>
                <w:rFonts w:ascii="Times New Roman" w:eastAsia="Calibri" w:hAnsi="Times New Roman" w:cs="Times New Roman"/>
              </w:rPr>
              <w:lastRenderedPageBreak/>
              <w:t>Чапаевск от 12.10.2010 № 634).</w:t>
            </w:r>
          </w:p>
          <w:p w:rsidR="007F1722" w:rsidRPr="00F70345" w:rsidRDefault="007F1722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gridSpan w:val="3"/>
          </w:tcPr>
          <w:p w:rsidR="007F1722" w:rsidRPr="00FD7313" w:rsidRDefault="007F1722" w:rsidP="00AA28CC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местного, област</w:t>
            </w:r>
            <w:r w:rsidR="00E84A65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го бюджетов</w:t>
            </w:r>
          </w:p>
        </w:tc>
        <w:tc>
          <w:tcPr>
            <w:tcW w:w="2128" w:type="dxa"/>
            <w:gridSpan w:val="7"/>
          </w:tcPr>
          <w:p w:rsidR="007F1722" w:rsidRPr="00FD7313" w:rsidRDefault="007F1722" w:rsidP="007C14B1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,Самарская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Default="007F1722" w:rsidP="007B5C68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</w:t>
            </w:r>
          </w:p>
          <w:p w:rsidR="007F1722" w:rsidRDefault="007F1722" w:rsidP="005B63F1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8(84639)22275;</w:t>
            </w:r>
          </w:p>
          <w:p w:rsidR="007F1722" w:rsidRPr="00FD7313" w:rsidRDefault="007F1722" w:rsidP="007B5C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№1</w:t>
            </w:r>
          </w:p>
          <w:p w:rsidR="007F1722" w:rsidRPr="00FD7313" w:rsidRDefault="007F1722" w:rsidP="007B5C6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446100,Самарская  обл.,</w:t>
            </w:r>
            <w:r w:rsidRPr="00FD73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г.</w:t>
            </w:r>
            <w:r w:rsidRPr="00FD7313">
              <w:rPr>
                <w:rFonts w:ascii="Times New Roman" w:hAnsi="Times New Roman" w:cs="Times New Roman"/>
              </w:rPr>
              <w:t>Чапаевск,</w:t>
            </w:r>
          </w:p>
          <w:p w:rsidR="007F1722" w:rsidRPr="00FD7313" w:rsidRDefault="007F1722" w:rsidP="007B5C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lastRenderedPageBreak/>
              <w:t xml:space="preserve"> ул. Ленина, </w:t>
            </w:r>
          </w:p>
          <w:p w:rsidR="007F1722" w:rsidRPr="00FD7313" w:rsidRDefault="007F1722" w:rsidP="007B5C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д.5 </w:t>
            </w:r>
          </w:p>
          <w:p w:rsidR="007F1722" w:rsidRPr="00FD7313" w:rsidRDefault="007F1722" w:rsidP="007B5C6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22341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7B5C6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ул.Клиническая, д.15 </w:t>
            </w: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44999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7B5C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№2</w:t>
            </w:r>
          </w:p>
          <w:p w:rsidR="007F1722" w:rsidRDefault="007F1722" w:rsidP="007B5C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,Са-</w:t>
            </w:r>
          </w:p>
          <w:p w:rsidR="007F1722" w:rsidRPr="00FD7313" w:rsidRDefault="007F1722" w:rsidP="007B5C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7B5C68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7B5C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2349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7B5C68">
            <w:pPr>
              <w:ind w:right="-25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Ленина, д.104</w:t>
            </w:r>
          </w:p>
          <w:p w:rsidR="007F1722" w:rsidRPr="00FD7313" w:rsidRDefault="007F1722" w:rsidP="007B5C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30083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84A65" w:rsidRDefault="007F1722" w:rsidP="00E84A65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Детская поликлиника</w:t>
            </w:r>
          </w:p>
          <w:p w:rsidR="007F1722" w:rsidRDefault="007F1722" w:rsidP="00E84A65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446100,Самарская обл.,</w:t>
            </w:r>
          </w:p>
          <w:p w:rsidR="007F1722" w:rsidRPr="00FD7313" w:rsidRDefault="007F1722" w:rsidP="007B5C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7B5C68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7B5C6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4047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7B5C68">
            <w:pPr>
              <w:ind w:right="-25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Межмуниципальный перинатальный центр</w:t>
            </w:r>
          </w:p>
          <w:p w:rsidR="007F1722" w:rsidRPr="00FD7313" w:rsidRDefault="007F1722" w:rsidP="007C14B1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</w:t>
            </w:r>
            <w:r w:rsidR="007C14B1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арская обл.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7B5C68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 xml:space="preserve">ул. Павлова, </w:t>
            </w:r>
          </w:p>
          <w:p w:rsidR="007F1722" w:rsidRPr="00FD7313" w:rsidRDefault="007F1722" w:rsidP="007B5C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42</w:t>
            </w:r>
            <w:r w:rsidRPr="00FD7313">
              <w:rPr>
                <w:rFonts w:ascii="Times New Roman" w:eastAsia="Calibri" w:hAnsi="Times New Roman" w:cs="Times New Roman"/>
              </w:rPr>
              <w:t>29</w:t>
            </w:r>
          </w:p>
          <w:p w:rsidR="007F1722" w:rsidRPr="00FD7313" w:rsidRDefault="007F1722" w:rsidP="007B5C68">
            <w:pPr>
              <w:ind w:right="-365" w:firstLine="706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FD7313" w:rsidRDefault="007F1722" w:rsidP="00355A80">
            <w:pPr>
              <w:ind w:right="-365" w:firstLine="70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7F1722" w:rsidRPr="00FD7313" w:rsidRDefault="007F172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CF470E" w:rsidTr="003C1F72">
        <w:tc>
          <w:tcPr>
            <w:tcW w:w="531" w:type="dxa"/>
            <w:gridSpan w:val="2"/>
          </w:tcPr>
          <w:p w:rsidR="007F1722" w:rsidRPr="00CF470E" w:rsidRDefault="007F172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3C1F7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7F1722" w:rsidRPr="00FC3CF6" w:rsidRDefault="007F1722" w:rsidP="005B63F1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FC3CF6">
              <w:rPr>
                <w:b w:val="0"/>
                <w:sz w:val="22"/>
                <w:szCs w:val="22"/>
              </w:rPr>
              <w:t>Оказание ск</w:t>
            </w:r>
            <w:r w:rsidRPr="00FC3CF6">
              <w:rPr>
                <w:b w:val="0"/>
                <w:sz w:val="22"/>
                <w:szCs w:val="22"/>
              </w:rPr>
              <w:t>о</w:t>
            </w:r>
            <w:r w:rsidRPr="00FC3CF6">
              <w:rPr>
                <w:b w:val="0"/>
                <w:sz w:val="22"/>
                <w:szCs w:val="22"/>
              </w:rPr>
              <w:t>рой медици</w:t>
            </w:r>
            <w:r w:rsidRPr="00FC3CF6">
              <w:rPr>
                <w:b w:val="0"/>
                <w:sz w:val="22"/>
                <w:szCs w:val="22"/>
              </w:rPr>
              <w:t>н</w:t>
            </w:r>
            <w:r w:rsidRPr="00FC3CF6">
              <w:rPr>
                <w:b w:val="0"/>
                <w:sz w:val="22"/>
                <w:szCs w:val="22"/>
              </w:rPr>
              <w:t xml:space="preserve">ской помощи» </w:t>
            </w:r>
            <w:r>
              <w:rPr>
                <w:b w:val="0"/>
                <w:sz w:val="22"/>
                <w:szCs w:val="22"/>
              </w:rPr>
              <w:t>МУЗ</w:t>
            </w:r>
            <w:r w:rsidRPr="00FC3CF6">
              <w:rPr>
                <w:b w:val="0"/>
                <w:sz w:val="22"/>
                <w:szCs w:val="22"/>
              </w:rPr>
              <w:t>«Цент</w:t>
            </w:r>
            <w:r>
              <w:rPr>
                <w:b w:val="0"/>
                <w:sz w:val="22"/>
                <w:szCs w:val="22"/>
              </w:rPr>
              <w:t>-</w:t>
            </w:r>
            <w:r w:rsidRPr="00FC3CF6">
              <w:rPr>
                <w:b w:val="0"/>
                <w:sz w:val="22"/>
                <w:szCs w:val="22"/>
              </w:rPr>
              <w:t>ральная г</w:t>
            </w:r>
            <w:r w:rsidRPr="00FC3CF6">
              <w:rPr>
                <w:b w:val="0"/>
                <w:sz w:val="22"/>
                <w:szCs w:val="22"/>
              </w:rPr>
              <w:t>о</w:t>
            </w:r>
            <w:r w:rsidRPr="00FC3CF6">
              <w:rPr>
                <w:b w:val="0"/>
                <w:sz w:val="22"/>
                <w:szCs w:val="22"/>
              </w:rPr>
              <w:t>родская бол</w:t>
            </w:r>
            <w:r w:rsidRPr="00FC3CF6">
              <w:rPr>
                <w:b w:val="0"/>
                <w:sz w:val="22"/>
                <w:szCs w:val="22"/>
              </w:rPr>
              <w:t>ь</w:t>
            </w:r>
            <w:r w:rsidRPr="00FC3CF6">
              <w:rPr>
                <w:b w:val="0"/>
                <w:sz w:val="22"/>
                <w:szCs w:val="22"/>
              </w:rPr>
              <w:t>ница горо</w:t>
            </w:r>
            <w:r w:rsidRPr="00FC3CF6">
              <w:rPr>
                <w:b w:val="0"/>
                <w:sz w:val="22"/>
                <w:szCs w:val="22"/>
              </w:rPr>
              <w:t>д</w:t>
            </w:r>
            <w:r w:rsidRPr="00FC3CF6">
              <w:rPr>
                <w:b w:val="0"/>
                <w:sz w:val="22"/>
                <w:szCs w:val="22"/>
              </w:rPr>
              <w:t>ского округа Чапаевск</w:t>
            </w:r>
            <w:r>
              <w:rPr>
                <w:b w:val="0"/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</w:tcPr>
          <w:p w:rsidR="007F1722" w:rsidRPr="00CF470E" w:rsidRDefault="007F1722" w:rsidP="00484A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F470E">
              <w:rPr>
                <w:rFonts w:ascii="Times New Roman" w:hAnsi="Times New Roman" w:cs="Times New Roman"/>
              </w:rPr>
              <w:t>Муниципаль-ное учреж-дение здраво-охранения «Центральная городская больница г</w:t>
            </w:r>
            <w:r w:rsidRPr="00CF470E">
              <w:rPr>
                <w:rFonts w:ascii="Times New Roman" w:hAnsi="Times New Roman" w:cs="Times New Roman"/>
              </w:rPr>
              <w:t>о</w:t>
            </w:r>
            <w:r w:rsidRPr="00CF470E">
              <w:rPr>
                <w:rFonts w:ascii="Times New Roman" w:hAnsi="Times New Roman" w:cs="Times New Roman"/>
              </w:rPr>
              <w:t>родского о</w:t>
            </w:r>
            <w:r w:rsidRPr="00CF470E">
              <w:rPr>
                <w:rFonts w:ascii="Times New Roman" w:hAnsi="Times New Roman" w:cs="Times New Roman"/>
              </w:rPr>
              <w:t>к</w:t>
            </w:r>
            <w:r w:rsidRPr="00CF470E">
              <w:rPr>
                <w:rFonts w:ascii="Times New Roman" w:hAnsi="Times New Roman" w:cs="Times New Roman"/>
              </w:rPr>
              <w:t>руга Чап</w:t>
            </w:r>
            <w:r w:rsidRPr="00CF470E">
              <w:rPr>
                <w:rFonts w:ascii="Times New Roman" w:hAnsi="Times New Roman" w:cs="Times New Roman"/>
              </w:rPr>
              <w:t>а</w:t>
            </w:r>
            <w:r w:rsidRPr="00CF470E">
              <w:rPr>
                <w:rFonts w:ascii="Times New Roman" w:hAnsi="Times New Roman" w:cs="Times New Roman"/>
              </w:rPr>
              <w:t>евск»,</w:t>
            </w:r>
          </w:p>
          <w:p w:rsidR="007F1722" w:rsidRPr="00CF470E" w:rsidRDefault="007F1722" w:rsidP="00484A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</w:tcPr>
          <w:p w:rsidR="007F1722" w:rsidRPr="00AD4C6D" w:rsidRDefault="007F1722" w:rsidP="00484AE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AD4C6D">
              <w:rPr>
                <w:rFonts w:ascii="Times New Roman" w:eastAsia="Calibri" w:hAnsi="Times New Roman" w:cs="Times New Roman"/>
              </w:rPr>
              <w:t>Администрати</w:t>
            </w:r>
            <w:r w:rsidRPr="00AD4C6D">
              <w:rPr>
                <w:rFonts w:ascii="Times New Roman" w:eastAsia="Calibri" w:hAnsi="Times New Roman" w:cs="Times New Roman"/>
              </w:rPr>
              <w:t>в</w:t>
            </w:r>
            <w:r w:rsidRPr="00AD4C6D">
              <w:rPr>
                <w:rFonts w:ascii="Times New Roman" w:eastAsia="Calibri" w:hAnsi="Times New Roman" w:cs="Times New Roman"/>
              </w:rPr>
              <w:t>ные процедуры:</w:t>
            </w:r>
          </w:p>
          <w:p w:rsidR="007F1722" w:rsidRPr="00AD4C6D" w:rsidRDefault="007F1722" w:rsidP="005B63F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AD4C6D">
              <w:rPr>
                <w:rFonts w:ascii="Times New Roman" w:eastAsia="Calibri" w:hAnsi="Times New Roman" w:cs="Times New Roman"/>
              </w:rPr>
              <w:t>1)Обращение за услугой, запись вызова;</w:t>
            </w:r>
          </w:p>
          <w:p w:rsidR="007F1722" w:rsidRPr="00AD4C6D" w:rsidRDefault="007F1722" w:rsidP="005B63F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D4C6D">
              <w:rPr>
                <w:rFonts w:ascii="Times New Roman" w:eastAsia="Calibri" w:hAnsi="Times New Roman" w:cs="Times New Roman"/>
              </w:rPr>
              <w:t>2)Осмотр, по-становка пред-варительного д</w:t>
            </w:r>
            <w:r w:rsidRPr="00AD4C6D">
              <w:rPr>
                <w:rFonts w:ascii="Times New Roman" w:eastAsia="Calibri" w:hAnsi="Times New Roman" w:cs="Times New Roman"/>
              </w:rPr>
              <w:t>и</w:t>
            </w:r>
            <w:r w:rsidRPr="00AD4C6D">
              <w:rPr>
                <w:rFonts w:ascii="Times New Roman" w:eastAsia="Calibri" w:hAnsi="Times New Roman" w:cs="Times New Roman"/>
              </w:rPr>
              <w:t xml:space="preserve">агноза, оказание медикаментозной помощи; </w:t>
            </w:r>
          </w:p>
          <w:p w:rsidR="007F1722" w:rsidRPr="00AD4C6D" w:rsidRDefault="007F1722" w:rsidP="005B63F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D4C6D">
              <w:rPr>
                <w:rFonts w:ascii="Times New Roman" w:eastAsia="Calibri" w:hAnsi="Times New Roman" w:cs="Times New Roman"/>
              </w:rPr>
              <w:t>3)Транспортировка в стационар (при наличии показ</w:t>
            </w:r>
            <w:r w:rsidRPr="00AD4C6D">
              <w:rPr>
                <w:rFonts w:ascii="Times New Roman" w:eastAsia="Calibri" w:hAnsi="Times New Roman" w:cs="Times New Roman"/>
              </w:rPr>
              <w:t>а</w:t>
            </w:r>
            <w:r w:rsidRPr="00AD4C6D">
              <w:rPr>
                <w:rFonts w:ascii="Times New Roman" w:eastAsia="Calibri" w:hAnsi="Times New Roman" w:cs="Times New Roman"/>
              </w:rPr>
              <w:t>ний к госпитал</w:t>
            </w:r>
            <w:r w:rsidRPr="00AD4C6D">
              <w:rPr>
                <w:rFonts w:ascii="Times New Roman" w:eastAsia="Calibri" w:hAnsi="Times New Roman" w:cs="Times New Roman"/>
              </w:rPr>
              <w:t>и</w:t>
            </w:r>
            <w:r w:rsidRPr="00AD4C6D">
              <w:rPr>
                <w:rFonts w:ascii="Times New Roman" w:eastAsia="Calibri" w:hAnsi="Times New Roman" w:cs="Times New Roman"/>
              </w:rPr>
              <w:t>зации), при обн</w:t>
            </w:r>
            <w:r w:rsidRPr="00AD4C6D">
              <w:rPr>
                <w:rFonts w:ascii="Times New Roman" w:eastAsia="Calibri" w:hAnsi="Times New Roman" w:cs="Times New Roman"/>
              </w:rPr>
              <w:t>а</w:t>
            </w:r>
            <w:r w:rsidRPr="00AD4C6D">
              <w:rPr>
                <w:rFonts w:ascii="Times New Roman" w:eastAsia="Calibri" w:hAnsi="Times New Roman" w:cs="Times New Roman"/>
              </w:rPr>
              <w:t>ружении трупа - констатация сме</w:t>
            </w:r>
            <w:r w:rsidRPr="00AD4C6D">
              <w:rPr>
                <w:rFonts w:ascii="Times New Roman" w:eastAsia="Calibri" w:hAnsi="Times New Roman" w:cs="Times New Roman"/>
              </w:rPr>
              <w:t>р</w:t>
            </w:r>
            <w:r w:rsidRPr="00AD4C6D">
              <w:rPr>
                <w:rFonts w:ascii="Times New Roman" w:eastAsia="Calibri" w:hAnsi="Times New Roman" w:cs="Times New Roman"/>
              </w:rPr>
              <w:t>ти;</w:t>
            </w:r>
          </w:p>
          <w:p w:rsidR="007F1722" w:rsidRPr="00AD4C6D" w:rsidRDefault="007F1722" w:rsidP="00484AE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AD4C6D">
              <w:rPr>
                <w:rFonts w:ascii="Times New Roman" w:eastAsia="Calibri" w:hAnsi="Times New Roman" w:cs="Times New Roman"/>
              </w:rPr>
              <w:t>Основание- обр</w:t>
            </w:r>
            <w:r w:rsidRPr="00AD4C6D">
              <w:rPr>
                <w:rFonts w:ascii="Times New Roman" w:eastAsia="Calibri" w:hAnsi="Times New Roman" w:cs="Times New Roman"/>
              </w:rPr>
              <w:t>а</w:t>
            </w:r>
            <w:r w:rsidRPr="00AD4C6D">
              <w:rPr>
                <w:rFonts w:ascii="Times New Roman" w:eastAsia="Calibri" w:hAnsi="Times New Roman" w:cs="Times New Roman"/>
              </w:rPr>
              <w:t xml:space="preserve">щение по-лучателя услуги или другого лица </w:t>
            </w:r>
            <w:r w:rsidRPr="00AD4C6D">
              <w:rPr>
                <w:rFonts w:ascii="Times New Roman" w:eastAsia="Calibri" w:hAnsi="Times New Roman" w:cs="Times New Roman"/>
                <w:color w:val="000000"/>
                <w:spacing w:val="-4"/>
              </w:rPr>
              <w:t>по телефону</w:t>
            </w:r>
            <w:r w:rsidRPr="00AD4C6D">
              <w:rPr>
                <w:rFonts w:ascii="Times New Roman" w:eastAsia="Calibri" w:hAnsi="Times New Roman" w:cs="Times New Roman"/>
              </w:rPr>
              <w:t>.</w:t>
            </w:r>
          </w:p>
          <w:p w:rsidR="007F1722" w:rsidRPr="00AD4C6D" w:rsidRDefault="007F1722" w:rsidP="00484AE2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D4C6D">
              <w:rPr>
                <w:rFonts w:ascii="Times New Roman" w:eastAsia="Calibri" w:hAnsi="Times New Roman" w:cs="Times New Roman"/>
              </w:rPr>
              <w:t>Результат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AD4C6D">
              <w:rPr>
                <w:rFonts w:ascii="Times New Roman" w:eastAsia="Calibri" w:hAnsi="Times New Roman" w:cs="Times New Roman"/>
              </w:rPr>
              <w:t xml:space="preserve">      ок</w:t>
            </w:r>
            <w:r w:rsidRPr="00AD4C6D">
              <w:rPr>
                <w:rFonts w:ascii="Times New Roman" w:eastAsia="Calibri" w:hAnsi="Times New Roman" w:cs="Times New Roman"/>
              </w:rPr>
              <w:t>а</w:t>
            </w:r>
            <w:r w:rsidRPr="00AD4C6D">
              <w:rPr>
                <w:rFonts w:ascii="Times New Roman" w:eastAsia="Calibri" w:hAnsi="Times New Roman" w:cs="Times New Roman"/>
              </w:rPr>
              <w:t>зание скорой м</w:t>
            </w:r>
            <w:r w:rsidRPr="00AD4C6D">
              <w:rPr>
                <w:rFonts w:ascii="Times New Roman" w:eastAsia="Calibri" w:hAnsi="Times New Roman" w:cs="Times New Roman"/>
              </w:rPr>
              <w:t>е</w:t>
            </w:r>
            <w:r w:rsidRPr="00AD4C6D">
              <w:rPr>
                <w:rFonts w:ascii="Times New Roman" w:eastAsia="Calibri" w:hAnsi="Times New Roman" w:cs="Times New Roman"/>
              </w:rPr>
              <w:t>дицинской пом</w:t>
            </w:r>
            <w:r w:rsidRPr="00AD4C6D">
              <w:rPr>
                <w:rFonts w:ascii="Times New Roman" w:eastAsia="Calibri" w:hAnsi="Times New Roman" w:cs="Times New Roman"/>
              </w:rPr>
              <w:t>о</w:t>
            </w:r>
            <w:r w:rsidRPr="00AD4C6D">
              <w:rPr>
                <w:rFonts w:ascii="Times New Roman" w:eastAsia="Calibri" w:hAnsi="Times New Roman" w:cs="Times New Roman"/>
              </w:rPr>
              <w:t>щи больным на дому и постр</w:t>
            </w:r>
            <w:r w:rsidRPr="00AD4C6D">
              <w:rPr>
                <w:rFonts w:ascii="Times New Roman" w:eastAsia="Calibri" w:hAnsi="Times New Roman" w:cs="Times New Roman"/>
              </w:rPr>
              <w:t>а</w:t>
            </w:r>
            <w:r w:rsidRPr="00AD4C6D">
              <w:rPr>
                <w:rFonts w:ascii="Times New Roman" w:eastAsia="Calibri" w:hAnsi="Times New Roman" w:cs="Times New Roman"/>
              </w:rPr>
              <w:t xml:space="preserve">давшим на месте происшествия; </w:t>
            </w:r>
          </w:p>
          <w:p w:rsidR="007F1722" w:rsidRPr="00AD4C6D" w:rsidRDefault="007F1722" w:rsidP="00484AE2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AD4C6D">
              <w:rPr>
                <w:rFonts w:ascii="Times New Roman" w:eastAsia="Calibri" w:hAnsi="Times New Roman" w:cs="Times New Roman"/>
              </w:rPr>
              <w:t>казание помощи при тран</w:t>
            </w:r>
            <w:r w:rsidRPr="00AD4C6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-</w:t>
            </w:r>
            <w:r w:rsidRPr="00AD4C6D">
              <w:rPr>
                <w:rFonts w:ascii="Times New Roman" w:hAnsi="Times New Roman" w:cs="Times New Roman"/>
              </w:rPr>
              <w:t xml:space="preserve">портировке </w:t>
            </w:r>
            <w:r w:rsidRPr="00AD4C6D">
              <w:rPr>
                <w:rFonts w:ascii="Times New Roman" w:eastAsia="Calibri" w:hAnsi="Times New Roman" w:cs="Times New Roman"/>
              </w:rPr>
              <w:t>бол</w:t>
            </w:r>
            <w:r w:rsidRPr="00AD4C6D">
              <w:rPr>
                <w:rFonts w:ascii="Times New Roman" w:eastAsia="Calibri" w:hAnsi="Times New Roman" w:cs="Times New Roman"/>
              </w:rPr>
              <w:t>ь</w:t>
            </w:r>
            <w:r w:rsidRPr="00AD4C6D">
              <w:rPr>
                <w:rFonts w:ascii="Times New Roman" w:eastAsia="Calibri" w:hAnsi="Times New Roman" w:cs="Times New Roman"/>
              </w:rPr>
              <w:t>ных и пострада</w:t>
            </w:r>
            <w:r w:rsidRPr="00AD4C6D">
              <w:rPr>
                <w:rFonts w:ascii="Times New Roman" w:eastAsia="Calibri" w:hAnsi="Times New Roman" w:cs="Times New Roman"/>
              </w:rPr>
              <w:t>в</w:t>
            </w:r>
            <w:r w:rsidRPr="00AD4C6D">
              <w:rPr>
                <w:rFonts w:ascii="Times New Roman" w:eastAsia="Calibri" w:hAnsi="Times New Roman" w:cs="Times New Roman"/>
              </w:rPr>
              <w:t>ших для госпит</w:t>
            </w:r>
            <w:r w:rsidRPr="00AD4C6D">
              <w:rPr>
                <w:rFonts w:ascii="Times New Roman" w:eastAsia="Calibri" w:hAnsi="Times New Roman" w:cs="Times New Roman"/>
              </w:rPr>
              <w:t>а</w:t>
            </w:r>
            <w:r w:rsidRPr="00AD4C6D">
              <w:rPr>
                <w:rFonts w:ascii="Times New Roman" w:eastAsia="Calibri" w:hAnsi="Times New Roman" w:cs="Times New Roman"/>
              </w:rPr>
              <w:lastRenderedPageBreak/>
              <w:t>ли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AD4C6D">
              <w:rPr>
                <w:rFonts w:ascii="Times New Roman" w:eastAsia="Calibri" w:hAnsi="Times New Roman" w:cs="Times New Roman"/>
              </w:rPr>
              <w:t>зации в стацио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AD4C6D">
              <w:rPr>
                <w:rFonts w:ascii="Times New Roman" w:eastAsia="Calibri" w:hAnsi="Times New Roman" w:cs="Times New Roman"/>
              </w:rPr>
              <w:t>нар лечебного у</w:t>
            </w:r>
            <w:r w:rsidRPr="00AD4C6D">
              <w:rPr>
                <w:rFonts w:ascii="Times New Roman" w:eastAsia="Calibri" w:hAnsi="Times New Roman" w:cs="Times New Roman"/>
              </w:rPr>
              <w:t>ч</w:t>
            </w:r>
            <w:r w:rsidRPr="00AD4C6D">
              <w:rPr>
                <w:rFonts w:ascii="Times New Roman" w:eastAsia="Calibri" w:hAnsi="Times New Roman" w:cs="Times New Roman"/>
              </w:rPr>
              <w:t>реждения;</w:t>
            </w:r>
          </w:p>
          <w:p w:rsidR="007F1722" w:rsidRPr="00AD4C6D" w:rsidRDefault="007F1722" w:rsidP="00484AE2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D4C6D">
              <w:rPr>
                <w:rFonts w:ascii="Times New Roman" w:eastAsia="Calibri" w:hAnsi="Times New Roman" w:cs="Times New Roman"/>
                <w:color w:val="000000"/>
              </w:rPr>
              <w:t>констатация сме</w:t>
            </w:r>
            <w:r w:rsidRPr="00AD4C6D">
              <w:rPr>
                <w:rFonts w:ascii="Times New Roman" w:eastAsia="Calibri" w:hAnsi="Times New Roman" w:cs="Times New Roman"/>
                <w:color w:val="000000"/>
              </w:rPr>
              <w:t>р</w:t>
            </w:r>
            <w:r w:rsidRPr="00AD4C6D">
              <w:rPr>
                <w:rFonts w:ascii="Times New Roman" w:eastAsia="Calibri" w:hAnsi="Times New Roman" w:cs="Times New Roman"/>
                <w:color w:val="000000"/>
              </w:rPr>
              <w:t>ти больных и п</w:t>
            </w:r>
            <w:r w:rsidRPr="00AD4C6D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AD4C6D">
              <w:rPr>
                <w:rFonts w:ascii="Times New Roman" w:eastAsia="Calibri" w:hAnsi="Times New Roman" w:cs="Times New Roman"/>
                <w:color w:val="000000"/>
              </w:rPr>
              <w:t>страдавших.</w:t>
            </w:r>
          </w:p>
          <w:p w:rsidR="007F1722" w:rsidRPr="00AD4C6D" w:rsidRDefault="007F1722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18" w:type="dxa"/>
            <w:gridSpan w:val="4"/>
          </w:tcPr>
          <w:p w:rsidR="007F1722" w:rsidRPr="00CF470E" w:rsidRDefault="007F1722" w:rsidP="00484AE2">
            <w:pPr>
              <w:pStyle w:val="pro-list2"/>
              <w:shd w:val="clear" w:color="auto" w:fill="FFFFFF"/>
              <w:spacing w:after="0"/>
              <w:ind w:right="-66"/>
              <w:jc w:val="both"/>
              <w:textAlignment w:val="top"/>
              <w:rPr>
                <w:sz w:val="22"/>
                <w:szCs w:val="22"/>
              </w:rPr>
            </w:pPr>
            <w:r w:rsidRPr="00CF470E">
              <w:rPr>
                <w:sz w:val="22"/>
                <w:szCs w:val="22"/>
              </w:rPr>
              <w:lastRenderedPageBreak/>
              <w:t>Получател</w:t>
            </w:r>
            <w:r>
              <w:rPr>
                <w:sz w:val="22"/>
                <w:szCs w:val="22"/>
              </w:rPr>
              <w:t>и:</w:t>
            </w:r>
            <w:r w:rsidRPr="00CF470E">
              <w:rPr>
                <w:sz w:val="22"/>
                <w:szCs w:val="22"/>
              </w:rPr>
              <w:t xml:space="preserve"> граждане, проживаю</w:t>
            </w:r>
            <w:r>
              <w:rPr>
                <w:sz w:val="22"/>
                <w:szCs w:val="22"/>
              </w:rPr>
              <w:t>-</w:t>
            </w:r>
            <w:r w:rsidRPr="00CF470E">
              <w:rPr>
                <w:sz w:val="22"/>
                <w:szCs w:val="22"/>
              </w:rPr>
              <w:t>щие и нахо</w:t>
            </w:r>
            <w:r>
              <w:rPr>
                <w:sz w:val="22"/>
                <w:szCs w:val="22"/>
              </w:rPr>
              <w:t>-</w:t>
            </w:r>
            <w:r w:rsidRPr="00CF470E">
              <w:rPr>
                <w:sz w:val="22"/>
                <w:szCs w:val="22"/>
              </w:rPr>
              <w:t>дящиеся на территории городского округа Чапаевск.</w:t>
            </w:r>
          </w:p>
          <w:p w:rsidR="007F1722" w:rsidRPr="00CF470E" w:rsidRDefault="007F1722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7F1722" w:rsidRPr="00CF470E" w:rsidRDefault="007F1722" w:rsidP="00726CE2">
            <w:pPr>
              <w:jc w:val="center"/>
              <w:rPr>
                <w:rFonts w:ascii="Times New Roman" w:hAnsi="Times New Roman" w:cs="Times New Roman"/>
              </w:rPr>
            </w:pPr>
            <w:r w:rsidRPr="00CF4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02" w:type="dxa"/>
            <w:gridSpan w:val="3"/>
          </w:tcPr>
          <w:p w:rsidR="007F1722" w:rsidRPr="00CF470E" w:rsidRDefault="007F1722" w:rsidP="00CF470E">
            <w:pPr>
              <w:suppressAutoHyphens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Конституци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CF470E">
              <w:rPr>
                <w:rFonts w:ascii="Times New Roman" w:eastAsia="Calibri" w:hAnsi="Times New Roman" w:cs="Times New Roman"/>
              </w:rPr>
              <w:t xml:space="preserve"> РФ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CF470E">
              <w:rPr>
                <w:rFonts w:ascii="Times New Roman" w:eastAsia="Calibri" w:hAnsi="Times New Roman" w:cs="Times New Roman"/>
              </w:rPr>
              <w:t>от 12.12.1993;</w:t>
            </w:r>
          </w:p>
          <w:p w:rsidR="007F1722" w:rsidRPr="00CF470E" w:rsidRDefault="007F1722" w:rsidP="00D215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Основ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CF470E">
              <w:rPr>
                <w:rFonts w:ascii="Times New Roman" w:eastAsia="Calibri" w:hAnsi="Times New Roman" w:cs="Times New Roman"/>
              </w:rPr>
              <w:t xml:space="preserve"> законодательства РФ об охране здоровья гр</w:t>
            </w:r>
            <w:r w:rsidRPr="00CF470E">
              <w:rPr>
                <w:rFonts w:ascii="Times New Roman" w:eastAsia="Calibri" w:hAnsi="Times New Roman" w:cs="Times New Roman"/>
              </w:rPr>
              <w:t>а</w:t>
            </w:r>
            <w:r w:rsidRPr="00CF470E">
              <w:rPr>
                <w:rFonts w:ascii="Times New Roman" w:eastAsia="Calibri" w:hAnsi="Times New Roman" w:cs="Times New Roman"/>
              </w:rPr>
              <w:t>ждан от 22.07.1993  №5487-1;</w:t>
            </w:r>
          </w:p>
          <w:p w:rsidR="007F1722" w:rsidRPr="00CF470E" w:rsidRDefault="007F1722" w:rsidP="001029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ФЗ</w:t>
            </w:r>
            <w:r w:rsidRPr="00CF470E">
              <w:rPr>
                <w:rFonts w:ascii="Times New Roman" w:eastAsia="Calibri" w:hAnsi="Times New Roman" w:cs="Times New Roman"/>
                <w:color w:val="000000"/>
              </w:rPr>
              <w:t>от 12.04.2010  № 61-ФЗ «Об обращении лекарс</w:t>
            </w:r>
            <w:r w:rsidRPr="00CF470E">
              <w:rPr>
                <w:rFonts w:ascii="Times New Roman" w:eastAsia="Calibri" w:hAnsi="Times New Roman" w:cs="Times New Roman"/>
                <w:color w:val="000000"/>
              </w:rPr>
              <w:t>т</w:t>
            </w:r>
            <w:r w:rsidRPr="00CF470E">
              <w:rPr>
                <w:rFonts w:ascii="Times New Roman" w:eastAsia="Calibri" w:hAnsi="Times New Roman" w:cs="Times New Roman"/>
                <w:color w:val="000000"/>
              </w:rPr>
              <w:t>венных средств»;</w:t>
            </w:r>
          </w:p>
          <w:p w:rsidR="007F1722" w:rsidRPr="00CF470E" w:rsidRDefault="007F1722" w:rsidP="001029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CF470E">
              <w:rPr>
                <w:rFonts w:ascii="Times New Roman" w:eastAsia="Calibri" w:hAnsi="Times New Roman" w:cs="Times New Roman"/>
              </w:rPr>
              <w:t>от 29.11.2010 N 326-ФЗ «Об обязательном мед</w:t>
            </w:r>
            <w:r w:rsidRPr="00CF470E">
              <w:rPr>
                <w:rFonts w:ascii="Times New Roman" w:eastAsia="Calibri" w:hAnsi="Times New Roman" w:cs="Times New Roman"/>
              </w:rPr>
              <w:t>и</w:t>
            </w:r>
            <w:r w:rsidRPr="00CF470E">
              <w:rPr>
                <w:rFonts w:ascii="Times New Roman" w:eastAsia="Calibri" w:hAnsi="Times New Roman" w:cs="Times New Roman"/>
              </w:rPr>
              <w:t>цинском страховании в РФ»;</w:t>
            </w:r>
          </w:p>
          <w:p w:rsidR="007F1722" w:rsidRDefault="007F1722" w:rsidP="001029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CF470E">
              <w:rPr>
                <w:rFonts w:ascii="Times New Roman" w:eastAsia="Calibri" w:hAnsi="Times New Roman" w:cs="Times New Roman"/>
              </w:rPr>
              <w:t>от 06.10.2003  №131-ФЗ «Об общих принципах о</w:t>
            </w:r>
            <w:r w:rsidRPr="00CF470E">
              <w:rPr>
                <w:rFonts w:ascii="Times New Roman" w:eastAsia="Calibri" w:hAnsi="Times New Roman" w:cs="Times New Roman"/>
              </w:rPr>
              <w:t>р</w:t>
            </w:r>
            <w:r w:rsidRPr="00CF470E">
              <w:rPr>
                <w:rFonts w:ascii="Times New Roman" w:eastAsia="Calibri" w:hAnsi="Times New Roman" w:cs="Times New Roman"/>
              </w:rPr>
              <w:t>ганизации местного самоу</w:t>
            </w:r>
            <w:r>
              <w:rPr>
                <w:rFonts w:ascii="Times New Roman" w:eastAsia="Calibri" w:hAnsi="Times New Roman" w:cs="Times New Roman"/>
              </w:rPr>
              <w:t>-правления в</w:t>
            </w:r>
          </w:p>
          <w:p w:rsidR="007F1722" w:rsidRPr="00CF470E" w:rsidRDefault="007F1722" w:rsidP="001029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РФ»;</w:t>
            </w:r>
          </w:p>
          <w:p w:rsidR="007F1722" w:rsidRPr="00CF470E" w:rsidRDefault="007F1722" w:rsidP="007B2F66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CF470E">
              <w:rPr>
                <w:rFonts w:ascii="Times New Roman" w:eastAsia="Calibri" w:hAnsi="Times New Roman" w:cs="Times New Roman"/>
              </w:rPr>
              <w:t>от 18.10.2007  №230-ФЗ «О внесении изменений в отдельные законодательные акты РФ в связи с соверше</w:t>
            </w:r>
            <w:r w:rsidRPr="00CF470E">
              <w:rPr>
                <w:rFonts w:ascii="Times New Roman" w:eastAsia="Calibri" w:hAnsi="Times New Roman" w:cs="Times New Roman"/>
              </w:rPr>
              <w:t>н</w:t>
            </w:r>
            <w:r w:rsidRPr="00CF470E">
              <w:rPr>
                <w:rFonts w:ascii="Times New Roman" w:eastAsia="Calibri" w:hAnsi="Times New Roman" w:cs="Times New Roman"/>
              </w:rPr>
              <w:t>ствованием  разграничения полномочий»;</w:t>
            </w:r>
          </w:p>
          <w:p w:rsidR="007F1722" w:rsidRPr="00CF470E" w:rsidRDefault="007F1722" w:rsidP="001029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Постановление Правител</w:t>
            </w:r>
            <w:r w:rsidRPr="00CF470E">
              <w:rPr>
                <w:rFonts w:ascii="Times New Roman" w:eastAsia="Calibri" w:hAnsi="Times New Roman" w:cs="Times New Roman"/>
              </w:rPr>
              <w:t>ь</w:t>
            </w:r>
            <w:r w:rsidRPr="00CF470E">
              <w:rPr>
                <w:rFonts w:ascii="Times New Roman" w:eastAsia="Calibri" w:hAnsi="Times New Roman" w:cs="Times New Roman"/>
              </w:rPr>
              <w:t>ства РФот 22.01.2007  №30 «Об утверждении полож</w:t>
            </w:r>
            <w:r w:rsidRPr="00CF470E"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ния о лицензировании м</w:t>
            </w:r>
            <w:r w:rsidRPr="00CF470E"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дицинской деятельности»;</w:t>
            </w:r>
          </w:p>
          <w:p w:rsidR="007F1722" w:rsidRDefault="007F1722" w:rsidP="00FE772D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Постановление</w:t>
            </w:r>
            <w:r>
              <w:rPr>
                <w:rFonts w:ascii="Times New Roman" w:eastAsia="Calibri" w:hAnsi="Times New Roman" w:cs="Times New Roman"/>
              </w:rPr>
              <w:t xml:space="preserve"> Правительс</w:t>
            </w:r>
            <w:r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ва</w:t>
            </w:r>
          </w:p>
          <w:p w:rsidR="007F1722" w:rsidRPr="00CF470E" w:rsidRDefault="007F1722" w:rsidP="00FE772D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РФ от 22.01.2007  №32 «Об утверждении Положения о лицензировании тех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нического обслуживания м</w:t>
            </w:r>
            <w:r w:rsidRPr="00CF470E"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дицинской техники»;</w:t>
            </w:r>
          </w:p>
          <w:p w:rsidR="007F1722" w:rsidRPr="00CF470E" w:rsidRDefault="007F1722" w:rsidP="001C22D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lastRenderedPageBreak/>
              <w:t>Постановление Правительс</w:t>
            </w:r>
            <w:r w:rsidRPr="00CF470E">
              <w:rPr>
                <w:rFonts w:ascii="Times New Roman" w:eastAsia="Calibri" w:hAnsi="Times New Roman" w:cs="Times New Roman"/>
              </w:rPr>
              <w:t>т</w:t>
            </w:r>
            <w:r w:rsidRPr="00CF470E">
              <w:rPr>
                <w:rFonts w:ascii="Times New Roman" w:eastAsia="Calibri" w:hAnsi="Times New Roman" w:cs="Times New Roman"/>
              </w:rPr>
              <w:t>ва РФот 07.04.2008  №249 «Об утверждении По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ложения о лицензировании деятельности, связанной с оборотом наркотических средств и психотропных в</w:t>
            </w:r>
            <w:r w:rsidRPr="00CF470E"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ществ, внесенных в список </w:t>
            </w:r>
            <w:r w:rsidRPr="00CF470E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CF470E">
              <w:rPr>
                <w:rFonts w:ascii="Times New Roman" w:eastAsia="Calibri" w:hAnsi="Times New Roman" w:cs="Times New Roman"/>
              </w:rPr>
              <w:t xml:space="preserve"> в соответствии с Федерал</w:t>
            </w:r>
            <w:r w:rsidRPr="00CF470E">
              <w:rPr>
                <w:rFonts w:ascii="Times New Roman" w:eastAsia="Calibri" w:hAnsi="Times New Roman" w:cs="Times New Roman"/>
              </w:rPr>
              <w:t>ь</w:t>
            </w:r>
            <w:r w:rsidRPr="00CF470E">
              <w:rPr>
                <w:rFonts w:ascii="Times New Roman" w:eastAsia="Calibri" w:hAnsi="Times New Roman" w:cs="Times New Roman"/>
              </w:rPr>
              <w:t>ным за</w:t>
            </w:r>
            <w:r>
              <w:rPr>
                <w:rFonts w:ascii="Times New Roman" w:eastAsia="Calibri" w:hAnsi="Times New Roman" w:cs="Times New Roman"/>
              </w:rPr>
              <w:t xml:space="preserve">коном </w:t>
            </w:r>
            <w:r w:rsidRPr="00CF470E">
              <w:rPr>
                <w:rFonts w:ascii="Times New Roman" w:eastAsia="Calibri" w:hAnsi="Times New Roman" w:cs="Times New Roman"/>
              </w:rPr>
              <w:t>«О наркотич</w:t>
            </w:r>
            <w:r w:rsidRPr="00CF470E"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ских средствах и психотро</w:t>
            </w:r>
            <w:r w:rsidRPr="00CF470E">
              <w:rPr>
                <w:rFonts w:ascii="Times New Roman" w:eastAsia="Calibri" w:hAnsi="Times New Roman" w:cs="Times New Roman"/>
              </w:rPr>
              <w:t>п</w:t>
            </w:r>
            <w:r w:rsidRPr="00CF470E">
              <w:rPr>
                <w:rFonts w:ascii="Times New Roman" w:eastAsia="Calibri" w:hAnsi="Times New Roman" w:cs="Times New Roman"/>
              </w:rPr>
              <w:t>ных веществах»;</w:t>
            </w:r>
          </w:p>
          <w:p w:rsidR="007F1722" w:rsidRPr="00CF470E" w:rsidRDefault="007F1722" w:rsidP="001029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Постановление Правител</w:t>
            </w:r>
            <w:r w:rsidRPr="00CF470E">
              <w:rPr>
                <w:rFonts w:ascii="Times New Roman" w:eastAsia="Calibri" w:hAnsi="Times New Roman" w:cs="Times New Roman"/>
              </w:rPr>
              <w:t>ь</w:t>
            </w:r>
            <w:r w:rsidRPr="00CF470E">
              <w:rPr>
                <w:rFonts w:ascii="Times New Roman" w:eastAsia="Calibri" w:hAnsi="Times New Roman" w:cs="Times New Roman"/>
              </w:rPr>
              <w:t>ства Самарской об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ласти «О терри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ториальной програ</w:t>
            </w:r>
            <w:r w:rsidRPr="00CF470E">
              <w:rPr>
                <w:rFonts w:ascii="Times New Roman" w:eastAsia="Calibri" w:hAnsi="Times New Roman" w:cs="Times New Roman"/>
              </w:rPr>
              <w:t>м</w:t>
            </w:r>
            <w:r w:rsidRPr="00CF470E">
              <w:rPr>
                <w:rFonts w:ascii="Times New Roman" w:eastAsia="Calibri" w:hAnsi="Times New Roman" w:cs="Times New Roman"/>
              </w:rPr>
              <w:t>ме государственных гара</w:t>
            </w:r>
            <w:r w:rsidRPr="00CF470E">
              <w:rPr>
                <w:rFonts w:ascii="Times New Roman" w:eastAsia="Calibri" w:hAnsi="Times New Roman" w:cs="Times New Roman"/>
              </w:rPr>
              <w:t>н</w:t>
            </w:r>
            <w:r w:rsidRPr="00CF470E">
              <w:rPr>
                <w:rFonts w:ascii="Times New Roman" w:eastAsia="Calibri" w:hAnsi="Times New Roman" w:cs="Times New Roman"/>
              </w:rPr>
              <w:t>тий оказания населению Самарской области бе</w:t>
            </w:r>
            <w:r w:rsidRPr="00CF470E">
              <w:rPr>
                <w:rFonts w:ascii="Times New Roman" w:eastAsia="Calibri" w:hAnsi="Times New Roman" w:cs="Times New Roman"/>
              </w:rPr>
              <w:t>с</w:t>
            </w:r>
            <w:r w:rsidRPr="00CF470E">
              <w:rPr>
                <w:rFonts w:ascii="Times New Roman" w:eastAsia="Calibri" w:hAnsi="Times New Roman" w:cs="Times New Roman"/>
              </w:rPr>
              <w:t>платной медицинской по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 xml:space="preserve">мощи» </w:t>
            </w:r>
            <w:r>
              <w:rPr>
                <w:rFonts w:ascii="Times New Roman" w:eastAsia="Calibri" w:hAnsi="Times New Roman" w:cs="Times New Roman"/>
              </w:rPr>
              <w:t xml:space="preserve"> №644 от 14.12.2010</w:t>
            </w:r>
            <w:r w:rsidRPr="00CF470E"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CF470E" w:rsidRDefault="007F1722" w:rsidP="00DF104F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Приказ Мин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здравсоцразвития РФ от 29.07.2005 №487 «Об утвер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ждении Порядка организ</w:t>
            </w:r>
            <w:r w:rsidRPr="00CF470E">
              <w:rPr>
                <w:rFonts w:ascii="Times New Roman" w:eastAsia="Calibri" w:hAnsi="Times New Roman" w:cs="Times New Roman"/>
              </w:rPr>
              <w:t>а</w:t>
            </w:r>
            <w:r w:rsidRPr="00CF470E">
              <w:rPr>
                <w:rFonts w:ascii="Times New Roman" w:eastAsia="Calibri" w:hAnsi="Times New Roman" w:cs="Times New Roman"/>
              </w:rPr>
              <w:t>ции оказания первичной м</w:t>
            </w:r>
            <w:r w:rsidRPr="00CF470E"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дико-санитарной помощи»;</w:t>
            </w:r>
          </w:p>
          <w:p w:rsidR="007F1722" w:rsidRPr="00CF470E" w:rsidRDefault="007F1722" w:rsidP="00DF104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Приказ Мин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здравсоцразвития  РФ  от 10.05.2007 №323 «Об у</w:t>
            </w:r>
            <w:r w:rsidRPr="00CF470E">
              <w:rPr>
                <w:rFonts w:ascii="Times New Roman" w:eastAsia="Calibri" w:hAnsi="Times New Roman" w:cs="Times New Roman"/>
              </w:rPr>
              <w:t>т</w:t>
            </w:r>
            <w:r w:rsidRPr="00CF470E">
              <w:rPr>
                <w:rFonts w:ascii="Times New Roman" w:eastAsia="Calibri" w:hAnsi="Times New Roman" w:cs="Times New Roman"/>
              </w:rPr>
              <w:t>верждении Порядка орган</w:t>
            </w:r>
            <w:r w:rsidRPr="00CF470E">
              <w:rPr>
                <w:rFonts w:ascii="Times New Roman" w:eastAsia="Calibri" w:hAnsi="Times New Roman" w:cs="Times New Roman"/>
              </w:rPr>
              <w:t>и</w:t>
            </w:r>
            <w:r w:rsidRPr="00CF470E">
              <w:rPr>
                <w:rFonts w:ascii="Times New Roman" w:eastAsia="Calibri" w:hAnsi="Times New Roman" w:cs="Times New Roman"/>
              </w:rPr>
              <w:t>зации работ (услуг), вы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полняемых при осущест</w:t>
            </w:r>
            <w:r w:rsidRPr="00CF470E">
              <w:rPr>
                <w:rFonts w:ascii="Times New Roman" w:eastAsia="Calibri" w:hAnsi="Times New Roman" w:cs="Times New Roman"/>
              </w:rPr>
              <w:t>в</w:t>
            </w:r>
            <w:r w:rsidRPr="00CF470E">
              <w:rPr>
                <w:rFonts w:ascii="Times New Roman" w:eastAsia="Calibri" w:hAnsi="Times New Roman" w:cs="Times New Roman"/>
              </w:rPr>
              <w:t>лении доврачебной, амб</w:t>
            </w:r>
            <w:r w:rsidRPr="00CF470E">
              <w:rPr>
                <w:rFonts w:ascii="Times New Roman" w:eastAsia="Calibri" w:hAnsi="Times New Roman" w:cs="Times New Roman"/>
              </w:rPr>
              <w:t>у</w:t>
            </w:r>
            <w:r w:rsidRPr="00CF470E">
              <w:rPr>
                <w:rFonts w:ascii="Times New Roman" w:eastAsia="Calibri" w:hAnsi="Times New Roman" w:cs="Times New Roman"/>
              </w:rPr>
              <w:t>латорно-поликлинической, стационарной, скорой и скорой специализированной (санитарно-авиационной), высокотех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нологичной, с</w:t>
            </w:r>
            <w:r w:rsidRPr="00CF470E">
              <w:rPr>
                <w:rFonts w:ascii="Times New Roman" w:eastAsia="Calibri" w:hAnsi="Times New Roman" w:cs="Times New Roman"/>
              </w:rPr>
              <w:t>а</w:t>
            </w:r>
            <w:r w:rsidRPr="00CF470E">
              <w:rPr>
                <w:rFonts w:ascii="Times New Roman" w:eastAsia="Calibri" w:hAnsi="Times New Roman" w:cs="Times New Roman"/>
              </w:rPr>
              <w:t>наторно-курортной мед</w:t>
            </w:r>
            <w:r w:rsidRPr="00CF470E">
              <w:rPr>
                <w:rFonts w:ascii="Times New Roman" w:eastAsia="Calibri" w:hAnsi="Times New Roman" w:cs="Times New Roman"/>
              </w:rPr>
              <w:t>и</w:t>
            </w:r>
            <w:r w:rsidRPr="00CF470E">
              <w:rPr>
                <w:rFonts w:ascii="Times New Roman" w:eastAsia="Calibri" w:hAnsi="Times New Roman" w:cs="Times New Roman"/>
              </w:rPr>
              <w:lastRenderedPageBreak/>
              <w:t>цинской помощи»;</w:t>
            </w:r>
          </w:p>
          <w:p w:rsidR="007F1722" w:rsidRPr="00CF470E" w:rsidRDefault="007F1722" w:rsidP="00DF104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Приказ Министерства здр</w:t>
            </w:r>
            <w:r w:rsidRPr="00CF470E">
              <w:rPr>
                <w:rFonts w:ascii="Times New Roman" w:eastAsia="Calibri" w:hAnsi="Times New Roman" w:cs="Times New Roman"/>
              </w:rPr>
              <w:t>а</w:t>
            </w:r>
            <w:r w:rsidRPr="00CF470E">
              <w:rPr>
                <w:rFonts w:ascii="Times New Roman" w:eastAsia="Calibri" w:hAnsi="Times New Roman" w:cs="Times New Roman"/>
              </w:rPr>
              <w:t>воохранения РФ от 26.03.1999 N100 «О совер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шенствовании организации скорой медицинской пом</w:t>
            </w:r>
            <w:r w:rsidRPr="00CF470E">
              <w:rPr>
                <w:rFonts w:ascii="Times New Roman" w:eastAsia="Calibri" w:hAnsi="Times New Roman" w:cs="Times New Roman"/>
              </w:rPr>
              <w:t>о</w:t>
            </w:r>
            <w:r w:rsidRPr="00CF470E">
              <w:rPr>
                <w:rFonts w:ascii="Times New Roman" w:eastAsia="Calibri" w:hAnsi="Times New Roman" w:cs="Times New Roman"/>
              </w:rPr>
              <w:t xml:space="preserve">щи населению РФ»; </w:t>
            </w:r>
          </w:p>
          <w:p w:rsidR="007F1722" w:rsidRPr="00CF470E" w:rsidRDefault="007F1722" w:rsidP="00DF104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Приказ Министерства здр</w:t>
            </w:r>
            <w:r w:rsidRPr="00CF470E">
              <w:rPr>
                <w:rFonts w:ascii="Times New Roman" w:eastAsia="Calibri" w:hAnsi="Times New Roman" w:cs="Times New Roman"/>
              </w:rPr>
              <w:t>а</w:t>
            </w:r>
            <w:r w:rsidRPr="00CF470E">
              <w:rPr>
                <w:rFonts w:ascii="Times New Roman" w:eastAsia="Calibri" w:hAnsi="Times New Roman" w:cs="Times New Roman"/>
              </w:rPr>
              <w:t>воохранения и социального развития от 01.11.2004 N 179 «Об утверждении п</w:t>
            </w:r>
            <w:r w:rsidRPr="00CF470E">
              <w:rPr>
                <w:rFonts w:ascii="Times New Roman" w:eastAsia="Calibri" w:hAnsi="Times New Roman" w:cs="Times New Roman"/>
              </w:rPr>
              <w:t>о</w:t>
            </w:r>
            <w:r w:rsidRPr="00CF470E">
              <w:rPr>
                <w:rFonts w:ascii="Times New Roman" w:eastAsia="Calibri" w:hAnsi="Times New Roman" w:cs="Times New Roman"/>
              </w:rPr>
              <w:t>рядка оказания скорой м</w:t>
            </w:r>
            <w:r w:rsidRPr="00CF470E"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дицинской помощи»;</w:t>
            </w:r>
          </w:p>
          <w:p w:rsidR="007F1722" w:rsidRPr="00CF470E" w:rsidRDefault="007F1722" w:rsidP="00DF104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Приказ Министерства здр</w:t>
            </w:r>
            <w:r w:rsidRPr="00CF470E">
              <w:rPr>
                <w:rFonts w:ascii="Times New Roman" w:eastAsia="Calibri" w:hAnsi="Times New Roman" w:cs="Times New Roman"/>
              </w:rPr>
              <w:t>а</w:t>
            </w:r>
            <w:r w:rsidRPr="00CF470E">
              <w:rPr>
                <w:rFonts w:ascii="Times New Roman" w:eastAsia="Calibri" w:hAnsi="Times New Roman" w:cs="Times New Roman"/>
              </w:rPr>
              <w:t>воохранения РФ от 26.03.1999 N 100 «Об осн</w:t>
            </w:r>
            <w:r w:rsidRPr="00CF470E">
              <w:rPr>
                <w:rFonts w:ascii="Times New Roman" w:eastAsia="Calibri" w:hAnsi="Times New Roman" w:cs="Times New Roman"/>
              </w:rPr>
              <w:t>а</w:t>
            </w:r>
            <w:r w:rsidRPr="00CF470E">
              <w:rPr>
                <w:rFonts w:ascii="Times New Roman" w:eastAsia="Calibri" w:hAnsi="Times New Roman" w:cs="Times New Roman"/>
              </w:rPr>
              <w:t>щении выездной бригады скорой медицинской пом</w:t>
            </w:r>
            <w:r w:rsidRPr="00CF470E">
              <w:rPr>
                <w:rFonts w:ascii="Times New Roman" w:eastAsia="Calibri" w:hAnsi="Times New Roman" w:cs="Times New Roman"/>
              </w:rPr>
              <w:t>о</w:t>
            </w:r>
            <w:r w:rsidRPr="00CF470E">
              <w:rPr>
                <w:rFonts w:ascii="Times New Roman" w:eastAsia="Calibri" w:hAnsi="Times New Roman" w:cs="Times New Roman"/>
              </w:rPr>
              <w:t>щи»;</w:t>
            </w:r>
          </w:p>
          <w:p w:rsidR="007F1722" w:rsidRPr="00CF470E" w:rsidRDefault="007F1722" w:rsidP="00EF0BBC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Приказ Мин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здравсоцразви</w:t>
            </w:r>
            <w:r>
              <w:rPr>
                <w:rFonts w:ascii="Times New Roman" w:eastAsia="Calibri" w:hAnsi="Times New Roman" w:cs="Times New Roman"/>
              </w:rPr>
              <w:t xml:space="preserve">тия </w:t>
            </w:r>
            <w:r w:rsidRPr="00CF470E">
              <w:rPr>
                <w:rFonts w:ascii="Times New Roman" w:eastAsia="Calibri" w:hAnsi="Times New Roman" w:cs="Times New Roman"/>
              </w:rPr>
              <w:t>РФ от 31.03.2008 №154Н;</w:t>
            </w:r>
          </w:p>
          <w:p w:rsidR="007F1722" w:rsidRPr="00CF470E" w:rsidRDefault="007F1722" w:rsidP="00C26538">
            <w:pPr>
              <w:suppressAutoHyphens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Действующи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санитарно-эпидемиологически</w:t>
            </w:r>
            <w:r w:rsidR="00AE18A2"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 xml:space="preserve"> нормы</w:t>
            </w:r>
            <w:r w:rsidRPr="00CF470E">
              <w:rPr>
                <w:rFonts w:ascii="Times New Roman" w:eastAsia="Calibri" w:hAnsi="Times New Roman" w:cs="Times New Roman"/>
              </w:rPr>
              <w:t xml:space="preserve"> и правила, правила пожарной безопасности, типовы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правила обязательного медицинского страхования  граждан, государственны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CF470E">
              <w:rPr>
                <w:rFonts w:ascii="Times New Roman" w:eastAsia="Calibri" w:hAnsi="Times New Roman" w:cs="Times New Roman"/>
              </w:rPr>
              <w:t xml:space="preserve"> и други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федера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, региональны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и муни</w:t>
            </w:r>
            <w:r>
              <w:rPr>
                <w:rFonts w:ascii="Times New Roman" w:eastAsia="Calibri" w:hAnsi="Times New Roman" w:cs="Times New Roman"/>
              </w:rPr>
              <w:t>-ципальные НПА</w:t>
            </w:r>
            <w:r w:rsidRPr="00CF470E">
              <w:rPr>
                <w:rFonts w:ascii="Times New Roman" w:eastAsia="Calibri" w:hAnsi="Times New Roman" w:cs="Times New Roman"/>
              </w:rPr>
              <w:t xml:space="preserve"> в сфере здравоохранения;</w:t>
            </w:r>
          </w:p>
          <w:p w:rsidR="007F1722" w:rsidRPr="00CF470E" w:rsidRDefault="007F1722" w:rsidP="00C26538">
            <w:pPr>
              <w:suppressAutoHyphens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Устав</w:t>
            </w:r>
            <w:r>
              <w:rPr>
                <w:rFonts w:ascii="Times New Roman" w:eastAsia="Calibri" w:hAnsi="Times New Roman" w:cs="Times New Roman"/>
              </w:rPr>
              <w:t xml:space="preserve"> МУЗ</w:t>
            </w:r>
            <w:r w:rsidRPr="00CF470E">
              <w:rPr>
                <w:rFonts w:ascii="Times New Roman" w:eastAsia="Calibri" w:hAnsi="Times New Roman" w:cs="Times New Roman"/>
              </w:rPr>
              <w:t xml:space="preserve"> «</w:t>
            </w:r>
            <w:r>
              <w:rPr>
                <w:rFonts w:ascii="Times New Roman" w:eastAsia="Calibri" w:hAnsi="Times New Roman" w:cs="Times New Roman"/>
              </w:rPr>
              <w:t>ЦГБ г.</w:t>
            </w:r>
            <w:r w:rsidRPr="00CF470E"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CF470E">
              <w:rPr>
                <w:rFonts w:ascii="Times New Roman" w:eastAsia="Calibri" w:hAnsi="Times New Roman" w:cs="Times New Roman"/>
              </w:rPr>
              <w:t xml:space="preserve"> Чапаевск» (Решение КУМИ администрации г.о. Чапаевск от 12.10.2010 № 634).</w:t>
            </w:r>
          </w:p>
          <w:p w:rsidR="007F1722" w:rsidRPr="00CF470E" w:rsidRDefault="007F1722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gridSpan w:val="3"/>
          </w:tcPr>
          <w:p w:rsidR="007F1722" w:rsidRPr="00CF470E" w:rsidRDefault="007F1722" w:rsidP="00AE18A2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местного, областного бюджетов</w:t>
            </w:r>
          </w:p>
        </w:tc>
        <w:tc>
          <w:tcPr>
            <w:tcW w:w="2128" w:type="dxa"/>
            <w:gridSpan w:val="7"/>
          </w:tcPr>
          <w:p w:rsidR="007F1722" w:rsidRPr="00CF470E" w:rsidRDefault="007F1722" w:rsidP="007C14B1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446100</w:t>
            </w:r>
            <w:r w:rsidRPr="00CF470E">
              <w:rPr>
                <w:rFonts w:ascii="Times New Roman" w:hAnsi="Times New Roman" w:cs="Times New Roman"/>
              </w:rPr>
              <w:t>,Самарская обл.,</w:t>
            </w:r>
            <w:r w:rsidRPr="00CF470E">
              <w:rPr>
                <w:rFonts w:ascii="Times New Roman" w:eastAsia="Calibri" w:hAnsi="Times New Roman" w:cs="Times New Roman"/>
              </w:rPr>
              <w:t xml:space="preserve"> </w:t>
            </w:r>
            <w:r w:rsidRPr="00CF470E">
              <w:rPr>
                <w:rFonts w:ascii="Times New Roman" w:hAnsi="Times New Roman" w:cs="Times New Roman"/>
              </w:rPr>
              <w:t>г.</w:t>
            </w:r>
            <w:r w:rsidRPr="00CF470E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CF470E" w:rsidRDefault="007F1722" w:rsidP="00CF470E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hAnsi="Times New Roman" w:cs="Times New Roman"/>
              </w:rPr>
              <w:t>ул.</w:t>
            </w:r>
            <w:r w:rsidRPr="00CF470E">
              <w:rPr>
                <w:rFonts w:ascii="Times New Roman" w:eastAsia="Calibri" w:hAnsi="Times New Roman" w:cs="Times New Roman"/>
              </w:rPr>
              <w:t>Медицинская, д.3</w:t>
            </w:r>
          </w:p>
          <w:p w:rsidR="007F1722" w:rsidRDefault="007F1722" w:rsidP="00CF470E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8(84639)22275</w:t>
            </w:r>
          </w:p>
          <w:p w:rsidR="007F1722" w:rsidRPr="00CF470E" w:rsidRDefault="007F1722" w:rsidP="00CF470E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CF470E" w:rsidRDefault="007F1722" w:rsidP="00355A80">
            <w:pPr>
              <w:ind w:right="-36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7F1722" w:rsidRPr="00CF470E" w:rsidRDefault="007F172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9A7D78" w:rsidTr="003C1F72">
        <w:tc>
          <w:tcPr>
            <w:tcW w:w="531" w:type="dxa"/>
            <w:gridSpan w:val="2"/>
          </w:tcPr>
          <w:p w:rsidR="007F1722" w:rsidRPr="009A7D78" w:rsidRDefault="00B47E3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3C1F72">
              <w:rPr>
                <w:rFonts w:ascii="Times New Roman" w:hAnsi="Times New Roman" w:cs="Times New Roman"/>
              </w:rPr>
              <w:t>4</w:t>
            </w:r>
            <w:r w:rsidR="007F17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7F1722" w:rsidRPr="009A7D78" w:rsidRDefault="007F1722" w:rsidP="009A7D78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9A7D78">
              <w:rPr>
                <w:b w:val="0"/>
                <w:sz w:val="22"/>
                <w:szCs w:val="22"/>
              </w:rPr>
              <w:t>Оказание пе</w:t>
            </w:r>
            <w:r w:rsidRPr="009A7D78">
              <w:rPr>
                <w:b w:val="0"/>
                <w:sz w:val="22"/>
                <w:szCs w:val="22"/>
              </w:rPr>
              <w:t>р</w:t>
            </w:r>
            <w:r w:rsidRPr="009A7D78">
              <w:rPr>
                <w:b w:val="0"/>
                <w:sz w:val="22"/>
                <w:szCs w:val="22"/>
              </w:rPr>
              <w:lastRenderedPageBreak/>
              <w:t>вичной мед</w:t>
            </w:r>
            <w:r w:rsidRPr="009A7D78">
              <w:rPr>
                <w:b w:val="0"/>
                <w:sz w:val="22"/>
                <w:szCs w:val="22"/>
              </w:rPr>
              <w:t>и</w:t>
            </w:r>
            <w:r w:rsidRPr="009A7D78">
              <w:rPr>
                <w:b w:val="0"/>
                <w:sz w:val="22"/>
                <w:szCs w:val="22"/>
              </w:rPr>
              <w:t>ко-сани</w:t>
            </w:r>
            <w:r>
              <w:rPr>
                <w:b w:val="0"/>
                <w:sz w:val="22"/>
                <w:szCs w:val="22"/>
              </w:rPr>
              <w:t>-</w:t>
            </w:r>
            <w:r w:rsidRPr="009A7D78">
              <w:rPr>
                <w:b w:val="0"/>
                <w:sz w:val="22"/>
                <w:szCs w:val="22"/>
              </w:rPr>
              <w:t>тарной  по</w:t>
            </w:r>
            <w:r>
              <w:rPr>
                <w:b w:val="0"/>
                <w:sz w:val="22"/>
                <w:szCs w:val="22"/>
              </w:rPr>
              <w:t>-</w:t>
            </w:r>
            <w:r w:rsidRPr="009A7D78">
              <w:rPr>
                <w:b w:val="0"/>
                <w:sz w:val="22"/>
                <w:szCs w:val="22"/>
              </w:rPr>
              <w:t>мощи в усло</w:t>
            </w:r>
            <w:r>
              <w:rPr>
                <w:b w:val="0"/>
                <w:sz w:val="22"/>
                <w:szCs w:val="22"/>
              </w:rPr>
              <w:t>-</w:t>
            </w:r>
            <w:r w:rsidRPr="009A7D78">
              <w:rPr>
                <w:b w:val="0"/>
                <w:sz w:val="22"/>
                <w:szCs w:val="22"/>
              </w:rPr>
              <w:t>виях дне</w:t>
            </w:r>
            <w:r>
              <w:rPr>
                <w:b w:val="0"/>
                <w:sz w:val="22"/>
                <w:szCs w:val="22"/>
              </w:rPr>
              <w:t>-</w:t>
            </w:r>
            <w:r w:rsidRPr="009A7D78">
              <w:rPr>
                <w:b w:val="0"/>
                <w:sz w:val="22"/>
                <w:szCs w:val="22"/>
              </w:rPr>
              <w:t>вного ста</w:t>
            </w:r>
            <w:r>
              <w:rPr>
                <w:b w:val="0"/>
                <w:sz w:val="22"/>
                <w:szCs w:val="22"/>
              </w:rPr>
              <w:t>-</w:t>
            </w:r>
            <w:r w:rsidRPr="009A7D78">
              <w:rPr>
                <w:b w:val="0"/>
                <w:sz w:val="22"/>
                <w:szCs w:val="22"/>
              </w:rPr>
              <w:t>ционара и ст</w:t>
            </w:r>
            <w:r w:rsidRPr="009A7D78">
              <w:rPr>
                <w:b w:val="0"/>
                <w:sz w:val="22"/>
                <w:szCs w:val="22"/>
              </w:rPr>
              <w:t>а</w:t>
            </w:r>
            <w:r w:rsidRPr="009A7D78">
              <w:rPr>
                <w:b w:val="0"/>
                <w:sz w:val="22"/>
                <w:szCs w:val="22"/>
              </w:rPr>
              <w:t xml:space="preserve">ционара на дому </w:t>
            </w:r>
            <w:r>
              <w:rPr>
                <w:b w:val="0"/>
                <w:sz w:val="22"/>
                <w:szCs w:val="22"/>
              </w:rPr>
              <w:t>МУЗ</w:t>
            </w:r>
            <w:r w:rsidRPr="009A7D78">
              <w:rPr>
                <w:b w:val="0"/>
                <w:sz w:val="22"/>
                <w:szCs w:val="22"/>
              </w:rPr>
              <w:t>«Цент</w:t>
            </w:r>
            <w:r>
              <w:rPr>
                <w:b w:val="0"/>
                <w:sz w:val="22"/>
                <w:szCs w:val="22"/>
              </w:rPr>
              <w:t>-</w:t>
            </w:r>
            <w:r w:rsidRPr="009A7D78">
              <w:rPr>
                <w:b w:val="0"/>
                <w:sz w:val="22"/>
                <w:szCs w:val="22"/>
              </w:rPr>
              <w:t>ральная г</w:t>
            </w:r>
            <w:r w:rsidRPr="009A7D78">
              <w:rPr>
                <w:b w:val="0"/>
                <w:sz w:val="22"/>
                <w:szCs w:val="22"/>
              </w:rPr>
              <w:t>о</w:t>
            </w:r>
            <w:r w:rsidRPr="009A7D78">
              <w:rPr>
                <w:b w:val="0"/>
                <w:sz w:val="22"/>
                <w:szCs w:val="22"/>
              </w:rPr>
              <w:t>родская бол</w:t>
            </w:r>
            <w:r w:rsidRPr="009A7D78">
              <w:rPr>
                <w:b w:val="0"/>
                <w:sz w:val="22"/>
                <w:szCs w:val="22"/>
              </w:rPr>
              <w:t>ь</w:t>
            </w:r>
            <w:r w:rsidRPr="009A7D78">
              <w:rPr>
                <w:b w:val="0"/>
                <w:sz w:val="22"/>
                <w:szCs w:val="22"/>
              </w:rPr>
              <w:t>ница горо</w:t>
            </w:r>
            <w:r w:rsidRPr="009A7D78">
              <w:rPr>
                <w:b w:val="0"/>
                <w:sz w:val="22"/>
                <w:szCs w:val="22"/>
              </w:rPr>
              <w:t>д</w:t>
            </w:r>
            <w:r w:rsidRPr="009A7D78">
              <w:rPr>
                <w:b w:val="0"/>
                <w:sz w:val="22"/>
                <w:szCs w:val="22"/>
              </w:rPr>
              <w:t>ского округа Чапаевск</w:t>
            </w:r>
            <w:r>
              <w:rPr>
                <w:b w:val="0"/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</w:tcPr>
          <w:p w:rsidR="007F1722" w:rsidRPr="009A7D78" w:rsidRDefault="007F1722" w:rsidP="00FC3CF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9A7D78">
              <w:rPr>
                <w:rFonts w:ascii="Times New Roman" w:hAnsi="Times New Roman" w:cs="Times New Roman"/>
              </w:rPr>
              <w:lastRenderedPageBreak/>
              <w:t>Муниципаль-</w:t>
            </w:r>
            <w:r w:rsidRPr="009A7D78">
              <w:rPr>
                <w:rFonts w:ascii="Times New Roman" w:hAnsi="Times New Roman" w:cs="Times New Roman"/>
              </w:rPr>
              <w:lastRenderedPageBreak/>
              <w:t>ное учреж-дение здраво-охранения «Центральная городская больница г</w:t>
            </w:r>
            <w:r w:rsidRPr="009A7D78">
              <w:rPr>
                <w:rFonts w:ascii="Times New Roman" w:hAnsi="Times New Roman" w:cs="Times New Roman"/>
              </w:rPr>
              <w:t>о</w:t>
            </w:r>
            <w:r w:rsidRPr="009A7D78">
              <w:rPr>
                <w:rFonts w:ascii="Times New Roman" w:hAnsi="Times New Roman" w:cs="Times New Roman"/>
              </w:rPr>
              <w:t>родского о</w:t>
            </w:r>
            <w:r w:rsidRPr="009A7D78">
              <w:rPr>
                <w:rFonts w:ascii="Times New Roman" w:hAnsi="Times New Roman" w:cs="Times New Roman"/>
              </w:rPr>
              <w:t>к</w:t>
            </w:r>
            <w:r w:rsidRPr="009A7D78">
              <w:rPr>
                <w:rFonts w:ascii="Times New Roman" w:hAnsi="Times New Roman" w:cs="Times New Roman"/>
              </w:rPr>
              <w:t>руга Чап</w:t>
            </w:r>
            <w:r w:rsidRPr="009A7D78">
              <w:rPr>
                <w:rFonts w:ascii="Times New Roman" w:hAnsi="Times New Roman" w:cs="Times New Roman"/>
              </w:rPr>
              <w:t>а</w:t>
            </w:r>
            <w:r w:rsidRPr="009A7D78">
              <w:rPr>
                <w:rFonts w:ascii="Times New Roman" w:hAnsi="Times New Roman" w:cs="Times New Roman"/>
              </w:rPr>
              <w:t>евск»,</w:t>
            </w:r>
          </w:p>
          <w:p w:rsidR="007F1722" w:rsidRPr="009A7D78" w:rsidRDefault="007F1722" w:rsidP="00FC3CF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структурны</w:t>
            </w:r>
            <w:r w:rsidRPr="009A7D78">
              <w:rPr>
                <w:rFonts w:ascii="Times New Roman" w:hAnsi="Times New Roman" w:cs="Times New Roman"/>
              </w:rPr>
              <w:t>е</w:t>
            </w:r>
            <w:r w:rsidRPr="009A7D78">
              <w:rPr>
                <w:rFonts w:ascii="Times New Roman" w:eastAsia="Calibri" w:hAnsi="Times New Roman" w:cs="Times New Roman"/>
              </w:rPr>
              <w:t xml:space="preserve"> подразделе</w:t>
            </w:r>
            <w:r w:rsidRPr="009A7D78">
              <w:rPr>
                <w:rFonts w:ascii="Times New Roman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ния МУЗ ЦГБ г.о. Чапаевск</w:t>
            </w:r>
          </w:p>
        </w:tc>
        <w:tc>
          <w:tcPr>
            <w:tcW w:w="1984" w:type="dxa"/>
            <w:gridSpan w:val="3"/>
          </w:tcPr>
          <w:p w:rsidR="007F1722" w:rsidRPr="009A7D78" w:rsidRDefault="007F1722" w:rsidP="00FC3CF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А</w:t>
            </w:r>
            <w:r w:rsidRPr="009A7D78">
              <w:rPr>
                <w:rFonts w:ascii="Times New Roman" w:eastAsia="Calibri" w:hAnsi="Times New Roman" w:cs="Times New Roman"/>
              </w:rPr>
              <w:t>дминистрати</w:t>
            </w:r>
            <w:r w:rsidRPr="009A7D78">
              <w:rPr>
                <w:rFonts w:ascii="Times New Roman" w:eastAsia="Calibri" w:hAnsi="Times New Roman" w:cs="Times New Roman"/>
              </w:rPr>
              <w:t>в</w:t>
            </w:r>
            <w:r w:rsidRPr="009A7D78">
              <w:rPr>
                <w:rFonts w:ascii="Times New Roman" w:eastAsia="Calibri" w:hAnsi="Times New Roman" w:cs="Times New Roman"/>
              </w:rPr>
              <w:lastRenderedPageBreak/>
              <w:t>ные процедуры:</w:t>
            </w:r>
          </w:p>
          <w:p w:rsidR="007F1722" w:rsidRPr="009A7D78" w:rsidRDefault="007F1722" w:rsidP="009A7D7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1)прием и регис</w:t>
            </w:r>
            <w:r w:rsidRPr="009A7D78">
              <w:rPr>
                <w:rFonts w:ascii="Times New Roman" w:eastAsia="Calibri" w:hAnsi="Times New Roman" w:cs="Times New Roman"/>
              </w:rPr>
              <w:t>т</w:t>
            </w:r>
            <w:r w:rsidRPr="009A7D78">
              <w:rPr>
                <w:rFonts w:ascii="Times New Roman" w:eastAsia="Calibri" w:hAnsi="Times New Roman" w:cs="Times New Roman"/>
              </w:rPr>
              <w:t>рация документов;</w:t>
            </w:r>
          </w:p>
          <w:p w:rsidR="007F1722" w:rsidRPr="009A7D78" w:rsidRDefault="007F1722" w:rsidP="009A7D7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  <w:r w:rsidRPr="009A7D78">
              <w:rPr>
                <w:rFonts w:ascii="Times New Roman" w:eastAsia="Calibri" w:hAnsi="Times New Roman" w:cs="Times New Roman"/>
              </w:rPr>
              <w:t>осмотр врача отделения  и н</w:t>
            </w:r>
            <w:r w:rsidRPr="009A7D78">
              <w:rPr>
                <w:rFonts w:ascii="Times New Roman" w:eastAsia="Calibri" w:hAnsi="Times New Roman" w:cs="Times New Roman"/>
              </w:rPr>
              <w:t>а</w:t>
            </w:r>
            <w:r w:rsidRPr="009A7D78">
              <w:rPr>
                <w:rFonts w:ascii="Times New Roman" w:eastAsia="Calibri" w:hAnsi="Times New Roman" w:cs="Times New Roman"/>
              </w:rPr>
              <w:t>значение лечения</w:t>
            </w:r>
            <w:r>
              <w:rPr>
                <w:rFonts w:ascii="Times New Roman" w:eastAsia="Calibri" w:hAnsi="Times New Roman" w:cs="Times New Roman"/>
              </w:rPr>
              <w:t>;</w:t>
            </w:r>
            <w:r w:rsidRPr="009A7D7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F1722" w:rsidRPr="009A7D78" w:rsidRDefault="007F1722" w:rsidP="009A7D7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  <w:r w:rsidRPr="009A7D78">
              <w:rPr>
                <w:rFonts w:ascii="Times New Roman" w:eastAsia="Calibri" w:hAnsi="Times New Roman" w:cs="Times New Roman"/>
              </w:rPr>
              <w:t>выписка.</w:t>
            </w:r>
          </w:p>
          <w:p w:rsidR="007F1722" w:rsidRPr="009A7D78" w:rsidRDefault="007F1722" w:rsidP="008D37D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Основание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 xml:space="preserve"> обр</w:t>
            </w:r>
            <w:r w:rsidRPr="009A7D78">
              <w:rPr>
                <w:rFonts w:ascii="Times New Roman" w:eastAsia="Calibri" w:hAnsi="Times New Roman" w:cs="Times New Roman"/>
              </w:rPr>
              <w:t>а</w:t>
            </w:r>
            <w:r w:rsidRPr="009A7D78">
              <w:rPr>
                <w:rFonts w:ascii="Times New Roman" w:eastAsia="Calibri" w:hAnsi="Times New Roman" w:cs="Times New Roman"/>
              </w:rPr>
              <w:t xml:space="preserve">щение получателя услуги </w:t>
            </w:r>
            <w:r w:rsidRPr="009A7D78">
              <w:rPr>
                <w:rFonts w:ascii="Times New Roman" w:eastAsia="Calibri" w:hAnsi="Times New Roman" w:cs="Times New Roman"/>
                <w:color w:val="000000"/>
                <w:spacing w:val="-4"/>
              </w:rPr>
              <w:t>в прие</w:t>
            </w:r>
            <w:r w:rsidRPr="009A7D78">
              <w:rPr>
                <w:rFonts w:ascii="Times New Roman" w:eastAsia="Calibri" w:hAnsi="Times New Roman" w:cs="Times New Roman"/>
                <w:color w:val="000000"/>
                <w:spacing w:val="-4"/>
              </w:rPr>
              <w:t>м</w:t>
            </w:r>
            <w:r w:rsidRPr="009A7D78">
              <w:rPr>
                <w:rFonts w:ascii="Times New Roman" w:eastAsia="Calibri" w:hAnsi="Times New Roman" w:cs="Times New Roman"/>
                <w:color w:val="000000"/>
                <w:spacing w:val="-4"/>
              </w:rPr>
              <w:t>ный покой</w:t>
            </w:r>
            <w:r w:rsidRPr="009A7D78">
              <w:rPr>
                <w:rFonts w:ascii="Times New Roman" w:eastAsia="Calibri" w:hAnsi="Times New Roman" w:cs="Times New Roman"/>
              </w:rPr>
              <w:t>.</w:t>
            </w:r>
          </w:p>
          <w:p w:rsidR="007F1722" w:rsidRPr="009A7D78" w:rsidRDefault="007F1722" w:rsidP="008D37D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Результат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 xml:space="preserve"> пр</w:t>
            </w:r>
            <w:r w:rsidRPr="009A7D78">
              <w:rPr>
                <w:rFonts w:ascii="Times New Roman" w:eastAsia="Calibri" w:hAnsi="Times New Roman" w:cs="Times New Roman"/>
              </w:rPr>
              <w:t>е</w:t>
            </w:r>
            <w:r w:rsidRPr="009A7D78">
              <w:rPr>
                <w:rFonts w:ascii="Times New Roman" w:eastAsia="Calibri" w:hAnsi="Times New Roman" w:cs="Times New Roman"/>
              </w:rPr>
              <w:t>доставление м</w:t>
            </w:r>
            <w:r w:rsidRPr="009A7D78">
              <w:rPr>
                <w:rFonts w:ascii="Times New Roman" w:eastAsia="Calibri" w:hAnsi="Times New Roman" w:cs="Times New Roman"/>
              </w:rPr>
              <w:t>е</w:t>
            </w:r>
            <w:r w:rsidRPr="009A7D78">
              <w:rPr>
                <w:rFonts w:ascii="Times New Roman" w:eastAsia="Calibri" w:hAnsi="Times New Roman" w:cs="Times New Roman"/>
              </w:rPr>
              <w:t>дицинской пом</w:t>
            </w:r>
            <w:r w:rsidRPr="009A7D78">
              <w:rPr>
                <w:rFonts w:ascii="Times New Roman" w:eastAsia="Calibri" w:hAnsi="Times New Roman" w:cs="Times New Roman"/>
              </w:rPr>
              <w:t>о</w:t>
            </w:r>
            <w:r w:rsidRPr="009A7D78">
              <w:rPr>
                <w:rFonts w:ascii="Times New Roman" w:eastAsia="Calibri" w:hAnsi="Times New Roman" w:cs="Times New Roman"/>
              </w:rPr>
              <w:t>щи, разрешенной к оказанию в у</w:t>
            </w:r>
            <w:r w:rsidRPr="009A7D78">
              <w:rPr>
                <w:rFonts w:ascii="Times New Roman" w:eastAsia="Calibri" w:hAnsi="Times New Roman" w:cs="Times New Roman"/>
              </w:rPr>
              <w:t>с</w:t>
            </w:r>
            <w:r w:rsidRPr="009A7D78">
              <w:rPr>
                <w:rFonts w:ascii="Times New Roman" w:eastAsia="Calibri" w:hAnsi="Times New Roman" w:cs="Times New Roman"/>
              </w:rPr>
              <w:t>ловиях дневного стационара и ст</w:t>
            </w:r>
            <w:r w:rsidRPr="009A7D78">
              <w:rPr>
                <w:rFonts w:ascii="Times New Roman" w:eastAsia="Calibri" w:hAnsi="Times New Roman" w:cs="Times New Roman"/>
              </w:rPr>
              <w:t>а</w:t>
            </w:r>
            <w:r w:rsidRPr="009A7D78">
              <w:rPr>
                <w:rFonts w:ascii="Times New Roman" w:eastAsia="Calibri" w:hAnsi="Times New Roman" w:cs="Times New Roman"/>
              </w:rPr>
              <w:t>ционара дневного типа,  в   соотве</w:t>
            </w:r>
            <w:r w:rsidRPr="009A7D78">
              <w:rPr>
                <w:rFonts w:ascii="Times New Roman" w:eastAsia="Calibri" w:hAnsi="Times New Roman" w:cs="Times New Roman"/>
              </w:rPr>
              <w:t>т</w:t>
            </w:r>
            <w:r w:rsidRPr="009A7D78">
              <w:rPr>
                <w:rFonts w:ascii="Times New Roman" w:eastAsia="Calibri" w:hAnsi="Times New Roman" w:cs="Times New Roman"/>
              </w:rPr>
              <w:t>ствующих струк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турных подраз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делениях МУЗ ЦГБ г.о. Чапаевск детям, под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росткам, взросл</w:t>
            </w:r>
            <w:r w:rsidRPr="009A7D78">
              <w:rPr>
                <w:rFonts w:ascii="Times New Roman" w:eastAsia="Calibri" w:hAnsi="Times New Roman" w:cs="Times New Roman"/>
              </w:rPr>
              <w:t>о</w:t>
            </w:r>
            <w:r w:rsidRPr="009A7D78">
              <w:rPr>
                <w:rFonts w:ascii="Times New Roman" w:eastAsia="Calibri" w:hAnsi="Times New Roman" w:cs="Times New Roman"/>
              </w:rPr>
              <w:t>му населению.</w:t>
            </w:r>
          </w:p>
          <w:p w:rsidR="007F1722" w:rsidRPr="009A7D78" w:rsidRDefault="007F1722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418" w:type="dxa"/>
            <w:gridSpan w:val="4"/>
          </w:tcPr>
          <w:p w:rsidR="007F1722" w:rsidRPr="009A7D78" w:rsidRDefault="007F1722" w:rsidP="008D37DF">
            <w:pPr>
              <w:pStyle w:val="pro-list2"/>
              <w:shd w:val="clear" w:color="auto" w:fill="FFFFFF"/>
              <w:spacing w:after="0"/>
              <w:jc w:val="both"/>
              <w:textAlignment w:val="top"/>
              <w:rPr>
                <w:sz w:val="22"/>
                <w:szCs w:val="22"/>
              </w:rPr>
            </w:pPr>
            <w:r w:rsidRPr="009A7D78">
              <w:rPr>
                <w:sz w:val="22"/>
                <w:szCs w:val="22"/>
              </w:rPr>
              <w:lastRenderedPageBreak/>
              <w:t>Получате</w:t>
            </w:r>
            <w:r>
              <w:rPr>
                <w:sz w:val="22"/>
                <w:szCs w:val="22"/>
              </w:rPr>
              <w:t>-</w:t>
            </w:r>
            <w:r w:rsidRPr="009A7D78">
              <w:rPr>
                <w:sz w:val="22"/>
                <w:szCs w:val="22"/>
              </w:rPr>
              <w:lastRenderedPageBreak/>
              <w:t>ли</w:t>
            </w:r>
            <w:r>
              <w:rPr>
                <w:sz w:val="22"/>
                <w:szCs w:val="22"/>
              </w:rPr>
              <w:t>:</w:t>
            </w:r>
            <w:r w:rsidRPr="009A7D78">
              <w:rPr>
                <w:sz w:val="22"/>
                <w:szCs w:val="22"/>
              </w:rPr>
              <w:t xml:space="preserve"> граждане, проживающие и на</w:t>
            </w:r>
            <w:r>
              <w:rPr>
                <w:sz w:val="22"/>
                <w:szCs w:val="22"/>
              </w:rPr>
              <w:t>-</w:t>
            </w:r>
            <w:r w:rsidRPr="009A7D78">
              <w:rPr>
                <w:sz w:val="22"/>
                <w:szCs w:val="22"/>
              </w:rPr>
              <w:t>ходящиеся на терри</w:t>
            </w:r>
            <w:r>
              <w:rPr>
                <w:sz w:val="22"/>
                <w:szCs w:val="22"/>
              </w:rPr>
              <w:t>-</w:t>
            </w:r>
            <w:r w:rsidRPr="009A7D78">
              <w:rPr>
                <w:sz w:val="22"/>
                <w:szCs w:val="22"/>
              </w:rPr>
              <w:t>тории при</w:t>
            </w:r>
            <w:r>
              <w:rPr>
                <w:sz w:val="22"/>
                <w:szCs w:val="22"/>
              </w:rPr>
              <w:t>-</w:t>
            </w:r>
            <w:r w:rsidRPr="009A7D78">
              <w:rPr>
                <w:sz w:val="22"/>
                <w:szCs w:val="22"/>
              </w:rPr>
              <w:t>писного участка го</w:t>
            </w:r>
            <w:r>
              <w:rPr>
                <w:sz w:val="22"/>
                <w:szCs w:val="22"/>
              </w:rPr>
              <w:t>-</w:t>
            </w:r>
            <w:r w:rsidRPr="009A7D78">
              <w:rPr>
                <w:sz w:val="22"/>
                <w:szCs w:val="22"/>
              </w:rPr>
              <w:t>родского округа Чапаевск.</w:t>
            </w:r>
          </w:p>
          <w:p w:rsidR="007F1722" w:rsidRPr="009A7D78" w:rsidRDefault="007F1722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7F1722" w:rsidRPr="009A7D78" w:rsidRDefault="007F1722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02" w:type="dxa"/>
            <w:gridSpan w:val="3"/>
          </w:tcPr>
          <w:p w:rsidR="007F1722" w:rsidRPr="009A7D78" w:rsidRDefault="007F1722" w:rsidP="00D2154A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Конституци</w:t>
            </w:r>
            <w:r>
              <w:rPr>
                <w:rFonts w:ascii="Times New Roman" w:eastAsia="Calibri" w:hAnsi="Times New Roman" w:cs="Times New Roman"/>
              </w:rPr>
              <w:t xml:space="preserve">я </w:t>
            </w:r>
            <w:r w:rsidRPr="009A7D78">
              <w:rPr>
                <w:rFonts w:ascii="Times New Roman" w:eastAsia="Calibri" w:hAnsi="Times New Roman" w:cs="Times New Roman"/>
              </w:rPr>
              <w:t xml:space="preserve">РФ от </w:t>
            </w:r>
            <w:r w:rsidRPr="009A7D78">
              <w:rPr>
                <w:rFonts w:ascii="Times New Roman" w:eastAsia="Calibri" w:hAnsi="Times New Roman" w:cs="Times New Roman"/>
              </w:rPr>
              <w:lastRenderedPageBreak/>
              <w:t>12.12.1993;</w:t>
            </w:r>
          </w:p>
          <w:p w:rsidR="007F1722" w:rsidRPr="009A7D78" w:rsidRDefault="007F1722" w:rsidP="008C4D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ФЗ  от 12.04.2010 </w:t>
            </w:r>
            <w:r w:rsidRPr="009A7D78">
              <w:rPr>
                <w:rFonts w:ascii="Times New Roman" w:eastAsia="Calibri" w:hAnsi="Times New Roman" w:cs="Times New Roman"/>
                <w:color w:val="000000"/>
              </w:rPr>
              <w:t>№ 61-ФЗ «Об обращении лекарст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-венных </w:t>
            </w:r>
            <w:r w:rsidRPr="009A7D78">
              <w:rPr>
                <w:rFonts w:ascii="Times New Roman" w:eastAsia="Calibri" w:hAnsi="Times New Roman" w:cs="Times New Roman"/>
                <w:color w:val="000000"/>
              </w:rPr>
              <w:t>средств»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7F1722" w:rsidRPr="009A7D78" w:rsidRDefault="007F1722" w:rsidP="00D215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9A7D78">
              <w:rPr>
                <w:rFonts w:ascii="Times New Roman" w:eastAsia="Calibri" w:hAnsi="Times New Roman" w:cs="Times New Roman"/>
              </w:rPr>
              <w:t xml:space="preserve"> от 29.11.2010 N 326-ФЗ «Об обязательном меди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цинском страховании в РФ»;</w:t>
            </w:r>
          </w:p>
          <w:p w:rsidR="007F1722" w:rsidRPr="009A7D78" w:rsidRDefault="007F1722" w:rsidP="00D215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ФЗ </w:t>
            </w:r>
            <w:r w:rsidRPr="009A7D78">
              <w:rPr>
                <w:rFonts w:ascii="Times New Roman" w:eastAsia="Calibri" w:hAnsi="Times New Roman" w:cs="Times New Roman"/>
              </w:rPr>
              <w:t>от 06.10.2003  №131-ФЗ «Об общих принципах о</w:t>
            </w:r>
            <w:r w:rsidRPr="009A7D78">
              <w:rPr>
                <w:rFonts w:ascii="Times New Roman" w:eastAsia="Calibri" w:hAnsi="Times New Roman" w:cs="Times New Roman"/>
              </w:rPr>
              <w:t>р</w:t>
            </w:r>
            <w:r w:rsidRPr="009A7D78">
              <w:rPr>
                <w:rFonts w:ascii="Times New Roman" w:eastAsia="Calibri" w:hAnsi="Times New Roman" w:cs="Times New Roman"/>
              </w:rPr>
              <w:t>ганизации местного сам</w:t>
            </w:r>
            <w:r w:rsidRPr="009A7D78">
              <w:rPr>
                <w:rFonts w:ascii="Times New Roman" w:eastAsia="Calibri" w:hAnsi="Times New Roman" w:cs="Times New Roman"/>
              </w:rPr>
              <w:t>о</w:t>
            </w:r>
            <w:r w:rsidRPr="009A7D78"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 xml:space="preserve">правления в </w:t>
            </w:r>
            <w:r w:rsidRPr="009A7D78">
              <w:rPr>
                <w:rFonts w:ascii="Times New Roman" w:eastAsia="Calibri" w:hAnsi="Times New Roman" w:cs="Times New Roman"/>
              </w:rPr>
              <w:t>РФ»;</w:t>
            </w:r>
          </w:p>
          <w:p w:rsidR="007F1722" w:rsidRPr="009A7D78" w:rsidRDefault="007F1722" w:rsidP="00D215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9A7D78">
              <w:rPr>
                <w:rFonts w:ascii="Times New Roman" w:eastAsia="Calibri" w:hAnsi="Times New Roman" w:cs="Times New Roman"/>
              </w:rPr>
              <w:t xml:space="preserve"> от 18.10.2007  №230-ФЗ;</w:t>
            </w:r>
          </w:p>
          <w:p w:rsidR="007F1722" w:rsidRPr="009A7D78" w:rsidRDefault="007F1722" w:rsidP="00D215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9A7D78">
              <w:rPr>
                <w:rFonts w:ascii="Times New Roman" w:eastAsia="Calibri" w:hAnsi="Times New Roman" w:cs="Times New Roman"/>
              </w:rPr>
              <w:t xml:space="preserve"> от 30.03.1995 № 38-ФЗ «О предупреждении рас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пространения в РФ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A7D78">
              <w:rPr>
                <w:rFonts w:ascii="Times New Roman" w:eastAsia="Calibri" w:hAnsi="Times New Roman" w:cs="Times New Roman"/>
              </w:rPr>
              <w:t>забол</w:t>
            </w:r>
            <w:r w:rsidRPr="009A7D78">
              <w:rPr>
                <w:rFonts w:ascii="Times New Roman" w:eastAsia="Calibri" w:hAnsi="Times New Roman" w:cs="Times New Roman"/>
              </w:rPr>
              <w:t>е</w:t>
            </w:r>
            <w:r w:rsidRPr="009A7D78">
              <w:rPr>
                <w:rFonts w:ascii="Times New Roman" w:eastAsia="Calibri" w:hAnsi="Times New Roman" w:cs="Times New Roman"/>
              </w:rPr>
              <w:t>вания, вызываемого ви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русом иммуно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дефицита чело</w:t>
            </w:r>
            <w:r>
              <w:rPr>
                <w:rFonts w:ascii="Times New Roman" w:eastAsia="Calibri" w:hAnsi="Times New Roman" w:cs="Times New Roman"/>
              </w:rPr>
              <w:t xml:space="preserve">века </w:t>
            </w:r>
            <w:r w:rsidRPr="009A7D78">
              <w:rPr>
                <w:rFonts w:ascii="Times New Roman" w:eastAsia="Calibri" w:hAnsi="Times New Roman" w:cs="Times New Roman"/>
              </w:rPr>
              <w:t>(ВИЧ-инфекции)»;</w:t>
            </w:r>
          </w:p>
          <w:p w:rsidR="007F1722" w:rsidRPr="009A7D78" w:rsidRDefault="007F1722" w:rsidP="00206CB2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9A7D78">
              <w:rPr>
                <w:rFonts w:ascii="Times New Roman" w:eastAsia="Calibri" w:hAnsi="Times New Roman" w:cs="Times New Roman"/>
              </w:rPr>
              <w:t xml:space="preserve"> от 30.03.1999 № 52-ФЗ «О санитарно-эпи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демиологическом благоп</w:t>
            </w:r>
            <w:r w:rsidRPr="009A7D78">
              <w:rPr>
                <w:rFonts w:ascii="Times New Roman" w:eastAsia="Calibri" w:hAnsi="Times New Roman" w:cs="Times New Roman"/>
              </w:rPr>
              <w:t>о</w:t>
            </w:r>
            <w:r w:rsidRPr="009A7D78">
              <w:rPr>
                <w:rFonts w:ascii="Times New Roman" w:eastAsia="Calibri" w:hAnsi="Times New Roman" w:cs="Times New Roman"/>
              </w:rPr>
              <w:t>лучии населения»;</w:t>
            </w:r>
          </w:p>
          <w:p w:rsidR="007F1722" w:rsidRPr="009A7D78" w:rsidRDefault="007F1722" w:rsidP="007B2F66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9A7D78">
              <w:rPr>
                <w:rFonts w:ascii="Times New Roman" w:eastAsia="Calibri" w:hAnsi="Times New Roman" w:cs="Times New Roman"/>
              </w:rPr>
              <w:t xml:space="preserve"> от 18.06.2001 № 77-ФЗ «О предупреждении распр</w:t>
            </w:r>
            <w:r w:rsidRPr="009A7D78">
              <w:rPr>
                <w:rFonts w:ascii="Times New Roman" w:eastAsia="Calibri" w:hAnsi="Times New Roman" w:cs="Times New Roman"/>
              </w:rPr>
              <w:t>о</w:t>
            </w:r>
            <w:r w:rsidRPr="009A7D78">
              <w:rPr>
                <w:rFonts w:ascii="Times New Roman" w:eastAsia="Calibri" w:hAnsi="Times New Roman" w:cs="Times New Roman"/>
              </w:rPr>
              <w:t>странения туберкулеза в Р Ф»;</w:t>
            </w:r>
          </w:p>
          <w:p w:rsidR="007F1722" w:rsidRDefault="007F1722" w:rsidP="00D215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Постановление Правител</w:t>
            </w:r>
            <w:r w:rsidRPr="009A7D78">
              <w:rPr>
                <w:rFonts w:ascii="Times New Roman" w:eastAsia="Calibri" w:hAnsi="Times New Roman" w:cs="Times New Roman"/>
              </w:rPr>
              <w:t>ь</w:t>
            </w:r>
            <w:r w:rsidRPr="009A7D78">
              <w:rPr>
                <w:rFonts w:ascii="Times New Roman" w:eastAsia="Calibri" w:hAnsi="Times New Roman" w:cs="Times New Roman"/>
              </w:rPr>
              <w:t>ства Р</w:t>
            </w:r>
            <w:r>
              <w:rPr>
                <w:rFonts w:ascii="Times New Roman" w:eastAsia="Calibri" w:hAnsi="Times New Roman" w:cs="Times New Roman"/>
              </w:rPr>
              <w:t>Ф</w:t>
            </w:r>
            <w:r w:rsidRPr="009A7D78">
              <w:rPr>
                <w:rFonts w:ascii="Times New Roman" w:eastAsia="Calibri" w:hAnsi="Times New Roman" w:cs="Times New Roman"/>
              </w:rPr>
              <w:t>от 22.01.2007  №30 «Об утверждении полож</w:t>
            </w:r>
            <w:r w:rsidRPr="009A7D78">
              <w:rPr>
                <w:rFonts w:ascii="Times New Roman" w:eastAsia="Calibri" w:hAnsi="Times New Roman" w:cs="Times New Roman"/>
              </w:rPr>
              <w:t>е</w:t>
            </w:r>
            <w:r w:rsidRPr="009A7D78">
              <w:rPr>
                <w:rFonts w:ascii="Times New Roman" w:eastAsia="Calibri" w:hAnsi="Times New Roman" w:cs="Times New Roman"/>
              </w:rPr>
              <w:t>ния о лицензировании м</w:t>
            </w:r>
            <w:r w:rsidRPr="009A7D78">
              <w:rPr>
                <w:rFonts w:ascii="Times New Roman" w:eastAsia="Calibri" w:hAnsi="Times New Roman" w:cs="Times New Roman"/>
              </w:rPr>
              <w:t>е</w:t>
            </w:r>
            <w:r w:rsidRPr="009A7D78">
              <w:rPr>
                <w:rFonts w:ascii="Times New Roman" w:eastAsia="Calibri" w:hAnsi="Times New Roman" w:cs="Times New Roman"/>
              </w:rPr>
              <w:t>дицинской деятельности»;</w:t>
            </w:r>
          </w:p>
          <w:p w:rsidR="007F1722" w:rsidRPr="009A7D78" w:rsidRDefault="007F1722" w:rsidP="00D215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Постановление Правител</w:t>
            </w:r>
            <w:r w:rsidRPr="009A7D78">
              <w:rPr>
                <w:rFonts w:ascii="Times New Roman" w:eastAsia="Calibri" w:hAnsi="Times New Roman" w:cs="Times New Roman"/>
              </w:rPr>
              <w:t>ь</w:t>
            </w:r>
            <w:r w:rsidRPr="009A7D78">
              <w:rPr>
                <w:rFonts w:ascii="Times New Roman" w:eastAsia="Calibri" w:hAnsi="Times New Roman" w:cs="Times New Roman"/>
              </w:rPr>
              <w:t>ства РФот 22.01.2007  №32</w:t>
            </w:r>
            <w:r>
              <w:rPr>
                <w:rFonts w:ascii="Times New Roman" w:eastAsia="Calibri" w:hAnsi="Times New Roman" w:cs="Times New Roman"/>
              </w:rPr>
              <w:t>;</w:t>
            </w:r>
            <w:r w:rsidRPr="009A7D78">
              <w:rPr>
                <w:rFonts w:ascii="Times New Roman" w:eastAsia="Calibri" w:hAnsi="Times New Roman" w:cs="Times New Roman"/>
              </w:rPr>
              <w:t xml:space="preserve"> Постановление Правител</w:t>
            </w:r>
            <w:r w:rsidRPr="009A7D78">
              <w:rPr>
                <w:rFonts w:ascii="Times New Roman" w:eastAsia="Calibri" w:hAnsi="Times New Roman" w:cs="Times New Roman"/>
              </w:rPr>
              <w:t>ь</w:t>
            </w:r>
            <w:r w:rsidRPr="009A7D78">
              <w:rPr>
                <w:rFonts w:ascii="Times New Roman" w:eastAsia="Calibri" w:hAnsi="Times New Roman" w:cs="Times New Roman"/>
              </w:rPr>
              <w:t>ства РФот 07.04.2008  №249 «Об утверждении Полож</w:t>
            </w:r>
            <w:r w:rsidRPr="009A7D78">
              <w:rPr>
                <w:rFonts w:ascii="Times New Roman" w:eastAsia="Calibri" w:hAnsi="Times New Roman" w:cs="Times New Roman"/>
              </w:rPr>
              <w:t>е</w:t>
            </w:r>
            <w:r w:rsidRPr="009A7D78">
              <w:rPr>
                <w:rFonts w:ascii="Times New Roman" w:eastAsia="Calibri" w:hAnsi="Times New Roman" w:cs="Times New Roman"/>
              </w:rPr>
              <w:t>ния о лицензировании дея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тельности, связанной с обо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lastRenderedPageBreak/>
              <w:t>ротом наркотических средств и психотропных веществ, внесенных в сп</w:t>
            </w:r>
            <w:r w:rsidRPr="009A7D78">
              <w:rPr>
                <w:rFonts w:ascii="Times New Roman" w:eastAsia="Calibri" w:hAnsi="Times New Roman" w:cs="Times New Roman"/>
              </w:rPr>
              <w:t>и</w:t>
            </w:r>
            <w:r w:rsidRPr="009A7D78">
              <w:rPr>
                <w:rFonts w:ascii="Times New Roman" w:eastAsia="Calibri" w:hAnsi="Times New Roman" w:cs="Times New Roman"/>
              </w:rPr>
              <w:t xml:space="preserve">сок </w:t>
            </w:r>
            <w:r w:rsidRPr="009A7D78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9A7D78">
              <w:rPr>
                <w:rFonts w:ascii="Times New Roman" w:eastAsia="Calibri" w:hAnsi="Times New Roman" w:cs="Times New Roman"/>
              </w:rPr>
              <w:t xml:space="preserve"> в соответствии с Ф</w:t>
            </w:r>
            <w:r w:rsidRPr="009A7D78">
              <w:rPr>
                <w:rFonts w:ascii="Times New Roman" w:eastAsia="Calibri" w:hAnsi="Times New Roman" w:cs="Times New Roman"/>
              </w:rPr>
              <w:t>е</w:t>
            </w:r>
            <w:r w:rsidRPr="009A7D78">
              <w:rPr>
                <w:rFonts w:ascii="Times New Roman" w:eastAsia="Calibri" w:hAnsi="Times New Roman" w:cs="Times New Roman"/>
              </w:rPr>
              <w:t>деральным законом  «О наркотических средствах и психотропных веществах»;</w:t>
            </w:r>
          </w:p>
          <w:p w:rsidR="007F1722" w:rsidRPr="009A7D78" w:rsidRDefault="007F1722" w:rsidP="00D215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Постановление Правител</w:t>
            </w:r>
            <w:r>
              <w:rPr>
                <w:rFonts w:ascii="Times New Roman" w:eastAsia="Calibri" w:hAnsi="Times New Roman" w:cs="Times New Roman"/>
              </w:rPr>
              <w:t>ь</w:t>
            </w:r>
            <w:r>
              <w:rPr>
                <w:rFonts w:ascii="Times New Roman" w:eastAsia="Calibri" w:hAnsi="Times New Roman" w:cs="Times New Roman"/>
              </w:rPr>
              <w:t>ства РФ</w:t>
            </w:r>
            <w:r w:rsidRPr="009A7D78">
              <w:rPr>
                <w:rFonts w:ascii="Times New Roman" w:eastAsia="Calibri" w:hAnsi="Times New Roman" w:cs="Times New Roman"/>
              </w:rPr>
              <w:t>от 14.02.2003 № 101 «О продолжительности р</w:t>
            </w:r>
            <w:r w:rsidRPr="009A7D78">
              <w:rPr>
                <w:rFonts w:ascii="Times New Roman" w:eastAsia="Calibri" w:hAnsi="Times New Roman" w:cs="Times New Roman"/>
              </w:rPr>
              <w:t>а</w:t>
            </w:r>
            <w:r w:rsidRPr="009A7D78">
              <w:rPr>
                <w:rFonts w:ascii="Times New Roman" w:eastAsia="Calibri" w:hAnsi="Times New Roman" w:cs="Times New Roman"/>
              </w:rPr>
              <w:t>бочего времени медици</w:t>
            </w:r>
            <w:r w:rsidRPr="009A7D78">
              <w:rPr>
                <w:rFonts w:ascii="Times New Roman" w:eastAsia="Calibri" w:hAnsi="Times New Roman" w:cs="Times New Roman"/>
              </w:rPr>
              <w:t>н</w:t>
            </w:r>
            <w:r w:rsidRPr="009A7D78">
              <w:rPr>
                <w:rFonts w:ascii="Times New Roman" w:eastAsia="Calibri" w:hAnsi="Times New Roman" w:cs="Times New Roman"/>
              </w:rPr>
              <w:t>ских работников в завис</w:t>
            </w:r>
            <w:r w:rsidRPr="009A7D78">
              <w:rPr>
                <w:rFonts w:ascii="Times New Roman" w:eastAsia="Calibri" w:hAnsi="Times New Roman" w:cs="Times New Roman"/>
              </w:rPr>
              <w:t>и</w:t>
            </w:r>
            <w:r w:rsidRPr="009A7D78">
              <w:rPr>
                <w:rFonts w:ascii="Times New Roman" w:eastAsia="Calibri" w:hAnsi="Times New Roman" w:cs="Times New Roman"/>
              </w:rPr>
              <w:t xml:space="preserve">мости от занимаемой ими должности и (или) </w:t>
            </w:r>
            <w:r>
              <w:rPr>
                <w:rFonts w:ascii="Times New Roman" w:eastAsia="Calibri" w:hAnsi="Times New Roman" w:cs="Times New Roman"/>
              </w:rPr>
              <w:t>спец</w:t>
            </w:r>
            <w:r>
              <w:rPr>
                <w:rFonts w:ascii="Times New Roman" w:eastAsia="Calibri" w:hAnsi="Times New Roman" w:cs="Times New Roman"/>
              </w:rPr>
              <w:t>и</w:t>
            </w:r>
            <w:r w:rsidRPr="009A7D78">
              <w:rPr>
                <w:rFonts w:ascii="Times New Roman" w:eastAsia="Calibri" w:hAnsi="Times New Roman" w:cs="Times New Roman"/>
              </w:rPr>
              <w:t>альности»;</w:t>
            </w:r>
          </w:p>
          <w:p w:rsidR="007F1722" w:rsidRPr="009A7D78" w:rsidRDefault="007F1722" w:rsidP="00D215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Постановление Правител</w:t>
            </w:r>
            <w:r w:rsidRPr="009A7D78">
              <w:rPr>
                <w:rFonts w:ascii="Times New Roman" w:eastAsia="Calibri" w:hAnsi="Times New Roman" w:cs="Times New Roman"/>
              </w:rPr>
              <w:t>ь</w:t>
            </w:r>
            <w:r w:rsidRPr="009A7D78">
              <w:rPr>
                <w:rFonts w:ascii="Times New Roman" w:eastAsia="Calibri" w:hAnsi="Times New Roman" w:cs="Times New Roman"/>
              </w:rPr>
              <w:t>ства Самарской области «О терри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ториальной програ</w:t>
            </w:r>
            <w:r w:rsidRPr="009A7D78">
              <w:rPr>
                <w:rFonts w:ascii="Times New Roman" w:eastAsia="Calibri" w:hAnsi="Times New Roman" w:cs="Times New Roman"/>
              </w:rPr>
              <w:t>м</w:t>
            </w:r>
            <w:r w:rsidRPr="009A7D78">
              <w:rPr>
                <w:rFonts w:ascii="Times New Roman" w:eastAsia="Calibri" w:hAnsi="Times New Roman" w:cs="Times New Roman"/>
              </w:rPr>
              <w:t>ме государственных гара</w:t>
            </w:r>
            <w:r w:rsidRPr="009A7D78">
              <w:rPr>
                <w:rFonts w:ascii="Times New Roman" w:eastAsia="Calibri" w:hAnsi="Times New Roman" w:cs="Times New Roman"/>
              </w:rPr>
              <w:t>н</w:t>
            </w:r>
            <w:r w:rsidRPr="009A7D78">
              <w:rPr>
                <w:rFonts w:ascii="Times New Roman" w:eastAsia="Calibri" w:hAnsi="Times New Roman" w:cs="Times New Roman"/>
              </w:rPr>
              <w:t>тий оказания населению Са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марской области беспла</w:t>
            </w:r>
            <w:r w:rsidRPr="009A7D78">
              <w:rPr>
                <w:rFonts w:ascii="Times New Roman" w:eastAsia="Calibri" w:hAnsi="Times New Roman" w:cs="Times New Roman"/>
              </w:rPr>
              <w:t>т</w:t>
            </w:r>
            <w:r w:rsidRPr="009A7D78">
              <w:rPr>
                <w:rFonts w:ascii="Times New Roman" w:eastAsia="Calibri" w:hAnsi="Times New Roman" w:cs="Times New Roman"/>
              </w:rPr>
              <w:t>ной медицинской помощи» - №644 от 14.12.2010 ;</w:t>
            </w:r>
          </w:p>
          <w:p w:rsidR="007F1722" w:rsidRPr="009A7D78" w:rsidRDefault="007F1722" w:rsidP="008C4D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Приказ Мини</w:t>
            </w:r>
            <w:r w:rsidR="00AE18A2">
              <w:rPr>
                <w:rFonts w:ascii="Times New Roman" w:eastAsia="Calibri" w:hAnsi="Times New Roman" w:cs="Times New Roman"/>
              </w:rPr>
              <w:t>с</w:t>
            </w:r>
            <w:r w:rsidRPr="009A7D78">
              <w:rPr>
                <w:rFonts w:ascii="Times New Roman" w:eastAsia="Calibri" w:hAnsi="Times New Roman" w:cs="Times New Roman"/>
              </w:rPr>
              <w:t>терства здр</w:t>
            </w:r>
            <w:r w:rsidRPr="009A7D78">
              <w:rPr>
                <w:rFonts w:ascii="Times New Roman" w:eastAsia="Calibri" w:hAnsi="Times New Roman" w:cs="Times New Roman"/>
              </w:rPr>
              <w:t>а</w:t>
            </w:r>
            <w:r w:rsidRPr="009A7D78">
              <w:rPr>
                <w:rFonts w:ascii="Times New Roman" w:eastAsia="Calibri" w:hAnsi="Times New Roman" w:cs="Times New Roman"/>
              </w:rPr>
              <w:t>воохранения и социального развития РФ от 01.12.2005 №753 «Об оснащении диа</w:t>
            </w:r>
            <w:r w:rsidRPr="009A7D78">
              <w:rPr>
                <w:rFonts w:ascii="Times New Roman" w:eastAsia="Calibri" w:hAnsi="Times New Roman" w:cs="Times New Roman"/>
              </w:rPr>
              <w:t>г</w:t>
            </w:r>
            <w:r w:rsidRPr="009A7D78">
              <w:rPr>
                <w:rFonts w:ascii="Times New Roman" w:eastAsia="Calibri" w:hAnsi="Times New Roman" w:cs="Times New Roman"/>
              </w:rPr>
              <w:t>ностическим оборудова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нием амбулаторнополикл</w:t>
            </w:r>
            <w:r w:rsidRPr="009A7D78">
              <w:rPr>
                <w:rFonts w:ascii="Times New Roman" w:eastAsia="Calibri" w:hAnsi="Times New Roman" w:cs="Times New Roman"/>
              </w:rPr>
              <w:t>и</w:t>
            </w:r>
            <w:r w:rsidRPr="009A7D78">
              <w:rPr>
                <w:rFonts w:ascii="Times New Roman" w:eastAsia="Calibri" w:hAnsi="Times New Roman" w:cs="Times New Roman"/>
              </w:rPr>
              <w:t xml:space="preserve">нических и </w:t>
            </w:r>
            <w:r>
              <w:rPr>
                <w:rFonts w:ascii="Times New Roman" w:eastAsia="Calibri" w:hAnsi="Times New Roman" w:cs="Times New Roman"/>
              </w:rPr>
              <w:t>стации</w:t>
            </w:r>
            <w:r w:rsidRPr="009A7D78">
              <w:rPr>
                <w:rFonts w:ascii="Times New Roman" w:eastAsia="Calibri" w:hAnsi="Times New Roman" w:cs="Times New Roman"/>
              </w:rPr>
              <w:t>онарно-поликлинических учрежд</w:t>
            </w:r>
            <w:r w:rsidRPr="009A7D78">
              <w:rPr>
                <w:rFonts w:ascii="Times New Roman" w:eastAsia="Calibri" w:hAnsi="Times New Roman" w:cs="Times New Roman"/>
              </w:rPr>
              <w:t>е</w:t>
            </w:r>
            <w:r w:rsidRPr="009A7D78">
              <w:rPr>
                <w:rFonts w:ascii="Times New Roman" w:eastAsia="Calibri" w:hAnsi="Times New Roman" w:cs="Times New Roman"/>
              </w:rPr>
              <w:t>ний муниципальных обр</w:t>
            </w:r>
            <w:r w:rsidRPr="009A7D78">
              <w:rPr>
                <w:rFonts w:ascii="Times New Roman" w:eastAsia="Calibri" w:hAnsi="Times New Roman" w:cs="Times New Roman"/>
              </w:rPr>
              <w:t>а</w:t>
            </w:r>
            <w:r w:rsidRPr="009A7D78">
              <w:rPr>
                <w:rFonts w:ascii="Times New Roman" w:eastAsia="Calibri" w:hAnsi="Times New Roman" w:cs="Times New Roman"/>
              </w:rPr>
              <w:t>зований»;</w:t>
            </w:r>
          </w:p>
          <w:p w:rsidR="007F1722" w:rsidRPr="009A7D78" w:rsidRDefault="007F1722" w:rsidP="008C4D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Приказ Мин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здравсоцразвития РФ от 29.07.2005 №487 «Об у</w:t>
            </w:r>
            <w:r w:rsidRPr="009A7D78">
              <w:rPr>
                <w:rFonts w:ascii="Times New Roman" w:eastAsia="Calibri" w:hAnsi="Times New Roman" w:cs="Times New Roman"/>
              </w:rPr>
              <w:t>т</w:t>
            </w:r>
            <w:r w:rsidRPr="009A7D78">
              <w:rPr>
                <w:rFonts w:ascii="Times New Roman" w:eastAsia="Calibri" w:hAnsi="Times New Roman" w:cs="Times New Roman"/>
              </w:rPr>
              <w:t>верждении Порядка ор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ганизации оказания перви</w:t>
            </w:r>
            <w:r w:rsidRPr="009A7D78">
              <w:rPr>
                <w:rFonts w:ascii="Times New Roman" w:eastAsia="Calibri" w:hAnsi="Times New Roman" w:cs="Times New Roman"/>
              </w:rPr>
              <w:t>ч</w:t>
            </w:r>
            <w:r w:rsidRPr="009A7D78">
              <w:rPr>
                <w:rFonts w:ascii="Times New Roman" w:eastAsia="Calibri" w:hAnsi="Times New Roman" w:cs="Times New Roman"/>
              </w:rPr>
              <w:t>ной медико-санитарной п</w:t>
            </w:r>
            <w:r w:rsidRPr="009A7D78">
              <w:rPr>
                <w:rFonts w:ascii="Times New Roman" w:eastAsia="Calibri" w:hAnsi="Times New Roman" w:cs="Times New Roman"/>
              </w:rPr>
              <w:t>о</w:t>
            </w:r>
            <w:r w:rsidRPr="009A7D78">
              <w:rPr>
                <w:rFonts w:ascii="Times New Roman" w:eastAsia="Calibri" w:hAnsi="Times New Roman" w:cs="Times New Roman"/>
              </w:rPr>
              <w:lastRenderedPageBreak/>
              <w:t>мощи»;</w:t>
            </w:r>
          </w:p>
          <w:p w:rsidR="007F1722" w:rsidRPr="009A7D78" w:rsidRDefault="007F1722" w:rsidP="00B579B6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Приказ Минздравсоцразви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тия  РФ  от 10.05.2007 №323 «Об утверждении Порядка организации работ (услуг), выполняемых при осущест</w:t>
            </w:r>
            <w:r w:rsidRPr="009A7D78">
              <w:rPr>
                <w:rFonts w:ascii="Times New Roman" w:eastAsia="Calibri" w:hAnsi="Times New Roman" w:cs="Times New Roman"/>
              </w:rPr>
              <w:t>в</w:t>
            </w:r>
            <w:r w:rsidRPr="009A7D78">
              <w:rPr>
                <w:rFonts w:ascii="Times New Roman" w:eastAsia="Calibri" w:hAnsi="Times New Roman" w:cs="Times New Roman"/>
              </w:rPr>
              <w:t>лении доврачебной, амбул</w:t>
            </w:r>
            <w:r w:rsidRPr="009A7D78">
              <w:rPr>
                <w:rFonts w:ascii="Times New Roman" w:eastAsia="Calibri" w:hAnsi="Times New Roman" w:cs="Times New Roman"/>
              </w:rPr>
              <w:t>а</w:t>
            </w:r>
            <w:r w:rsidRPr="009A7D78">
              <w:rPr>
                <w:rFonts w:ascii="Times New Roman" w:eastAsia="Calibri" w:hAnsi="Times New Roman" w:cs="Times New Roman"/>
              </w:rPr>
              <w:t>торно-поликлинической, стационарной, скорой и ск</w:t>
            </w:r>
            <w:r w:rsidRPr="009A7D78">
              <w:rPr>
                <w:rFonts w:ascii="Times New Roman" w:eastAsia="Calibri" w:hAnsi="Times New Roman" w:cs="Times New Roman"/>
              </w:rPr>
              <w:t>о</w:t>
            </w:r>
            <w:r w:rsidRPr="009A7D78">
              <w:rPr>
                <w:rFonts w:ascii="Times New Roman" w:eastAsia="Calibri" w:hAnsi="Times New Roman" w:cs="Times New Roman"/>
              </w:rPr>
              <w:t>рой специализированной (санитарно-авиационной), высокотехнологичной, сан</w:t>
            </w:r>
            <w:r w:rsidRPr="009A7D78">
              <w:rPr>
                <w:rFonts w:ascii="Times New Roman" w:eastAsia="Calibri" w:hAnsi="Times New Roman" w:cs="Times New Roman"/>
              </w:rPr>
              <w:t>а</w:t>
            </w:r>
            <w:r w:rsidRPr="009A7D78">
              <w:rPr>
                <w:rFonts w:ascii="Times New Roman" w:eastAsia="Calibri" w:hAnsi="Times New Roman" w:cs="Times New Roman"/>
              </w:rPr>
              <w:t>торно-курортной медици</w:t>
            </w:r>
            <w:r w:rsidRPr="009A7D78">
              <w:rPr>
                <w:rFonts w:ascii="Times New Roman" w:eastAsia="Calibri" w:hAnsi="Times New Roman" w:cs="Times New Roman"/>
              </w:rPr>
              <w:t>н</w:t>
            </w:r>
            <w:r w:rsidRPr="009A7D78">
              <w:rPr>
                <w:rFonts w:ascii="Times New Roman" w:eastAsia="Calibri" w:hAnsi="Times New Roman" w:cs="Times New Roman"/>
              </w:rPr>
              <w:t>ской помощи»;</w:t>
            </w:r>
          </w:p>
          <w:p w:rsidR="007F1722" w:rsidRPr="009A7D78" w:rsidRDefault="007F1722" w:rsidP="008C4D07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Приказ Минздрава России от 03.08.1999 № 303;</w:t>
            </w:r>
          </w:p>
          <w:p w:rsidR="007F1722" w:rsidRPr="009A7D78" w:rsidRDefault="007F1722" w:rsidP="009A7D7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Приказ Минздрава России от 31.07.2000 № 299;</w:t>
            </w:r>
          </w:p>
          <w:p w:rsidR="007F1722" w:rsidRPr="009A7D78" w:rsidRDefault="007F1722" w:rsidP="009A7D7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Приказ Минздрава России от 22.01.2001 № 12;</w:t>
            </w:r>
          </w:p>
          <w:p w:rsidR="007F1722" w:rsidRPr="009A7D78" w:rsidRDefault="007F1722" w:rsidP="009A7D78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Приказ Минздрава России от 31.01.2001 № 18;</w:t>
            </w:r>
          </w:p>
          <w:p w:rsidR="007F1722" w:rsidRPr="009A7D78" w:rsidRDefault="007F1722" w:rsidP="009A7D78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Приказ Минздрава России от 10.04.2001 № 113;</w:t>
            </w:r>
          </w:p>
          <w:p w:rsidR="007F1722" w:rsidRPr="009A7D78" w:rsidRDefault="007F1722" w:rsidP="009A7D78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 xml:space="preserve">Отраслевые стандарты </w:t>
            </w:r>
            <w:r>
              <w:rPr>
                <w:rFonts w:ascii="Times New Roman" w:eastAsia="Calibri" w:hAnsi="Times New Roman" w:cs="Times New Roman"/>
              </w:rPr>
              <w:t>ка-</w:t>
            </w:r>
            <w:r w:rsidRPr="009A7D78">
              <w:rPr>
                <w:rFonts w:ascii="Times New Roman" w:eastAsia="Calibri" w:hAnsi="Times New Roman" w:cs="Times New Roman"/>
              </w:rPr>
              <w:t>чества медицинской помо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9A7D78">
              <w:rPr>
                <w:rFonts w:ascii="Times New Roman" w:eastAsia="Calibri" w:hAnsi="Times New Roman" w:cs="Times New Roman"/>
              </w:rPr>
              <w:t>щи, утвержденные прик</w:t>
            </w:r>
            <w:r w:rsidRPr="009A7D78">
              <w:rPr>
                <w:rFonts w:ascii="Times New Roman" w:eastAsia="Calibri" w:hAnsi="Times New Roman" w:cs="Times New Roman"/>
              </w:rPr>
              <w:t>а</w:t>
            </w:r>
            <w:r w:rsidRPr="009A7D78">
              <w:rPr>
                <w:rFonts w:ascii="Times New Roman" w:eastAsia="Calibri" w:hAnsi="Times New Roman" w:cs="Times New Roman"/>
              </w:rPr>
              <w:t>зами Минздравсоцразвития России;</w:t>
            </w:r>
          </w:p>
          <w:p w:rsidR="007F1722" w:rsidRPr="009A7D78" w:rsidRDefault="007F1722" w:rsidP="009A7D78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СанПиН 2.6.1.1192-03;</w:t>
            </w:r>
          </w:p>
          <w:p w:rsidR="007F1722" w:rsidRDefault="007F1722" w:rsidP="00102952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Правила сбора, хранения и удаления отходов лечебно-профилактических учре</w:t>
            </w:r>
            <w:r w:rsidRPr="009A7D78">
              <w:rPr>
                <w:rFonts w:ascii="Times New Roman" w:eastAsia="Calibri" w:hAnsi="Times New Roman" w:cs="Times New Roman"/>
              </w:rPr>
              <w:t>ж</w:t>
            </w:r>
            <w:r w:rsidRPr="009A7D78">
              <w:rPr>
                <w:rFonts w:ascii="Times New Roman" w:eastAsia="Calibri" w:hAnsi="Times New Roman" w:cs="Times New Roman"/>
              </w:rPr>
              <w:t>дений. СанПиН-2.1.7.728-99;</w:t>
            </w:r>
          </w:p>
          <w:p w:rsidR="007F1722" w:rsidRPr="00CF470E" w:rsidRDefault="007F1722" w:rsidP="00C26538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Действующи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санитарно-эпидемиологически</w:t>
            </w:r>
            <w:r>
              <w:rPr>
                <w:rFonts w:ascii="Times New Roman" w:eastAsia="Calibri" w:hAnsi="Times New Roman" w:cs="Times New Roman"/>
              </w:rPr>
              <w:t xml:space="preserve"> нормы</w:t>
            </w:r>
            <w:r w:rsidRPr="00CF470E">
              <w:rPr>
                <w:rFonts w:ascii="Times New Roman" w:eastAsia="Calibri" w:hAnsi="Times New Roman" w:cs="Times New Roman"/>
              </w:rPr>
              <w:t xml:space="preserve"> и правила, правила пожарной безопасности, </w:t>
            </w:r>
            <w:r w:rsidRPr="00CF470E">
              <w:rPr>
                <w:rFonts w:ascii="Times New Roman" w:eastAsia="Calibri" w:hAnsi="Times New Roman" w:cs="Times New Roman"/>
              </w:rPr>
              <w:lastRenderedPageBreak/>
              <w:t>типовы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правила обязательного медицинского страхования  граждан, государственны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CF470E">
              <w:rPr>
                <w:rFonts w:ascii="Times New Roman" w:eastAsia="Calibri" w:hAnsi="Times New Roman" w:cs="Times New Roman"/>
              </w:rPr>
              <w:t xml:space="preserve"> и други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федеральны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, региона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и муни</w:t>
            </w:r>
            <w:r>
              <w:rPr>
                <w:rFonts w:ascii="Times New Roman" w:eastAsia="Calibri" w:hAnsi="Times New Roman" w:cs="Times New Roman"/>
              </w:rPr>
              <w:t>ципальные НПА</w:t>
            </w:r>
            <w:r w:rsidRPr="00CF470E">
              <w:rPr>
                <w:rFonts w:ascii="Times New Roman" w:eastAsia="Calibri" w:hAnsi="Times New Roman" w:cs="Times New Roman"/>
              </w:rPr>
              <w:t xml:space="preserve"> в сфере здраво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охранения;</w:t>
            </w:r>
          </w:p>
          <w:p w:rsidR="007F1722" w:rsidRPr="00CF470E" w:rsidRDefault="007F1722" w:rsidP="00C26538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Устав</w:t>
            </w:r>
            <w:r>
              <w:rPr>
                <w:rFonts w:ascii="Times New Roman" w:eastAsia="Calibri" w:hAnsi="Times New Roman" w:cs="Times New Roman"/>
              </w:rPr>
              <w:t xml:space="preserve"> МУЗ</w:t>
            </w:r>
            <w:r w:rsidRPr="00CF470E">
              <w:rPr>
                <w:rFonts w:ascii="Times New Roman" w:eastAsia="Calibri" w:hAnsi="Times New Roman" w:cs="Times New Roman"/>
              </w:rPr>
              <w:t xml:space="preserve"> «</w:t>
            </w:r>
            <w:r>
              <w:rPr>
                <w:rFonts w:ascii="Times New Roman" w:eastAsia="Calibri" w:hAnsi="Times New Roman" w:cs="Times New Roman"/>
              </w:rPr>
              <w:t>ЦГБ г.</w:t>
            </w:r>
            <w:r w:rsidRPr="00CF470E"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CF470E">
              <w:rPr>
                <w:rFonts w:ascii="Times New Roman" w:eastAsia="Calibri" w:hAnsi="Times New Roman" w:cs="Times New Roman"/>
              </w:rPr>
              <w:t xml:space="preserve"> Чапаевск» (Решение КУМИ администрации г.о. Чапаевск от 12.10.2010 № 634).</w:t>
            </w:r>
          </w:p>
          <w:p w:rsidR="007F1722" w:rsidRPr="009A7D78" w:rsidRDefault="007F1722" w:rsidP="00102952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9A7D78" w:rsidRDefault="007F1722" w:rsidP="00C26538">
            <w:pPr>
              <w:suppressAutoHyphens/>
              <w:ind w:firstLine="70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</w:tcPr>
          <w:p w:rsidR="007F1722" w:rsidRPr="009A7D78" w:rsidRDefault="007F1722" w:rsidP="00AE18A2">
            <w:pPr>
              <w:ind w:right="-1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  <w:r>
              <w:rPr>
                <w:rFonts w:ascii="Times New Roman" w:hAnsi="Times New Roman" w:cs="Times New Roman"/>
              </w:rPr>
              <w:lastRenderedPageBreak/>
              <w:t>местного, областного бюджетов</w:t>
            </w:r>
          </w:p>
        </w:tc>
        <w:tc>
          <w:tcPr>
            <w:tcW w:w="2128" w:type="dxa"/>
            <w:gridSpan w:val="7"/>
          </w:tcPr>
          <w:p w:rsidR="007F1722" w:rsidRPr="009A7D78" w:rsidRDefault="007F1722" w:rsidP="007C14B1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lastRenderedPageBreak/>
              <w:t>446100</w:t>
            </w:r>
            <w:r w:rsidRPr="009A7D78">
              <w:rPr>
                <w:rFonts w:ascii="Times New Roman" w:hAnsi="Times New Roman" w:cs="Times New Roman"/>
              </w:rPr>
              <w:t>,Самарская обл.,</w:t>
            </w:r>
            <w:r w:rsidRPr="009A7D78">
              <w:rPr>
                <w:rFonts w:ascii="Times New Roman" w:eastAsia="Calibri" w:hAnsi="Times New Roman" w:cs="Times New Roman"/>
              </w:rPr>
              <w:t xml:space="preserve"> </w:t>
            </w:r>
            <w:r w:rsidRPr="009A7D78">
              <w:rPr>
                <w:rFonts w:ascii="Times New Roman" w:hAnsi="Times New Roman" w:cs="Times New Roman"/>
              </w:rPr>
              <w:lastRenderedPageBreak/>
              <w:t>г.</w:t>
            </w:r>
            <w:r w:rsidRPr="009A7D78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9A7D78" w:rsidRDefault="007F1722" w:rsidP="00FC3CF6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hAnsi="Times New Roman" w:cs="Times New Roman"/>
              </w:rPr>
              <w:t>ул.</w:t>
            </w:r>
            <w:r w:rsidRPr="009A7D78">
              <w:rPr>
                <w:rFonts w:ascii="Times New Roman" w:eastAsia="Calibri" w:hAnsi="Times New Roman" w:cs="Times New Roman"/>
              </w:rPr>
              <w:t>Медицинская, д.3</w:t>
            </w:r>
          </w:p>
          <w:p w:rsidR="007F1722" w:rsidRPr="009A7D78" w:rsidRDefault="007F1722" w:rsidP="00FC3CF6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8(84639)22275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446100 Чапаевск,</w:t>
            </w:r>
          </w:p>
          <w:p w:rsidR="007F1722" w:rsidRPr="009A7D78" w:rsidRDefault="007F1722" w:rsidP="008C4D07">
            <w:pPr>
              <w:ind w:left="-77" w:right="-108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ул. Ленина, д.104</w:t>
            </w:r>
          </w:p>
          <w:p w:rsidR="007F1722" w:rsidRPr="009A7D78" w:rsidRDefault="007F1722" w:rsidP="008C4D07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Тел. 3-04-47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446100 Чапаевск,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ул. Медицинская, д.3а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Тел. 2-47-60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Тел. 2-26-92</w:t>
            </w:r>
          </w:p>
          <w:p w:rsidR="007F1722" w:rsidRPr="009A7D78" w:rsidRDefault="007F1722" w:rsidP="008C4D07">
            <w:pPr>
              <w:ind w:right="-365" w:firstLine="706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446100 Чапаевск,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ул. Павлова, д.5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Тел. 3-44-01</w:t>
            </w:r>
          </w:p>
          <w:p w:rsidR="007F1722" w:rsidRPr="009A7D78" w:rsidRDefault="007F1722" w:rsidP="008C4D07">
            <w:pPr>
              <w:ind w:right="-365" w:firstLine="706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446100 Чапаевск,</w:t>
            </w:r>
          </w:p>
          <w:p w:rsidR="007F1722" w:rsidRPr="009A7D78" w:rsidRDefault="007F1722" w:rsidP="008C4D07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ул. Ленина, д.5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Тел. 2-45-60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446100 Чапаевск,</w:t>
            </w:r>
          </w:p>
          <w:p w:rsidR="007F1722" w:rsidRPr="009A7D78" w:rsidRDefault="007F1722" w:rsidP="008C4D07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</w:t>
            </w:r>
            <w:r w:rsidRPr="009A7D78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9A7D78" w:rsidRDefault="007F1722" w:rsidP="008C4D07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9A7D78">
              <w:rPr>
                <w:rFonts w:ascii="Times New Roman" w:eastAsia="Calibri" w:hAnsi="Times New Roman" w:cs="Times New Roman"/>
              </w:rPr>
              <w:t>Тел. 3-05-38</w:t>
            </w:r>
          </w:p>
          <w:p w:rsidR="007F1722" w:rsidRPr="009A7D78" w:rsidRDefault="007F1722" w:rsidP="008C4D07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7F1722" w:rsidRPr="009A7D78" w:rsidRDefault="007F172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9A7D78" w:rsidTr="003C1F72">
        <w:tc>
          <w:tcPr>
            <w:tcW w:w="531" w:type="dxa"/>
            <w:gridSpan w:val="2"/>
          </w:tcPr>
          <w:p w:rsidR="007F1722" w:rsidRPr="009A7D78" w:rsidRDefault="00B47E3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3C1F72">
              <w:rPr>
                <w:rFonts w:ascii="Times New Roman" w:hAnsi="Times New Roman" w:cs="Times New Roman"/>
              </w:rPr>
              <w:t>5</w:t>
            </w:r>
            <w:r w:rsidR="007F17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7F1722" w:rsidRPr="00100570" w:rsidRDefault="007F1722" w:rsidP="009A7D78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100570">
              <w:rPr>
                <w:b w:val="0"/>
                <w:sz w:val="22"/>
                <w:szCs w:val="22"/>
              </w:rPr>
              <w:t>Прием заявок (запись) на прием к врачу в электронном виде.</w:t>
            </w:r>
          </w:p>
        </w:tc>
        <w:tc>
          <w:tcPr>
            <w:tcW w:w="1559" w:type="dxa"/>
            <w:gridSpan w:val="2"/>
          </w:tcPr>
          <w:p w:rsidR="007F1722" w:rsidRPr="00100570" w:rsidRDefault="007F1722" w:rsidP="00F611E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00570">
              <w:rPr>
                <w:rFonts w:ascii="Times New Roman" w:hAnsi="Times New Roman" w:cs="Times New Roman"/>
              </w:rPr>
              <w:t>Муниципаль-ное учреж-дение здраво-охранения «Центральная городская больница г</w:t>
            </w:r>
            <w:r w:rsidRPr="00100570">
              <w:rPr>
                <w:rFonts w:ascii="Times New Roman" w:hAnsi="Times New Roman" w:cs="Times New Roman"/>
              </w:rPr>
              <w:t>о</w:t>
            </w:r>
            <w:r w:rsidRPr="00100570">
              <w:rPr>
                <w:rFonts w:ascii="Times New Roman" w:hAnsi="Times New Roman" w:cs="Times New Roman"/>
              </w:rPr>
              <w:t>родского о</w:t>
            </w:r>
            <w:r w:rsidRPr="00100570">
              <w:rPr>
                <w:rFonts w:ascii="Times New Roman" w:hAnsi="Times New Roman" w:cs="Times New Roman"/>
              </w:rPr>
              <w:t>к</w:t>
            </w:r>
            <w:r w:rsidRPr="00100570">
              <w:rPr>
                <w:rFonts w:ascii="Times New Roman" w:hAnsi="Times New Roman" w:cs="Times New Roman"/>
              </w:rPr>
              <w:t>руга Чап</w:t>
            </w:r>
            <w:r w:rsidRPr="00100570">
              <w:rPr>
                <w:rFonts w:ascii="Times New Roman" w:hAnsi="Times New Roman" w:cs="Times New Roman"/>
              </w:rPr>
              <w:t>а</w:t>
            </w:r>
            <w:r w:rsidRPr="00100570">
              <w:rPr>
                <w:rFonts w:ascii="Times New Roman" w:hAnsi="Times New Roman" w:cs="Times New Roman"/>
              </w:rPr>
              <w:t>евск»,</w:t>
            </w:r>
          </w:p>
          <w:p w:rsidR="007F1722" w:rsidRPr="00100570" w:rsidRDefault="007F1722" w:rsidP="00F611E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структурны</w:t>
            </w:r>
            <w:r w:rsidRPr="00100570">
              <w:rPr>
                <w:rFonts w:ascii="Times New Roman" w:hAnsi="Times New Roman" w:cs="Times New Roman"/>
              </w:rPr>
              <w:t>е</w:t>
            </w:r>
            <w:r w:rsidRPr="00100570">
              <w:rPr>
                <w:rFonts w:ascii="Times New Roman" w:eastAsia="Calibri" w:hAnsi="Times New Roman" w:cs="Times New Roman"/>
              </w:rPr>
              <w:t xml:space="preserve"> подразделе</w:t>
            </w:r>
            <w:r w:rsidRPr="00100570"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ния МУЗ ЦГБ г.о. Чапаевск</w:t>
            </w:r>
          </w:p>
        </w:tc>
        <w:tc>
          <w:tcPr>
            <w:tcW w:w="1984" w:type="dxa"/>
            <w:gridSpan w:val="3"/>
          </w:tcPr>
          <w:p w:rsidR="007F1722" w:rsidRPr="00100570" w:rsidRDefault="007F1722" w:rsidP="00F611E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100570">
              <w:rPr>
                <w:rFonts w:ascii="Times New Roman" w:eastAsia="Calibri" w:hAnsi="Times New Roman" w:cs="Times New Roman"/>
              </w:rPr>
              <w:t>дминистрати</w:t>
            </w:r>
            <w:r w:rsidRPr="00100570">
              <w:rPr>
                <w:rFonts w:ascii="Times New Roman" w:eastAsia="Calibri" w:hAnsi="Times New Roman" w:cs="Times New Roman"/>
              </w:rPr>
              <w:t>в</w:t>
            </w:r>
            <w:r w:rsidRPr="00100570">
              <w:rPr>
                <w:rFonts w:ascii="Times New Roman" w:eastAsia="Calibri" w:hAnsi="Times New Roman" w:cs="Times New Roman"/>
              </w:rPr>
              <w:t>ные процедуры:</w:t>
            </w:r>
          </w:p>
          <w:p w:rsidR="007F1722" w:rsidRPr="00100570" w:rsidRDefault="007F1722" w:rsidP="00F611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прием и под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тверждение эле</w:t>
            </w:r>
            <w:r w:rsidRPr="00100570">
              <w:rPr>
                <w:rFonts w:ascii="Times New Roman" w:eastAsia="Calibri" w:hAnsi="Times New Roman" w:cs="Times New Roman"/>
              </w:rPr>
              <w:t>к</w:t>
            </w:r>
            <w:r w:rsidRPr="00100570">
              <w:rPr>
                <w:rFonts w:ascii="Times New Roman" w:eastAsia="Calibri" w:hAnsi="Times New Roman" w:cs="Times New Roman"/>
              </w:rPr>
              <w:t>тронной заявки на прием к врачу; оформление тал</w:t>
            </w:r>
            <w:r w:rsidRPr="00100570">
              <w:rPr>
                <w:rFonts w:ascii="Times New Roman" w:eastAsia="Calibri" w:hAnsi="Times New Roman" w:cs="Times New Roman"/>
              </w:rPr>
              <w:t>о</w:t>
            </w:r>
            <w:r w:rsidRPr="00100570">
              <w:rPr>
                <w:rFonts w:ascii="Times New Roman" w:eastAsia="Calibri" w:hAnsi="Times New Roman" w:cs="Times New Roman"/>
              </w:rPr>
              <w:t>на на прием к вр</w:t>
            </w:r>
            <w:r w:rsidRPr="00100570">
              <w:rPr>
                <w:rFonts w:ascii="Times New Roman" w:eastAsia="Calibri" w:hAnsi="Times New Roman" w:cs="Times New Roman"/>
              </w:rPr>
              <w:t>а</w:t>
            </w:r>
            <w:r w:rsidRPr="00100570">
              <w:rPr>
                <w:rFonts w:ascii="Times New Roman" w:eastAsia="Calibri" w:hAnsi="Times New Roman" w:cs="Times New Roman"/>
              </w:rPr>
              <w:t>чу.</w:t>
            </w:r>
          </w:p>
          <w:p w:rsidR="007F1722" w:rsidRPr="00100570" w:rsidRDefault="007F1722" w:rsidP="00F611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Основание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 xml:space="preserve"> обр</w:t>
            </w:r>
            <w:r w:rsidRPr="00100570">
              <w:rPr>
                <w:rFonts w:ascii="Times New Roman" w:eastAsia="Calibri" w:hAnsi="Times New Roman" w:cs="Times New Roman"/>
              </w:rPr>
              <w:t>а</w:t>
            </w:r>
            <w:r w:rsidRPr="00100570">
              <w:rPr>
                <w:rFonts w:ascii="Times New Roman" w:eastAsia="Calibri" w:hAnsi="Times New Roman" w:cs="Times New Roman"/>
              </w:rPr>
              <w:t>щение по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лучателя муни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ципальной ус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луги.</w:t>
            </w:r>
          </w:p>
          <w:p w:rsidR="007F1722" w:rsidRPr="00100570" w:rsidRDefault="007F1722" w:rsidP="001005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Заявка на прием к врачу прини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мается в момент обращения по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лучателя услуги путем направ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ления заявки ч</w:t>
            </w:r>
            <w:r w:rsidRPr="00100570">
              <w:rPr>
                <w:rFonts w:ascii="Times New Roman" w:eastAsia="Calibri" w:hAnsi="Times New Roman" w:cs="Times New Roman"/>
              </w:rPr>
              <w:t>е</w:t>
            </w:r>
            <w:r w:rsidRPr="00100570">
              <w:rPr>
                <w:rFonts w:ascii="Times New Roman" w:eastAsia="Calibri" w:hAnsi="Times New Roman" w:cs="Times New Roman"/>
              </w:rPr>
              <w:t>рез портал мун</w:t>
            </w:r>
            <w:r w:rsidRPr="00100570">
              <w:rPr>
                <w:rFonts w:ascii="Times New Roman" w:eastAsia="Calibri" w:hAnsi="Times New Roman" w:cs="Times New Roman"/>
              </w:rPr>
              <w:t>и</w:t>
            </w:r>
            <w:r w:rsidRPr="00100570">
              <w:rPr>
                <w:rFonts w:ascii="Times New Roman" w:eastAsia="Calibri" w:hAnsi="Times New Roman" w:cs="Times New Roman"/>
              </w:rPr>
              <w:t>ципальных услуг.</w:t>
            </w:r>
          </w:p>
          <w:p w:rsidR="007F1722" w:rsidRPr="00100570" w:rsidRDefault="007F1722" w:rsidP="00100570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00570">
              <w:rPr>
                <w:sz w:val="22"/>
                <w:szCs w:val="22"/>
              </w:rPr>
              <w:lastRenderedPageBreak/>
              <w:t>Результат</w:t>
            </w:r>
            <w:r>
              <w:rPr>
                <w:sz w:val="22"/>
                <w:szCs w:val="22"/>
              </w:rPr>
              <w:t>-</w:t>
            </w:r>
            <w:r w:rsidRPr="00100570">
              <w:rPr>
                <w:sz w:val="22"/>
                <w:szCs w:val="22"/>
              </w:rPr>
              <w:t xml:space="preserve"> и</w:t>
            </w:r>
            <w:r w:rsidRPr="00100570">
              <w:rPr>
                <w:sz w:val="22"/>
                <w:szCs w:val="22"/>
              </w:rPr>
              <w:t>н</w:t>
            </w:r>
            <w:r w:rsidRPr="00100570">
              <w:rPr>
                <w:sz w:val="22"/>
                <w:szCs w:val="22"/>
              </w:rPr>
              <w:t>формация, за</w:t>
            </w:r>
            <w:r>
              <w:rPr>
                <w:sz w:val="22"/>
                <w:szCs w:val="22"/>
              </w:rPr>
              <w:t>-</w:t>
            </w:r>
            <w:r w:rsidRPr="00100570">
              <w:rPr>
                <w:sz w:val="22"/>
                <w:szCs w:val="22"/>
              </w:rPr>
              <w:t>фиксированная в электронном жу</w:t>
            </w:r>
            <w:r w:rsidRPr="00100570">
              <w:rPr>
                <w:sz w:val="22"/>
                <w:szCs w:val="22"/>
              </w:rPr>
              <w:t>р</w:t>
            </w:r>
            <w:r w:rsidRPr="00100570">
              <w:rPr>
                <w:sz w:val="22"/>
                <w:szCs w:val="22"/>
              </w:rPr>
              <w:t>нале записи на прием, – фамилия, имя и отчество гражданина, дата записи на прием к врачу, дата и вр</w:t>
            </w:r>
            <w:r w:rsidRPr="00100570">
              <w:rPr>
                <w:sz w:val="22"/>
                <w:szCs w:val="22"/>
              </w:rPr>
              <w:t>е</w:t>
            </w:r>
            <w:r w:rsidRPr="00100570">
              <w:rPr>
                <w:sz w:val="22"/>
                <w:szCs w:val="22"/>
              </w:rPr>
              <w:t>мя приема врача, фамилия, имя, о</w:t>
            </w:r>
            <w:r w:rsidRPr="00100570">
              <w:rPr>
                <w:sz w:val="22"/>
                <w:szCs w:val="22"/>
              </w:rPr>
              <w:t>т</w:t>
            </w:r>
            <w:r w:rsidRPr="00100570">
              <w:rPr>
                <w:sz w:val="22"/>
                <w:szCs w:val="22"/>
              </w:rPr>
              <w:t>чество врача и должность, по</w:t>
            </w:r>
            <w:r w:rsidRPr="00100570">
              <w:rPr>
                <w:sz w:val="22"/>
                <w:szCs w:val="22"/>
              </w:rPr>
              <w:t>д</w:t>
            </w:r>
            <w:r w:rsidRPr="00100570">
              <w:rPr>
                <w:sz w:val="22"/>
                <w:szCs w:val="22"/>
              </w:rPr>
              <w:t>твержденная с</w:t>
            </w:r>
            <w:r w:rsidRPr="00100570">
              <w:rPr>
                <w:sz w:val="22"/>
                <w:szCs w:val="22"/>
              </w:rPr>
              <w:t>о</w:t>
            </w:r>
            <w:r w:rsidRPr="00100570">
              <w:rPr>
                <w:sz w:val="22"/>
                <w:szCs w:val="22"/>
              </w:rPr>
              <w:t>трудниками рег</w:t>
            </w:r>
            <w:r w:rsidRPr="00100570">
              <w:rPr>
                <w:sz w:val="22"/>
                <w:szCs w:val="22"/>
              </w:rPr>
              <w:t>и</w:t>
            </w:r>
            <w:r w:rsidRPr="00100570">
              <w:rPr>
                <w:sz w:val="22"/>
                <w:szCs w:val="22"/>
              </w:rPr>
              <w:t>стратуры учре</w:t>
            </w:r>
            <w:r w:rsidRPr="00100570">
              <w:rPr>
                <w:sz w:val="22"/>
                <w:szCs w:val="22"/>
              </w:rPr>
              <w:t>ж</w:t>
            </w:r>
            <w:r w:rsidRPr="00100570">
              <w:rPr>
                <w:sz w:val="22"/>
                <w:szCs w:val="22"/>
              </w:rPr>
              <w:t>дения.</w:t>
            </w:r>
          </w:p>
          <w:p w:rsidR="007F1722" w:rsidRPr="00100570" w:rsidRDefault="007F1722" w:rsidP="00FC3CF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gridSpan w:val="4"/>
          </w:tcPr>
          <w:p w:rsidR="007F1722" w:rsidRDefault="007F1722" w:rsidP="00F611EF">
            <w:pPr>
              <w:pStyle w:val="pro-list2"/>
              <w:shd w:val="clear" w:color="auto" w:fill="FFFFFF"/>
              <w:spacing w:after="0"/>
              <w:ind w:right="-66"/>
              <w:jc w:val="both"/>
              <w:textAlignment w:val="top"/>
              <w:rPr>
                <w:sz w:val="22"/>
                <w:szCs w:val="22"/>
              </w:rPr>
            </w:pPr>
            <w:r w:rsidRPr="00100570">
              <w:rPr>
                <w:sz w:val="22"/>
                <w:szCs w:val="22"/>
              </w:rPr>
              <w:lastRenderedPageBreak/>
              <w:t>Получател</w:t>
            </w:r>
            <w:r>
              <w:rPr>
                <w:sz w:val="22"/>
                <w:szCs w:val="22"/>
              </w:rPr>
              <w:t>и:</w:t>
            </w:r>
          </w:p>
          <w:p w:rsidR="007F1722" w:rsidRPr="00100570" w:rsidRDefault="007F1722" w:rsidP="00F611EF">
            <w:pPr>
              <w:pStyle w:val="pro-list2"/>
              <w:shd w:val="clear" w:color="auto" w:fill="FFFFFF"/>
              <w:spacing w:after="0"/>
              <w:ind w:right="-66"/>
              <w:jc w:val="both"/>
              <w:textAlignment w:val="top"/>
              <w:rPr>
                <w:sz w:val="22"/>
                <w:szCs w:val="22"/>
              </w:rPr>
            </w:pPr>
            <w:r w:rsidRPr="00100570">
              <w:rPr>
                <w:sz w:val="22"/>
                <w:szCs w:val="22"/>
              </w:rPr>
              <w:t>граждане, проживаю</w:t>
            </w:r>
            <w:r>
              <w:rPr>
                <w:sz w:val="22"/>
                <w:szCs w:val="22"/>
              </w:rPr>
              <w:t>-</w:t>
            </w:r>
            <w:r w:rsidRPr="00100570">
              <w:rPr>
                <w:sz w:val="22"/>
                <w:szCs w:val="22"/>
              </w:rPr>
              <w:t>щие и нахо</w:t>
            </w:r>
            <w:r>
              <w:rPr>
                <w:sz w:val="22"/>
                <w:szCs w:val="22"/>
              </w:rPr>
              <w:t>-</w:t>
            </w:r>
            <w:r w:rsidRPr="00100570">
              <w:rPr>
                <w:sz w:val="22"/>
                <w:szCs w:val="22"/>
              </w:rPr>
              <w:t>дящиеся на территории приписного участка городского округа Чапаевск.</w:t>
            </w:r>
          </w:p>
          <w:p w:rsidR="007F1722" w:rsidRPr="00100570" w:rsidRDefault="007F1722" w:rsidP="00F611EF">
            <w:pPr>
              <w:pStyle w:val="pro-list2"/>
              <w:shd w:val="clear" w:color="auto" w:fill="FFFFFF"/>
              <w:spacing w:after="0"/>
              <w:ind w:right="-66"/>
              <w:jc w:val="both"/>
              <w:textAlignment w:val="top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:rsidR="007F1722" w:rsidRPr="00100570" w:rsidRDefault="007F1722" w:rsidP="00AB21E9">
            <w:pPr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Во</w:t>
            </w:r>
            <w:r w:rsidRPr="00C926C9">
              <w:rPr>
                <w:rFonts w:ascii="Times New Roman" w:hAnsi="Times New Roman" w:cs="Times New Roman"/>
              </w:rPr>
              <w:t>з</w:t>
            </w:r>
            <w:r w:rsidRPr="00C926C9">
              <w:rPr>
                <w:rFonts w:ascii="Times New Roman" w:hAnsi="Times New Roman" w:cs="Times New Roman"/>
              </w:rPr>
              <w:t>можно пр</w:t>
            </w:r>
            <w:r w:rsidRPr="00C926C9">
              <w:rPr>
                <w:rFonts w:ascii="Times New Roman" w:hAnsi="Times New Roman" w:cs="Times New Roman"/>
              </w:rPr>
              <w:t>е</w:t>
            </w:r>
            <w:r w:rsidRPr="00C926C9">
              <w:rPr>
                <w:rFonts w:ascii="Times New Roman" w:hAnsi="Times New Roman" w:cs="Times New Roman"/>
              </w:rPr>
              <w:t>до</w:t>
            </w:r>
            <w:r w:rsidRPr="00C926C9">
              <w:rPr>
                <w:rFonts w:ascii="Times New Roman" w:hAnsi="Times New Roman" w:cs="Times New Roman"/>
              </w:rPr>
              <w:t>с</w:t>
            </w:r>
            <w:r w:rsidRPr="00C926C9">
              <w:rPr>
                <w:rFonts w:ascii="Times New Roman" w:hAnsi="Times New Roman" w:cs="Times New Roman"/>
              </w:rPr>
              <w:t>тавле-ни</w:t>
            </w:r>
            <w:r>
              <w:rPr>
                <w:rFonts w:ascii="Times New Roman" w:hAnsi="Times New Roman" w:cs="Times New Roman"/>
              </w:rPr>
              <w:t>е</w:t>
            </w:r>
            <w:r w:rsidRPr="00C926C9">
              <w:rPr>
                <w:rFonts w:ascii="Times New Roman" w:hAnsi="Times New Roman" w:cs="Times New Roman"/>
              </w:rPr>
              <w:t xml:space="preserve"> усл</w:t>
            </w:r>
            <w:r w:rsidRPr="00C926C9">
              <w:rPr>
                <w:rFonts w:ascii="Times New Roman" w:hAnsi="Times New Roman" w:cs="Times New Roman"/>
              </w:rPr>
              <w:t>у</w:t>
            </w:r>
            <w:r w:rsidRPr="00C926C9">
              <w:rPr>
                <w:rFonts w:ascii="Times New Roman" w:hAnsi="Times New Roman" w:cs="Times New Roman"/>
              </w:rPr>
              <w:t>ги в эле</w:t>
            </w:r>
            <w:r w:rsidRPr="00C926C9">
              <w:rPr>
                <w:rFonts w:ascii="Times New Roman" w:hAnsi="Times New Roman" w:cs="Times New Roman"/>
              </w:rPr>
              <w:t>к</w:t>
            </w:r>
            <w:r w:rsidRPr="00C926C9">
              <w:rPr>
                <w:rFonts w:ascii="Times New Roman" w:hAnsi="Times New Roman" w:cs="Times New Roman"/>
              </w:rPr>
              <w:t>тро</w:t>
            </w:r>
            <w:r w:rsidRPr="00C926C9">
              <w:rPr>
                <w:rFonts w:ascii="Times New Roman" w:hAnsi="Times New Roman" w:cs="Times New Roman"/>
              </w:rPr>
              <w:t>н</w:t>
            </w:r>
            <w:r w:rsidRPr="00C926C9">
              <w:rPr>
                <w:rFonts w:ascii="Times New Roman" w:hAnsi="Times New Roman" w:cs="Times New Roman"/>
              </w:rPr>
              <w:t>ном виде</w:t>
            </w:r>
          </w:p>
        </w:tc>
        <w:tc>
          <w:tcPr>
            <w:tcW w:w="2902" w:type="dxa"/>
            <w:gridSpan w:val="3"/>
          </w:tcPr>
          <w:p w:rsidR="007F1722" w:rsidRPr="00100570" w:rsidRDefault="007F1722" w:rsidP="00F611EF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="007C14B1">
              <w:rPr>
                <w:rFonts w:ascii="Times New Roman" w:eastAsia="Calibri" w:hAnsi="Times New Roman" w:cs="Times New Roman"/>
              </w:rPr>
              <w:t xml:space="preserve"> РФ от 12.12.1993</w:t>
            </w:r>
            <w:r w:rsidRPr="00100570"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100570" w:rsidRDefault="007F1722" w:rsidP="001005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Основ</w:t>
            </w:r>
            <w:r>
              <w:rPr>
                <w:rFonts w:ascii="Times New Roman" w:hAnsi="Times New Roman" w:cs="Times New Roman"/>
              </w:rPr>
              <w:t>ы</w:t>
            </w:r>
            <w:r w:rsidRPr="00100570">
              <w:rPr>
                <w:rFonts w:ascii="Times New Roman" w:eastAsia="Calibri" w:hAnsi="Times New Roman" w:cs="Times New Roman"/>
              </w:rPr>
              <w:t xml:space="preserve"> законодательства РФ об охране здоровья гр</w:t>
            </w:r>
            <w:r w:rsidRPr="00100570">
              <w:rPr>
                <w:rFonts w:ascii="Times New Roman" w:eastAsia="Calibri" w:hAnsi="Times New Roman" w:cs="Times New Roman"/>
              </w:rPr>
              <w:t>а</w:t>
            </w:r>
            <w:r w:rsidRPr="00100570">
              <w:rPr>
                <w:rFonts w:ascii="Times New Roman" w:eastAsia="Calibri" w:hAnsi="Times New Roman" w:cs="Times New Roman"/>
              </w:rPr>
              <w:t>ждан от 22.07.1993  №5487-1;</w:t>
            </w:r>
          </w:p>
          <w:p w:rsidR="007F1722" w:rsidRPr="00100570" w:rsidRDefault="007F1722" w:rsidP="001005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ФЗо</w:t>
            </w:r>
            <w:r w:rsidRPr="00100570">
              <w:rPr>
                <w:rFonts w:ascii="Times New Roman" w:eastAsia="Calibri" w:hAnsi="Times New Roman" w:cs="Times New Roman"/>
              </w:rPr>
              <w:t>т 27.07.2010 №210-ФЗ «Об организации предо</w:t>
            </w:r>
            <w:r w:rsidRPr="00100570">
              <w:rPr>
                <w:rFonts w:ascii="Times New Roman" w:eastAsia="Calibri" w:hAnsi="Times New Roman" w:cs="Times New Roman"/>
              </w:rPr>
              <w:t>с</w:t>
            </w:r>
            <w:r w:rsidRPr="00100570">
              <w:rPr>
                <w:rFonts w:ascii="Times New Roman" w:eastAsia="Calibri" w:hAnsi="Times New Roman" w:cs="Times New Roman"/>
              </w:rPr>
              <w:t>тавления государственных и муниципальных услуг»;</w:t>
            </w:r>
          </w:p>
          <w:p w:rsidR="007F1722" w:rsidRPr="00100570" w:rsidRDefault="007F1722" w:rsidP="001005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Постановление Правител</w:t>
            </w:r>
            <w:r w:rsidRPr="00100570">
              <w:rPr>
                <w:rFonts w:ascii="Times New Roman" w:eastAsia="Calibri" w:hAnsi="Times New Roman" w:cs="Times New Roman"/>
              </w:rPr>
              <w:t>ь</w:t>
            </w:r>
            <w:r w:rsidRPr="00100570">
              <w:rPr>
                <w:rFonts w:ascii="Times New Roman" w:eastAsia="Calibri" w:hAnsi="Times New Roman" w:cs="Times New Roman"/>
              </w:rPr>
              <w:t>ства РФот 15.06.2009 №478 «О единой системе ин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формационно-справочной поддержки граждан и орг</w:t>
            </w:r>
            <w:r w:rsidRPr="00100570">
              <w:rPr>
                <w:rFonts w:ascii="Times New Roman" w:eastAsia="Calibri" w:hAnsi="Times New Roman" w:cs="Times New Roman"/>
              </w:rPr>
              <w:t>а</w:t>
            </w:r>
            <w:r w:rsidRPr="00100570">
              <w:rPr>
                <w:rFonts w:ascii="Times New Roman" w:eastAsia="Calibri" w:hAnsi="Times New Roman" w:cs="Times New Roman"/>
              </w:rPr>
              <w:t>низаций по вопросам вза</w:t>
            </w:r>
            <w:r w:rsidRPr="00100570">
              <w:rPr>
                <w:rFonts w:ascii="Times New Roman" w:eastAsia="Calibri" w:hAnsi="Times New Roman" w:cs="Times New Roman"/>
              </w:rPr>
              <w:t>и</w:t>
            </w:r>
            <w:r w:rsidRPr="00100570">
              <w:rPr>
                <w:rFonts w:ascii="Times New Roman" w:eastAsia="Calibri" w:hAnsi="Times New Roman" w:cs="Times New Roman"/>
              </w:rPr>
              <w:t>модействия с органами м</w:t>
            </w:r>
            <w:r w:rsidRPr="00100570">
              <w:rPr>
                <w:rFonts w:ascii="Times New Roman" w:eastAsia="Calibri" w:hAnsi="Times New Roman" w:cs="Times New Roman"/>
              </w:rPr>
              <w:t>е</w:t>
            </w:r>
            <w:r w:rsidRPr="00100570">
              <w:rPr>
                <w:rFonts w:ascii="Times New Roman" w:eastAsia="Calibri" w:hAnsi="Times New Roman" w:cs="Times New Roman"/>
              </w:rPr>
              <w:t>стного самоуправления</w:t>
            </w:r>
            <w:r>
              <w:rPr>
                <w:rFonts w:ascii="Times New Roman" w:hAnsi="Times New Roman" w:cs="Times New Roman"/>
              </w:rPr>
              <w:t xml:space="preserve"> с использованием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ционно</w:t>
            </w:r>
            <w:r w:rsidRPr="00100570">
              <w:rPr>
                <w:rFonts w:ascii="Times New Roman" w:eastAsia="Calibri" w:hAnsi="Times New Roman" w:cs="Times New Roman"/>
              </w:rPr>
              <w:t>телекоммуникац</w:t>
            </w:r>
            <w:r w:rsidRPr="00100570">
              <w:rPr>
                <w:rFonts w:ascii="Times New Roman" w:eastAsia="Calibri" w:hAnsi="Times New Roman" w:cs="Times New Roman"/>
              </w:rPr>
              <w:t>и</w:t>
            </w:r>
            <w:r w:rsidRPr="00100570">
              <w:rPr>
                <w:rFonts w:ascii="Times New Roman" w:eastAsia="Calibri" w:hAnsi="Times New Roman" w:cs="Times New Roman"/>
              </w:rPr>
              <w:t>онной сети Интернет»;</w:t>
            </w:r>
          </w:p>
          <w:p w:rsidR="007F1722" w:rsidRPr="00100570" w:rsidRDefault="007F1722" w:rsidP="001005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Распоряжение Правительс</w:t>
            </w:r>
            <w:r w:rsidRPr="00100570">
              <w:rPr>
                <w:rFonts w:ascii="Times New Roman" w:eastAsia="Calibri" w:hAnsi="Times New Roman" w:cs="Times New Roman"/>
              </w:rPr>
              <w:t>т</w:t>
            </w:r>
            <w:r w:rsidRPr="00100570">
              <w:rPr>
                <w:rFonts w:ascii="Times New Roman" w:eastAsia="Calibri" w:hAnsi="Times New Roman" w:cs="Times New Roman"/>
              </w:rPr>
              <w:t xml:space="preserve">ва Р Ф от 17.12.2009 </w:t>
            </w:r>
            <w:r w:rsidRPr="00100570">
              <w:rPr>
                <w:rFonts w:ascii="Times New Roman" w:eastAsia="Calibri" w:hAnsi="Times New Roman" w:cs="Times New Roman"/>
              </w:rPr>
              <w:lastRenderedPageBreak/>
              <w:t>№1993-р «Об утверждении сводного перечня первооч</w:t>
            </w:r>
            <w:r w:rsidRPr="00100570">
              <w:rPr>
                <w:rFonts w:ascii="Times New Roman" w:eastAsia="Calibri" w:hAnsi="Times New Roman" w:cs="Times New Roman"/>
              </w:rPr>
              <w:t>е</w:t>
            </w:r>
            <w:r w:rsidRPr="00100570">
              <w:rPr>
                <w:rFonts w:ascii="Times New Roman" w:eastAsia="Calibri" w:hAnsi="Times New Roman" w:cs="Times New Roman"/>
              </w:rPr>
              <w:t>редных государственных и муниципальных услуг, пр</w:t>
            </w:r>
            <w:r w:rsidRPr="00100570">
              <w:rPr>
                <w:rFonts w:ascii="Times New Roman" w:eastAsia="Calibri" w:hAnsi="Times New Roman" w:cs="Times New Roman"/>
              </w:rPr>
              <w:t>е</w:t>
            </w:r>
            <w:r w:rsidRPr="00100570">
              <w:rPr>
                <w:rFonts w:ascii="Times New Roman" w:eastAsia="Calibri" w:hAnsi="Times New Roman" w:cs="Times New Roman"/>
              </w:rPr>
              <w:t>доставляемых органами и</w:t>
            </w:r>
            <w:r w:rsidRPr="00100570">
              <w:rPr>
                <w:rFonts w:ascii="Times New Roman" w:eastAsia="Calibri" w:hAnsi="Times New Roman" w:cs="Times New Roman"/>
              </w:rPr>
              <w:t>с</w:t>
            </w:r>
            <w:r w:rsidRPr="00100570">
              <w:rPr>
                <w:rFonts w:ascii="Times New Roman" w:eastAsia="Calibri" w:hAnsi="Times New Roman" w:cs="Times New Roman"/>
              </w:rPr>
              <w:t>полнительной власти суб</w:t>
            </w:r>
            <w:r w:rsidRPr="00100570">
              <w:rPr>
                <w:rFonts w:ascii="Times New Roman" w:eastAsia="Calibri" w:hAnsi="Times New Roman" w:cs="Times New Roman"/>
              </w:rPr>
              <w:t>ъ</w:t>
            </w:r>
            <w:r w:rsidRPr="00100570">
              <w:rPr>
                <w:rFonts w:ascii="Times New Roman" w:eastAsia="Calibri" w:hAnsi="Times New Roman" w:cs="Times New Roman"/>
              </w:rPr>
              <w:t xml:space="preserve">ектов РФ и </w:t>
            </w:r>
            <w:r>
              <w:rPr>
                <w:rFonts w:ascii="Times New Roman" w:hAnsi="Times New Roman" w:cs="Times New Roman"/>
              </w:rPr>
              <w:t xml:space="preserve">ОМС </w:t>
            </w:r>
            <w:r w:rsidRPr="00100570">
              <w:rPr>
                <w:rFonts w:ascii="Times New Roman" w:eastAsia="Calibri" w:hAnsi="Times New Roman" w:cs="Times New Roman"/>
              </w:rPr>
              <w:t>в элект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ронном виде, а также услуг, предоставляе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мых в эле</w:t>
            </w:r>
            <w:r w:rsidRPr="00100570">
              <w:rPr>
                <w:rFonts w:ascii="Times New Roman" w:eastAsia="Calibri" w:hAnsi="Times New Roman" w:cs="Times New Roman"/>
              </w:rPr>
              <w:t>к</w:t>
            </w:r>
            <w:r w:rsidRPr="00100570">
              <w:rPr>
                <w:rFonts w:ascii="Times New Roman" w:eastAsia="Calibri" w:hAnsi="Times New Roman" w:cs="Times New Roman"/>
              </w:rPr>
              <w:t>тронном виде учреждени</w:t>
            </w:r>
            <w:r w:rsidRPr="00100570">
              <w:rPr>
                <w:rFonts w:ascii="Times New Roman" w:eastAsia="Calibri" w:hAnsi="Times New Roman" w:cs="Times New Roman"/>
              </w:rPr>
              <w:t>я</w:t>
            </w:r>
            <w:r w:rsidRPr="00100570">
              <w:rPr>
                <w:rFonts w:ascii="Times New Roman" w:eastAsia="Calibri" w:hAnsi="Times New Roman" w:cs="Times New Roman"/>
              </w:rPr>
              <w:t>ми субъектов РФ и муниц</w:t>
            </w:r>
            <w:r w:rsidRPr="00100570">
              <w:rPr>
                <w:rFonts w:ascii="Times New Roman" w:eastAsia="Calibri" w:hAnsi="Times New Roman" w:cs="Times New Roman"/>
              </w:rPr>
              <w:t>и</w:t>
            </w:r>
            <w:r w:rsidRPr="00100570">
              <w:rPr>
                <w:rFonts w:ascii="Times New Roman" w:eastAsia="Calibri" w:hAnsi="Times New Roman" w:cs="Times New Roman"/>
              </w:rPr>
              <w:t>пальными учреждениями»;</w:t>
            </w:r>
          </w:p>
          <w:p w:rsidR="007F1722" w:rsidRPr="00100570" w:rsidRDefault="007F1722" w:rsidP="001005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Распоряжение Правительс</w:t>
            </w:r>
            <w:r w:rsidRPr="00100570">
              <w:rPr>
                <w:rFonts w:ascii="Times New Roman" w:eastAsia="Calibri" w:hAnsi="Times New Roman" w:cs="Times New Roman"/>
              </w:rPr>
              <w:t>т</w:t>
            </w:r>
            <w:r w:rsidRPr="00100570">
              <w:rPr>
                <w:rFonts w:ascii="Times New Roman" w:eastAsia="Calibri" w:hAnsi="Times New Roman" w:cs="Times New Roman"/>
              </w:rPr>
              <w:t>ва Российской Федерации от 02.10.2009 №1403-р;</w:t>
            </w:r>
          </w:p>
          <w:p w:rsidR="007F1722" w:rsidRPr="00100570" w:rsidRDefault="007F1722" w:rsidP="001005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Постановление Правител</w:t>
            </w:r>
            <w:r w:rsidRPr="00100570">
              <w:rPr>
                <w:rFonts w:ascii="Times New Roman" w:eastAsia="Calibri" w:hAnsi="Times New Roman" w:cs="Times New Roman"/>
              </w:rPr>
              <w:t>ь</w:t>
            </w:r>
            <w:r w:rsidRPr="00100570">
              <w:rPr>
                <w:rFonts w:ascii="Times New Roman" w:eastAsia="Calibri" w:hAnsi="Times New Roman" w:cs="Times New Roman"/>
              </w:rPr>
              <w:t>ства Самарской области «О территориальной программе государственных гарантий оказания населению Сама</w:t>
            </w:r>
            <w:r w:rsidRPr="00100570">
              <w:rPr>
                <w:rFonts w:ascii="Times New Roman" w:eastAsia="Calibri" w:hAnsi="Times New Roman" w:cs="Times New Roman"/>
              </w:rPr>
              <w:t>р</w:t>
            </w:r>
            <w:r w:rsidRPr="00100570">
              <w:rPr>
                <w:rFonts w:ascii="Times New Roman" w:eastAsia="Calibri" w:hAnsi="Times New Roman" w:cs="Times New Roman"/>
              </w:rPr>
              <w:t>ской области бесплатной медицинской помощи» - №644 от 14.12.2010;</w:t>
            </w:r>
          </w:p>
          <w:p w:rsidR="007F1722" w:rsidRDefault="007F1722" w:rsidP="00100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Приказ Мин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здравсоцразвития РФ от 29.07.2005 №487 «Об у</w:t>
            </w:r>
            <w:r w:rsidRPr="00100570">
              <w:rPr>
                <w:rFonts w:ascii="Times New Roman" w:eastAsia="Calibri" w:hAnsi="Times New Roman" w:cs="Times New Roman"/>
              </w:rPr>
              <w:t>т</w:t>
            </w:r>
            <w:r w:rsidRPr="00100570">
              <w:rPr>
                <w:rFonts w:ascii="Times New Roman" w:eastAsia="Calibri" w:hAnsi="Times New Roman" w:cs="Times New Roman"/>
              </w:rPr>
              <w:t>верждении Порядка орган</w:t>
            </w:r>
            <w:r w:rsidRPr="00100570">
              <w:rPr>
                <w:rFonts w:ascii="Times New Roman" w:eastAsia="Calibri" w:hAnsi="Times New Roman" w:cs="Times New Roman"/>
              </w:rPr>
              <w:t>и</w:t>
            </w:r>
            <w:r w:rsidRPr="00100570">
              <w:rPr>
                <w:rFonts w:ascii="Times New Roman" w:eastAsia="Calibri" w:hAnsi="Times New Roman" w:cs="Times New Roman"/>
              </w:rPr>
              <w:t>зации оказания первичной медико-санитарной пом</w:t>
            </w:r>
            <w:r w:rsidRPr="00100570">
              <w:rPr>
                <w:rFonts w:ascii="Times New Roman" w:eastAsia="Calibri" w:hAnsi="Times New Roman" w:cs="Times New Roman"/>
              </w:rPr>
              <w:t>о</w:t>
            </w:r>
            <w:r w:rsidRPr="00100570">
              <w:rPr>
                <w:rFonts w:ascii="Times New Roman" w:eastAsia="Calibri" w:hAnsi="Times New Roman" w:cs="Times New Roman"/>
              </w:rPr>
              <w:t>щи»;</w:t>
            </w:r>
          </w:p>
          <w:p w:rsidR="007F1722" w:rsidRDefault="007F1722" w:rsidP="00100570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Приказ Мин</w:t>
            </w:r>
            <w:r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здравсоцр</w:t>
            </w:r>
            <w:r>
              <w:rPr>
                <w:rFonts w:ascii="Times New Roman" w:hAnsi="Times New Roman" w:cs="Times New Roman"/>
              </w:rPr>
              <w:t>азвития  РФ  от 10.05.2007 №323;</w:t>
            </w:r>
          </w:p>
          <w:p w:rsidR="007F1722" w:rsidRPr="00CF470E" w:rsidRDefault="007F1722" w:rsidP="00964EF8">
            <w:pPr>
              <w:suppressAutoHyphens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Действующи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санитарно-эпидемиологически</w:t>
            </w:r>
            <w:r>
              <w:rPr>
                <w:rFonts w:ascii="Times New Roman" w:eastAsia="Calibri" w:hAnsi="Times New Roman" w:cs="Times New Roman"/>
              </w:rPr>
              <w:t>е нормы</w:t>
            </w:r>
            <w:r w:rsidRPr="00CF470E">
              <w:rPr>
                <w:rFonts w:ascii="Times New Roman" w:eastAsia="Calibri" w:hAnsi="Times New Roman" w:cs="Times New Roman"/>
              </w:rPr>
              <w:t xml:space="preserve"> и правила, типовы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правила обязательного медицинского страхования  граждан, государственны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CF470E">
              <w:rPr>
                <w:rFonts w:ascii="Times New Roman" w:eastAsia="Calibri" w:hAnsi="Times New Roman" w:cs="Times New Roman"/>
              </w:rPr>
              <w:t xml:space="preserve"> </w:t>
            </w:r>
            <w:r w:rsidRPr="00CF470E">
              <w:rPr>
                <w:rFonts w:ascii="Times New Roman" w:eastAsia="Calibri" w:hAnsi="Times New Roman" w:cs="Times New Roman"/>
              </w:rPr>
              <w:lastRenderedPageBreak/>
              <w:t>и други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федеральны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, региональны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и муни</w:t>
            </w:r>
            <w:r>
              <w:rPr>
                <w:rFonts w:ascii="Times New Roman" w:eastAsia="Calibri" w:hAnsi="Times New Roman" w:cs="Times New Roman"/>
              </w:rPr>
              <w:t>ципальные НПА</w:t>
            </w:r>
            <w:r w:rsidRPr="00CF470E">
              <w:rPr>
                <w:rFonts w:ascii="Times New Roman" w:eastAsia="Calibri" w:hAnsi="Times New Roman" w:cs="Times New Roman"/>
              </w:rPr>
              <w:t xml:space="preserve"> в сфере здравоохранения;</w:t>
            </w:r>
          </w:p>
          <w:p w:rsidR="007F1722" w:rsidRPr="00CF470E" w:rsidRDefault="007F1722" w:rsidP="00806F93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Устав</w:t>
            </w:r>
            <w:r>
              <w:rPr>
                <w:rFonts w:ascii="Times New Roman" w:eastAsia="Calibri" w:hAnsi="Times New Roman" w:cs="Times New Roman"/>
              </w:rPr>
              <w:t xml:space="preserve"> МУЗ</w:t>
            </w:r>
            <w:r w:rsidRPr="00CF470E">
              <w:rPr>
                <w:rFonts w:ascii="Times New Roman" w:eastAsia="Calibri" w:hAnsi="Times New Roman" w:cs="Times New Roman"/>
              </w:rPr>
              <w:t xml:space="preserve"> «</w:t>
            </w:r>
            <w:r>
              <w:rPr>
                <w:rFonts w:ascii="Times New Roman" w:eastAsia="Calibri" w:hAnsi="Times New Roman" w:cs="Times New Roman"/>
              </w:rPr>
              <w:t xml:space="preserve">ЦГБ город-ского </w:t>
            </w:r>
            <w:r w:rsidRPr="00CF470E"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круга</w:t>
            </w:r>
            <w:r w:rsidRPr="00CF470E">
              <w:rPr>
                <w:rFonts w:ascii="Times New Roman" w:eastAsia="Calibri" w:hAnsi="Times New Roman" w:cs="Times New Roman"/>
              </w:rPr>
              <w:t xml:space="preserve"> Чапаевск» (Решение КУМИ админи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страции г.о. Чапаевск от 12.10.2010 № 634).</w:t>
            </w:r>
          </w:p>
          <w:p w:rsidR="007F1722" w:rsidRPr="00100570" w:rsidRDefault="007F1722" w:rsidP="00100570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100570" w:rsidRDefault="007F1722" w:rsidP="00806F93">
            <w:pPr>
              <w:suppressAutoHyphens/>
              <w:ind w:left="70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5" w:type="dxa"/>
            <w:gridSpan w:val="3"/>
          </w:tcPr>
          <w:p w:rsidR="007F1722" w:rsidRPr="009A7D78" w:rsidRDefault="007F1722" w:rsidP="007849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мест-ного,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ластного бюдж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2128" w:type="dxa"/>
            <w:gridSpan w:val="7"/>
          </w:tcPr>
          <w:p w:rsidR="007F1722" w:rsidRPr="007C14B1" w:rsidRDefault="007F1722" w:rsidP="007C14B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446100</w:t>
            </w:r>
            <w:r w:rsidR="007C14B1">
              <w:rPr>
                <w:rFonts w:ascii="Times New Roman" w:hAnsi="Times New Roman" w:cs="Times New Roman"/>
              </w:rPr>
              <w:t>,Са</w:t>
            </w:r>
            <w:r w:rsidRPr="00CF470E">
              <w:rPr>
                <w:rFonts w:ascii="Times New Roman" w:hAnsi="Times New Roman" w:cs="Times New Roman"/>
              </w:rPr>
              <w:t>марская обл.,</w:t>
            </w:r>
            <w:r w:rsidRPr="00CF470E">
              <w:rPr>
                <w:rFonts w:ascii="Times New Roman" w:eastAsia="Calibri" w:hAnsi="Times New Roman" w:cs="Times New Roman"/>
              </w:rPr>
              <w:t xml:space="preserve"> </w:t>
            </w:r>
            <w:r w:rsidRPr="00CF470E">
              <w:rPr>
                <w:rFonts w:ascii="Times New Roman" w:hAnsi="Times New Roman" w:cs="Times New Roman"/>
              </w:rPr>
              <w:t>г.</w:t>
            </w:r>
            <w:r w:rsidRPr="00CF470E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CF470E" w:rsidRDefault="007F1722" w:rsidP="00F611EF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hAnsi="Times New Roman" w:cs="Times New Roman"/>
              </w:rPr>
              <w:t>ул.</w:t>
            </w:r>
            <w:r w:rsidRPr="00CF470E">
              <w:rPr>
                <w:rFonts w:ascii="Times New Roman" w:eastAsia="Calibri" w:hAnsi="Times New Roman" w:cs="Times New Roman"/>
              </w:rPr>
              <w:t>Медицинская, д.3</w:t>
            </w:r>
          </w:p>
          <w:p w:rsidR="007F1722" w:rsidRDefault="007F1722" w:rsidP="00F611EF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8(84639)22275</w:t>
            </w:r>
          </w:p>
          <w:p w:rsidR="007F1722" w:rsidRPr="009A7D78" w:rsidRDefault="007F1722" w:rsidP="00FC3CF6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7F1722" w:rsidRPr="009A7D78" w:rsidRDefault="007F172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9A7D78" w:rsidTr="003C1F72">
        <w:tc>
          <w:tcPr>
            <w:tcW w:w="531" w:type="dxa"/>
            <w:gridSpan w:val="2"/>
          </w:tcPr>
          <w:p w:rsidR="007F1722" w:rsidRPr="009A7D78" w:rsidRDefault="00B47E3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3C1F72">
              <w:rPr>
                <w:rFonts w:ascii="Times New Roman" w:hAnsi="Times New Roman" w:cs="Times New Roman"/>
              </w:rPr>
              <w:t>6</w:t>
            </w:r>
            <w:r w:rsidR="007F17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7F1722" w:rsidRPr="004408CB" w:rsidRDefault="007F1722" w:rsidP="009A7D78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4408CB">
              <w:rPr>
                <w:b w:val="0"/>
                <w:sz w:val="22"/>
                <w:szCs w:val="22"/>
              </w:rPr>
              <w:t>Заполнение и направление в аптеки эле</w:t>
            </w:r>
            <w:r w:rsidRPr="004408CB">
              <w:rPr>
                <w:b w:val="0"/>
                <w:sz w:val="22"/>
                <w:szCs w:val="22"/>
              </w:rPr>
              <w:t>к</w:t>
            </w:r>
            <w:r w:rsidRPr="004408CB">
              <w:rPr>
                <w:b w:val="0"/>
                <w:sz w:val="22"/>
                <w:szCs w:val="22"/>
              </w:rPr>
              <w:t>тронных р</w:t>
            </w:r>
            <w:r w:rsidRPr="004408CB">
              <w:rPr>
                <w:b w:val="0"/>
                <w:sz w:val="22"/>
                <w:szCs w:val="22"/>
              </w:rPr>
              <w:t>е</w:t>
            </w:r>
            <w:r w:rsidRPr="004408CB">
              <w:rPr>
                <w:b w:val="0"/>
                <w:sz w:val="22"/>
                <w:szCs w:val="22"/>
              </w:rPr>
              <w:t>цептов</w:t>
            </w:r>
          </w:p>
        </w:tc>
        <w:tc>
          <w:tcPr>
            <w:tcW w:w="1559" w:type="dxa"/>
            <w:gridSpan w:val="2"/>
          </w:tcPr>
          <w:p w:rsidR="007F1722" w:rsidRPr="00100570" w:rsidRDefault="007F1722" w:rsidP="004408C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00570">
              <w:rPr>
                <w:rFonts w:ascii="Times New Roman" w:hAnsi="Times New Roman" w:cs="Times New Roman"/>
              </w:rPr>
              <w:t>Муниципаль-ное учреж-дение здраво-охранения «Центральная городская больница г</w:t>
            </w:r>
            <w:r w:rsidRPr="00100570">
              <w:rPr>
                <w:rFonts w:ascii="Times New Roman" w:hAnsi="Times New Roman" w:cs="Times New Roman"/>
              </w:rPr>
              <w:t>о</w:t>
            </w:r>
            <w:r w:rsidRPr="00100570">
              <w:rPr>
                <w:rFonts w:ascii="Times New Roman" w:hAnsi="Times New Roman" w:cs="Times New Roman"/>
              </w:rPr>
              <w:t>родского о</w:t>
            </w:r>
            <w:r w:rsidRPr="00100570">
              <w:rPr>
                <w:rFonts w:ascii="Times New Roman" w:hAnsi="Times New Roman" w:cs="Times New Roman"/>
              </w:rPr>
              <w:t>к</w:t>
            </w:r>
            <w:r w:rsidRPr="00100570">
              <w:rPr>
                <w:rFonts w:ascii="Times New Roman" w:hAnsi="Times New Roman" w:cs="Times New Roman"/>
              </w:rPr>
              <w:t>руга Чап</w:t>
            </w:r>
            <w:r w:rsidRPr="00100570">
              <w:rPr>
                <w:rFonts w:ascii="Times New Roman" w:hAnsi="Times New Roman" w:cs="Times New Roman"/>
              </w:rPr>
              <w:t>а</w:t>
            </w:r>
            <w:r w:rsidRPr="00100570">
              <w:rPr>
                <w:rFonts w:ascii="Times New Roman" w:hAnsi="Times New Roman" w:cs="Times New Roman"/>
              </w:rPr>
              <w:t>евск»,</w:t>
            </w:r>
          </w:p>
          <w:p w:rsidR="007F1722" w:rsidRPr="00100570" w:rsidRDefault="007F1722" w:rsidP="004408CB">
            <w:pPr>
              <w:jc w:val="both"/>
              <w:rPr>
                <w:rFonts w:ascii="Times New Roman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структурны</w:t>
            </w:r>
            <w:r w:rsidRPr="00100570">
              <w:rPr>
                <w:rFonts w:ascii="Times New Roman" w:hAnsi="Times New Roman" w:cs="Times New Roman"/>
              </w:rPr>
              <w:t>е</w:t>
            </w:r>
            <w:r w:rsidRPr="00100570">
              <w:rPr>
                <w:rFonts w:ascii="Times New Roman" w:eastAsia="Calibri" w:hAnsi="Times New Roman" w:cs="Times New Roman"/>
              </w:rPr>
              <w:t xml:space="preserve"> подразделе</w:t>
            </w:r>
            <w:r w:rsidRPr="00100570"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ния МУЗ ЦГБ г.о. Чапаевск</w:t>
            </w:r>
          </w:p>
        </w:tc>
        <w:tc>
          <w:tcPr>
            <w:tcW w:w="1984" w:type="dxa"/>
            <w:gridSpan w:val="3"/>
          </w:tcPr>
          <w:p w:rsidR="007F1722" w:rsidRDefault="007F1722" w:rsidP="004408CB">
            <w:pPr>
              <w:spacing w:before="100" w:beforeAutospacing="1" w:after="100" w:afterAutospacing="1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408CB">
              <w:rPr>
                <w:rFonts w:ascii="Times New Roman" w:eastAsia="Calibri" w:hAnsi="Times New Roman" w:cs="Times New Roman"/>
              </w:rPr>
              <w:t>дминистративны</w:t>
            </w:r>
            <w:r w:rsidRPr="004408CB">
              <w:rPr>
                <w:rFonts w:ascii="Times New Roman" w:hAnsi="Times New Roman" w:cs="Times New Roman"/>
              </w:rPr>
              <w:t>е</w:t>
            </w:r>
            <w:r w:rsidRPr="004408CB">
              <w:rPr>
                <w:rFonts w:ascii="Times New Roman" w:eastAsia="Calibri" w:hAnsi="Times New Roman" w:cs="Times New Roman"/>
              </w:rPr>
              <w:t xml:space="preserve"> процедур</w:t>
            </w:r>
            <w:r>
              <w:rPr>
                <w:rFonts w:ascii="Times New Roman" w:hAnsi="Times New Roman" w:cs="Times New Roman"/>
              </w:rPr>
              <w:t>ы</w:t>
            </w:r>
            <w:r w:rsidRPr="004408CB">
              <w:rPr>
                <w:rFonts w:ascii="Times New Roman" w:eastAsia="Calibri" w:hAnsi="Times New Roman" w:cs="Times New Roman"/>
              </w:rPr>
              <w:t>: запо</w:t>
            </w:r>
            <w:r w:rsidRPr="004408CB">
              <w:rPr>
                <w:rFonts w:ascii="Times New Roman" w:eastAsia="Calibri" w:hAnsi="Times New Roman" w:cs="Times New Roman"/>
              </w:rPr>
              <w:t>л</w:t>
            </w:r>
            <w:r w:rsidRPr="004408CB">
              <w:rPr>
                <w:rFonts w:ascii="Times New Roman" w:eastAsia="Calibri" w:hAnsi="Times New Roman" w:cs="Times New Roman"/>
              </w:rPr>
              <w:t>нение рецепта вр</w:t>
            </w:r>
            <w:r w:rsidRPr="004408CB">
              <w:rPr>
                <w:rFonts w:ascii="Times New Roman" w:eastAsia="Calibri" w:hAnsi="Times New Roman" w:cs="Times New Roman"/>
              </w:rPr>
              <w:t>а</w:t>
            </w:r>
            <w:r w:rsidRPr="004408CB">
              <w:rPr>
                <w:rFonts w:ascii="Times New Roman" w:eastAsia="Calibri" w:hAnsi="Times New Roman" w:cs="Times New Roman"/>
              </w:rPr>
              <w:t>чом-специалистом; направление опер</w:t>
            </w:r>
            <w:r w:rsidRPr="004408CB">
              <w:rPr>
                <w:rFonts w:ascii="Times New Roman" w:eastAsia="Calibri" w:hAnsi="Times New Roman" w:cs="Times New Roman"/>
              </w:rPr>
              <w:t>а</w:t>
            </w:r>
            <w:r w:rsidRPr="004408CB">
              <w:rPr>
                <w:rFonts w:ascii="Times New Roman" w:eastAsia="Calibri" w:hAnsi="Times New Roman" w:cs="Times New Roman"/>
              </w:rPr>
              <w:t>тором ЭВМ в апт</w:t>
            </w:r>
            <w:r w:rsidRPr="004408CB">
              <w:rPr>
                <w:rFonts w:ascii="Times New Roman" w:eastAsia="Calibri" w:hAnsi="Times New Roman" w:cs="Times New Roman"/>
              </w:rPr>
              <w:t>е</w:t>
            </w:r>
            <w:r w:rsidRPr="004408CB">
              <w:rPr>
                <w:rFonts w:ascii="Times New Roman" w:eastAsia="Calibri" w:hAnsi="Times New Roman" w:cs="Times New Roman"/>
              </w:rPr>
              <w:t>ку заполненных электронных р</w:t>
            </w:r>
            <w:r w:rsidRPr="004408CB">
              <w:rPr>
                <w:rFonts w:ascii="Times New Roman" w:eastAsia="Calibri" w:hAnsi="Times New Roman" w:cs="Times New Roman"/>
              </w:rPr>
              <w:t>е</w:t>
            </w:r>
            <w:r w:rsidRPr="004408CB">
              <w:rPr>
                <w:rFonts w:ascii="Times New Roman" w:eastAsia="Calibri" w:hAnsi="Times New Roman" w:cs="Times New Roman"/>
              </w:rPr>
              <w:t>цептов для получ</w:t>
            </w:r>
            <w:r w:rsidRPr="004408CB">
              <w:rPr>
                <w:rFonts w:ascii="Times New Roman" w:eastAsia="Calibri" w:hAnsi="Times New Roman" w:cs="Times New Roman"/>
              </w:rPr>
              <w:t>е</w:t>
            </w:r>
            <w:r w:rsidRPr="004408CB">
              <w:rPr>
                <w:rFonts w:ascii="Times New Roman" w:eastAsia="Calibri" w:hAnsi="Times New Roman" w:cs="Times New Roman"/>
              </w:rPr>
              <w:t>ния лекарственных средств заяви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телем (паци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ентом), выдача  рецептурного бланка на руки за</w:t>
            </w:r>
            <w:r w:rsidRPr="004408CB">
              <w:rPr>
                <w:rFonts w:ascii="Times New Roman" w:eastAsia="Calibri" w:hAnsi="Times New Roman" w:cs="Times New Roman"/>
              </w:rPr>
              <w:t>я</w:t>
            </w:r>
            <w:r w:rsidRPr="004408CB">
              <w:rPr>
                <w:rFonts w:ascii="Times New Roman" w:eastAsia="Calibri" w:hAnsi="Times New Roman" w:cs="Times New Roman"/>
              </w:rPr>
              <w:t>вителю (па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циенту).</w:t>
            </w:r>
          </w:p>
          <w:p w:rsidR="007F1722" w:rsidRDefault="007F1722" w:rsidP="004408CB">
            <w:pPr>
              <w:spacing w:before="100" w:beforeAutospacing="1" w:after="100" w:afterAutospacing="1"/>
              <w:ind w:right="-108"/>
              <w:jc w:val="both"/>
              <w:rPr>
                <w:rFonts w:ascii="Times New Roman" w:hAnsi="Times New Roman" w:cs="Times New Roman"/>
              </w:rPr>
            </w:pPr>
            <w:r w:rsidRPr="004408CB">
              <w:rPr>
                <w:rFonts w:ascii="Times New Roman" w:eastAsia="Calibri" w:hAnsi="Times New Roman" w:cs="Times New Roman"/>
              </w:rPr>
              <w:t>Основание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личное обращение пацие</w:t>
            </w:r>
            <w:r w:rsidRPr="004408CB">
              <w:rPr>
                <w:rFonts w:ascii="Times New Roman" w:eastAsia="Calibri" w:hAnsi="Times New Roman" w:cs="Times New Roman"/>
              </w:rPr>
              <w:t>н</w:t>
            </w:r>
            <w:r w:rsidRPr="004408CB">
              <w:rPr>
                <w:rFonts w:ascii="Times New Roman" w:eastAsia="Calibri" w:hAnsi="Times New Roman" w:cs="Times New Roman"/>
              </w:rPr>
              <w:t>та к должностному лицу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F1722" w:rsidRPr="004408CB" w:rsidRDefault="007F1722" w:rsidP="004408CB">
            <w:pPr>
              <w:spacing w:before="100" w:beforeAutospacing="1" w:after="100" w:afterAutospacing="1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Результат-</w:t>
            </w:r>
            <w:r w:rsidRPr="004408CB">
              <w:rPr>
                <w:rFonts w:ascii="Times New Roman" w:eastAsia="Calibri" w:hAnsi="Times New Roman" w:cs="Times New Roman"/>
              </w:rPr>
              <w:t xml:space="preserve"> выписка электронного р</w:t>
            </w:r>
            <w:r w:rsidRPr="004408CB">
              <w:rPr>
                <w:rFonts w:ascii="Times New Roman" w:eastAsia="Calibri" w:hAnsi="Times New Roman" w:cs="Times New Roman"/>
              </w:rPr>
              <w:t>е</w:t>
            </w:r>
            <w:r w:rsidRPr="004408CB">
              <w:rPr>
                <w:rFonts w:ascii="Times New Roman" w:eastAsia="Calibri" w:hAnsi="Times New Roman" w:cs="Times New Roman"/>
              </w:rPr>
              <w:t>цепта на лекарс</w:t>
            </w:r>
            <w:r w:rsidRPr="004408CB">
              <w:rPr>
                <w:rFonts w:ascii="Times New Roman" w:eastAsia="Calibri" w:hAnsi="Times New Roman" w:cs="Times New Roman"/>
              </w:rPr>
              <w:t>т</w:t>
            </w:r>
            <w:r w:rsidRPr="004408CB">
              <w:rPr>
                <w:rFonts w:ascii="Times New Roman" w:eastAsia="Calibri" w:hAnsi="Times New Roman" w:cs="Times New Roman"/>
              </w:rPr>
              <w:t>венные средства, изделия меди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lastRenderedPageBreak/>
              <w:t>цинского назна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чения и направ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ления элект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ронного рецепта в аптеку;</w:t>
            </w:r>
          </w:p>
          <w:p w:rsidR="007F1722" w:rsidRPr="004408CB" w:rsidRDefault="007F1722" w:rsidP="004408CB">
            <w:pPr>
              <w:jc w:val="both"/>
              <w:rPr>
                <w:rFonts w:ascii="Times New Roman" w:hAnsi="Times New Roman" w:cs="Times New Roman"/>
              </w:rPr>
            </w:pPr>
            <w:r w:rsidRPr="004408CB">
              <w:rPr>
                <w:rFonts w:ascii="Times New Roman" w:eastAsia="Calibri" w:hAnsi="Times New Roman" w:cs="Times New Roman"/>
              </w:rPr>
              <w:t>обоснованный отказ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gridSpan w:val="4"/>
          </w:tcPr>
          <w:p w:rsidR="007F1722" w:rsidRPr="004408CB" w:rsidRDefault="007F1722" w:rsidP="00806F93">
            <w:pPr>
              <w:snapToGrid w:val="0"/>
              <w:ind w:right="-66"/>
              <w:jc w:val="both"/>
              <w:rPr>
                <w:rFonts w:ascii="Times New Roman" w:eastAsia="Calibri" w:hAnsi="Times New Roman" w:cs="Times New Roman"/>
              </w:rPr>
            </w:pPr>
            <w:r w:rsidRPr="004408CB">
              <w:rPr>
                <w:rFonts w:ascii="Times New Roman" w:eastAsia="Calibri" w:hAnsi="Times New Roman" w:cs="Times New Roman"/>
              </w:rPr>
              <w:lastRenderedPageBreak/>
              <w:t>Получател</w:t>
            </w:r>
            <w:r>
              <w:rPr>
                <w:rFonts w:ascii="Times New Roman" w:hAnsi="Times New Roman" w:cs="Times New Roman"/>
              </w:rPr>
              <w:t>и:</w:t>
            </w:r>
            <w:r w:rsidRPr="004408CB">
              <w:rPr>
                <w:rFonts w:ascii="Times New Roman" w:eastAsia="Calibri" w:hAnsi="Times New Roman" w:cs="Times New Roman"/>
              </w:rPr>
              <w:t xml:space="preserve"> граждане РФ.</w:t>
            </w:r>
          </w:p>
          <w:p w:rsidR="007F1722" w:rsidRPr="004408CB" w:rsidRDefault="007F1722" w:rsidP="004408CB">
            <w:pPr>
              <w:autoSpaceDE w:val="0"/>
              <w:ind w:right="-66"/>
              <w:jc w:val="both"/>
              <w:rPr>
                <w:rFonts w:ascii="Times New Roman" w:hAnsi="Times New Roman" w:cs="Times New Roman"/>
              </w:rPr>
            </w:pPr>
            <w:r w:rsidRPr="004408CB">
              <w:rPr>
                <w:rFonts w:ascii="Times New Roman" w:eastAsia="Calibri" w:hAnsi="Times New Roman" w:cs="Times New Roman"/>
              </w:rPr>
              <w:t>От имени заявителя могут вы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ступать фи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зические л</w:t>
            </w:r>
            <w:r w:rsidRPr="004408CB">
              <w:rPr>
                <w:rFonts w:ascii="Times New Roman" w:eastAsia="Calibri" w:hAnsi="Times New Roman" w:cs="Times New Roman"/>
              </w:rPr>
              <w:t>и</w:t>
            </w:r>
            <w:r w:rsidRPr="004408CB">
              <w:rPr>
                <w:rFonts w:ascii="Times New Roman" w:eastAsia="Calibri" w:hAnsi="Times New Roman" w:cs="Times New Roman"/>
              </w:rPr>
              <w:t>ца, имею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щие право в соответст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вии с зако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нодательст</w:t>
            </w:r>
            <w:r>
              <w:rPr>
                <w:rFonts w:ascii="Times New Roman" w:hAnsi="Times New Roman" w:cs="Times New Roman"/>
              </w:rPr>
              <w:t>-</w:t>
            </w:r>
            <w:r w:rsidRPr="004408CB">
              <w:rPr>
                <w:rFonts w:ascii="Times New Roman" w:eastAsia="Calibri" w:hAnsi="Times New Roman" w:cs="Times New Roman"/>
              </w:rPr>
              <w:t>вом РФ в</w:t>
            </w:r>
            <w:r w:rsidRPr="004408CB">
              <w:rPr>
                <w:rFonts w:ascii="Times New Roman" w:eastAsia="Calibri" w:hAnsi="Times New Roman" w:cs="Times New Roman"/>
              </w:rPr>
              <w:t>ы</w:t>
            </w:r>
            <w:r w:rsidRPr="004408CB">
              <w:rPr>
                <w:rFonts w:ascii="Times New Roman" w:eastAsia="Calibri" w:hAnsi="Times New Roman" w:cs="Times New Roman"/>
              </w:rPr>
              <w:t>ступать от их имени</w:t>
            </w:r>
            <w:r>
              <w:rPr>
                <w:rFonts w:ascii="Times New Roman" w:hAnsi="Times New Roman" w:cs="Times New Roman"/>
              </w:rPr>
              <w:t>.</w:t>
            </w:r>
            <w:r w:rsidRPr="004408C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7F1722" w:rsidRPr="004408CB" w:rsidRDefault="007F1722" w:rsidP="007B2F66">
            <w:pPr>
              <w:rPr>
                <w:rFonts w:ascii="Times New Roman" w:hAnsi="Times New Roman" w:cs="Times New Roman"/>
              </w:rPr>
            </w:pPr>
            <w:r w:rsidRPr="004408CB">
              <w:rPr>
                <w:rFonts w:ascii="Times New Roman" w:hAnsi="Times New Roman" w:cs="Times New Roman"/>
              </w:rPr>
              <w:t>Во</w:t>
            </w:r>
            <w:r w:rsidRPr="004408CB">
              <w:rPr>
                <w:rFonts w:ascii="Times New Roman" w:hAnsi="Times New Roman" w:cs="Times New Roman"/>
              </w:rPr>
              <w:t>з</w:t>
            </w:r>
            <w:r w:rsidRPr="004408CB">
              <w:rPr>
                <w:rFonts w:ascii="Times New Roman" w:hAnsi="Times New Roman" w:cs="Times New Roman"/>
              </w:rPr>
              <w:t>можно пр</w:t>
            </w:r>
            <w:r w:rsidRPr="004408CB">
              <w:rPr>
                <w:rFonts w:ascii="Times New Roman" w:hAnsi="Times New Roman" w:cs="Times New Roman"/>
              </w:rPr>
              <w:t>е</w:t>
            </w:r>
            <w:r w:rsidRPr="004408CB">
              <w:rPr>
                <w:rFonts w:ascii="Times New Roman" w:hAnsi="Times New Roman" w:cs="Times New Roman"/>
              </w:rPr>
              <w:t>до</w:t>
            </w:r>
            <w:r w:rsidRPr="004408CB">
              <w:rPr>
                <w:rFonts w:ascii="Times New Roman" w:hAnsi="Times New Roman" w:cs="Times New Roman"/>
              </w:rPr>
              <w:t>с</w:t>
            </w:r>
            <w:r w:rsidRPr="004408CB">
              <w:rPr>
                <w:rFonts w:ascii="Times New Roman" w:hAnsi="Times New Roman" w:cs="Times New Roman"/>
              </w:rPr>
              <w:t>тавле-ние усл</w:t>
            </w:r>
            <w:r w:rsidRPr="004408CB">
              <w:rPr>
                <w:rFonts w:ascii="Times New Roman" w:hAnsi="Times New Roman" w:cs="Times New Roman"/>
              </w:rPr>
              <w:t>у</w:t>
            </w:r>
            <w:r w:rsidRPr="004408CB">
              <w:rPr>
                <w:rFonts w:ascii="Times New Roman" w:hAnsi="Times New Roman" w:cs="Times New Roman"/>
              </w:rPr>
              <w:t>ги в эле</w:t>
            </w:r>
            <w:r w:rsidRPr="004408CB">
              <w:rPr>
                <w:rFonts w:ascii="Times New Roman" w:hAnsi="Times New Roman" w:cs="Times New Roman"/>
              </w:rPr>
              <w:t>к</w:t>
            </w:r>
            <w:r w:rsidRPr="004408CB">
              <w:rPr>
                <w:rFonts w:ascii="Times New Roman" w:hAnsi="Times New Roman" w:cs="Times New Roman"/>
              </w:rPr>
              <w:t>тро</w:t>
            </w:r>
            <w:r w:rsidRPr="004408CB">
              <w:rPr>
                <w:rFonts w:ascii="Times New Roman" w:hAnsi="Times New Roman" w:cs="Times New Roman"/>
              </w:rPr>
              <w:t>н</w:t>
            </w:r>
            <w:r w:rsidRPr="004408CB">
              <w:rPr>
                <w:rFonts w:ascii="Times New Roman" w:hAnsi="Times New Roman" w:cs="Times New Roman"/>
              </w:rPr>
              <w:t>ном виде</w:t>
            </w:r>
          </w:p>
        </w:tc>
        <w:tc>
          <w:tcPr>
            <w:tcW w:w="2902" w:type="dxa"/>
            <w:gridSpan w:val="3"/>
          </w:tcPr>
          <w:p w:rsidR="007F1722" w:rsidRPr="004408CB" w:rsidRDefault="007F1722" w:rsidP="00806F93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4408CB">
              <w:rPr>
                <w:rFonts w:ascii="Times New Roman" w:eastAsia="Calibri" w:hAnsi="Times New Roman" w:cs="Times New Roman"/>
              </w:rPr>
              <w:t>Конституци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4408CB">
              <w:rPr>
                <w:rFonts w:ascii="Times New Roman" w:eastAsia="Calibri" w:hAnsi="Times New Roman" w:cs="Times New Roman"/>
              </w:rPr>
              <w:t xml:space="preserve"> РФ</w:t>
            </w:r>
            <w:r>
              <w:rPr>
                <w:rFonts w:ascii="Times New Roman" w:eastAsia="Calibri" w:hAnsi="Times New Roman" w:cs="Times New Roman"/>
              </w:rPr>
              <w:t xml:space="preserve"> от 12.12.1993 </w:t>
            </w:r>
            <w:r w:rsidRPr="004408CB"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4408CB" w:rsidRDefault="007F1722" w:rsidP="00806F9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408CB">
              <w:rPr>
                <w:rFonts w:ascii="Times New Roman" w:eastAsia="Calibri" w:hAnsi="Times New Roman" w:cs="Times New Roman"/>
              </w:rPr>
              <w:t>Основ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4408CB">
              <w:rPr>
                <w:rFonts w:ascii="Times New Roman" w:eastAsia="Calibri" w:hAnsi="Times New Roman" w:cs="Times New Roman"/>
              </w:rPr>
              <w:t xml:space="preserve"> законодательства РФ об охране здоровь</w:t>
            </w:r>
            <w:r>
              <w:rPr>
                <w:rFonts w:ascii="Times New Roman" w:eastAsia="Calibri" w:hAnsi="Times New Roman" w:cs="Times New Roman"/>
              </w:rPr>
              <w:t>я гр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ждан от 22.07.1993 №5487-1</w:t>
            </w:r>
            <w:r w:rsidRPr="004408CB"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75270F" w:rsidRDefault="007F1722" w:rsidP="0075270F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408CB">
              <w:rPr>
                <w:rFonts w:ascii="Times New Roman" w:eastAsia="Calibri" w:hAnsi="Times New Roman" w:cs="Times New Roman"/>
                <w:color w:val="000000"/>
              </w:rPr>
              <w:t>Ф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З </w:t>
            </w:r>
            <w:r w:rsidRPr="004408CB">
              <w:rPr>
                <w:rFonts w:ascii="Times New Roman" w:eastAsia="Calibri" w:hAnsi="Times New Roman" w:cs="Times New Roman"/>
                <w:color w:val="000000"/>
              </w:rPr>
              <w:t>РФ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4408CB">
              <w:rPr>
                <w:rFonts w:ascii="Times New Roman" w:eastAsia="Calibri" w:hAnsi="Times New Roman" w:cs="Times New Roman"/>
                <w:color w:val="000000"/>
              </w:rPr>
              <w:t>от 12.04.2010  № 61-ФЗ «Об обращении лекарст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-венных </w:t>
            </w:r>
            <w:r w:rsidRPr="004408CB">
              <w:rPr>
                <w:rFonts w:ascii="Times New Roman" w:eastAsia="Calibri" w:hAnsi="Times New Roman" w:cs="Times New Roman"/>
                <w:color w:val="000000"/>
              </w:rPr>
              <w:t>средств»;</w:t>
            </w:r>
          </w:p>
          <w:p w:rsidR="007F1722" w:rsidRPr="004408CB" w:rsidRDefault="007F1722" w:rsidP="0075270F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4408CB">
              <w:rPr>
                <w:rFonts w:ascii="Times New Roman" w:eastAsia="Calibri" w:hAnsi="Times New Roman" w:cs="Times New Roman"/>
              </w:rPr>
              <w:t>риказ Министерства здр</w:t>
            </w:r>
            <w:r w:rsidRPr="004408CB">
              <w:rPr>
                <w:rFonts w:ascii="Times New Roman" w:eastAsia="Calibri" w:hAnsi="Times New Roman" w:cs="Times New Roman"/>
              </w:rPr>
              <w:t>а</w:t>
            </w:r>
            <w:r w:rsidRPr="004408CB">
              <w:rPr>
                <w:rFonts w:ascii="Times New Roman" w:eastAsia="Calibri" w:hAnsi="Times New Roman" w:cs="Times New Roman"/>
              </w:rPr>
              <w:t>воохранения и социального развития РФ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408CB">
              <w:rPr>
                <w:rFonts w:ascii="Times New Roman" w:eastAsia="Calibri" w:hAnsi="Times New Roman" w:cs="Times New Roman"/>
              </w:rPr>
              <w:t>от 14.12.2005 № 785 «О Порядке отпуска л</w:t>
            </w:r>
            <w:r w:rsidRPr="004408CB">
              <w:rPr>
                <w:rFonts w:ascii="Times New Roman" w:eastAsia="Calibri" w:hAnsi="Times New Roman" w:cs="Times New Roman"/>
              </w:rPr>
              <w:t>е</w:t>
            </w:r>
            <w:r w:rsidRPr="004408CB">
              <w:rPr>
                <w:rFonts w:ascii="Times New Roman" w:eastAsia="Calibri" w:hAnsi="Times New Roman" w:cs="Times New Roman"/>
              </w:rPr>
              <w:t xml:space="preserve">карственных </w:t>
            </w:r>
            <w:r>
              <w:rPr>
                <w:rFonts w:ascii="Times New Roman" w:eastAsia="Calibri" w:hAnsi="Times New Roman" w:cs="Times New Roman"/>
              </w:rPr>
              <w:t>с</w:t>
            </w:r>
            <w:r w:rsidRPr="004408CB">
              <w:rPr>
                <w:rFonts w:ascii="Times New Roman" w:eastAsia="Calibri" w:hAnsi="Times New Roman" w:cs="Times New Roman"/>
              </w:rPr>
              <w:t>редств»;</w:t>
            </w:r>
          </w:p>
          <w:p w:rsidR="007F1722" w:rsidRPr="004408CB" w:rsidRDefault="007F1722" w:rsidP="00806F9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4408CB">
              <w:rPr>
                <w:rFonts w:ascii="Times New Roman" w:eastAsia="Calibri" w:hAnsi="Times New Roman" w:cs="Times New Roman"/>
              </w:rPr>
              <w:t>риказ Министерства здр</w:t>
            </w:r>
            <w:r w:rsidRPr="004408CB">
              <w:rPr>
                <w:rFonts w:ascii="Times New Roman" w:eastAsia="Calibri" w:hAnsi="Times New Roman" w:cs="Times New Roman"/>
              </w:rPr>
              <w:t>а</w:t>
            </w:r>
            <w:r w:rsidRPr="004408CB">
              <w:rPr>
                <w:rFonts w:ascii="Times New Roman" w:eastAsia="Calibri" w:hAnsi="Times New Roman" w:cs="Times New Roman"/>
              </w:rPr>
              <w:t>воохранения и социального развития РФ  от 12.02.2007 № 110 «О порядке назнач</w:t>
            </w:r>
            <w:r w:rsidRPr="004408CB">
              <w:rPr>
                <w:rFonts w:ascii="Times New Roman" w:eastAsia="Calibri" w:hAnsi="Times New Roman" w:cs="Times New Roman"/>
              </w:rPr>
              <w:t>е</w:t>
            </w:r>
            <w:r w:rsidRPr="004408CB">
              <w:rPr>
                <w:rFonts w:ascii="Times New Roman" w:eastAsia="Calibri" w:hAnsi="Times New Roman" w:cs="Times New Roman"/>
              </w:rPr>
              <w:t>ния и выписывания лека</w:t>
            </w:r>
            <w:r w:rsidRPr="004408CB">
              <w:rPr>
                <w:rFonts w:ascii="Times New Roman" w:eastAsia="Calibri" w:hAnsi="Times New Roman" w:cs="Times New Roman"/>
              </w:rPr>
              <w:t>р</w:t>
            </w:r>
            <w:r w:rsidRPr="004408CB">
              <w:rPr>
                <w:rFonts w:ascii="Times New Roman" w:eastAsia="Calibri" w:hAnsi="Times New Roman" w:cs="Times New Roman"/>
              </w:rPr>
              <w:t>ственных средств, изделий медицинского назначения и специализированных пр</w:t>
            </w:r>
            <w:r w:rsidRPr="004408CB">
              <w:rPr>
                <w:rFonts w:ascii="Times New Roman" w:eastAsia="Calibri" w:hAnsi="Times New Roman" w:cs="Times New Roman"/>
              </w:rPr>
              <w:t>о</w:t>
            </w:r>
            <w:r w:rsidRPr="004408CB">
              <w:rPr>
                <w:rFonts w:ascii="Times New Roman" w:eastAsia="Calibri" w:hAnsi="Times New Roman" w:cs="Times New Roman"/>
              </w:rPr>
              <w:t>дуктов лечебного питания»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4408C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F1722" w:rsidRPr="004408CB" w:rsidRDefault="007F1722" w:rsidP="00F611EF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</w:tcPr>
          <w:p w:rsidR="007F1722" w:rsidRPr="009A7D78" w:rsidRDefault="007F1722" w:rsidP="00AA28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мест-ного,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ластного бюдж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2128" w:type="dxa"/>
            <w:gridSpan w:val="7"/>
          </w:tcPr>
          <w:p w:rsidR="007F1722" w:rsidRDefault="007F1722" w:rsidP="004408CB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,Са-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Default="007F1722" w:rsidP="004408CB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</w:t>
            </w:r>
          </w:p>
          <w:p w:rsidR="007F1722" w:rsidRDefault="007F1722" w:rsidP="004408CB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8(84639)22275;</w:t>
            </w:r>
          </w:p>
          <w:p w:rsidR="007F1722" w:rsidRPr="00FD7313" w:rsidRDefault="007F1722" w:rsidP="004408CB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№1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446100,Самарская  обл.,</w:t>
            </w:r>
            <w:r w:rsidRPr="00FD73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г.</w:t>
            </w:r>
            <w:r w:rsidRPr="00FD7313">
              <w:rPr>
                <w:rFonts w:ascii="Times New Roman" w:hAnsi="Times New Roman" w:cs="Times New Roman"/>
              </w:rPr>
              <w:t>Чапаевск,</w:t>
            </w:r>
          </w:p>
          <w:p w:rsidR="007F1722" w:rsidRPr="00FD7313" w:rsidRDefault="007F1722" w:rsidP="004408CB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 ул. Ленина, </w:t>
            </w:r>
          </w:p>
          <w:p w:rsidR="007F1722" w:rsidRPr="00FD7313" w:rsidRDefault="007F1722" w:rsidP="004408CB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д.5 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22341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ул.Клиническая, д.15 </w:t>
            </w: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44999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4408CB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№2</w:t>
            </w:r>
          </w:p>
          <w:p w:rsidR="007F1722" w:rsidRDefault="007F1722" w:rsidP="004408CB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,Са-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4408CB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2349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4408CB">
            <w:pPr>
              <w:ind w:right="-25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Ленина, д.104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30083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4408CB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Детская поликлиника</w:t>
            </w:r>
          </w:p>
          <w:p w:rsidR="007F1722" w:rsidRDefault="00D55F79" w:rsidP="004408C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</w:t>
            </w:r>
            <w:r w:rsidR="007F1722">
              <w:rPr>
                <w:rFonts w:ascii="Times New Roman" w:hAnsi="Times New Roman" w:cs="Times New Roman"/>
              </w:rPr>
              <w:t>марская обл.,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4408CB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4047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4408CB">
            <w:pPr>
              <w:ind w:right="-25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 xml:space="preserve">Межмуниципальный </w:t>
            </w:r>
            <w:r w:rsidRPr="00FD7313">
              <w:rPr>
                <w:rFonts w:ascii="Times New Roman" w:eastAsia="Calibri" w:hAnsi="Times New Roman" w:cs="Times New Roman"/>
              </w:rPr>
              <w:lastRenderedPageBreak/>
              <w:t>перинатальный центр</w:t>
            </w:r>
          </w:p>
          <w:p w:rsidR="007F1722" w:rsidRPr="007C14B1" w:rsidRDefault="007F1722" w:rsidP="007C14B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 w:rsidR="007C14B1">
              <w:rPr>
                <w:rFonts w:ascii="Times New Roman" w:hAnsi="Times New Roman" w:cs="Times New Roman"/>
              </w:rPr>
              <w:t>,Сам</w:t>
            </w:r>
            <w:r>
              <w:rPr>
                <w:rFonts w:ascii="Times New Roman" w:hAnsi="Times New Roman" w:cs="Times New Roman"/>
              </w:rPr>
              <w:t>арская обл.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4408CB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 xml:space="preserve">ул. Павлова, </w:t>
            </w:r>
          </w:p>
          <w:p w:rsidR="007F1722" w:rsidRPr="00FD7313" w:rsidRDefault="007F1722" w:rsidP="004408CB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42</w:t>
            </w:r>
            <w:r w:rsidRPr="00FD7313">
              <w:rPr>
                <w:rFonts w:ascii="Times New Roman" w:eastAsia="Calibri" w:hAnsi="Times New Roman" w:cs="Times New Roman"/>
              </w:rPr>
              <w:t>29</w:t>
            </w:r>
          </w:p>
          <w:p w:rsidR="007F1722" w:rsidRPr="00FD7313" w:rsidRDefault="007F1722" w:rsidP="004408CB">
            <w:pPr>
              <w:ind w:right="-365" w:firstLine="706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CF470E" w:rsidRDefault="007F1722" w:rsidP="00F611EF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7F1722" w:rsidRPr="009A7D78" w:rsidRDefault="007F172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9A7D78" w:rsidTr="003C1F72">
        <w:tc>
          <w:tcPr>
            <w:tcW w:w="531" w:type="dxa"/>
            <w:gridSpan w:val="2"/>
          </w:tcPr>
          <w:p w:rsidR="007F1722" w:rsidRPr="009A7D78" w:rsidRDefault="00B47E3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3C1F72">
              <w:rPr>
                <w:rFonts w:ascii="Times New Roman" w:hAnsi="Times New Roman" w:cs="Times New Roman"/>
              </w:rPr>
              <w:t>7</w:t>
            </w:r>
            <w:r w:rsidR="007F17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7F1722" w:rsidRPr="0075270F" w:rsidRDefault="007F1722" w:rsidP="007C14B1">
            <w:pPr>
              <w:pStyle w:val="1"/>
              <w:ind w:right="-27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75270F">
              <w:rPr>
                <w:b w:val="0"/>
                <w:sz w:val="22"/>
                <w:szCs w:val="22"/>
              </w:rPr>
              <w:t>Оказание ст</w:t>
            </w:r>
            <w:r w:rsidRPr="0075270F">
              <w:rPr>
                <w:b w:val="0"/>
                <w:sz w:val="22"/>
                <w:szCs w:val="22"/>
              </w:rPr>
              <w:t>а</w:t>
            </w:r>
            <w:r w:rsidRPr="0075270F">
              <w:rPr>
                <w:b w:val="0"/>
                <w:sz w:val="22"/>
                <w:szCs w:val="22"/>
              </w:rPr>
              <w:t>ционарной м</w:t>
            </w:r>
            <w:r w:rsidRPr="0075270F">
              <w:rPr>
                <w:b w:val="0"/>
                <w:sz w:val="22"/>
                <w:szCs w:val="22"/>
              </w:rPr>
              <w:t>е</w:t>
            </w:r>
            <w:r w:rsidRPr="0075270F">
              <w:rPr>
                <w:b w:val="0"/>
                <w:sz w:val="22"/>
                <w:szCs w:val="22"/>
              </w:rPr>
              <w:t>дицинской по</w:t>
            </w:r>
            <w:r>
              <w:rPr>
                <w:b w:val="0"/>
                <w:sz w:val="22"/>
                <w:szCs w:val="22"/>
              </w:rPr>
              <w:t>-</w:t>
            </w:r>
            <w:r w:rsidRPr="0075270F">
              <w:rPr>
                <w:b w:val="0"/>
                <w:sz w:val="22"/>
                <w:szCs w:val="22"/>
              </w:rPr>
              <w:t>мощи (в кру</w:t>
            </w:r>
            <w:r w:rsidRPr="0075270F">
              <w:rPr>
                <w:b w:val="0"/>
                <w:sz w:val="22"/>
                <w:szCs w:val="22"/>
              </w:rPr>
              <w:t>г</w:t>
            </w:r>
            <w:r w:rsidRPr="0075270F">
              <w:rPr>
                <w:b w:val="0"/>
                <w:sz w:val="22"/>
                <w:szCs w:val="22"/>
              </w:rPr>
              <w:t xml:space="preserve">лосуточных стационарах) </w:t>
            </w:r>
            <w:r>
              <w:rPr>
                <w:b w:val="0"/>
                <w:sz w:val="22"/>
                <w:szCs w:val="22"/>
              </w:rPr>
              <w:t xml:space="preserve">МУЗ </w:t>
            </w:r>
            <w:r w:rsidRPr="0075270F">
              <w:rPr>
                <w:b w:val="0"/>
                <w:sz w:val="22"/>
                <w:szCs w:val="22"/>
              </w:rPr>
              <w:t>«Це</w:t>
            </w:r>
            <w:r w:rsidRPr="0075270F">
              <w:rPr>
                <w:b w:val="0"/>
                <w:sz w:val="22"/>
                <w:szCs w:val="22"/>
              </w:rPr>
              <w:t>н</w:t>
            </w:r>
            <w:r w:rsidRPr="0075270F">
              <w:rPr>
                <w:b w:val="0"/>
                <w:sz w:val="22"/>
                <w:szCs w:val="22"/>
              </w:rPr>
              <w:t>тральная г</w:t>
            </w:r>
            <w:r w:rsidRPr="0075270F">
              <w:rPr>
                <w:b w:val="0"/>
                <w:sz w:val="22"/>
                <w:szCs w:val="22"/>
              </w:rPr>
              <w:t>о</w:t>
            </w:r>
            <w:r w:rsidRPr="0075270F">
              <w:rPr>
                <w:b w:val="0"/>
                <w:sz w:val="22"/>
                <w:szCs w:val="22"/>
              </w:rPr>
              <w:t>родская бол</w:t>
            </w:r>
            <w:r w:rsidRPr="0075270F">
              <w:rPr>
                <w:b w:val="0"/>
                <w:sz w:val="22"/>
                <w:szCs w:val="22"/>
              </w:rPr>
              <w:t>ь</w:t>
            </w:r>
            <w:r w:rsidRPr="0075270F">
              <w:rPr>
                <w:b w:val="0"/>
                <w:sz w:val="22"/>
                <w:szCs w:val="22"/>
              </w:rPr>
              <w:t>ница городск</w:t>
            </w:r>
            <w:r w:rsidRPr="0075270F">
              <w:rPr>
                <w:b w:val="0"/>
                <w:sz w:val="22"/>
                <w:szCs w:val="22"/>
              </w:rPr>
              <w:t>о</w:t>
            </w:r>
            <w:r w:rsidRPr="0075270F">
              <w:rPr>
                <w:b w:val="0"/>
                <w:sz w:val="22"/>
                <w:szCs w:val="22"/>
              </w:rPr>
              <w:t>го округа Ч</w:t>
            </w:r>
            <w:r w:rsidRPr="0075270F">
              <w:rPr>
                <w:b w:val="0"/>
                <w:sz w:val="22"/>
                <w:szCs w:val="22"/>
              </w:rPr>
              <w:t>а</w:t>
            </w:r>
            <w:r w:rsidRPr="0075270F">
              <w:rPr>
                <w:b w:val="0"/>
                <w:sz w:val="22"/>
                <w:szCs w:val="22"/>
              </w:rPr>
              <w:t>паевск»</w:t>
            </w:r>
          </w:p>
        </w:tc>
        <w:tc>
          <w:tcPr>
            <w:tcW w:w="1559" w:type="dxa"/>
            <w:gridSpan w:val="2"/>
          </w:tcPr>
          <w:p w:rsidR="007F1722" w:rsidRPr="00100570" w:rsidRDefault="007F1722" w:rsidP="00937E6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00570">
              <w:rPr>
                <w:rFonts w:ascii="Times New Roman" w:hAnsi="Times New Roman" w:cs="Times New Roman"/>
              </w:rPr>
              <w:t>Муниципаль-ное учреж-дение здраво-охранения «Центральная городская больница г</w:t>
            </w:r>
            <w:r w:rsidRPr="00100570">
              <w:rPr>
                <w:rFonts w:ascii="Times New Roman" w:hAnsi="Times New Roman" w:cs="Times New Roman"/>
              </w:rPr>
              <w:t>о</w:t>
            </w:r>
            <w:r w:rsidRPr="00100570">
              <w:rPr>
                <w:rFonts w:ascii="Times New Roman" w:hAnsi="Times New Roman" w:cs="Times New Roman"/>
              </w:rPr>
              <w:t>родского о</w:t>
            </w:r>
            <w:r w:rsidRPr="00100570">
              <w:rPr>
                <w:rFonts w:ascii="Times New Roman" w:hAnsi="Times New Roman" w:cs="Times New Roman"/>
              </w:rPr>
              <w:t>к</w:t>
            </w:r>
            <w:r w:rsidRPr="00100570">
              <w:rPr>
                <w:rFonts w:ascii="Times New Roman" w:hAnsi="Times New Roman" w:cs="Times New Roman"/>
              </w:rPr>
              <w:t>руга Чап</w:t>
            </w:r>
            <w:r w:rsidRPr="00100570">
              <w:rPr>
                <w:rFonts w:ascii="Times New Roman" w:hAnsi="Times New Roman" w:cs="Times New Roman"/>
              </w:rPr>
              <w:t>а</w:t>
            </w:r>
            <w:r w:rsidRPr="00100570">
              <w:rPr>
                <w:rFonts w:ascii="Times New Roman" w:hAnsi="Times New Roman" w:cs="Times New Roman"/>
              </w:rPr>
              <w:t>евск»,</w:t>
            </w:r>
          </w:p>
          <w:p w:rsidR="007F1722" w:rsidRDefault="007F1722" w:rsidP="00937E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структурны</w:t>
            </w:r>
            <w:r w:rsidRPr="00100570">
              <w:rPr>
                <w:rFonts w:ascii="Times New Roman" w:hAnsi="Times New Roman" w:cs="Times New Roman"/>
              </w:rPr>
              <w:t>е</w:t>
            </w:r>
            <w:r w:rsidRPr="00100570">
              <w:rPr>
                <w:rFonts w:ascii="Times New Roman" w:eastAsia="Calibri" w:hAnsi="Times New Roman" w:cs="Times New Roman"/>
              </w:rPr>
              <w:t xml:space="preserve"> подразделе</w:t>
            </w:r>
            <w:r w:rsidRPr="00100570"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ния МУЗ ЦГБ г.о. Чапаевск</w:t>
            </w:r>
          </w:p>
          <w:p w:rsidR="007F1722" w:rsidRDefault="007F1722" w:rsidP="00937E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Default="007F1722" w:rsidP="00937E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100570" w:rsidRDefault="007F1722" w:rsidP="00937E6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</w:tcPr>
          <w:p w:rsidR="007F1722" w:rsidRPr="000B005D" w:rsidRDefault="007F1722" w:rsidP="00937E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0B005D">
              <w:rPr>
                <w:rFonts w:ascii="Times New Roman" w:hAnsi="Times New Roman" w:cs="Times New Roman"/>
              </w:rPr>
              <w:t>А</w:t>
            </w:r>
            <w:r w:rsidRPr="000B005D">
              <w:rPr>
                <w:rFonts w:ascii="Times New Roman" w:eastAsia="Calibri" w:hAnsi="Times New Roman" w:cs="Times New Roman"/>
              </w:rPr>
              <w:t>дминистрати</w:t>
            </w:r>
            <w:r w:rsidRPr="000B005D">
              <w:rPr>
                <w:rFonts w:ascii="Times New Roman" w:eastAsia="Calibri" w:hAnsi="Times New Roman" w:cs="Times New Roman"/>
              </w:rPr>
              <w:t>в</w:t>
            </w:r>
            <w:r w:rsidRPr="000B005D">
              <w:rPr>
                <w:rFonts w:ascii="Times New Roman" w:eastAsia="Calibri" w:hAnsi="Times New Roman" w:cs="Times New Roman"/>
              </w:rPr>
              <w:t>ные процедуры:</w:t>
            </w:r>
          </w:p>
          <w:p w:rsidR="007F1722" w:rsidRPr="000B005D" w:rsidRDefault="007F1722" w:rsidP="000B005D">
            <w:pPr>
              <w:shd w:val="clear" w:color="auto" w:fill="FFFFFF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0B005D">
              <w:rPr>
                <w:rFonts w:ascii="Times New Roman" w:hAnsi="Times New Roman" w:cs="Times New Roman"/>
              </w:rPr>
              <w:t>1)</w:t>
            </w:r>
            <w:r w:rsidRPr="000B005D">
              <w:rPr>
                <w:rFonts w:ascii="Times New Roman" w:eastAsia="Calibri" w:hAnsi="Times New Roman" w:cs="Times New Roman"/>
              </w:rPr>
              <w:t xml:space="preserve">прием и </w:t>
            </w:r>
            <w:r>
              <w:rPr>
                <w:rFonts w:ascii="Times New Roman" w:eastAsia="Calibri" w:hAnsi="Times New Roman" w:cs="Times New Roman"/>
              </w:rPr>
              <w:t>реги-</w:t>
            </w:r>
            <w:r w:rsidRPr="000B005D">
              <w:rPr>
                <w:rFonts w:ascii="Times New Roman" w:eastAsia="Calibri" w:hAnsi="Times New Roman" w:cs="Times New Roman"/>
              </w:rPr>
              <w:t>страция доку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B005D">
              <w:rPr>
                <w:rFonts w:ascii="Times New Roman" w:eastAsia="Calibri" w:hAnsi="Times New Roman" w:cs="Times New Roman"/>
              </w:rPr>
              <w:t>ментов, осмотр врачом  в  при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B005D">
              <w:rPr>
                <w:rFonts w:ascii="Times New Roman" w:eastAsia="Calibri" w:hAnsi="Times New Roman" w:cs="Times New Roman"/>
              </w:rPr>
              <w:t>емном покое;</w:t>
            </w:r>
          </w:p>
          <w:p w:rsidR="007F1722" w:rsidRPr="000B005D" w:rsidRDefault="007F1722" w:rsidP="00937E6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0B005D">
              <w:rPr>
                <w:rFonts w:ascii="Times New Roman" w:eastAsia="Calibri" w:hAnsi="Times New Roman" w:cs="Times New Roman"/>
              </w:rPr>
              <w:t>2)осмотр врача отделения  и на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B005D">
              <w:rPr>
                <w:rFonts w:ascii="Times New Roman" w:eastAsia="Calibri" w:hAnsi="Times New Roman" w:cs="Times New Roman"/>
              </w:rPr>
              <w:t>значение лече</w:t>
            </w:r>
            <w:r>
              <w:rPr>
                <w:rFonts w:ascii="Times New Roman" w:eastAsia="Calibri" w:hAnsi="Times New Roman" w:cs="Times New Roman"/>
              </w:rPr>
              <w:t>-ния;</w:t>
            </w:r>
          </w:p>
          <w:p w:rsidR="007F1722" w:rsidRPr="000B005D" w:rsidRDefault="007F1722" w:rsidP="000B005D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0B005D">
              <w:rPr>
                <w:rFonts w:ascii="Times New Roman" w:eastAsia="Calibri" w:hAnsi="Times New Roman" w:cs="Times New Roman"/>
              </w:rPr>
              <w:t>3)выписка.</w:t>
            </w:r>
          </w:p>
          <w:p w:rsidR="007F1722" w:rsidRPr="000B005D" w:rsidRDefault="007F1722" w:rsidP="00937E6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0B005D">
              <w:rPr>
                <w:rFonts w:ascii="Times New Roman" w:eastAsia="Calibri" w:hAnsi="Times New Roman" w:cs="Times New Roman"/>
              </w:rPr>
              <w:t>Основание</w:t>
            </w:r>
            <w:r w:rsidRPr="000B005D">
              <w:rPr>
                <w:rFonts w:ascii="Times New Roman" w:hAnsi="Times New Roman" w:cs="Times New Roman"/>
              </w:rPr>
              <w:t>-</w:t>
            </w:r>
            <w:r w:rsidRPr="000B005D">
              <w:rPr>
                <w:rFonts w:ascii="Times New Roman" w:eastAsia="Calibri" w:hAnsi="Times New Roman" w:cs="Times New Roman"/>
              </w:rPr>
              <w:t xml:space="preserve">обращение </w:t>
            </w:r>
            <w:r w:rsidRPr="000B005D">
              <w:rPr>
                <w:rFonts w:ascii="Times New Roman" w:eastAsia="Calibri" w:hAnsi="Times New Roman" w:cs="Times New Roman"/>
                <w:color w:val="000000"/>
                <w:spacing w:val="-4"/>
              </w:rPr>
              <w:t>в пр</w:t>
            </w:r>
            <w:r w:rsidRPr="000B005D">
              <w:rPr>
                <w:rFonts w:ascii="Times New Roman" w:eastAsia="Calibri" w:hAnsi="Times New Roman" w:cs="Times New Roman"/>
                <w:color w:val="000000"/>
                <w:spacing w:val="-4"/>
              </w:rPr>
              <w:t>и</w:t>
            </w:r>
            <w:r w:rsidRPr="000B005D">
              <w:rPr>
                <w:rFonts w:ascii="Times New Roman" w:eastAsia="Calibri" w:hAnsi="Times New Roman" w:cs="Times New Roman"/>
                <w:color w:val="000000"/>
                <w:spacing w:val="-4"/>
              </w:rPr>
              <w:t>емный покой</w:t>
            </w:r>
            <w:r w:rsidRPr="000B005D">
              <w:rPr>
                <w:rFonts w:ascii="Times New Roman" w:eastAsia="Calibri" w:hAnsi="Times New Roman" w:cs="Times New Roman"/>
              </w:rPr>
              <w:t>.</w:t>
            </w:r>
          </w:p>
          <w:p w:rsidR="007F1722" w:rsidRDefault="007F1722" w:rsidP="00D55F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B005D">
              <w:rPr>
                <w:rFonts w:ascii="Times New Roman" w:hAnsi="Times New Roman" w:cs="Times New Roman"/>
              </w:rPr>
              <w:t>Результат-</w:t>
            </w:r>
            <w:r w:rsidRPr="000B005D">
              <w:rPr>
                <w:rFonts w:ascii="Times New Roman" w:eastAsia="Calibri" w:hAnsi="Times New Roman" w:cs="Times New Roman"/>
              </w:rPr>
              <w:t xml:space="preserve"> пр</w:t>
            </w:r>
            <w:r w:rsidRPr="000B005D">
              <w:rPr>
                <w:rFonts w:ascii="Times New Roman" w:eastAsia="Calibri" w:hAnsi="Times New Roman" w:cs="Times New Roman"/>
              </w:rPr>
              <w:t>е</w:t>
            </w:r>
            <w:r w:rsidRPr="000B005D">
              <w:rPr>
                <w:rFonts w:ascii="Times New Roman" w:eastAsia="Calibri" w:hAnsi="Times New Roman" w:cs="Times New Roman"/>
              </w:rPr>
              <w:t>доставление м</w:t>
            </w:r>
            <w:r w:rsidRPr="000B005D">
              <w:rPr>
                <w:rFonts w:ascii="Times New Roman" w:eastAsia="Calibri" w:hAnsi="Times New Roman" w:cs="Times New Roman"/>
              </w:rPr>
              <w:t>е</w:t>
            </w:r>
            <w:r w:rsidRPr="000B005D">
              <w:rPr>
                <w:rFonts w:ascii="Times New Roman" w:eastAsia="Calibri" w:hAnsi="Times New Roman" w:cs="Times New Roman"/>
              </w:rPr>
              <w:t>дицинской пом</w:t>
            </w:r>
            <w:r w:rsidRPr="000B005D">
              <w:rPr>
                <w:rFonts w:ascii="Times New Roman" w:eastAsia="Calibri" w:hAnsi="Times New Roman" w:cs="Times New Roman"/>
              </w:rPr>
              <w:t>о</w:t>
            </w:r>
            <w:r w:rsidRPr="000B005D">
              <w:rPr>
                <w:rFonts w:ascii="Times New Roman" w:eastAsia="Calibri" w:hAnsi="Times New Roman" w:cs="Times New Roman"/>
              </w:rPr>
              <w:t>щи, разрешенной к оказанию в у</w:t>
            </w:r>
            <w:r w:rsidRPr="000B005D">
              <w:rPr>
                <w:rFonts w:ascii="Times New Roman" w:eastAsia="Calibri" w:hAnsi="Times New Roman" w:cs="Times New Roman"/>
              </w:rPr>
              <w:t>с</w:t>
            </w:r>
            <w:r w:rsidRPr="000B005D">
              <w:rPr>
                <w:rFonts w:ascii="Times New Roman" w:eastAsia="Calibri" w:hAnsi="Times New Roman" w:cs="Times New Roman"/>
              </w:rPr>
              <w:t>ловиях стацио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B005D">
              <w:rPr>
                <w:rFonts w:ascii="Times New Roman" w:eastAsia="Calibri" w:hAnsi="Times New Roman" w:cs="Times New Roman"/>
              </w:rPr>
              <w:t>нара,  в   соот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B005D">
              <w:rPr>
                <w:rFonts w:ascii="Times New Roman" w:eastAsia="Calibri" w:hAnsi="Times New Roman" w:cs="Times New Roman"/>
              </w:rPr>
              <w:t>ветствующих структурных по</w:t>
            </w:r>
            <w:r w:rsidRPr="000B005D">
              <w:rPr>
                <w:rFonts w:ascii="Times New Roman" w:eastAsia="Calibri" w:hAnsi="Times New Roman" w:cs="Times New Roman"/>
              </w:rPr>
              <w:t>д</w:t>
            </w:r>
            <w:r w:rsidRPr="000B005D">
              <w:rPr>
                <w:rFonts w:ascii="Times New Roman" w:eastAsia="Calibri" w:hAnsi="Times New Roman" w:cs="Times New Roman"/>
              </w:rPr>
              <w:t>разделениях МУЗ ЦГБ г.о. Чапаевск детям, подрос</w:t>
            </w:r>
            <w:r w:rsidRPr="000B005D">
              <w:rPr>
                <w:rFonts w:ascii="Times New Roman" w:eastAsia="Calibri" w:hAnsi="Times New Roman" w:cs="Times New Roman"/>
              </w:rPr>
              <w:t>т</w:t>
            </w:r>
            <w:r w:rsidRPr="000B005D">
              <w:rPr>
                <w:rFonts w:ascii="Times New Roman" w:eastAsia="Calibri" w:hAnsi="Times New Roman" w:cs="Times New Roman"/>
              </w:rPr>
              <w:t>кам, взрослому населению</w:t>
            </w:r>
          </w:p>
        </w:tc>
        <w:tc>
          <w:tcPr>
            <w:tcW w:w="1418" w:type="dxa"/>
            <w:gridSpan w:val="4"/>
          </w:tcPr>
          <w:p w:rsidR="007F1722" w:rsidRPr="000B005D" w:rsidRDefault="007F1722" w:rsidP="00937E68">
            <w:pPr>
              <w:pStyle w:val="pro-list2"/>
              <w:shd w:val="clear" w:color="auto" w:fill="FFFFFF"/>
              <w:spacing w:after="0"/>
              <w:ind w:right="-66"/>
              <w:jc w:val="both"/>
              <w:textAlignment w:val="top"/>
              <w:rPr>
                <w:sz w:val="22"/>
                <w:szCs w:val="22"/>
              </w:rPr>
            </w:pPr>
            <w:r w:rsidRPr="000B005D">
              <w:rPr>
                <w:sz w:val="22"/>
                <w:szCs w:val="22"/>
              </w:rPr>
              <w:t>Получатели: граждане, проживаю</w:t>
            </w:r>
            <w:r>
              <w:rPr>
                <w:sz w:val="22"/>
                <w:szCs w:val="22"/>
              </w:rPr>
              <w:t>-</w:t>
            </w:r>
            <w:r w:rsidRPr="000B005D">
              <w:rPr>
                <w:sz w:val="22"/>
                <w:szCs w:val="22"/>
              </w:rPr>
              <w:t>щие и нахо</w:t>
            </w:r>
            <w:r>
              <w:rPr>
                <w:sz w:val="22"/>
                <w:szCs w:val="22"/>
              </w:rPr>
              <w:t>-</w:t>
            </w:r>
            <w:r w:rsidRPr="000B005D">
              <w:rPr>
                <w:sz w:val="22"/>
                <w:szCs w:val="22"/>
              </w:rPr>
              <w:t>дящиеся на территории приписного участка городского округа Чапаевск.</w:t>
            </w:r>
          </w:p>
          <w:p w:rsidR="007F1722" w:rsidRPr="00BD200E" w:rsidRDefault="007F1722" w:rsidP="00937E68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firstLine="706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7F1722" w:rsidRPr="00100570" w:rsidRDefault="007F1722" w:rsidP="00F611EF">
            <w:pPr>
              <w:pStyle w:val="pro-list2"/>
              <w:shd w:val="clear" w:color="auto" w:fill="FFFFFF"/>
              <w:spacing w:after="0"/>
              <w:ind w:right="-66"/>
              <w:jc w:val="both"/>
              <w:textAlignment w:val="top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:rsidR="007F1722" w:rsidRPr="00100570" w:rsidRDefault="007F172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2" w:type="dxa"/>
            <w:gridSpan w:val="3"/>
          </w:tcPr>
          <w:p w:rsidR="007F1722" w:rsidRPr="000B005D" w:rsidRDefault="007F1722" w:rsidP="000B005D">
            <w:pPr>
              <w:suppressAutoHyphens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0B005D">
              <w:rPr>
                <w:rFonts w:ascii="Times New Roman" w:eastAsia="Calibri" w:hAnsi="Times New Roman" w:cs="Times New Roman"/>
              </w:rPr>
              <w:t>Конституци</w:t>
            </w:r>
            <w:r>
              <w:rPr>
                <w:rFonts w:ascii="Times New Roman" w:eastAsia="Calibri" w:hAnsi="Times New Roman" w:cs="Times New Roman"/>
              </w:rPr>
              <w:t>я Р</w:t>
            </w:r>
            <w:r w:rsidRPr="000B005D">
              <w:rPr>
                <w:rFonts w:ascii="Times New Roman" w:eastAsia="Calibri" w:hAnsi="Times New Roman" w:cs="Times New Roman"/>
              </w:rPr>
              <w:t>Ф от 12.12.1993</w:t>
            </w:r>
            <w:r w:rsidRPr="000B005D">
              <w:rPr>
                <w:rFonts w:ascii="Times New Roman" w:hAnsi="Times New Roman" w:cs="Times New Roman"/>
              </w:rPr>
              <w:t>;</w:t>
            </w:r>
          </w:p>
          <w:p w:rsidR="007F1722" w:rsidRPr="000B005D" w:rsidRDefault="007F1722" w:rsidP="009324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0B005D">
              <w:rPr>
                <w:rFonts w:ascii="Times New Roman" w:eastAsia="Calibri" w:hAnsi="Times New Roman" w:cs="Times New Roman"/>
              </w:rPr>
              <w:t>Основ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0B005D">
              <w:rPr>
                <w:rFonts w:ascii="Times New Roman" w:eastAsia="Calibri" w:hAnsi="Times New Roman" w:cs="Times New Roman"/>
              </w:rPr>
              <w:t xml:space="preserve"> законодательства РФ об охране здоровья гр</w:t>
            </w:r>
            <w:r w:rsidRPr="000B005D">
              <w:rPr>
                <w:rFonts w:ascii="Times New Roman" w:eastAsia="Calibri" w:hAnsi="Times New Roman" w:cs="Times New Roman"/>
              </w:rPr>
              <w:t>а</w:t>
            </w:r>
            <w:r w:rsidRPr="000B005D">
              <w:rPr>
                <w:rFonts w:ascii="Times New Roman" w:eastAsia="Calibri" w:hAnsi="Times New Roman" w:cs="Times New Roman"/>
              </w:rPr>
              <w:t>ждан от 22.07.1993  №5487-1</w:t>
            </w:r>
            <w:r w:rsidRPr="000B005D">
              <w:rPr>
                <w:rFonts w:ascii="Times New Roman" w:hAnsi="Times New Roman" w:cs="Times New Roman"/>
              </w:rPr>
              <w:t>;</w:t>
            </w:r>
          </w:p>
          <w:p w:rsidR="007F1722" w:rsidRPr="000B005D" w:rsidRDefault="007F1722" w:rsidP="00A942EF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0B005D">
              <w:rPr>
                <w:rFonts w:ascii="Times New Roman" w:eastAsia="Calibri" w:hAnsi="Times New Roman" w:cs="Times New Roman"/>
                <w:color w:val="000000"/>
              </w:rPr>
              <w:t>Ф</w:t>
            </w:r>
            <w:r>
              <w:rPr>
                <w:rFonts w:ascii="Times New Roman" w:eastAsia="Calibri" w:hAnsi="Times New Roman" w:cs="Times New Roman"/>
                <w:color w:val="000000"/>
              </w:rPr>
              <w:t>З</w:t>
            </w:r>
            <w:r w:rsidRPr="000B005D">
              <w:rPr>
                <w:rFonts w:ascii="Times New Roman" w:eastAsia="Calibri" w:hAnsi="Times New Roman" w:cs="Times New Roman"/>
                <w:color w:val="000000"/>
              </w:rPr>
              <w:t xml:space="preserve"> Р</w:t>
            </w:r>
            <w:r>
              <w:rPr>
                <w:rFonts w:ascii="Times New Roman" w:eastAsia="Calibri" w:hAnsi="Times New Roman" w:cs="Times New Roman"/>
                <w:color w:val="000000"/>
              </w:rPr>
              <w:t>Ф</w:t>
            </w:r>
            <w:r w:rsidRPr="000B005D">
              <w:rPr>
                <w:rFonts w:ascii="Times New Roman" w:eastAsia="Calibri" w:hAnsi="Times New Roman" w:cs="Times New Roman"/>
                <w:color w:val="000000"/>
              </w:rPr>
              <w:t xml:space="preserve"> от 12.04.2010  № 61-ФЗ «Об обращении лекарст</w:t>
            </w: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0B005D">
              <w:rPr>
                <w:rFonts w:ascii="Times New Roman" w:eastAsia="Calibri" w:hAnsi="Times New Roman" w:cs="Times New Roman"/>
                <w:color w:val="000000"/>
              </w:rPr>
              <w:t>венных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0B005D">
              <w:rPr>
                <w:rFonts w:ascii="Times New Roman" w:eastAsia="Calibri" w:hAnsi="Times New Roman" w:cs="Times New Roman"/>
                <w:color w:val="000000"/>
              </w:rPr>
              <w:t>средств»;</w:t>
            </w:r>
          </w:p>
          <w:p w:rsidR="007F1722" w:rsidRPr="000B005D" w:rsidRDefault="007F1722" w:rsidP="009324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ФЗ</w:t>
            </w:r>
            <w:r w:rsidRPr="000B005D">
              <w:rPr>
                <w:rFonts w:ascii="Times New Roman" w:eastAsia="Calibri" w:hAnsi="Times New Roman" w:cs="Times New Roman"/>
              </w:rPr>
              <w:t>от 29.11.2010 N 326-ФЗ «Об обязательном мед</w:t>
            </w:r>
            <w:r w:rsidRPr="000B005D">
              <w:rPr>
                <w:rFonts w:ascii="Times New Roman" w:eastAsia="Calibri" w:hAnsi="Times New Roman" w:cs="Times New Roman"/>
              </w:rPr>
              <w:t>и</w:t>
            </w:r>
            <w:r w:rsidRPr="000B005D">
              <w:rPr>
                <w:rFonts w:ascii="Times New Roman" w:eastAsia="Calibri" w:hAnsi="Times New Roman" w:cs="Times New Roman"/>
              </w:rPr>
              <w:t>цинском страховании в Ро</w:t>
            </w:r>
            <w:r w:rsidRPr="000B005D">
              <w:rPr>
                <w:rFonts w:ascii="Times New Roman" w:eastAsia="Calibri" w:hAnsi="Times New Roman" w:cs="Times New Roman"/>
              </w:rPr>
              <w:t>с</w:t>
            </w:r>
            <w:r w:rsidRPr="000B005D">
              <w:rPr>
                <w:rFonts w:ascii="Times New Roman" w:eastAsia="Calibri" w:hAnsi="Times New Roman" w:cs="Times New Roman"/>
              </w:rPr>
              <w:t>сийской Федерации»;</w:t>
            </w:r>
          </w:p>
          <w:p w:rsidR="007F1722" w:rsidRPr="00A942EF" w:rsidRDefault="007F1722" w:rsidP="009324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0B005D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942EF">
              <w:rPr>
                <w:rFonts w:ascii="Times New Roman" w:eastAsia="Calibri" w:hAnsi="Times New Roman" w:cs="Times New Roman"/>
              </w:rPr>
              <w:t>от 06.10.2003  №131-ФЗ «Об общих принципах о</w:t>
            </w:r>
            <w:r w:rsidRPr="00A942EF">
              <w:rPr>
                <w:rFonts w:ascii="Times New Roman" w:eastAsia="Calibri" w:hAnsi="Times New Roman" w:cs="Times New Roman"/>
              </w:rPr>
              <w:t>р</w:t>
            </w:r>
            <w:r w:rsidRPr="00A942EF">
              <w:rPr>
                <w:rFonts w:ascii="Times New Roman" w:eastAsia="Calibri" w:hAnsi="Times New Roman" w:cs="Times New Roman"/>
              </w:rPr>
              <w:t>ганизации местного самоу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A942EF">
              <w:rPr>
                <w:rFonts w:ascii="Times New Roman" w:eastAsia="Calibri" w:hAnsi="Times New Roman" w:cs="Times New Roman"/>
              </w:rPr>
              <w:t>правления в Российской Федерации»;</w:t>
            </w:r>
          </w:p>
          <w:p w:rsidR="007F1722" w:rsidRPr="00A942EF" w:rsidRDefault="007F1722" w:rsidP="009324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942EF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942EF">
              <w:rPr>
                <w:rFonts w:ascii="Times New Roman" w:eastAsia="Calibri" w:hAnsi="Times New Roman" w:cs="Times New Roman"/>
              </w:rPr>
              <w:t>от 18.10.2007  №230-ФЗ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A942EF" w:rsidRDefault="007F1722" w:rsidP="00850AE1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A942EF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942EF">
              <w:rPr>
                <w:rFonts w:ascii="Times New Roman" w:eastAsia="Calibri" w:hAnsi="Times New Roman" w:cs="Times New Roman"/>
              </w:rPr>
              <w:t>от 30.03.1995 № 38-ФЗ «О предупреждении распр</w:t>
            </w:r>
            <w:r w:rsidRPr="00A942EF">
              <w:rPr>
                <w:rFonts w:ascii="Times New Roman" w:eastAsia="Calibri" w:hAnsi="Times New Roman" w:cs="Times New Roman"/>
              </w:rPr>
              <w:t>о</w:t>
            </w:r>
            <w:r w:rsidRPr="00A942EF">
              <w:rPr>
                <w:rFonts w:ascii="Times New Roman" w:eastAsia="Calibri" w:hAnsi="Times New Roman" w:cs="Times New Roman"/>
              </w:rPr>
              <w:t>странения в Российской Ф</w:t>
            </w:r>
            <w:r w:rsidRPr="00A942EF">
              <w:rPr>
                <w:rFonts w:ascii="Times New Roman" w:eastAsia="Calibri" w:hAnsi="Times New Roman" w:cs="Times New Roman"/>
              </w:rPr>
              <w:t>е</w:t>
            </w:r>
            <w:r w:rsidRPr="00A942EF">
              <w:rPr>
                <w:rFonts w:ascii="Times New Roman" w:eastAsia="Calibri" w:hAnsi="Times New Roman" w:cs="Times New Roman"/>
              </w:rPr>
              <w:t>дерации заболевания, выз</w:t>
            </w:r>
            <w:r w:rsidRPr="00A942EF">
              <w:rPr>
                <w:rFonts w:ascii="Times New Roman" w:eastAsia="Calibri" w:hAnsi="Times New Roman" w:cs="Times New Roman"/>
              </w:rPr>
              <w:t>ы</w:t>
            </w:r>
            <w:r w:rsidRPr="00A942EF">
              <w:rPr>
                <w:rFonts w:ascii="Times New Roman" w:eastAsia="Calibri" w:hAnsi="Times New Roman" w:cs="Times New Roman"/>
              </w:rPr>
              <w:t>ваемого вирусом иммунод</w:t>
            </w:r>
            <w:r w:rsidRPr="00A942EF">
              <w:rPr>
                <w:rFonts w:ascii="Times New Roman" w:eastAsia="Calibri" w:hAnsi="Times New Roman" w:cs="Times New Roman"/>
              </w:rPr>
              <w:t>е</w:t>
            </w:r>
            <w:r w:rsidRPr="00A942EF">
              <w:rPr>
                <w:rFonts w:ascii="Times New Roman" w:eastAsia="Calibri" w:hAnsi="Times New Roman" w:cs="Times New Roman"/>
              </w:rPr>
              <w:t>фицита человека (ВИЧ-инфекции)»;</w:t>
            </w:r>
          </w:p>
          <w:p w:rsidR="007F1722" w:rsidRPr="00850AE1" w:rsidRDefault="007F1722" w:rsidP="00850AE1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50AE1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850AE1">
              <w:rPr>
                <w:rFonts w:ascii="Times New Roman" w:eastAsia="Calibri" w:hAnsi="Times New Roman" w:cs="Times New Roman"/>
              </w:rPr>
              <w:t>от 30.03.1999 № 52-ФЗ «О санитарно-эпиде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850AE1">
              <w:rPr>
                <w:rFonts w:ascii="Times New Roman" w:eastAsia="Calibri" w:hAnsi="Times New Roman" w:cs="Times New Roman"/>
              </w:rPr>
              <w:t>миологическом благопол</w:t>
            </w:r>
            <w:r w:rsidRPr="00850AE1">
              <w:rPr>
                <w:rFonts w:ascii="Times New Roman" w:eastAsia="Calibri" w:hAnsi="Times New Roman" w:cs="Times New Roman"/>
              </w:rPr>
              <w:t>у</w:t>
            </w:r>
            <w:r w:rsidRPr="00850AE1">
              <w:rPr>
                <w:rFonts w:ascii="Times New Roman" w:eastAsia="Calibri" w:hAnsi="Times New Roman" w:cs="Times New Roman"/>
              </w:rPr>
              <w:t>чии населения»;</w:t>
            </w:r>
          </w:p>
          <w:p w:rsidR="007F1722" w:rsidRPr="00850AE1" w:rsidRDefault="007F1722" w:rsidP="00850AE1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50AE1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850AE1">
              <w:rPr>
                <w:rFonts w:ascii="Times New Roman" w:eastAsia="Calibri" w:hAnsi="Times New Roman" w:cs="Times New Roman"/>
              </w:rPr>
              <w:t xml:space="preserve">от 18.06.2001 № 77-ФЗ «О </w:t>
            </w:r>
            <w:r w:rsidRPr="00850AE1">
              <w:rPr>
                <w:rFonts w:ascii="Times New Roman" w:eastAsia="Calibri" w:hAnsi="Times New Roman" w:cs="Times New Roman"/>
              </w:rPr>
              <w:lastRenderedPageBreak/>
              <w:t>предупреждении распр</w:t>
            </w:r>
            <w:r w:rsidRPr="00850AE1">
              <w:rPr>
                <w:rFonts w:ascii="Times New Roman" w:eastAsia="Calibri" w:hAnsi="Times New Roman" w:cs="Times New Roman"/>
              </w:rPr>
              <w:t>о</w:t>
            </w:r>
            <w:r w:rsidRPr="00850AE1">
              <w:rPr>
                <w:rFonts w:ascii="Times New Roman" w:eastAsia="Calibri" w:hAnsi="Times New Roman" w:cs="Times New Roman"/>
              </w:rPr>
              <w:t>странения туберкулеза в Ро</w:t>
            </w:r>
            <w:r w:rsidRPr="00850AE1">
              <w:rPr>
                <w:rFonts w:ascii="Times New Roman" w:eastAsia="Calibri" w:hAnsi="Times New Roman" w:cs="Times New Roman"/>
              </w:rPr>
              <w:t>с</w:t>
            </w:r>
            <w:r w:rsidRPr="00850AE1">
              <w:rPr>
                <w:rFonts w:ascii="Times New Roman" w:eastAsia="Calibri" w:hAnsi="Times New Roman" w:cs="Times New Roman"/>
              </w:rPr>
              <w:t>сийской Федерации»;</w:t>
            </w:r>
          </w:p>
          <w:p w:rsidR="007F1722" w:rsidRPr="00850AE1" w:rsidRDefault="007F1722" w:rsidP="00850AE1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50AE1">
              <w:rPr>
                <w:rFonts w:ascii="Times New Roman" w:eastAsia="Calibri" w:hAnsi="Times New Roman" w:cs="Times New Roman"/>
              </w:rPr>
              <w:t>Постановление Правительс</w:t>
            </w:r>
            <w:r w:rsidRPr="00850AE1">
              <w:rPr>
                <w:rFonts w:ascii="Times New Roman" w:eastAsia="Calibri" w:hAnsi="Times New Roman" w:cs="Times New Roman"/>
              </w:rPr>
              <w:t>т</w:t>
            </w:r>
            <w:r w:rsidRPr="00850AE1">
              <w:rPr>
                <w:rFonts w:ascii="Times New Roman" w:eastAsia="Calibri" w:hAnsi="Times New Roman" w:cs="Times New Roman"/>
              </w:rPr>
              <w:t>ва РФот 22.01.2007  №30 «Об утверждении положения о лицензировании медици</w:t>
            </w:r>
            <w:r w:rsidRPr="00850AE1">
              <w:rPr>
                <w:rFonts w:ascii="Times New Roman" w:eastAsia="Calibri" w:hAnsi="Times New Roman" w:cs="Times New Roman"/>
              </w:rPr>
              <w:t>н</w:t>
            </w:r>
            <w:r w:rsidRPr="00850AE1">
              <w:rPr>
                <w:rFonts w:ascii="Times New Roman" w:eastAsia="Calibri" w:hAnsi="Times New Roman" w:cs="Times New Roman"/>
              </w:rPr>
              <w:t>ской деятельности»;</w:t>
            </w:r>
          </w:p>
          <w:p w:rsidR="007F1722" w:rsidRPr="00BD200E" w:rsidRDefault="007F1722" w:rsidP="00850AE1">
            <w:pPr>
              <w:autoSpaceDE w:val="0"/>
              <w:autoSpaceDN w:val="0"/>
              <w:adjustRightInd w:val="0"/>
              <w:ind w:right="-108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50AE1">
              <w:rPr>
                <w:rFonts w:ascii="Times New Roman" w:eastAsia="Calibri" w:hAnsi="Times New Roman" w:cs="Times New Roman"/>
              </w:rPr>
              <w:t>Постановление</w:t>
            </w:r>
            <w:r>
              <w:rPr>
                <w:rFonts w:ascii="Times New Roman" w:eastAsia="Calibri" w:hAnsi="Times New Roman" w:cs="Times New Roman"/>
              </w:rPr>
              <w:t xml:space="preserve"> Правительс</w:t>
            </w:r>
            <w:r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ва</w:t>
            </w:r>
            <w:r w:rsidRPr="00850AE1">
              <w:rPr>
                <w:rFonts w:ascii="Times New Roman" w:eastAsia="Calibri" w:hAnsi="Times New Roman" w:cs="Times New Roman"/>
              </w:rPr>
              <w:t>РФ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50AE1">
              <w:rPr>
                <w:rFonts w:ascii="Times New Roman" w:eastAsia="Calibri" w:hAnsi="Times New Roman" w:cs="Times New Roman"/>
              </w:rPr>
              <w:t>от 22.01.2007 №32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4142F5" w:rsidRDefault="007F1722" w:rsidP="00850AE1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50AE1">
              <w:rPr>
                <w:rFonts w:ascii="Times New Roman" w:eastAsia="Calibri" w:hAnsi="Times New Roman" w:cs="Times New Roman"/>
              </w:rPr>
              <w:t>Постановление Правительс</w:t>
            </w:r>
            <w:r w:rsidRPr="00850AE1">
              <w:rPr>
                <w:rFonts w:ascii="Times New Roman" w:eastAsia="Calibri" w:hAnsi="Times New Roman" w:cs="Times New Roman"/>
              </w:rPr>
              <w:t>т</w:t>
            </w:r>
            <w:r w:rsidRPr="00850AE1">
              <w:rPr>
                <w:rFonts w:ascii="Times New Roman" w:eastAsia="Calibri" w:hAnsi="Times New Roman" w:cs="Times New Roman"/>
              </w:rPr>
              <w:t>ва Р</w:t>
            </w:r>
            <w:r>
              <w:rPr>
                <w:rFonts w:ascii="Times New Roman" w:eastAsia="Calibri" w:hAnsi="Times New Roman" w:cs="Times New Roman"/>
              </w:rPr>
              <w:t>Ф</w:t>
            </w:r>
            <w:r w:rsidRPr="00850AE1">
              <w:rPr>
                <w:rFonts w:ascii="Times New Roman" w:eastAsia="Calibri" w:hAnsi="Times New Roman" w:cs="Times New Roman"/>
              </w:rPr>
              <w:t xml:space="preserve"> от 07.04.2008  №249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3158C9" w:rsidRDefault="007F1722" w:rsidP="00937E6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4142F5">
              <w:rPr>
                <w:rFonts w:ascii="Times New Roman" w:eastAsia="Calibri" w:hAnsi="Times New Roman" w:cs="Times New Roman"/>
              </w:rPr>
              <w:t xml:space="preserve">Постановление </w:t>
            </w:r>
            <w:r>
              <w:rPr>
                <w:rFonts w:ascii="Times New Roman" w:eastAsia="Calibri" w:hAnsi="Times New Roman" w:cs="Times New Roman"/>
              </w:rPr>
              <w:t>Правител</w:t>
            </w:r>
            <w:r>
              <w:rPr>
                <w:rFonts w:ascii="Times New Roman" w:eastAsia="Calibri" w:hAnsi="Times New Roman" w:cs="Times New Roman"/>
              </w:rPr>
              <w:t>ь</w:t>
            </w:r>
            <w:r>
              <w:rPr>
                <w:rFonts w:ascii="Times New Roman" w:eastAsia="Calibri" w:hAnsi="Times New Roman" w:cs="Times New Roman"/>
              </w:rPr>
              <w:t>ства РФ</w:t>
            </w:r>
            <w:r w:rsidRPr="004142F5">
              <w:rPr>
                <w:rFonts w:ascii="Times New Roman" w:eastAsia="Calibri" w:hAnsi="Times New Roman" w:cs="Times New Roman"/>
              </w:rPr>
              <w:t>от 14.02.2003 № 101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4142F5" w:rsidRDefault="007F1722" w:rsidP="00937E6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4142F5">
              <w:rPr>
                <w:rFonts w:ascii="Times New Roman" w:eastAsia="Calibri" w:hAnsi="Times New Roman" w:cs="Times New Roman"/>
              </w:rPr>
              <w:t>Постановление Правител</w:t>
            </w:r>
            <w:r w:rsidRPr="004142F5">
              <w:rPr>
                <w:rFonts w:ascii="Times New Roman" w:eastAsia="Calibri" w:hAnsi="Times New Roman" w:cs="Times New Roman"/>
              </w:rPr>
              <w:t>ь</w:t>
            </w:r>
            <w:r w:rsidRPr="004142F5">
              <w:rPr>
                <w:rFonts w:ascii="Times New Roman" w:eastAsia="Calibri" w:hAnsi="Times New Roman" w:cs="Times New Roman"/>
              </w:rPr>
              <w:t>ства Самарской области «О территориальной программе государственных гарантий оказания населению Сама</w:t>
            </w:r>
            <w:r w:rsidRPr="004142F5">
              <w:rPr>
                <w:rFonts w:ascii="Times New Roman" w:eastAsia="Calibri" w:hAnsi="Times New Roman" w:cs="Times New Roman"/>
              </w:rPr>
              <w:t>р</w:t>
            </w:r>
            <w:r w:rsidRPr="004142F5">
              <w:rPr>
                <w:rFonts w:ascii="Times New Roman" w:eastAsia="Calibri" w:hAnsi="Times New Roman" w:cs="Times New Roman"/>
              </w:rPr>
              <w:t>ской области бесплатной медицинской по</w:t>
            </w:r>
            <w:r>
              <w:rPr>
                <w:rFonts w:ascii="Times New Roman" w:eastAsia="Calibri" w:hAnsi="Times New Roman" w:cs="Times New Roman"/>
              </w:rPr>
              <w:t>мощи» №644 от 14.12.2010</w:t>
            </w:r>
            <w:r w:rsidRPr="004142F5"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BD200E" w:rsidRDefault="007F1722" w:rsidP="004142F5">
            <w:pPr>
              <w:autoSpaceDE w:val="0"/>
              <w:autoSpaceDN w:val="0"/>
              <w:adjustRightInd w:val="0"/>
              <w:ind w:right="-108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4142F5">
              <w:rPr>
                <w:rFonts w:ascii="Times New Roman" w:eastAsia="Calibri" w:hAnsi="Times New Roman" w:cs="Times New Roman"/>
              </w:rPr>
              <w:t>Приказ Министерства здр</w:t>
            </w:r>
            <w:r w:rsidRPr="004142F5">
              <w:rPr>
                <w:rFonts w:ascii="Times New Roman" w:eastAsia="Calibri" w:hAnsi="Times New Roman" w:cs="Times New Roman"/>
              </w:rPr>
              <w:t>а</w:t>
            </w:r>
            <w:r w:rsidRPr="004142F5">
              <w:rPr>
                <w:rFonts w:ascii="Times New Roman" w:eastAsia="Calibri" w:hAnsi="Times New Roman" w:cs="Times New Roman"/>
              </w:rPr>
              <w:t>воохранения и социального развития РФ от 01.12.2005 №753 «Об оснащении диа</w:t>
            </w:r>
            <w:r w:rsidRPr="004142F5">
              <w:rPr>
                <w:rFonts w:ascii="Times New Roman" w:eastAsia="Calibri" w:hAnsi="Times New Roman" w:cs="Times New Roman"/>
              </w:rPr>
              <w:t>г</w:t>
            </w:r>
            <w:r w:rsidRPr="004142F5">
              <w:rPr>
                <w:rFonts w:ascii="Times New Roman" w:eastAsia="Calibri" w:hAnsi="Times New Roman" w:cs="Times New Roman"/>
              </w:rPr>
              <w:t>ностическим оборудованием амбулаторно-по-ликлинических и стациона</w:t>
            </w:r>
            <w:r w:rsidRPr="004142F5">
              <w:rPr>
                <w:rFonts w:ascii="Times New Roman" w:eastAsia="Calibri" w:hAnsi="Times New Roman" w:cs="Times New Roman"/>
              </w:rPr>
              <w:t>р</w:t>
            </w:r>
            <w:r w:rsidRPr="004142F5">
              <w:rPr>
                <w:rFonts w:ascii="Times New Roman" w:eastAsia="Calibri" w:hAnsi="Times New Roman" w:cs="Times New Roman"/>
              </w:rPr>
              <w:t>но-поликлинических учре</w:t>
            </w:r>
            <w:r w:rsidRPr="004142F5">
              <w:rPr>
                <w:rFonts w:ascii="Times New Roman" w:eastAsia="Calibri" w:hAnsi="Times New Roman" w:cs="Times New Roman"/>
              </w:rPr>
              <w:t>ж</w:t>
            </w:r>
            <w:r w:rsidRPr="004142F5">
              <w:rPr>
                <w:rFonts w:ascii="Times New Roman" w:eastAsia="Calibri" w:hAnsi="Times New Roman" w:cs="Times New Roman"/>
              </w:rPr>
              <w:t>дений муниципальных обр</w:t>
            </w:r>
            <w:r w:rsidRPr="004142F5">
              <w:rPr>
                <w:rFonts w:ascii="Times New Roman" w:eastAsia="Calibri" w:hAnsi="Times New Roman" w:cs="Times New Roman"/>
              </w:rPr>
              <w:t>а</w:t>
            </w:r>
            <w:r w:rsidRPr="004142F5">
              <w:rPr>
                <w:rFonts w:ascii="Times New Roman" w:eastAsia="Calibri" w:hAnsi="Times New Roman" w:cs="Times New Roman"/>
              </w:rPr>
              <w:t>зований»</w:t>
            </w:r>
            <w:r w:rsidRPr="00BD200E">
              <w:rPr>
                <w:rFonts w:ascii="Calibri" w:eastAsia="Calibri" w:hAnsi="Calibri" w:cs="Times New Roman"/>
                <w:sz w:val="28"/>
                <w:szCs w:val="28"/>
              </w:rPr>
              <w:t>;</w:t>
            </w:r>
          </w:p>
          <w:p w:rsidR="007F1722" w:rsidRDefault="007F1722" w:rsidP="004142F5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142F5">
              <w:rPr>
                <w:rFonts w:ascii="Times New Roman" w:eastAsia="Calibri" w:hAnsi="Times New Roman" w:cs="Times New Roman"/>
              </w:rPr>
              <w:t>Приказ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142F5">
              <w:rPr>
                <w:rFonts w:ascii="Times New Roman" w:eastAsia="Calibri" w:hAnsi="Times New Roman" w:cs="Times New Roman"/>
              </w:rPr>
              <w:t>Мин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4142F5">
              <w:rPr>
                <w:rFonts w:ascii="Times New Roman" w:eastAsia="Calibri" w:hAnsi="Times New Roman" w:cs="Times New Roman"/>
              </w:rPr>
              <w:t>здравсоцразвития РФ от 29.07.2005 №487 «Об утвер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4142F5">
              <w:rPr>
                <w:rFonts w:ascii="Times New Roman" w:eastAsia="Calibri" w:hAnsi="Times New Roman" w:cs="Times New Roman"/>
              </w:rPr>
              <w:t>ждении Порядка организ</w:t>
            </w:r>
            <w:r w:rsidRPr="004142F5">
              <w:rPr>
                <w:rFonts w:ascii="Times New Roman" w:eastAsia="Calibri" w:hAnsi="Times New Roman" w:cs="Times New Roman"/>
              </w:rPr>
              <w:t>а</w:t>
            </w:r>
            <w:r w:rsidRPr="004142F5">
              <w:rPr>
                <w:rFonts w:ascii="Times New Roman" w:eastAsia="Calibri" w:hAnsi="Times New Roman" w:cs="Times New Roman"/>
              </w:rPr>
              <w:t>ции оказания первичной м</w:t>
            </w:r>
            <w:r w:rsidRPr="004142F5">
              <w:rPr>
                <w:rFonts w:ascii="Times New Roman" w:eastAsia="Calibri" w:hAnsi="Times New Roman" w:cs="Times New Roman"/>
              </w:rPr>
              <w:t>е</w:t>
            </w:r>
            <w:r w:rsidRPr="004142F5">
              <w:rPr>
                <w:rFonts w:ascii="Times New Roman" w:eastAsia="Calibri" w:hAnsi="Times New Roman" w:cs="Times New Roman"/>
              </w:rPr>
              <w:t>дико-санитарной помощи»;</w:t>
            </w:r>
          </w:p>
          <w:p w:rsidR="007F1722" w:rsidRPr="004142F5" w:rsidRDefault="007F1722" w:rsidP="004142F5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4142F5">
              <w:rPr>
                <w:rFonts w:ascii="Times New Roman" w:eastAsia="Calibri" w:hAnsi="Times New Roman" w:cs="Times New Roman"/>
              </w:rPr>
              <w:lastRenderedPageBreak/>
              <w:t>Приказ Мин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4142F5">
              <w:rPr>
                <w:rFonts w:ascii="Times New Roman" w:eastAsia="Calibri" w:hAnsi="Times New Roman" w:cs="Times New Roman"/>
              </w:rPr>
              <w:t>здравсоцразвития  РФ  от 10.05.2007 №323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BD200E" w:rsidRDefault="007F1722" w:rsidP="00B0037A">
            <w:pPr>
              <w:ind w:right="-108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4142F5">
              <w:rPr>
                <w:rFonts w:ascii="Times New Roman" w:eastAsia="Calibri" w:hAnsi="Times New Roman" w:cs="Times New Roman"/>
              </w:rPr>
              <w:t>Приказ Минздрава России от 03.08.1999 № 303</w:t>
            </w:r>
            <w:r>
              <w:rPr>
                <w:rFonts w:ascii="Times New Roman" w:eastAsia="Calibri" w:hAnsi="Times New Roman" w:cs="Times New Roman"/>
              </w:rPr>
              <w:t>;</w:t>
            </w:r>
            <w:r w:rsidRPr="004142F5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F1722" w:rsidRPr="00BD200E" w:rsidRDefault="007F1722" w:rsidP="00B0037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B0037A">
              <w:rPr>
                <w:rFonts w:ascii="Times New Roman" w:eastAsia="Calibri" w:hAnsi="Times New Roman" w:cs="Times New Roman"/>
              </w:rPr>
              <w:t>Приказ Минздрава России от 31.07.2000 № 299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7F1722" w:rsidRPr="00B0037A" w:rsidRDefault="007F1722" w:rsidP="00B0037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B0037A">
              <w:rPr>
                <w:rFonts w:ascii="Times New Roman" w:eastAsia="Calibri" w:hAnsi="Times New Roman" w:cs="Times New Roman"/>
              </w:rPr>
              <w:t>Приказ Минздрава России от 22.01.2001 № 12;</w:t>
            </w:r>
          </w:p>
          <w:p w:rsidR="007F1722" w:rsidRPr="00964EF8" w:rsidRDefault="007F1722" w:rsidP="00964EF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964EF8">
              <w:rPr>
                <w:rFonts w:ascii="Times New Roman" w:eastAsia="Calibri" w:hAnsi="Times New Roman" w:cs="Times New Roman"/>
              </w:rPr>
              <w:t>Приказ Минздрава России от 31.01.2001 № 18;</w:t>
            </w:r>
          </w:p>
          <w:p w:rsidR="007F1722" w:rsidRPr="00964EF8" w:rsidRDefault="007F1722" w:rsidP="00964EF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964EF8">
              <w:rPr>
                <w:rFonts w:ascii="Times New Roman" w:eastAsia="Calibri" w:hAnsi="Times New Roman" w:cs="Times New Roman"/>
              </w:rPr>
              <w:t>Приказ Минздрава России от 10.04.2001 № 113;</w:t>
            </w:r>
          </w:p>
          <w:p w:rsidR="007F1722" w:rsidRPr="00CF470E" w:rsidRDefault="007F1722" w:rsidP="00964EF8">
            <w:pPr>
              <w:suppressAutoHyphens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Действующи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санитарно-эпи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демиологически</w:t>
            </w:r>
            <w:r>
              <w:rPr>
                <w:rFonts w:ascii="Times New Roman" w:eastAsia="Calibri" w:hAnsi="Times New Roman" w:cs="Times New Roman"/>
              </w:rPr>
              <w:t>е нормы</w:t>
            </w:r>
            <w:r w:rsidRPr="00CF470E">
              <w:rPr>
                <w:rFonts w:ascii="Times New Roman" w:eastAsia="Calibri" w:hAnsi="Times New Roman" w:cs="Times New Roman"/>
              </w:rPr>
              <w:t xml:space="preserve"> и правила, типовы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правила обязательного медицинского страхования  граждан, государственны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CF470E">
              <w:rPr>
                <w:rFonts w:ascii="Times New Roman" w:eastAsia="Calibri" w:hAnsi="Times New Roman" w:cs="Times New Roman"/>
              </w:rPr>
              <w:t xml:space="preserve"> и други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федеральны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>, региональны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CF470E">
              <w:rPr>
                <w:rFonts w:ascii="Times New Roman" w:eastAsia="Calibri" w:hAnsi="Times New Roman" w:cs="Times New Roman"/>
              </w:rPr>
              <w:t xml:space="preserve"> и муни</w:t>
            </w:r>
            <w:r>
              <w:rPr>
                <w:rFonts w:ascii="Times New Roman" w:eastAsia="Calibri" w:hAnsi="Times New Roman" w:cs="Times New Roman"/>
              </w:rPr>
              <w:t>ципальные НПА</w:t>
            </w:r>
            <w:r w:rsidRPr="00CF470E">
              <w:rPr>
                <w:rFonts w:ascii="Times New Roman" w:eastAsia="Calibri" w:hAnsi="Times New Roman" w:cs="Times New Roman"/>
              </w:rPr>
              <w:t xml:space="preserve"> в сфере здравоохранения;</w:t>
            </w:r>
          </w:p>
          <w:p w:rsidR="007F1722" w:rsidRPr="00CF470E" w:rsidRDefault="007F1722" w:rsidP="00964EF8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CF470E">
              <w:rPr>
                <w:rFonts w:ascii="Times New Roman" w:eastAsia="Calibri" w:hAnsi="Times New Roman" w:cs="Times New Roman"/>
              </w:rPr>
              <w:t>Устав</w:t>
            </w:r>
            <w:r>
              <w:rPr>
                <w:rFonts w:ascii="Times New Roman" w:eastAsia="Calibri" w:hAnsi="Times New Roman" w:cs="Times New Roman"/>
              </w:rPr>
              <w:t xml:space="preserve"> МУЗ</w:t>
            </w:r>
            <w:r w:rsidRPr="00CF470E">
              <w:rPr>
                <w:rFonts w:ascii="Times New Roman" w:eastAsia="Calibri" w:hAnsi="Times New Roman" w:cs="Times New Roman"/>
              </w:rPr>
              <w:t xml:space="preserve"> «</w:t>
            </w:r>
            <w:r>
              <w:rPr>
                <w:rFonts w:ascii="Times New Roman" w:eastAsia="Calibri" w:hAnsi="Times New Roman" w:cs="Times New Roman"/>
              </w:rPr>
              <w:t xml:space="preserve">ЦГБ городского </w:t>
            </w:r>
            <w:r w:rsidRPr="00CF470E"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круга</w:t>
            </w:r>
            <w:r w:rsidRPr="00CF470E">
              <w:rPr>
                <w:rFonts w:ascii="Times New Roman" w:eastAsia="Calibri" w:hAnsi="Times New Roman" w:cs="Times New Roman"/>
              </w:rPr>
              <w:t xml:space="preserve"> Чапа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евск» (Решение КУМИ администрации г.о. Ча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F470E">
              <w:rPr>
                <w:rFonts w:ascii="Times New Roman" w:eastAsia="Calibri" w:hAnsi="Times New Roman" w:cs="Times New Roman"/>
              </w:rPr>
              <w:t>паевск от 12.10.2010 № 634).</w:t>
            </w:r>
          </w:p>
          <w:p w:rsidR="007F1722" w:rsidRPr="00BD200E" w:rsidRDefault="007F1722" w:rsidP="00937E6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7F1722" w:rsidRPr="00100570" w:rsidRDefault="007F1722" w:rsidP="00964EF8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</w:tcPr>
          <w:p w:rsidR="007F1722" w:rsidRPr="009A7D78" w:rsidRDefault="007F1722" w:rsidP="00AA28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мест-ного,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ластного бюдж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2128" w:type="dxa"/>
            <w:gridSpan w:val="7"/>
          </w:tcPr>
          <w:p w:rsidR="007F1722" w:rsidRPr="007C14B1" w:rsidRDefault="007F1722" w:rsidP="007C14B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</w:t>
            </w:r>
            <w:r w:rsidR="007C14B1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Default="007F1722" w:rsidP="00937E68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</w:t>
            </w:r>
          </w:p>
          <w:p w:rsidR="007F1722" w:rsidRDefault="007F1722" w:rsidP="00937E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8(84639)22275;</w:t>
            </w:r>
          </w:p>
          <w:p w:rsidR="007F1722" w:rsidRPr="00FD7313" w:rsidRDefault="007F1722" w:rsidP="00937E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№1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446100,Самарская  обл.,</w:t>
            </w:r>
            <w:r w:rsidRPr="00FD73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г.</w:t>
            </w:r>
            <w:r w:rsidRPr="00FD7313">
              <w:rPr>
                <w:rFonts w:ascii="Times New Roman" w:hAnsi="Times New Roman" w:cs="Times New Roman"/>
              </w:rPr>
              <w:t>Чапаевск,</w:t>
            </w:r>
          </w:p>
          <w:p w:rsidR="007F1722" w:rsidRPr="00FD7313" w:rsidRDefault="007F1722" w:rsidP="00937E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 ул. Ленина, </w:t>
            </w:r>
          </w:p>
          <w:p w:rsidR="007F1722" w:rsidRPr="00FD7313" w:rsidRDefault="007F1722" w:rsidP="00937E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д.5 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22341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ул.Клиническая, д.15 </w:t>
            </w: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44999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937E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№2</w:t>
            </w:r>
          </w:p>
          <w:p w:rsidR="007F1722" w:rsidRDefault="007F1722" w:rsidP="00937E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,Са-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937E68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2349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937E68">
            <w:pPr>
              <w:ind w:right="-25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Ленина, д.104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30083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937E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Детская поликлиника</w:t>
            </w:r>
          </w:p>
          <w:p w:rsidR="007F1722" w:rsidRDefault="00D55F79" w:rsidP="00937E6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</w:t>
            </w:r>
            <w:r w:rsidR="007F1722">
              <w:rPr>
                <w:rFonts w:ascii="Times New Roman" w:hAnsi="Times New Roman" w:cs="Times New Roman"/>
              </w:rPr>
              <w:t>марская обл.,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937E68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4047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C14B1" w:rsidRDefault="007F1722" w:rsidP="00937E68">
            <w:pPr>
              <w:ind w:right="-250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Межмуниципальный перинаталь</w:t>
            </w:r>
            <w:r w:rsidR="007C14B1">
              <w:rPr>
                <w:rFonts w:ascii="Times New Roman" w:eastAsia="Calibri" w:hAnsi="Times New Roman" w:cs="Times New Roman"/>
              </w:rPr>
              <w:t>-</w:t>
            </w:r>
          </w:p>
          <w:p w:rsidR="007F1722" w:rsidRPr="00FD7313" w:rsidRDefault="007F1722" w:rsidP="00937E68">
            <w:pPr>
              <w:ind w:right="-250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ный центр</w:t>
            </w:r>
          </w:p>
          <w:p w:rsidR="007F1722" w:rsidRDefault="007F1722" w:rsidP="00937E68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,Са-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Марская обл.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937E68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 xml:space="preserve">ул. Павлова, </w:t>
            </w:r>
          </w:p>
          <w:p w:rsidR="007F1722" w:rsidRPr="00FD7313" w:rsidRDefault="007F1722" w:rsidP="00937E68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42</w:t>
            </w:r>
            <w:r w:rsidRPr="00FD7313">
              <w:rPr>
                <w:rFonts w:ascii="Times New Roman" w:eastAsia="Calibri" w:hAnsi="Times New Roman" w:cs="Times New Roman"/>
              </w:rPr>
              <w:t>29</w:t>
            </w:r>
          </w:p>
          <w:p w:rsidR="007F1722" w:rsidRPr="00FD7313" w:rsidRDefault="007F1722" w:rsidP="00937E68">
            <w:pPr>
              <w:ind w:right="-365" w:firstLine="706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CF470E" w:rsidRDefault="007F1722" w:rsidP="00F611EF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7F1722" w:rsidRPr="009A7D78" w:rsidRDefault="007F172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9A7D78" w:rsidTr="003C1F72">
        <w:tc>
          <w:tcPr>
            <w:tcW w:w="531" w:type="dxa"/>
            <w:gridSpan w:val="2"/>
          </w:tcPr>
          <w:p w:rsidR="007F1722" w:rsidRPr="009A7D78" w:rsidRDefault="007F1722" w:rsidP="003C1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3C1F7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4" w:type="dxa"/>
            <w:gridSpan w:val="2"/>
          </w:tcPr>
          <w:p w:rsidR="007F1722" w:rsidRPr="00964EF8" w:rsidRDefault="007F1722" w:rsidP="009A7D78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964EF8">
              <w:rPr>
                <w:b w:val="0"/>
                <w:sz w:val="22"/>
                <w:szCs w:val="22"/>
              </w:rPr>
              <w:t>Выдача н</w:t>
            </w:r>
            <w:r w:rsidRPr="00964EF8">
              <w:rPr>
                <w:b w:val="0"/>
                <w:sz w:val="22"/>
                <w:szCs w:val="22"/>
              </w:rPr>
              <w:t>а</w:t>
            </w:r>
            <w:r w:rsidRPr="00964EF8">
              <w:rPr>
                <w:b w:val="0"/>
                <w:sz w:val="22"/>
                <w:szCs w:val="22"/>
              </w:rPr>
              <w:t>правлений гражданам на прохождение медико-социальной экспертизы</w:t>
            </w:r>
          </w:p>
        </w:tc>
        <w:tc>
          <w:tcPr>
            <w:tcW w:w="1559" w:type="dxa"/>
            <w:gridSpan w:val="2"/>
          </w:tcPr>
          <w:p w:rsidR="007F1722" w:rsidRPr="00100570" w:rsidRDefault="007F1722" w:rsidP="009324C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00570">
              <w:rPr>
                <w:rFonts w:ascii="Times New Roman" w:hAnsi="Times New Roman" w:cs="Times New Roman"/>
              </w:rPr>
              <w:t>Муниципаль-ное учреж-дение здраво-охранения «Центральная городская больница г</w:t>
            </w:r>
            <w:r w:rsidRPr="00100570">
              <w:rPr>
                <w:rFonts w:ascii="Times New Roman" w:hAnsi="Times New Roman" w:cs="Times New Roman"/>
              </w:rPr>
              <w:t>о</w:t>
            </w:r>
            <w:r w:rsidRPr="00100570">
              <w:rPr>
                <w:rFonts w:ascii="Times New Roman" w:hAnsi="Times New Roman" w:cs="Times New Roman"/>
              </w:rPr>
              <w:t>родского о</w:t>
            </w:r>
            <w:r w:rsidRPr="00100570">
              <w:rPr>
                <w:rFonts w:ascii="Times New Roman" w:hAnsi="Times New Roman" w:cs="Times New Roman"/>
              </w:rPr>
              <w:t>к</w:t>
            </w:r>
            <w:r w:rsidRPr="00100570">
              <w:rPr>
                <w:rFonts w:ascii="Times New Roman" w:hAnsi="Times New Roman" w:cs="Times New Roman"/>
              </w:rPr>
              <w:lastRenderedPageBreak/>
              <w:t>руга Чап</w:t>
            </w:r>
            <w:r w:rsidRPr="00100570">
              <w:rPr>
                <w:rFonts w:ascii="Times New Roman" w:hAnsi="Times New Roman" w:cs="Times New Roman"/>
              </w:rPr>
              <w:t>а</w:t>
            </w:r>
            <w:r w:rsidRPr="00100570">
              <w:rPr>
                <w:rFonts w:ascii="Times New Roman" w:hAnsi="Times New Roman" w:cs="Times New Roman"/>
              </w:rPr>
              <w:t>евск»,</w:t>
            </w:r>
          </w:p>
          <w:p w:rsidR="007F1722" w:rsidRPr="00100570" w:rsidRDefault="007F1722" w:rsidP="009324C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00570">
              <w:rPr>
                <w:rFonts w:ascii="Times New Roman" w:eastAsia="Calibri" w:hAnsi="Times New Roman" w:cs="Times New Roman"/>
              </w:rPr>
              <w:t>структурны</w:t>
            </w:r>
            <w:r w:rsidRPr="00100570">
              <w:rPr>
                <w:rFonts w:ascii="Times New Roman" w:hAnsi="Times New Roman" w:cs="Times New Roman"/>
              </w:rPr>
              <w:t>е</w:t>
            </w:r>
            <w:r w:rsidRPr="00100570">
              <w:rPr>
                <w:rFonts w:ascii="Times New Roman" w:eastAsia="Calibri" w:hAnsi="Times New Roman" w:cs="Times New Roman"/>
              </w:rPr>
              <w:t xml:space="preserve"> подразделе</w:t>
            </w:r>
            <w:r w:rsidRPr="00100570">
              <w:rPr>
                <w:rFonts w:ascii="Times New Roman" w:hAnsi="Times New Roman" w:cs="Times New Roman"/>
              </w:rPr>
              <w:t>-</w:t>
            </w:r>
            <w:r w:rsidRPr="00100570">
              <w:rPr>
                <w:rFonts w:ascii="Times New Roman" w:eastAsia="Calibri" w:hAnsi="Times New Roman" w:cs="Times New Roman"/>
              </w:rPr>
              <w:t>ния МУЗ ЦГБ г.о. Чапаевск</w:t>
            </w:r>
          </w:p>
        </w:tc>
        <w:tc>
          <w:tcPr>
            <w:tcW w:w="1984" w:type="dxa"/>
            <w:gridSpan w:val="3"/>
          </w:tcPr>
          <w:p w:rsidR="007F1722" w:rsidRPr="00866946" w:rsidRDefault="007F1722" w:rsidP="00964EF8">
            <w:pPr>
              <w:shd w:val="clear" w:color="auto" w:fill="FFFFFF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lastRenderedPageBreak/>
              <w:t>Административ-ные процедуры:</w:t>
            </w:r>
          </w:p>
          <w:p w:rsidR="007F1722" w:rsidRPr="00866946" w:rsidRDefault="00D55F79" w:rsidP="00964EF8">
            <w:pPr>
              <w:shd w:val="clear" w:color="auto" w:fill="FFFFFF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прием гражда</w:t>
            </w:r>
            <w:r w:rsidR="007F1722" w:rsidRPr="00866946">
              <w:rPr>
                <w:rFonts w:ascii="Times New Roman" w:eastAsia="Calibri" w:hAnsi="Times New Roman" w:cs="Times New Roman"/>
              </w:rPr>
              <w:t>нина лечащим врачом-специалистом и определение пр</w:t>
            </w:r>
            <w:r w:rsidR="007F1722" w:rsidRPr="00866946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>знаков нарушения жиз</w:t>
            </w:r>
            <w:r w:rsidR="007F1722" w:rsidRPr="00866946">
              <w:rPr>
                <w:rFonts w:ascii="Times New Roman" w:eastAsia="Calibri" w:hAnsi="Times New Roman" w:cs="Times New Roman"/>
              </w:rPr>
              <w:t>недеятельнос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7F1722" w:rsidRPr="00866946">
              <w:rPr>
                <w:rFonts w:ascii="Times New Roman" w:eastAsia="Calibri" w:hAnsi="Times New Roman" w:cs="Times New Roman"/>
              </w:rPr>
              <w:lastRenderedPageBreak/>
              <w:t>ти;</w:t>
            </w:r>
          </w:p>
          <w:p w:rsidR="007F1722" w:rsidRPr="00866946" w:rsidRDefault="00D55F79" w:rsidP="00866946">
            <w:pPr>
              <w:shd w:val="clear" w:color="auto" w:fill="FFFFFF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заседание вра-чебной комис</w:t>
            </w:r>
            <w:r w:rsidR="007F1722" w:rsidRPr="00866946">
              <w:rPr>
                <w:rFonts w:ascii="Times New Roman" w:eastAsia="Calibri" w:hAnsi="Times New Roman" w:cs="Times New Roman"/>
              </w:rPr>
              <w:t>сии (с участием лечащего врача-специалиста) по решению во-проса о необхо-димости направ-ления на медико-социальную экс-пертизу и приня-тие решения;</w:t>
            </w:r>
          </w:p>
          <w:p w:rsidR="007F1722" w:rsidRPr="00866946" w:rsidRDefault="007F1722" w:rsidP="00866946">
            <w:pPr>
              <w:shd w:val="clear" w:color="auto" w:fill="FFFFFF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>прохождение нео</w:t>
            </w:r>
            <w:r w:rsidRPr="00866946">
              <w:rPr>
                <w:rFonts w:ascii="Times New Roman" w:eastAsia="Calibri" w:hAnsi="Times New Roman" w:cs="Times New Roman"/>
              </w:rPr>
              <w:t>б</w:t>
            </w:r>
            <w:r w:rsidRPr="00866946">
              <w:rPr>
                <w:rFonts w:ascii="Times New Roman" w:eastAsia="Calibri" w:hAnsi="Times New Roman" w:cs="Times New Roman"/>
              </w:rPr>
              <w:t>ходимых диагн</w:t>
            </w:r>
            <w:r w:rsidRPr="00866946">
              <w:rPr>
                <w:rFonts w:ascii="Times New Roman" w:eastAsia="Calibri" w:hAnsi="Times New Roman" w:cs="Times New Roman"/>
              </w:rPr>
              <w:t>о</w:t>
            </w:r>
            <w:r w:rsidRPr="00866946">
              <w:rPr>
                <w:rFonts w:ascii="Times New Roman" w:eastAsia="Calibri" w:hAnsi="Times New Roman" w:cs="Times New Roman"/>
              </w:rPr>
              <w:t>стических иссле</w:t>
            </w:r>
            <w:r w:rsidR="00D55F79">
              <w:rPr>
                <w:rFonts w:ascii="Times New Roman" w:eastAsia="Calibri" w:hAnsi="Times New Roman" w:cs="Times New Roman"/>
              </w:rPr>
              <w:t>до-ваний, получе</w:t>
            </w:r>
            <w:r w:rsidRPr="00866946">
              <w:rPr>
                <w:rFonts w:ascii="Times New Roman" w:eastAsia="Calibri" w:hAnsi="Times New Roman" w:cs="Times New Roman"/>
              </w:rPr>
              <w:t>ние консультаций и заключений вр</w:t>
            </w:r>
            <w:r w:rsidRPr="00866946">
              <w:rPr>
                <w:rFonts w:ascii="Times New Roman" w:eastAsia="Calibri" w:hAnsi="Times New Roman" w:cs="Times New Roman"/>
              </w:rPr>
              <w:t>а</w:t>
            </w:r>
            <w:r w:rsidRPr="00866946">
              <w:rPr>
                <w:rFonts w:ascii="Times New Roman" w:eastAsia="Calibri" w:hAnsi="Times New Roman" w:cs="Times New Roman"/>
              </w:rPr>
              <w:t>чей-специалистов; заседание вра-чебной комиссии по рассмот</w:t>
            </w:r>
            <w:r w:rsidR="00D55F79">
              <w:rPr>
                <w:rFonts w:ascii="Times New Roman" w:eastAsia="Calibri" w:hAnsi="Times New Roman" w:cs="Times New Roman"/>
              </w:rPr>
              <w:t>рению докумен</w:t>
            </w:r>
            <w:r w:rsidRPr="00866946">
              <w:rPr>
                <w:rFonts w:ascii="Times New Roman" w:eastAsia="Calibri" w:hAnsi="Times New Roman" w:cs="Times New Roman"/>
              </w:rPr>
              <w:t>тов;</w:t>
            </w:r>
          </w:p>
          <w:p w:rsidR="007F1722" w:rsidRPr="00866946" w:rsidRDefault="007F1722" w:rsidP="00866946">
            <w:pPr>
              <w:shd w:val="clear" w:color="auto" w:fill="FFFFFF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>выдача направ-ления на медико-социальную эк</w:t>
            </w:r>
            <w:r w:rsidRPr="00866946">
              <w:rPr>
                <w:rFonts w:ascii="Times New Roman" w:eastAsia="Calibri" w:hAnsi="Times New Roman" w:cs="Times New Roman"/>
              </w:rPr>
              <w:t>с</w:t>
            </w:r>
            <w:r w:rsidRPr="00866946">
              <w:rPr>
                <w:rFonts w:ascii="Times New Roman" w:eastAsia="Calibri" w:hAnsi="Times New Roman" w:cs="Times New Roman"/>
              </w:rPr>
              <w:t>пертизу.</w:t>
            </w:r>
          </w:p>
          <w:p w:rsidR="007F1722" w:rsidRDefault="007F1722" w:rsidP="00866946">
            <w:pPr>
              <w:shd w:val="clear" w:color="auto" w:fill="FFFFFF"/>
              <w:ind w:right="-108"/>
              <w:jc w:val="both"/>
              <w:rPr>
                <w:rFonts w:ascii="Times New Roman" w:hAnsi="Times New Roman" w:cs="Times New Roman"/>
              </w:rPr>
            </w:pPr>
            <w:r w:rsidRPr="00866946">
              <w:rPr>
                <w:rFonts w:ascii="Times New Roman" w:hAnsi="Times New Roman" w:cs="Times New Roman"/>
              </w:rPr>
              <w:t>Основание- обр</w:t>
            </w:r>
            <w:r w:rsidRPr="00866946">
              <w:rPr>
                <w:rFonts w:ascii="Times New Roman" w:hAnsi="Times New Roman" w:cs="Times New Roman"/>
              </w:rPr>
              <w:t>а</w:t>
            </w:r>
            <w:r w:rsidRPr="00866946">
              <w:rPr>
                <w:rFonts w:ascii="Times New Roman" w:hAnsi="Times New Roman" w:cs="Times New Roman"/>
              </w:rPr>
              <w:t>щение получателя услуги.</w:t>
            </w:r>
          </w:p>
          <w:p w:rsidR="007F1722" w:rsidRPr="00866946" w:rsidRDefault="007F1722" w:rsidP="00866946">
            <w:pPr>
              <w:shd w:val="clear" w:color="auto" w:fill="FFFFFF"/>
              <w:ind w:right="-108"/>
              <w:jc w:val="both"/>
              <w:rPr>
                <w:rFonts w:ascii="Times New Roman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>Результат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866946">
              <w:rPr>
                <w:rFonts w:ascii="Times New Roman" w:eastAsia="Calibri" w:hAnsi="Times New Roman" w:cs="Times New Roman"/>
              </w:rPr>
              <w:t xml:space="preserve"> выдача направления на м</w:t>
            </w:r>
            <w:r w:rsidRPr="00866946">
              <w:rPr>
                <w:rFonts w:ascii="Times New Roman" w:eastAsia="Calibri" w:hAnsi="Times New Roman" w:cs="Times New Roman"/>
              </w:rPr>
              <w:t>е</w:t>
            </w:r>
            <w:r w:rsidRPr="00866946">
              <w:rPr>
                <w:rFonts w:ascii="Times New Roman" w:eastAsia="Calibri" w:hAnsi="Times New Roman" w:cs="Times New Roman"/>
              </w:rPr>
              <w:t>дико-социальную экспертизу уст</w:t>
            </w:r>
            <w:r w:rsidRPr="00866946">
              <w:rPr>
                <w:rFonts w:ascii="Times New Roman" w:eastAsia="Calibri" w:hAnsi="Times New Roman" w:cs="Times New Roman"/>
              </w:rPr>
              <w:t>а</w:t>
            </w:r>
            <w:r w:rsidRPr="00866946">
              <w:rPr>
                <w:rFonts w:ascii="Times New Roman" w:eastAsia="Calibri" w:hAnsi="Times New Roman" w:cs="Times New Roman"/>
              </w:rPr>
              <w:t>новленного обра</w:t>
            </w:r>
            <w:r w:rsidRPr="00866946">
              <w:rPr>
                <w:rFonts w:ascii="Times New Roman" w:eastAsia="Calibri" w:hAnsi="Times New Roman" w:cs="Times New Roman"/>
              </w:rPr>
              <w:t>з</w:t>
            </w:r>
            <w:r w:rsidRPr="00866946">
              <w:rPr>
                <w:rFonts w:ascii="Times New Roman" w:eastAsia="Calibri" w:hAnsi="Times New Roman" w:cs="Times New Roman"/>
              </w:rPr>
              <w:t>ца, либо справки.</w:t>
            </w:r>
          </w:p>
          <w:p w:rsidR="007F1722" w:rsidRPr="00866946" w:rsidRDefault="007F1722" w:rsidP="009324C1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ind w:firstLine="706"/>
              <w:jc w:val="both"/>
              <w:rPr>
                <w:rFonts w:ascii="Times New Roman" w:eastAsia="Calibri" w:hAnsi="Times New Roman" w:cs="Times New Roman"/>
                <w:spacing w:val="-7"/>
              </w:rPr>
            </w:pPr>
          </w:p>
          <w:p w:rsidR="007F1722" w:rsidRPr="00866946" w:rsidRDefault="007F1722" w:rsidP="00F611E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4"/>
          </w:tcPr>
          <w:p w:rsidR="007F1722" w:rsidRPr="00964EF8" w:rsidRDefault="007F1722" w:rsidP="000C328A">
            <w:pPr>
              <w:pStyle w:val="pro-list2"/>
              <w:shd w:val="clear" w:color="auto" w:fill="FFFFFF"/>
              <w:spacing w:after="0"/>
              <w:ind w:right="-66"/>
              <w:jc w:val="both"/>
              <w:textAlignment w:val="top"/>
              <w:rPr>
                <w:sz w:val="22"/>
                <w:szCs w:val="22"/>
              </w:rPr>
            </w:pPr>
            <w:r w:rsidRPr="00964EF8">
              <w:rPr>
                <w:sz w:val="22"/>
                <w:szCs w:val="22"/>
              </w:rPr>
              <w:lastRenderedPageBreak/>
              <w:t>Получатели: граждане РФ</w:t>
            </w:r>
          </w:p>
        </w:tc>
        <w:tc>
          <w:tcPr>
            <w:tcW w:w="850" w:type="dxa"/>
            <w:gridSpan w:val="2"/>
          </w:tcPr>
          <w:p w:rsidR="007F1722" w:rsidRPr="00100570" w:rsidRDefault="007F1722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02" w:type="dxa"/>
            <w:gridSpan w:val="3"/>
          </w:tcPr>
          <w:p w:rsidR="007F1722" w:rsidRPr="00866946" w:rsidRDefault="007F1722" w:rsidP="00866946">
            <w:pPr>
              <w:suppressAutoHyphens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>Конституция РФ от 12.12.1993;</w:t>
            </w:r>
          </w:p>
          <w:p w:rsidR="007F1722" w:rsidRPr="00866946" w:rsidRDefault="007F1722" w:rsidP="00866946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>Основы законодательства РФ об охране здоровья граждан от 22.07.1993  №5487-1;</w:t>
            </w:r>
          </w:p>
          <w:p w:rsidR="007F1722" w:rsidRPr="00866946" w:rsidRDefault="007F1722" w:rsidP="00866946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866946">
              <w:rPr>
                <w:rFonts w:ascii="Times New Roman" w:eastAsia="Calibri" w:hAnsi="Times New Roman" w:cs="Times New Roman"/>
              </w:rPr>
              <w:t>от 24.11.1995 № 88-ФЗ «О социальной защите инвал</w:t>
            </w:r>
            <w:r w:rsidRPr="00866946">
              <w:rPr>
                <w:rFonts w:ascii="Times New Roman" w:eastAsia="Calibri" w:hAnsi="Times New Roman" w:cs="Times New Roman"/>
              </w:rPr>
              <w:t>и</w:t>
            </w:r>
            <w:r w:rsidRPr="00866946">
              <w:rPr>
                <w:rFonts w:ascii="Times New Roman" w:eastAsia="Calibri" w:hAnsi="Times New Roman" w:cs="Times New Roman"/>
              </w:rPr>
              <w:t>дов в Российской Феде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866946">
              <w:rPr>
                <w:rFonts w:ascii="Times New Roman" w:eastAsia="Calibri" w:hAnsi="Times New Roman" w:cs="Times New Roman"/>
              </w:rPr>
              <w:lastRenderedPageBreak/>
              <w:t>рации»;</w:t>
            </w:r>
          </w:p>
          <w:p w:rsidR="007F1722" w:rsidRPr="00866946" w:rsidRDefault="007F1722" w:rsidP="00866946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>Постановление Правительс</w:t>
            </w:r>
            <w:r w:rsidRPr="00866946">
              <w:rPr>
                <w:rFonts w:ascii="Times New Roman" w:eastAsia="Calibri" w:hAnsi="Times New Roman" w:cs="Times New Roman"/>
              </w:rPr>
              <w:t>т</w:t>
            </w:r>
            <w:r w:rsidRPr="00866946">
              <w:rPr>
                <w:rFonts w:ascii="Times New Roman" w:eastAsia="Calibri" w:hAnsi="Times New Roman" w:cs="Times New Roman"/>
              </w:rPr>
              <w:t>ва РФ от 20.02.2006 №95 «О порядке и условиях при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866946">
              <w:rPr>
                <w:rFonts w:ascii="Times New Roman" w:eastAsia="Calibri" w:hAnsi="Times New Roman" w:cs="Times New Roman"/>
              </w:rPr>
              <w:t>знания лица инвалидом»;</w:t>
            </w:r>
          </w:p>
          <w:p w:rsidR="007F1722" w:rsidRPr="00866946" w:rsidRDefault="007F1722" w:rsidP="00866946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>Приказ Министерства здр</w:t>
            </w:r>
            <w:r w:rsidRPr="00866946">
              <w:rPr>
                <w:rFonts w:ascii="Times New Roman" w:eastAsia="Calibri" w:hAnsi="Times New Roman" w:cs="Times New Roman"/>
              </w:rPr>
              <w:t>а</w:t>
            </w:r>
            <w:r w:rsidRPr="00866946">
              <w:rPr>
                <w:rFonts w:ascii="Times New Roman" w:eastAsia="Calibri" w:hAnsi="Times New Roman" w:cs="Times New Roman"/>
              </w:rPr>
              <w:t>воохранения и социального развития РФ от 31 января 2007 № 77 «Об утверждении формы направления на мед</w:t>
            </w:r>
            <w:r w:rsidRPr="00866946">
              <w:rPr>
                <w:rFonts w:ascii="Times New Roman" w:eastAsia="Calibri" w:hAnsi="Times New Roman" w:cs="Times New Roman"/>
              </w:rPr>
              <w:t>и</w:t>
            </w:r>
            <w:r w:rsidRPr="00866946">
              <w:rPr>
                <w:rFonts w:ascii="Times New Roman" w:eastAsia="Calibri" w:hAnsi="Times New Roman" w:cs="Times New Roman"/>
              </w:rPr>
              <w:t>ко-социальную экспертизу организацией, оказывающей лечебно-профилактическую помощь»;</w:t>
            </w:r>
          </w:p>
          <w:p w:rsidR="007F1722" w:rsidRPr="00866946" w:rsidRDefault="007F1722" w:rsidP="00866946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>Приказ Министерства здр</w:t>
            </w:r>
            <w:r w:rsidRPr="00866946">
              <w:rPr>
                <w:rFonts w:ascii="Times New Roman" w:eastAsia="Calibri" w:hAnsi="Times New Roman" w:cs="Times New Roman"/>
              </w:rPr>
              <w:t>а</w:t>
            </w:r>
            <w:r w:rsidRPr="00866946">
              <w:rPr>
                <w:rFonts w:ascii="Times New Roman" w:eastAsia="Calibri" w:hAnsi="Times New Roman" w:cs="Times New Roman"/>
              </w:rPr>
              <w:t>воохранения и социального развития РФ от 28.10.2009 № 853-н;</w:t>
            </w:r>
          </w:p>
          <w:p w:rsidR="007F1722" w:rsidRPr="00866946" w:rsidRDefault="007F1722" w:rsidP="00866946">
            <w:pPr>
              <w:suppressAutoHyphens/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66946">
              <w:rPr>
                <w:rFonts w:ascii="Times New Roman" w:eastAsia="Calibri" w:hAnsi="Times New Roman" w:cs="Times New Roman"/>
              </w:rPr>
              <w:t xml:space="preserve">Устав </w:t>
            </w:r>
            <w:r>
              <w:rPr>
                <w:rFonts w:ascii="Times New Roman" w:eastAsia="Calibri" w:hAnsi="Times New Roman" w:cs="Times New Roman"/>
              </w:rPr>
              <w:t>МУЗ</w:t>
            </w:r>
            <w:r w:rsidRPr="00866946">
              <w:rPr>
                <w:rFonts w:ascii="Times New Roman" w:eastAsia="Calibri" w:hAnsi="Times New Roman" w:cs="Times New Roman"/>
              </w:rPr>
              <w:t xml:space="preserve"> «ЦГБ гор</w:t>
            </w:r>
            <w:r>
              <w:rPr>
                <w:rFonts w:ascii="Times New Roman" w:eastAsia="Calibri" w:hAnsi="Times New Roman" w:cs="Times New Roman"/>
              </w:rPr>
              <w:t xml:space="preserve">одского </w:t>
            </w:r>
            <w:r w:rsidRPr="00866946">
              <w:rPr>
                <w:rFonts w:ascii="Times New Roman" w:eastAsia="Calibri" w:hAnsi="Times New Roman" w:cs="Times New Roman"/>
              </w:rPr>
              <w:t>округа Чапаевск» (Решение КУМИ администрации г.о. Чапаевск от 12.10.2010 № 634).</w:t>
            </w:r>
            <w:r w:rsidRPr="00866946">
              <w:rPr>
                <w:rFonts w:ascii="Times New Roman" w:eastAsia="Calibri" w:hAnsi="Times New Roman" w:cs="Times New Roman"/>
              </w:rPr>
              <w:br/>
            </w:r>
          </w:p>
          <w:p w:rsidR="007F1722" w:rsidRPr="00100570" w:rsidRDefault="007F1722" w:rsidP="00F611EF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</w:tcPr>
          <w:p w:rsidR="007F1722" w:rsidRPr="009A7D78" w:rsidRDefault="007F1722" w:rsidP="00AA28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мест-ного,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ластного бюдж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2128" w:type="dxa"/>
            <w:gridSpan w:val="7"/>
          </w:tcPr>
          <w:p w:rsidR="007F1722" w:rsidRDefault="007F1722" w:rsidP="009324C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,Са-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Default="007F1722" w:rsidP="009324C1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</w:t>
            </w:r>
          </w:p>
          <w:p w:rsidR="007F1722" w:rsidRDefault="007F1722" w:rsidP="009324C1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8(84639)22275;</w:t>
            </w:r>
          </w:p>
          <w:p w:rsidR="007F1722" w:rsidRPr="00FD7313" w:rsidRDefault="007F1722" w:rsidP="009324C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№1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446100,Самарская  обл.,</w:t>
            </w:r>
            <w:r w:rsidRPr="00FD73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г.</w:t>
            </w:r>
            <w:r w:rsidRPr="00FD7313">
              <w:rPr>
                <w:rFonts w:ascii="Times New Roman" w:hAnsi="Times New Roman" w:cs="Times New Roman"/>
              </w:rPr>
              <w:t>Чапаевск,</w:t>
            </w:r>
          </w:p>
          <w:p w:rsidR="007F1722" w:rsidRPr="00FD7313" w:rsidRDefault="007F1722" w:rsidP="009324C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lastRenderedPageBreak/>
              <w:t xml:space="preserve"> ул. Ленина, </w:t>
            </w:r>
          </w:p>
          <w:p w:rsidR="007F1722" w:rsidRPr="00FD7313" w:rsidRDefault="007F1722" w:rsidP="009324C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д.5 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22341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 xml:space="preserve">ул.Клиническая, д.15 </w:t>
            </w: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hAnsi="Times New Roman" w:cs="Times New Roman"/>
              </w:rPr>
              <w:t>44999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9324C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Поликлиника №2</w:t>
            </w:r>
          </w:p>
          <w:p w:rsidR="007F1722" w:rsidRDefault="007F1722" w:rsidP="009324C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,Са-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Марская обл.,</w:t>
            </w:r>
            <w:r w:rsidRPr="00FD7313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9324C1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2349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9324C1">
            <w:pPr>
              <w:ind w:right="-25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Ленина, д.104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30083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9324C1">
            <w:pPr>
              <w:ind w:right="-365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hAnsi="Times New Roman" w:cs="Times New Roman"/>
              </w:rPr>
              <w:t>Детская поликлиника</w:t>
            </w:r>
          </w:p>
          <w:p w:rsidR="007F1722" w:rsidRDefault="00D55F79" w:rsidP="009324C1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446100,Са</w:t>
            </w:r>
            <w:r w:rsidR="007F1722">
              <w:rPr>
                <w:rFonts w:ascii="Times New Roman" w:hAnsi="Times New Roman" w:cs="Times New Roman"/>
              </w:rPr>
              <w:t>марская обл.,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9324C1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Pr="00FD7313">
              <w:rPr>
                <w:rFonts w:ascii="Times New Roman" w:eastAsia="Calibri" w:hAnsi="Times New Roman" w:cs="Times New Roman"/>
              </w:rPr>
              <w:t>Медицинская, д.3а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8(84639)2</w:t>
            </w:r>
            <w:r w:rsidRPr="00FD7313">
              <w:rPr>
                <w:rFonts w:ascii="Times New Roman" w:eastAsia="Calibri" w:hAnsi="Times New Roman" w:cs="Times New Roman"/>
              </w:rPr>
              <w:t>4047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Pr="00FD7313" w:rsidRDefault="007F1722" w:rsidP="00285D61">
            <w:pPr>
              <w:ind w:right="-41"/>
              <w:jc w:val="both"/>
              <w:rPr>
                <w:rFonts w:ascii="Times New Roman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Межмуници</w:t>
            </w:r>
            <w:r>
              <w:rPr>
                <w:rFonts w:ascii="Times New Roman" w:hAnsi="Times New Roman" w:cs="Times New Roman"/>
              </w:rPr>
              <w:t>-</w:t>
            </w:r>
            <w:r w:rsidRPr="00FD7313">
              <w:rPr>
                <w:rFonts w:ascii="Times New Roman" w:eastAsia="Calibri" w:hAnsi="Times New Roman" w:cs="Times New Roman"/>
              </w:rPr>
              <w:t>пальный пе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D7313">
              <w:rPr>
                <w:rFonts w:ascii="Times New Roman" w:eastAsia="Calibri" w:hAnsi="Times New Roman" w:cs="Times New Roman"/>
              </w:rPr>
              <w:t>ринатальный центр</w:t>
            </w:r>
          </w:p>
          <w:p w:rsidR="007F1722" w:rsidRPr="00FD7313" w:rsidRDefault="007F1722" w:rsidP="007C14B1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>446100</w:t>
            </w:r>
            <w:r>
              <w:rPr>
                <w:rFonts w:ascii="Times New Roman" w:hAnsi="Times New Roman" w:cs="Times New Roman"/>
              </w:rPr>
              <w:t>,Са</w:t>
            </w:r>
            <w:r w:rsidR="007C14B1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арская обл.</w:t>
            </w:r>
            <w:r w:rsidR="007C14B1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г.</w:t>
            </w:r>
            <w:r w:rsidRPr="00FD7313">
              <w:rPr>
                <w:rFonts w:ascii="Times New Roman" w:eastAsia="Calibri" w:hAnsi="Times New Roman" w:cs="Times New Roman"/>
              </w:rPr>
              <w:t>Чапаевск,</w:t>
            </w:r>
          </w:p>
          <w:p w:rsidR="007F1722" w:rsidRPr="00FD7313" w:rsidRDefault="007F1722" w:rsidP="009324C1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  <w:r w:rsidRPr="00FD7313">
              <w:rPr>
                <w:rFonts w:ascii="Times New Roman" w:eastAsia="Calibri" w:hAnsi="Times New Roman" w:cs="Times New Roman"/>
              </w:rPr>
              <w:t xml:space="preserve">ул. Павлова, </w:t>
            </w:r>
          </w:p>
          <w:p w:rsidR="007F1722" w:rsidRPr="00FD7313" w:rsidRDefault="007F1722" w:rsidP="009324C1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8(84639)</w:t>
            </w:r>
            <w:r w:rsidRPr="00FD7313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42</w:t>
            </w:r>
            <w:r w:rsidRPr="00FD7313">
              <w:rPr>
                <w:rFonts w:ascii="Times New Roman" w:eastAsia="Calibri" w:hAnsi="Times New Roman" w:cs="Times New Roman"/>
              </w:rPr>
              <w:t>29</w:t>
            </w:r>
          </w:p>
          <w:p w:rsidR="007F1722" w:rsidRPr="00FD7313" w:rsidRDefault="007F1722" w:rsidP="009324C1">
            <w:pPr>
              <w:ind w:right="-365" w:firstLine="706"/>
              <w:jc w:val="both"/>
              <w:rPr>
                <w:rFonts w:ascii="Times New Roman" w:eastAsia="Calibri" w:hAnsi="Times New Roman" w:cs="Times New Roman"/>
              </w:rPr>
            </w:pPr>
          </w:p>
          <w:p w:rsidR="007F1722" w:rsidRPr="00CF470E" w:rsidRDefault="007F1722" w:rsidP="00F611EF">
            <w:pPr>
              <w:ind w:right="-365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7F1722" w:rsidRPr="009A7D78" w:rsidRDefault="007F1722" w:rsidP="00726CE2">
            <w:pPr>
              <w:rPr>
                <w:rFonts w:ascii="Times New Roman" w:hAnsi="Times New Roman" w:cs="Times New Roman"/>
              </w:rPr>
            </w:pPr>
          </w:p>
        </w:tc>
      </w:tr>
      <w:tr w:rsidR="007F1722" w:rsidRPr="009A7D78" w:rsidTr="003C1F72">
        <w:trPr>
          <w:trHeight w:val="332"/>
        </w:trPr>
        <w:tc>
          <w:tcPr>
            <w:tcW w:w="15417" w:type="dxa"/>
            <w:gridSpan w:val="31"/>
          </w:tcPr>
          <w:p w:rsidR="007F1722" w:rsidRDefault="007F1722" w:rsidP="002B0005">
            <w:pPr>
              <w:pStyle w:val="pro-list2"/>
              <w:shd w:val="clear" w:color="auto" w:fill="FFFFFF"/>
              <w:spacing w:after="0"/>
              <w:ind w:right="-66"/>
              <w:jc w:val="center"/>
              <w:textAlignment w:val="top"/>
              <w:rPr>
                <w:b/>
              </w:rPr>
            </w:pPr>
            <w:r w:rsidRPr="000C658E">
              <w:rPr>
                <w:b/>
              </w:rPr>
              <w:lastRenderedPageBreak/>
              <w:t>Муниципальные услуги в сфере</w:t>
            </w:r>
            <w:r>
              <w:rPr>
                <w:b/>
              </w:rPr>
              <w:t xml:space="preserve"> гражданской обороны населения</w:t>
            </w:r>
          </w:p>
          <w:p w:rsidR="00B47E32" w:rsidRPr="0040667D" w:rsidRDefault="00B47E32" w:rsidP="002B0005">
            <w:pPr>
              <w:pStyle w:val="pro-list2"/>
              <w:shd w:val="clear" w:color="auto" w:fill="FFFFFF"/>
              <w:spacing w:after="0"/>
              <w:ind w:right="-66"/>
              <w:jc w:val="center"/>
              <w:textAlignment w:val="top"/>
              <w:rPr>
                <w:sz w:val="22"/>
                <w:szCs w:val="22"/>
              </w:rPr>
            </w:pPr>
          </w:p>
        </w:tc>
      </w:tr>
      <w:tr w:rsidR="007F1722" w:rsidRPr="009A7D78" w:rsidTr="003C1F72">
        <w:trPr>
          <w:trHeight w:val="62"/>
        </w:trPr>
        <w:tc>
          <w:tcPr>
            <w:tcW w:w="15417" w:type="dxa"/>
            <w:gridSpan w:val="31"/>
          </w:tcPr>
          <w:p w:rsidR="007F1722" w:rsidRDefault="007F1722" w:rsidP="002B0005">
            <w:pPr>
              <w:pStyle w:val="pro-list2"/>
              <w:shd w:val="clear" w:color="auto" w:fill="FFFFFF"/>
              <w:spacing w:after="0"/>
              <w:ind w:right="-66"/>
              <w:jc w:val="center"/>
              <w:textAlignment w:val="top"/>
            </w:pPr>
            <w:r w:rsidRPr="0027411B">
              <w:lastRenderedPageBreak/>
              <w:t>Ответственный исполнитель</w:t>
            </w:r>
            <w:r w:rsidRPr="002B0005">
              <w:t xml:space="preserve"> муниципальное учреждение «Курсы гражданской обороны городского округа Чапаевск»</w:t>
            </w:r>
          </w:p>
          <w:p w:rsidR="00B47E32" w:rsidRPr="002B0005" w:rsidRDefault="00B47E32" w:rsidP="002B0005">
            <w:pPr>
              <w:pStyle w:val="pro-list2"/>
              <w:shd w:val="clear" w:color="auto" w:fill="FFFFFF"/>
              <w:spacing w:after="0"/>
              <w:ind w:right="-66"/>
              <w:jc w:val="center"/>
              <w:textAlignment w:val="top"/>
            </w:pPr>
          </w:p>
        </w:tc>
      </w:tr>
      <w:tr w:rsidR="007F1722" w:rsidRPr="009A7D78" w:rsidTr="003C1F72">
        <w:trPr>
          <w:trHeight w:val="62"/>
        </w:trPr>
        <w:tc>
          <w:tcPr>
            <w:tcW w:w="531" w:type="dxa"/>
            <w:gridSpan w:val="2"/>
          </w:tcPr>
          <w:p w:rsidR="007F1722" w:rsidRPr="009A7D78" w:rsidRDefault="007F1722" w:rsidP="00B47E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17A2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</w:tcPr>
          <w:p w:rsidR="007F1722" w:rsidRPr="00BD5AA2" w:rsidRDefault="007F1722" w:rsidP="00385611">
            <w:pPr>
              <w:pStyle w:val="1"/>
              <w:ind w:right="-102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BD5AA2">
              <w:rPr>
                <w:b w:val="0"/>
                <w:sz w:val="22"/>
                <w:szCs w:val="22"/>
              </w:rPr>
              <w:t>Обучение должностных лиц и специ</w:t>
            </w:r>
            <w:r w:rsidRPr="00BD5AA2">
              <w:rPr>
                <w:b w:val="0"/>
                <w:sz w:val="22"/>
                <w:szCs w:val="22"/>
              </w:rPr>
              <w:t>а</w:t>
            </w:r>
            <w:r w:rsidRPr="00BD5AA2">
              <w:rPr>
                <w:b w:val="0"/>
                <w:sz w:val="22"/>
                <w:szCs w:val="22"/>
              </w:rPr>
              <w:t>листов учре</w:t>
            </w:r>
            <w:r w:rsidRPr="00BD5AA2">
              <w:rPr>
                <w:b w:val="0"/>
                <w:sz w:val="22"/>
                <w:szCs w:val="22"/>
              </w:rPr>
              <w:t>ж</w:t>
            </w:r>
            <w:r w:rsidRPr="00BD5AA2">
              <w:rPr>
                <w:b w:val="0"/>
                <w:sz w:val="22"/>
                <w:szCs w:val="22"/>
              </w:rPr>
              <w:t>дений, орг</w:t>
            </w:r>
            <w:r w:rsidRPr="00BD5AA2">
              <w:rPr>
                <w:b w:val="0"/>
                <w:sz w:val="22"/>
                <w:szCs w:val="22"/>
              </w:rPr>
              <w:t>а</w:t>
            </w:r>
            <w:r w:rsidRPr="00BD5AA2">
              <w:rPr>
                <w:b w:val="0"/>
                <w:sz w:val="22"/>
                <w:szCs w:val="22"/>
              </w:rPr>
              <w:t>низаций и предприятий городского округа Чап</w:t>
            </w:r>
            <w:r w:rsidRPr="00BD5AA2">
              <w:rPr>
                <w:b w:val="0"/>
                <w:sz w:val="22"/>
                <w:szCs w:val="22"/>
              </w:rPr>
              <w:t>а</w:t>
            </w:r>
            <w:r w:rsidRPr="00BD5AA2">
              <w:rPr>
                <w:b w:val="0"/>
                <w:sz w:val="22"/>
                <w:szCs w:val="22"/>
              </w:rPr>
              <w:t>евск по гра</w:t>
            </w:r>
            <w:r w:rsidRPr="00BD5AA2">
              <w:rPr>
                <w:b w:val="0"/>
                <w:sz w:val="22"/>
                <w:szCs w:val="22"/>
              </w:rPr>
              <w:t>ж</w:t>
            </w:r>
            <w:r w:rsidRPr="00BD5AA2">
              <w:rPr>
                <w:b w:val="0"/>
                <w:sz w:val="22"/>
                <w:szCs w:val="22"/>
              </w:rPr>
              <w:t>данской об</w:t>
            </w:r>
            <w:r w:rsidRPr="00BD5AA2">
              <w:rPr>
                <w:b w:val="0"/>
                <w:sz w:val="22"/>
                <w:szCs w:val="22"/>
              </w:rPr>
              <w:t>о</w:t>
            </w:r>
            <w:r w:rsidRPr="00BD5AA2">
              <w:rPr>
                <w:b w:val="0"/>
                <w:sz w:val="22"/>
                <w:szCs w:val="22"/>
              </w:rPr>
              <w:t>роне, пожа</w:t>
            </w:r>
            <w:r w:rsidRPr="00BD5AA2">
              <w:rPr>
                <w:b w:val="0"/>
                <w:sz w:val="22"/>
                <w:szCs w:val="22"/>
              </w:rPr>
              <w:t>р</w:t>
            </w:r>
            <w:r w:rsidRPr="00BD5AA2">
              <w:rPr>
                <w:b w:val="0"/>
                <w:sz w:val="22"/>
                <w:szCs w:val="22"/>
              </w:rPr>
              <w:t>ной безопа</w:t>
            </w:r>
            <w:r w:rsidRPr="00BD5AA2">
              <w:rPr>
                <w:b w:val="0"/>
                <w:sz w:val="22"/>
                <w:szCs w:val="22"/>
              </w:rPr>
              <w:t>с</w:t>
            </w:r>
            <w:r w:rsidRPr="00BD5AA2">
              <w:rPr>
                <w:b w:val="0"/>
                <w:sz w:val="22"/>
                <w:szCs w:val="22"/>
              </w:rPr>
              <w:t>ности и чре</w:t>
            </w:r>
            <w:r w:rsidRPr="00BD5AA2">
              <w:rPr>
                <w:b w:val="0"/>
                <w:sz w:val="22"/>
                <w:szCs w:val="22"/>
              </w:rPr>
              <w:t>з</w:t>
            </w:r>
            <w:r w:rsidRPr="00BD5AA2">
              <w:rPr>
                <w:b w:val="0"/>
                <w:sz w:val="22"/>
                <w:szCs w:val="22"/>
              </w:rPr>
              <w:t>вычайным ситуациям</w:t>
            </w:r>
          </w:p>
        </w:tc>
        <w:tc>
          <w:tcPr>
            <w:tcW w:w="1695" w:type="dxa"/>
            <w:gridSpan w:val="3"/>
          </w:tcPr>
          <w:p w:rsidR="007F1722" w:rsidRPr="002B0005" w:rsidRDefault="007F1722" w:rsidP="00192DFC">
            <w:pPr>
              <w:spacing w:before="100" w:beforeAutospacing="1" w:after="100" w:afterAutospacing="1"/>
              <w:ind w:right="-29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0005">
              <w:rPr>
                <w:rFonts w:ascii="Times New Roman" w:hAnsi="Times New Roman" w:cs="Times New Roman"/>
              </w:rPr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2B0005">
              <w:rPr>
                <w:rFonts w:ascii="Times New Roman" w:hAnsi="Times New Roman" w:cs="Times New Roman"/>
              </w:rPr>
              <w:t>ное учрежде</w:t>
            </w:r>
            <w:r>
              <w:rPr>
                <w:rFonts w:ascii="Times New Roman" w:hAnsi="Times New Roman" w:cs="Times New Roman"/>
              </w:rPr>
              <w:t>-</w:t>
            </w:r>
            <w:r w:rsidRPr="002B0005">
              <w:rPr>
                <w:rFonts w:ascii="Times New Roman" w:hAnsi="Times New Roman" w:cs="Times New Roman"/>
              </w:rPr>
              <w:t>ние «Курсы гражданской обороны горо</w:t>
            </w:r>
            <w:r w:rsidRPr="002B0005">
              <w:rPr>
                <w:rFonts w:ascii="Times New Roman" w:hAnsi="Times New Roman" w:cs="Times New Roman"/>
              </w:rPr>
              <w:t>д</w:t>
            </w:r>
            <w:r w:rsidRPr="002B0005">
              <w:rPr>
                <w:rFonts w:ascii="Times New Roman" w:hAnsi="Times New Roman" w:cs="Times New Roman"/>
              </w:rPr>
              <w:t>ского округа Чапаевск»</w:t>
            </w:r>
          </w:p>
        </w:tc>
        <w:tc>
          <w:tcPr>
            <w:tcW w:w="1984" w:type="dxa"/>
            <w:gridSpan w:val="3"/>
          </w:tcPr>
          <w:p w:rsidR="007F1722" w:rsidRPr="00192DFC" w:rsidRDefault="007F1722" w:rsidP="00206CB2">
            <w:pPr>
              <w:pStyle w:val="af0"/>
              <w:ind w:left="0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192DFC">
              <w:rPr>
                <w:rFonts w:ascii="Times New Roman" w:hAnsi="Times New Roman" w:cs="Times New Roman"/>
              </w:rPr>
              <w:t>дминистративные процедуры:</w:t>
            </w:r>
          </w:p>
          <w:p w:rsidR="007F1722" w:rsidRPr="00192DFC" w:rsidRDefault="007F1722" w:rsidP="00192DFC">
            <w:pPr>
              <w:suppressAutoHyphens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прием и регистрация документов;</w:t>
            </w:r>
          </w:p>
          <w:p w:rsidR="007F1722" w:rsidRPr="00192DFC" w:rsidRDefault="007F1722" w:rsidP="00192DFC">
            <w:pPr>
              <w:suppressAutoHyphens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рассмотрение заявления и принятие решения;</w:t>
            </w:r>
          </w:p>
          <w:p w:rsidR="007F1722" w:rsidRPr="00192DFC" w:rsidRDefault="007F1722" w:rsidP="00192DFC">
            <w:pPr>
              <w:suppressAutoHyphens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представление муниципальной услуги.</w:t>
            </w:r>
          </w:p>
          <w:p w:rsidR="007F1722" w:rsidRPr="00192DFC" w:rsidRDefault="007F1722" w:rsidP="00192DFC">
            <w:pPr>
              <w:widowControl w:val="0"/>
              <w:shd w:val="clear" w:color="auto" w:fill="FFFFFF"/>
              <w:tabs>
                <w:tab w:val="left" w:pos="360"/>
                <w:tab w:val="left" w:pos="1032"/>
                <w:tab w:val="left" w:pos="1260"/>
                <w:tab w:val="left" w:pos="1418"/>
              </w:tabs>
              <w:autoSpaceDE w:val="0"/>
              <w:ind w:right="29"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  <w:color w:val="000000"/>
              </w:rPr>
              <w:t>Основание</w:t>
            </w:r>
            <w:r>
              <w:rPr>
                <w:rFonts w:ascii="Times New Roman" w:hAnsi="Times New Roman" w:cs="Times New Roman"/>
                <w:color w:val="000000"/>
              </w:rPr>
              <w:t>- под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ча</w:t>
            </w:r>
            <w:r w:rsidRPr="00192DFC">
              <w:rPr>
                <w:rFonts w:ascii="Times New Roman" w:hAnsi="Times New Roman" w:cs="Times New Roman"/>
                <w:color w:val="000000"/>
              </w:rPr>
              <w:t xml:space="preserve"> заявки орган</w:t>
            </w:r>
            <w:r w:rsidRPr="00192DFC">
              <w:rPr>
                <w:rFonts w:ascii="Times New Roman" w:hAnsi="Times New Roman" w:cs="Times New Roman"/>
                <w:color w:val="000000"/>
              </w:rPr>
              <w:t>и</w:t>
            </w:r>
            <w:r w:rsidRPr="00192DFC">
              <w:rPr>
                <w:rFonts w:ascii="Times New Roman" w:hAnsi="Times New Roman" w:cs="Times New Roman"/>
                <w:color w:val="000000"/>
              </w:rPr>
              <w:t>зации или учре</w:t>
            </w:r>
            <w:r w:rsidRPr="00192DFC">
              <w:rPr>
                <w:rFonts w:ascii="Times New Roman" w:hAnsi="Times New Roman" w:cs="Times New Roman"/>
                <w:color w:val="000000"/>
              </w:rPr>
              <w:t>ж</w:t>
            </w:r>
            <w:r w:rsidRPr="00192DFC">
              <w:rPr>
                <w:rFonts w:ascii="Times New Roman" w:hAnsi="Times New Roman" w:cs="Times New Roman"/>
                <w:color w:val="000000"/>
              </w:rPr>
              <w:t>дения</w:t>
            </w:r>
          </w:p>
          <w:p w:rsidR="007F1722" w:rsidRPr="00192DFC" w:rsidRDefault="007F1722" w:rsidP="00192DFC">
            <w:pPr>
              <w:widowControl w:val="0"/>
              <w:shd w:val="clear" w:color="auto" w:fill="FFFFFF"/>
              <w:tabs>
                <w:tab w:val="left" w:pos="360"/>
                <w:tab w:val="left" w:pos="1032"/>
                <w:tab w:val="left" w:pos="1260"/>
                <w:tab w:val="left" w:pos="1418"/>
              </w:tabs>
              <w:autoSpaceDE w:val="0"/>
              <w:ind w:right="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Результат-</w:t>
            </w:r>
            <w:r w:rsidRPr="00192DFC">
              <w:rPr>
                <w:rFonts w:ascii="Times New Roman" w:hAnsi="Times New Roman" w:cs="Times New Roman"/>
              </w:rPr>
              <w:t>выда</w:t>
            </w:r>
            <w:r>
              <w:rPr>
                <w:rFonts w:ascii="Times New Roman" w:hAnsi="Times New Roman" w:cs="Times New Roman"/>
              </w:rPr>
              <w:t>ча</w:t>
            </w:r>
            <w:r w:rsidRPr="00192DFC">
              <w:rPr>
                <w:rFonts w:ascii="Times New Roman" w:hAnsi="Times New Roman" w:cs="Times New Roman"/>
              </w:rPr>
              <w:t xml:space="preserve"> слушателям, прошедшим курс обучения и сда</w:t>
            </w:r>
            <w:r w:rsidRPr="00192DFC">
              <w:rPr>
                <w:rFonts w:ascii="Times New Roman" w:hAnsi="Times New Roman" w:cs="Times New Roman"/>
              </w:rPr>
              <w:t>в</w:t>
            </w:r>
            <w:r w:rsidRPr="00192DFC">
              <w:rPr>
                <w:rFonts w:ascii="Times New Roman" w:hAnsi="Times New Roman" w:cs="Times New Roman"/>
              </w:rPr>
              <w:t>шим зачет, уд</w:t>
            </w:r>
            <w:r w:rsidRPr="00192DFC">
              <w:rPr>
                <w:rFonts w:ascii="Times New Roman" w:hAnsi="Times New Roman" w:cs="Times New Roman"/>
              </w:rPr>
              <w:t>о</w:t>
            </w:r>
            <w:r w:rsidRPr="00192DFC">
              <w:rPr>
                <w:rFonts w:ascii="Times New Roman" w:hAnsi="Times New Roman" w:cs="Times New Roman"/>
              </w:rPr>
              <w:t>стоверени</w:t>
            </w:r>
            <w:r>
              <w:rPr>
                <w:rFonts w:ascii="Times New Roman" w:hAnsi="Times New Roman" w:cs="Times New Roman"/>
              </w:rPr>
              <w:t>я</w:t>
            </w:r>
            <w:r w:rsidRPr="00192DFC">
              <w:rPr>
                <w:rFonts w:ascii="Times New Roman" w:hAnsi="Times New Roman" w:cs="Times New Roman"/>
              </w:rPr>
              <w:t xml:space="preserve"> или свидетельств</w:t>
            </w:r>
            <w:r>
              <w:rPr>
                <w:rFonts w:ascii="Times New Roman" w:hAnsi="Times New Roman" w:cs="Times New Roman"/>
              </w:rPr>
              <w:t>а</w:t>
            </w:r>
            <w:r w:rsidRPr="00192DFC">
              <w:rPr>
                <w:rFonts w:ascii="Times New Roman" w:hAnsi="Times New Roman" w:cs="Times New Roman"/>
              </w:rPr>
              <w:t xml:space="preserve"> установленного образца, заверя</w:t>
            </w:r>
            <w:r w:rsidRPr="00192DFC">
              <w:rPr>
                <w:rFonts w:ascii="Times New Roman" w:hAnsi="Times New Roman" w:cs="Times New Roman"/>
              </w:rPr>
              <w:t>е</w:t>
            </w:r>
            <w:r w:rsidRPr="00192DFC">
              <w:rPr>
                <w:rFonts w:ascii="Times New Roman" w:hAnsi="Times New Roman" w:cs="Times New Roman"/>
              </w:rPr>
              <w:t>мые печатью учебного завед</w:t>
            </w:r>
            <w:r w:rsidRPr="00192DFC">
              <w:rPr>
                <w:rFonts w:ascii="Times New Roman" w:hAnsi="Times New Roman" w:cs="Times New Roman"/>
              </w:rPr>
              <w:t>е</w:t>
            </w:r>
            <w:r w:rsidRPr="00192DFC">
              <w:rPr>
                <w:rFonts w:ascii="Times New Roman" w:hAnsi="Times New Roman" w:cs="Times New Roman"/>
              </w:rPr>
              <w:t>ния.</w:t>
            </w:r>
          </w:p>
          <w:p w:rsidR="007F1722" w:rsidRPr="00F90730" w:rsidRDefault="007F1722" w:rsidP="002B4047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4"/>
          </w:tcPr>
          <w:p w:rsidR="007F1722" w:rsidRPr="00DB530C" w:rsidRDefault="007F1722" w:rsidP="003B523C">
            <w:pPr>
              <w:widowControl w:val="0"/>
              <w:shd w:val="clear" w:color="auto" w:fill="FFFFFF"/>
              <w:tabs>
                <w:tab w:val="left" w:pos="360"/>
                <w:tab w:val="left" w:pos="1032"/>
                <w:tab w:val="left" w:pos="1260"/>
                <w:tab w:val="left" w:pos="1418"/>
              </w:tabs>
              <w:autoSpaceDE w:val="0"/>
              <w:ind w:right="29"/>
              <w:jc w:val="both"/>
              <w:rPr>
                <w:rFonts w:ascii="Times New Roman" w:hAnsi="Times New Roman" w:cs="Times New Roman"/>
              </w:rPr>
            </w:pPr>
            <w:r w:rsidRPr="00DB530C">
              <w:rPr>
                <w:rFonts w:ascii="Times New Roman" w:hAnsi="Times New Roman" w:cs="Times New Roman"/>
              </w:rPr>
              <w:t>Заявители</w:t>
            </w:r>
            <w:r>
              <w:rPr>
                <w:rFonts w:ascii="Times New Roman" w:hAnsi="Times New Roman" w:cs="Times New Roman"/>
              </w:rPr>
              <w:t>:</w:t>
            </w:r>
            <w:r w:rsidRPr="00DB530C">
              <w:rPr>
                <w:rFonts w:ascii="Times New Roman" w:hAnsi="Times New Roman" w:cs="Times New Roman"/>
              </w:rPr>
              <w:t xml:space="preserve"> муниц</w:t>
            </w:r>
            <w:r w:rsidRPr="00DB530C">
              <w:rPr>
                <w:rFonts w:ascii="Times New Roman" w:hAnsi="Times New Roman" w:cs="Times New Roman"/>
              </w:rPr>
              <w:t>и</w:t>
            </w:r>
            <w:r w:rsidRPr="00DB530C">
              <w:rPr>
                <w:rFonts w:ascii="Times New Roman" w:hAnsi="Times New Roman" w:cs="Times New Roman"/>
              </w:rPr>
              <w:t>пальные учрежд</w:t>
            </w:r>
            <w:r w:rsidRPr="00DB530C">
              <w:rPr>
                <w:rFonts w:ascii="Times New Roman" w:hAnsi="Times New Roman" w:cs="Times New Roman"/>
              </w:rPr>
              <w:t>е</w:t>
            </w:r>
            <w:r w:rsidRPr="00DB530C">
              <w:rPr>
                <w:rFonts w:ascii="Times New Roman" w:hAnsi="Times New Roman" w:cs="Times New Roman"/>
              </w:rPr>
              <w:t>ния, заинт</w:t>
            </w:r>
            <w:r w:rsidRPr="00DB530C">
              <w:rPr>
                <w:rFonts w:ascii="Times New Roman" w:hAnsi="Times New Roman" w:cs="Times New Roman"/>
              </w:rPr>
              <w:t>е</w:t>
            </w:r>
            <w:r w:rsidRPr="00DB530C">
              <w:rPr>
                <w:rFonts w:ascii="Times New Roman" w:hAnsi="Times New Roman" w:cs="Times New Roman"/>
              </w:rPr>
              <w:t>ресованные в подгото</w:t>
            </w:r>
            <w:r w:rsidRPr="00DB530C">
              <w:rPr>
                <w:rFonts w:ascii="Times New Roman" w:hAnsi="Times New Roman" w:cs="Times New Roman"/>
              </w:rPr>
              <w:t>в</w:t>
            </w:r>
            <w:r w:rsidRPr="00DB530C">
              <w:rPr>
                <w:rFonts w:ascii="Times New Roman" w:hAnsi="Times New Roman" w:cs="Times New Roman"/>
              </w:rPr>
              <w:t>ке и пов</w:t>
            </w:r>
            <w:r w:rsidRPr="00DB530C">
              <w:rPr>
                <w:rFonts w:ascii="Times New Roman" w:hAnsi="Times New Roman" w:cs="Times New Roman"/>
              </w:rPr>
              <w:t>ы</w:t>
            </w:r>
            <w:r w:rsidRPr="00DB530C">
              <w:rPr>
                <w:rFonts w:ascii="Times New Roman" w:hAnsi="Times New Roman" w:cs="Times New Roman"/>
              </w:rPr>
              <w:t>шении кв</w:t>
            </w:r>
            <w:r w:rsidRPr="00DB530C">
              <w:rPr>
                <w:rFonts w:ascii="Times New Roman" w:hAnsi="Times New Roman" w:cs="Times New Roman"/>
              </w:rPr>
              <w:t>а</w:t>
            </w:r>
            <w:r w:rsidRPr="00DB530C">
              <w:rPr>
                <w:rFonts w:ascii="Times New Roman" w:hAnsi="Times New Roman" w:cs="Times New Roman"/>
              </w:rPr>
              <w:t>лификации должнос</w:t>
            </w:r>
            <w:r w:rsidRPr="00DB530C">
              <w:rPr>
                <w:rFonts w:ascii="Times New Roman" w:hAnsi="Times New Roman" w:cs="Times New Roman"/>
              </w:rPr>
              <w:t>т</w:t>
            </w:r>
            <w:r w:rsidRPr="00DB530C">
              <w:rPr>
                <w:rFonts w:ascii="Times New Roman" w:hAnsi="Times New Roman" w:cs="Times New Roman"/>
              </w:rPr>
              <w:t>ных лиц и специалис</w:t>
            </w:r>
            <w:r>
              <w:rPr>
                <w:rFonts w:ascii="Times New Roman" w:hAnsi="Times New Roman" w:cs="Times New Roman"/>
              </w:rPr>
              <w:t>-</w:t>
            </w:r>
            <w:r w:rsidRPr="00DB530C">
              <w:rPr>
                <w:rFonts w:ascii="Times New Roman" w:hAnsi="Times New Roman" w:cs="Times New Roman"/>
              </w:rPr>
              <w:t>тов граж</w:t>
            </w:r>
            <w:r>
              <w:rPr>
                <w:rFonts w:ascii="Times New Roman" w:hAnsi="Times New Roman" w:cs="Times New Roman"/>
              </w:rPr>
              <w:t>-</w:t>
            </w:r>
            <w:r w:rsidRPr="00DB530C">
              <w:rPr>
                <w:rFonts w:ascii="Times New Roman" w:hAnsi="Times New Roman" w:cs="Times New Roman"/>
              </w:rPr>
              <w:t xml:space="preserve">данской обороны городского звена </w:t>
            </w:r>
            <w:r>
              <w:rPr>
                <w:rFonts w:ascii="Times New Roman" w:hAnsi="Times New Roman" w:cs="Times New Roman"/>
              </w:rPr>
              <w:t>тер-ритори</w:t>
            </w:r>
            <w:r w:rsidRPr="00DB530C">
              <w:rPr>
                <w:rFonts w:ascii="Times New Roman" w:hAnsi="Times New Roman" w:cs="Times New Roman"/>
              </w:rPr>
              <w:t>аль</w:t>
            </w:r>
            <w:r>
              <w:rPr>
                <w:rFonts w:ascii="Times New Roman" w:hAnsi="Times New Roman" w:cs="Times New Roman"/>
              </w:rPr>
              <w:t>-</w:t>
            </w:r>
            <w:r w:rsidRPr="00DB530C">
              <w:rPr>
                <w:rFonts w:ascii="Times New Roman" w:hAnsi="Times New Roman" w:cs="Times New Roman"/>
              </w:rPr>
              <w:t>ной под</w:t>
            </w:r>
            <w:r>
              <w:rPr>
                <w:rFonts w:ascii="Times New Roman" w:hAnsi="Times New Roman" w:cs="Times New Roman"/>
              </w:rPr>
              <w:t>-</w:t>
            </w:r>
            <w:r w:rsidRPr="00DB530C">
              <w:rPr>
                <w:rFonts w:ascii="Times New Roman" w:hAnsi="Times New Roman" w:cs="Times New Roman"/>
              </w:rPr>
              <w:t>системы единой го</w:t>
            </w:r>
            <w:r>
              <w:rPr>
                <w:rFonts w:ascii="Times New Roman" w:hAnsi="Times New Roman" w:cs="Times New Roman"/>
              </w:rPr>
              <w:t>-</w:t>
            </w:r>
            <w:r w:rsidRPr="00DB530C">
              <w:rPr>
                <w:rFonts w:ascii="Times New Roman" w:hAnsi="Times New Roman" w:cs="Times New Roman"/>
              </w:rPr>
              <w:t>сударстве</w:t>
            </w:r>
            <w:r w:rsidRPr="00DB530C">
              <w:rPr>
                <w:rFonts w:ascii="Times New Roman" w:hAnsi="Times New Roman" w:cs="Times New Roman"/>
              </w:rPr>
              <w:t>н</w:t>
            </w:r>
            <w:r w:rsidRPr="00DB530C">
              <w:rPr>
                <w:rFonts w:ascii="Times New Roman" w:hAnsi="Times New Roman" w:cs="Times New Roman"/>
              </w:rPr>
              <w:t>ной сист</w:t>
            </w:r>
            <w:r w:rsidRPr="00DB530C">
              <w:rPr>
                <w:rFonts w:ascii="Times New Roman" w:hAnsi="Times New Roman" w:cs="Times New Roman"/>
              </w:rPr>
              <w:t>е</w:t>
            </w:r>
            <w:r w:rsidRPr="00DB530C">
              <w:rPr>
                <w:rFonts w:ascii="Times New Roman" w:hAnsi="Times New Roman" w:cs="Times New Roman"/>
              </w:rPr>
              <w:t>мы пред</w:t>
            </w:r>
            <w:r w:rsidRPr="00DB530C">
              <w:rPr>
                <w:rFonts w:ascii="Times New Roman" w:hAnsi="Times New Roman" w:cs="Times New Roman"/>
              </w:rPr>
              <w:t>у</w:t>
            </w:r>
            <w:r w:rsidRPr="00DB530C">
              <w:rPr>
                <w:rFonts w:ascii="Times New Roman" w:hAnsi="Times New Roman" w:cs="Times New Roman"/>
              </w:rPr>
              <w:t>преждения и ликви</w:t>
            </w:r>
            <w:r w:rsidRPr="00DB530C">
              <w:rPr>
                <w:rFonts w:ascii="Times New Roman" w:hAnsi="Times New Roman" w:cs="Times New Roman"/>
              </w:rPr>
              <w:t>д</w:t>
            </w:r>
            <w:r w:rsidRPr="00DB530C">
              <w:rPr>
                <w:rFonts w:ascii="Times New Roman" w:hAnsi="Times New Roman" w:cs="Times New Roman"/>
              </w:rPr>
              <w:t>ции чрез</w:t>
            </w:r>
            <w:r w:rsidRPr="00DB530C">
              <w:rPr>
                <w:rFonts w:ascii="Times New Roman" w:hAnsi="Times New Roman" w:cs="Times New Roman"/>
              </w:rPr>
              <w:t>в</w:t>
            </w:r>
            <w:r w:rsidRPr="00DB530C">
              <w:rPr>
                <w:rFonts w:ascii="Times New Roman" w:hAnsi="Times New Roman" w:cs="Times New Roman"/>
              </w:rPr>
              <w:t>чайных с</w:t>
            </w:r>
            <w:r w:rsidRPr="00DB530C">
              <w:rPr>
                <w:rFonts w:ascii="Times New Roman" w:hAnsi="Times New Roman" w:cs="Times New Roman"/>
              </w:rPr>
              <w:t>и</w:t>
            </w:r>
            <w:r w:rsidRPr="00DB530C">
              <w:rPr>
                <w:rFonts w:ascii="Times New Roman" w:hAnsi="Times New Roman" w:cs="Times New Roman"/>
              </w:rPr>
              <w:t>туаций г</w:t>
            </w:r>
            <w:r w:rsidRPr="00DB530C">
              <w:rPr>
                <w:rFonts w:ascii="Times New Roman" w:hAnsi="Times New Roman" w:cs="Times New Roman"/>
              </w:rPr>
              <w:t>о</w:t>
            </w:r>
            <w:r w:rsidRPr="00DB530C">
              <w:rPr>
                <w:rFonts w:ascii="Times New Roman" w:hAnsi="Times New Roman" w:cs="Times New Roman"/>
              </w:rPr>
              <w:t>родского округа.</w:t>
            </w:r>
          </w:p>
          <w:p w:rsidR="007F1722" w:rsidRPr="00F90730" w:rsidRDefault="007F1722" w:rsidP="00F90730">
            <w:pPr>
              <w:spacing w:before="100" w:beforeAutospacing="1" w:after="100" w:afterAutospacing="1"/>
              <w:ind w:right="-6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7F1722" w:rsidRDefault="007F1722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gridSpan w:val="4"/>
          </w:tcPr>
          <w:p w:rsidR="007F1722" w:rsidRPr="00192DFC" w:rsidRDefault="007F1722" w:rsidP="003B523C">
            <w:pPr>
              <w:pStyle w:val="21"/>
              <w:widowControl w:val="0"/>
              <w:tabs>
                <w:tab w:val="left" w:pos="360"/>
                <w:tab w:val="left" w:pos="1260"/>
              </w:tabs>
              <w:autoSpaceDE w:val="0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92DFC">
              <w:rPr>
                <w:sz w:val="22"/>
                <w:szCs w:val="22"/>
              </w:rPr>
              <w:t>Конституци</w:t>
            </w:r>
            <w:r>
              <w:rPr>
                <w:sz w:val="22"/>
                <w:szCs w:val="22"/>
              </w:rPr>
              <w:t>я</w:t>
            </w:r>
            <w:r w:rsidRPr="00192DFC">
              <w:rPr>
                <w:sz w:val="22"/>
                <w:szCs w:val="22"/>
              </w:rPr>
              <w:t xml:space="preserve"> РФ </w:t>
            </w:r>
            <w:r>
              <w:rPr>
                <w:sz w:val="22"/>
                <w:szCs w:val="22"/>
              </w:rPr>
              <w:t>от 12.12.1993;</w:t>
            </w:r>
          </w:p>
          <w:p w:rsidR="007F1722" w:rsidRDefault="007F1722" w:rsidP="003B523C">
            <w:pPr>
              <w:pStyle w:val="21"/>
              <w:widowControl w:val="0"/>
              <w:tabs>
                <w:tab w:val="left" w:pos="360"/>
                <w:tab w:val="left" w:pos="1260"/>
              </w:tabs>
              <w:autoSpaceDE w:val="0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92DFC">
              <w:rPr>
                <w:sz w:val="22"/>
                <w:szCs w:val="22"/>
              </w:rPr>
              <w:t>Трудов</w:t>
            </w:r>
            <w:r>
              <w:rPr>
                <w:sz w:val="22"/>
                <w:szCs w:val="22"/>
              </w:rPr>
              <w:t>ой</w:t>
            </w:r>
            <w:r w:rsidRPr="00192DFC">
              <w:rPr>
                <w:sz w:val="22"/>
                <w:szCs w:val="22"/>
              </w:rPr>
              <w:t xml:space="preserve"> кодекс</w:t>
            </w:r>
            <w:r>
              <w:rPr>
                <w:sz w:val="22"/>
                <w:szCs w:val="22"/>
              </w:rPr>
              <w:t xml:space="preserve"> Р</w:t>
            </w:r>
            <w:r w:rsidRPr="00192DFC">
              <w:rPr>
                <w:sz w:val="22"/>
                <w:szCs w:val="22"/>
              </w:rPr>
              <w:t>Ф;</w:t>
            </w:r>
          </w:p>
          <w:p w:rsidR="007F1722" w:rsidRPr="00192DFC" w:rsidRDefault="007F1722" w:rsidP="003B523C">
            <w:pPr>
              <w:pStyle w:val="21"/>
              <w:widowControl w:val="0"/>
              <w:tabs>
                <w:tab w:val="left" w:pos="360"/>
                <w:tab w:val="left" w:pos="1260"/>
              </w:tabs>
              <w:autoSpaceDE w:val="0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92DFC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 xml:space="preserve">З </w:t>
            </w:r>
            <w:r w:rsidRPr="00192DFC">
              <w:rPr>
                <w:sz w:val="22"/>
                <w:szCs w:val="22"/>
              </w:rPr>
              <w:t xml:space="preserve">"Об общих принципах организации местного самоуправления в Российской Федерации" от 06.10.2003 г. № 131-ФЗ </w:t>
            </w:r>
            <w:r>
              <w:rPr>
                <w:sz w:val="22"/>
                <w:szCs w:val="22"/>
              </w:rPr>
              <w:t>;</w:t>
            </w:r>
          </w:p>
          <w:p w:rsidR="007F1722" w:rsidRPr="00192DFC" w:rsidRDefault="007F1722" w:rsidP="003B523C">
            <w:pPr>
              <w:widowControl w:val="0"/>
              <w:tabs>
                <w:tab w:val="left" w:pos="360"/>
                <w:tab w:val="left" w:pos="126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192DFC">
              <w:rPr>
                <w:rFonts w:ascii="Times New Roman" w:hAnsi="Times New Roman" w:cs="Times New Roman"/>
              </w:rPr>
              <w:t>от 02.05.2006 № 59-ФЗ «О порядке рассмотрения обращений граждан</w:t>
            </w:r>
            <w:r>
              <w:rPr>
                <w:rFonts w:ascii="Times New Roman" w:hAnsi="Times New Roman" w:cs="Times New Roman"/>
              </w:rPr>
              <w:t xml:space="preserve"> Российской федерации»;</w:t>
            </w:r>
          </w:p>
          <w:p w:rsidR="007F1722" w:rsidRPr="00192DFC" w:rsidRDefault="007F1722" w:rsidP="003B523C">
            <w:pPr>
              <w:widowControl w:val="0"/>
              <w:tabs>
                <w:tab w:val="left" w:pos="360"/>
                <w:tab w:val="left" w:pos="126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192DFC">
              <w:rPr>
                <w:rFonts w:ascii="Times New Roman" w:hAnsi="Times New Roman" w:cs="Times New Roman"/>
              </w:rPr>
              <w:t>от 25.06.2002 № 71-ФЗ «О внесении изменений и дополнений в Закон РФ «Об образовании»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1722" w:rsidRDefault="007F1722" w:rsidP="003B523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 xml:space="preserve">Зот 10.07.1992 </w:t>
            </w:r>
            <w:r w:rsidRPr="00192DFC">
              <w:rPr>
                <w:rFonts w:ascii="Times New Roman" w:hAnsi="Times New Roman" w:cs="Times New Roman"/>
              </w:rPr>
              <w:t>№ 3266-I "Об образовании"</w:t>
            </w:r>
            <w:r>
              <w:rPr>
                <w:rFonts w:ascii="Times New Roman" w:hAnsi="Times New Roman" w:cs="Times New Roman"/>
              </w:rPr>
              <w:t>;</w:t>
            </w:r>
            <w:r w:rsidRPr="00192D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ФЗот</w:t>
            </w:r>
            <w:r w:rsidRPr="00192DFC">
              <w:rPr>
                <w:rFonts w:ascii="Times New Roman" w:eastAsia="Times New Roman" w:hAnsi="Times New Roman" w:cs="Times New Roman"/>
              </w:rPr>
              <w:t>21</w:t>
            </w:r>
            <w:r>
              <w:rPr>
                <w:rFonts w:ascii="Times New Roman" w:eastAsia="Times New Roman" w:hAnsi="Times New Roman" w:cs="Times New Roman"/>
              </w:rPr>
              <w:t>.12.</w:t>
            </w:r>
            <w:r w:rsidRPr="00192DFC">
              <w:rPr>
                <w:rFonts w:ascii="Times New Roman" w:eastAsia="Times New Roman" w:hAnsi="Times New Roman" w:cs="Times New Roman"/>
              </w:rPr>
              <w:t xml:space="preserve"> 1994 № 69-ФЗ "О пожарной безопасности"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F1722" w:rsidRPr="00192DFC" w:rsidRDefault="007F1722" w:rsidP="003B52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192DFC">
              <w:rPr>
                <w:rFonts w:ascii="Times New Roman" w:hAnsi="Times New Roman" w:cs="Times New Roman"/>
              </w:rPr>
              <w:t>едеральны</w:t>
            </w:r>
            <w:r>
              <w:rPr>
                <w:rFonts w:ascii="Times New Roman" w:hAnsi="Times New Roman" w:cs="Times New Roman"/>
              </w:rPr>
              <w:t>е</w:t>
            </w:r>
            <w:r w:rsidRPr="00192DFC">
              <w:rPr>
                <w:rFonts w:ascii="Times New Roman" w:hAnsi="Times New Roman" w:cs="Times New Roman"/>
              </w:rPr>
              <w:t xml:space="preserve"> закон</w:t>
            </w:r>
            <w:r>
              <w:rPr>
                <w:rFonts w:ascii="Times New Roman" w:hAnsi="Times New Roman" w:cs="Times New Roman"/>
              </w:rPr>
              <w:t>ы</w:t>
            </w:r>
            <w:r w:rsidRPr="00192DFC">
              <w:rPr>
                <w:rFonts w:ascii="Times New Roman" w:hAnsi="Times New Roman" w:cs="Times New Roman"/>
              </w:rPr>
              <w:t>:</w:t>
            </w:r>
          </w:p>
          <w:p w:rsidR="007F1722" w:rsidRPr="00192DFC" w:rsidRDefault="007F1722" w:rsidP="003B52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 xml:space="preserve"> «О защите населения и территорий от чрез</w:t>
            </w:r>
            <w:r>
              <w:rPr>
                <w:rFonts w:ascii="Times New Roman" w:hAnsi="Times New Roman" w:cs="Times New Roman"/>
              </w:rPr>
              <w:t>-</w:t>
            </w:r>
            <w:r w:rsidRPr="00192DFC">
              <w:rPr>
                <w:rFonts w:ascii="Times New Roman" w:hAnsi="Times New Roman" w:cs="Times New Roman"/>
              </w:rPr>
              <w:t>вычайных ситуаций природного и техногенного ха</w:t>
            </w:r>
            <w:r>
              <w:rPr>
                <w:rFonts w:ascii="Times New Roman" w:hAnsi="Times New Roman" w:cs="Times New Roman"/>
              </w:rPr>
              <w:t>-</w:t>
            </w:r>
            <w:r w:rsidRPr="00192DFC">
              <w:rPr>
                <w:rFonts w:ascii="Times New Roman" w:hAnsi="Times New Roman" w:cs="Times New Roman"/>
              </w:rPr>
              <w:t>рактера» № 68 –ФЗ от 21 .12.1994 г.;</w:t>
            </w:r>
          </w:p>
          <w:p w:rsidR="007F1722" w:rsidRPr="00192DFC" w:rsidRDefault="007F1722" w:rsidP="003B52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«О гражданской обороне» № 28-ФЗ от 12 февраля 1998 года;</w:t>
            </w:r>
          </w:p>
          <w:p w:rsidR="007F1722" w:rsidRPr="00192DFC" w:rsidRDefault="007F1722" w:rsidP="003B52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«О защите прав потребителей» № 294-ФЗ от 07.02.1992 г;</w:t>
            </w:r>
          </w:p>
          <w:p w:rsidR="007F1722" w:rsidRDefault="007F1722" w:rsidP="0012694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Арбитражны</w:t>
            </w:r>
            <w:r>
              <w:rPr>
                <w:rFonts w:ascii="Times New Roman" w:hAnsi="Times New Roman" w:cs="Times New Roman"/>
              </w:rPr>
              <w:t>й</w:t>
            </w:r>
            <w:r w:rsidRPr="00192DFC">
              <w:rPr>
                <w:rFonts w:ascii="Times New Roman" w:hAnsi="Times New Roman" w:cs="Times New Roman"/>
              </w:rPr>
              <w:t xml:space="preserve"> процессуальны</w:t>
            </w:r>
            <w:r>
              <w:rPr>
                <w:rFonts w:ascii="Times New Roman" w:hAnsi="Times New Roman" w:cs="Times New Roman"/>
              </w:rPr>
              <w:t>й</w:t>
            </w:r>
            <w:r w:rsidRPr="00192DFC">
              <w:rPr>
                <w:rFonts w:ascii="Times New Roman" w:hAnsi="Times New Roman" w:cs="Times New Roman"/>
              </w:rPr>
              <w:t xml:space="preserve"> кодекс Р</w:t>
            </w:r>
            <w:r>
              <w:rPr>
                <w:rFonts w:ascii="Times New Roman" w:hAnsi="Times New Roman" w:cs="Times New Roman"/>
              </w:rPr>
              <w:t>Ф;</w:t>
            </w:r>
          </w:p>
          <w:p w:rsidR="007F1722" w:rsidRPr="00192DFC" w:rsidRDefault="007F1722" w:rsidP="0012694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Граждански</w:t>
            </w:r>
            <w:r>
              <w:rPr>
                <w:rFonts w:ascii="Times New Roman" w:hAnsi="Times New Roman" w:cs="Times New Roman"/>
              </w:rPr>
              <w:t>й</w:t>
            </w:r>
            <w:r w:rsidRPr="00192DFC">
              <w:rPr>
                <w:rFonts w:ascii="Times New Roman" w:hAnsi="Times New Roman" w:cs="Times New Roman"/>
              </w:rPr>
              <w:t xml:space="preserve"> кодекс Р</w:t>
            </w:r>
            <w:r>
              <w:rPr>
                <w:rFonts w:ascii="Times New Roman" w:hAnsi="Times New Roman" w:cs="Times New Roman"/>
              </w:rPr>
              <w:t>Ф;</w:t>
            </w:r>
            <w:r w:rsidRPr="00192DFC">
              <w:rPr>
                <w:rFonts w:ascii="Times New Roman" w:hAnsi="Times New Roman" w:cs="Times New Roman"/>
              </w:rPr>
              <w:t xml:space="preserve"> </w:t>
            </w:r>
            <w:r w:rsidRPr="00192DFC">
              <w:rPr>
                <w:rFonts w:ascii="Times New Roman" w:hAnsi="Times New Roman" w:cs="Times New Roman"/>
              </w:rPr>
              <w:lastRenderedPageBreak/>
              <w:t xml:space="preserve">Постановления Правительства РФ № 841 от 20.11.2000 г «Об утверждении положения об организации обучения населения в области гражданской обороны»; </w:t>
            </w:r>
          </w:p>
          <w:p w:rsidR="007F1722" w:rsidRPr="00192DFC" w:rsidRDefault="007F1722" w:rsidP="003B52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№ 547 от04.09.2003 г. «О подготовке населения в об</w:t>
            </w:r>
            <w:r>
              <w:rPr>
                <w:rFonts w:ascii="Times New Roman" w:hAnsi="Times New Roman" w:cs="Times New Roman"/>
              </w:rPr>
              <w:t>-</w:t>
            </w:r>
            <w:r w:rsidRPr="00192DFC">
              <w:rPr>
                <w:rFonts w:ascii="Times New Roman" w:hAnsi="Times New Roman" w:cs="Times New Roman"/>
              </w:rPr>
              <w:t>ласти защиты от чрезвычайных ситуаций природного и техногенного характера»;</w:t>
            </w:r>
          </w:p>
          <w:p w:rsidR="007F1722" w:rsidRPr="00192DFC" w:rsidRDefault="007F1722" w:rsidP="003B52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№ 505 от 6.06.2001 г «Правила оказания платных образовательных услуг»;</w:t>
            </w:r>
          </w:p>
          <w:p w:rsidR="007F1722" w:rsidRPr="00192DFC" w:rsidRDefault="007F1722" w:rsidP="003B52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 xml:space="preserve">Постановление </w:t>
            </w:r>
            <w:r>
              <w:rPr>
                <w:rFonts w:ascii="Times New Roman" w:hAnsi="Times New Roman" w:cs="Times New Roman"/>
              </w:rPr>
              <w:t>Г</w:t>
            </w:r>
            <w:r w:rsidRPr="00192DFC">
              <w:rPr>
                <w:rFonts w:ascii="Times New Roman" w:hAnsi="Times New Roman" w:cs="Times New Roman"/>
              </w:rPr>
              <w:t>лавы городского округа Чапаевск от 09.10.2003 г. № 1112;</w:t>
            </w:r>
          </w:p>
          <w:p w:rsidR="007F1722" w:rsidRPr="00192DFC" w:rsidRDefault="007F1722" w:rsidP="003B52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Устав</w:t>
            </w:r>
            <w:r>
              <w:rPr>
                <w:rFonts w:ascii="Times New Roman" w:hAnsi="Times New Roman" w:cs="Times New Roman"/>
              </w:rPr>
              <w:t xml:space="preserve"> МУ</w:t>
            </w:r>
            <w:r w:rsidRPr="00192D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192DFC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>ы</w:t>
            </w:r>
            <w:r w:rsidRPr="00192DFC">
              <w:rPr>
                <w:rFonts w:ascii="Times New Roman" w:hAnsi="Times New Roman" w:cs="Times New Roman"/>
              </w:rPr>
              <w:t xml:space="preserve"> гражданской обороны городского округа Чапаевск</w:t>
            </w:r>
            <w:r>
              <w:rPr>
                <w:rFonts w:ascii="Times New Roman" w:hAnsi="Times New Roman" w:cs="Times New Roman"/>
              </w:rPr>
              <w:t>»</w:t>
            </w:r>
            <w:r w:rsidRPr="00192DFC">
              <w:rPr>
                <w:rFonts w:ascii="Times New Roman" w:hAnsi="Times New Roman" w:cs="Times New Roman"/>
              </w:rPr>
              <w:t>;</w:t>
            </w:r>
          </w:p>
          <w:p w:rsidR="007F1722" w:rsidRPr="00192DFC" w:rsidRDefault="007F1722" w:rsidP="003B523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92DFC">
              <w:rPr>
                <w:rFonts w:ascii="Times New Roman" w:hAnsi="Times New Roman" w:cs="Times New Roman"/>
              </w:rPr>
              <w:t>ины</w:t>
            </w:r>
            <w:r>
              <w:rPr>
                <w:rFonts w:ascii="Times New Roman" w:hAnsi="Times New Roman" w:cs="Times New Roman"/>
              </w:rPr>
              <w:t>е</w:t>
            </w:r>
            <w:r w:rsidRPr="00192DFC">
              <w:rPr>
                <w:rFonts w:ascii="Times New Roman" w:hAnsi="Times New Roman" w:cs="Times New Roman"/>
              </w:rPr>
              <w:t xml:space="preserve"> нормативн</w:t>
            </w:r>
            <w:r>
              <w:rPr>
                <w:rFonts w:ascii="Times New Roman" w:hAnsi="Times New Roman" w:cs="Times New Roman"/>
              </w:rPr>
              <w:t>о-</w:t>
            </w:r>
            <w:r w:rsidRPr="00192DFC">
              <w:rPr>
                <w:rFonts w:ascii="Times New Roman" w:hAnsi="Times New Roman" w:cs="Times New Roman"/>
              </w:rPr>
              <w:t xml:space="preserve"> правовы</w:t>
            </w:r>
            <w:r>
              <w:rPr>
                <w:rFonts w:ascii="Times New Roman" w:hAnsi="Times New Roman" w:cs="Times New Roman"/>
              </w:rPr>
              <w:t>е</w:t>
            </w:r>
            <w:r w:rsidRPr="00192DFC">
              <w:rPr>
                <w:rFonts w:ascii="Times New Roman" w:hAnsi="Times New Roman" w:cs="Times New Roman"/>
              </w:rPr>
              <w:t xml:space="preserve"> акт</w:t>
            </w:r>
            <w:r>
              <w:rPr>
                <w:rFonts w:ascii="Times New Roman" w:hAnsi="Times New Roman" w:cs="Times New Roman"/>
              </w:rPr>
              <w:t>ы</w:t>
            </w:r>
            <w:r w:rsidRPr="00192DFC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Ф</w:t>
            </w:r>
            <w:r w:rsidRPr="00192DFC">
              <w:rPr>
                <w:rFonts w:ascii="Times New Roman" w:hAnsi="Times New Roman" w:cs="Times New Roman"/>
              </w:rPr>
              <w:t>, Самарской области и муниципального обра</w:t>
            </w:r>
            <w:r>
              <w:rPr>
                <w:rFonts w:ascii="Times New Roman" w:hAnsi="Times New Roman" w:cs="Times New Roman"/>
              </w:rPr>
              <w:t>-</w:t>
            </w:r>
            <w:r w:rsidRPr="00192DFC">
              <w:rPr>
                <w:rFonts w:ascii="Times New Roman" w:hAnsi="Times New Roman" w:cs="Times New Roman"/>
              </w:rPr>
              <w:t>зования, регла</w:t>
            </w:r>
            <w:r>
              <w:rPr>
                <w:rFonts w:ascii="Times New Roman" w:hAnsi="Times New Roman" w:cs="Times New Roman"/>
              </w:rPr>
              <w:t>-</w:t>
            </w:r>
            <w:r w:rsidRPr="00192DFC">
              <w:rPr>
                <w:rFonts w:ascii="Times New Roman" w:hAnsi="Times New Roman" w:cs="Times New Roman"/>
              </w:rPr>
              <w:t>ментирующи</w:t>
            </w:r>
            <w:r>
              <w:rPr>
                <w:rFonts w:ascii="Times New Roman" w:hAnsi="Times New Roman" w:cs="Times New Roman"/>
              </w:rPr>
              <w:t>е</w:t>
            </w:r>
            <w:r w:rsidRPr="00192DFC">
              <w:rPr>
                <w:rFonts w:ascii="Times New Roman" w:hAnsi="Times New Roman" w:cs="Times New Roman"/>
              </w:rPr>
              <w:t xml:space="preserve"> правоотношения в сфере оказания образовательных профессиональных услуг.</w:t>
            </w:r>
          </w:p>
          <w:p w:rsidR="007F1722" w:rsidRPr="0040667D" w:rsidRDefault="007F1722" w:rsidP="00AB753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gridSpan w:val="3"/>
          </w:tcPr>
          <w:p w:rsidR="007F1722" w:rsidRPr="0040667D" w:rsidRDefault="007F1722" w:rsidP="00711B0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578" w:type="dxa"/>
            <w:gridSpan w:val="5"/>
          </w:tcPr>
          <w:p w:rsidR="007F1722" w:rsidRPr="00192DFC" w:rsidRDefault="007F1722" w:rsidP="007F48C2">
            <w:pPr>
              <w:tabs>
                <w:tab w:val="left" w:pos="720"/>
              </w:tabs>
              <w:suppressAutoHyphens/>
              <w:ind w:right="9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92DFC">
              <w:rPr>
                <w:rFonts w:ascii="Times New Roman" w:hAnsi="Times New Roman" w:cs="Times New Roman"/>
                <w:color w:val="000000"/>
              </w:rPr>
              <w:t>446100, Самарская область, г. Чапаевск, ул. Железнодорожная ,41,</w:t>
            </w:r>
          </w:p>
          <w:p w:rsidR="007F1722" w:rsidRPr="00192DFC" w:rsidRDefault="007F1722" w:rsidP="007F48C2">
            <w:pPr>
              <w:tabs>
                <w:tab w:val="left" w:pos="720"/>
              </w:tabs>
              <w:suppressAutoHyphens/>
              <w:ind w:right="9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92DFC">
              <w:rPr>
                <w:rFonts w:ascii="Times New Roman" w:hAnsi="Times New Roman" w:cs="Times New Roman"/>
                <w:color w:val="000000"/>
              </w:rPr>
              <w:t>Телефон8(84639) 2-29-23(прием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192DFC">
              <w:rPr>
                <w:rFonts w:ascii="Times New Roman" w:hAnsi="Times New Roman" w:cs="Times New Roman"/>
                <w:color w:val="000000"/>
              </w:rPr>
              <w:t xml:space="preserve">ная), (факс) 8(84639),2-29-23 </w:t>
            </w:r>
          </w:p>
          <w:p w:rsidR="007F1722" w:rsidRPr="006F51AC" w:rsidRDefault="007F1722" w:rsidP="007F48C2">
            <w:pPr>
              <w:tabs>
                <w:tab w:val="left" w:pos="720"/>
              </w:tabs>
              <w:suppressAutoHyphens/>
              <w:ind w:right="9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92DFC">
              <w:rPr>
                <w:rFonts w:ascii="Times New Roman" w:hAnsi="Times New Roman" w:cs="Times New Roman"/>
                <w:color w:val="000000"/>
                <w:lang w:val="en-US"/>
              </w:rPr>
              <w:t>htt</w:t>
            </w:r>
            <w:r w:rsidRPr="006F51AC">
              <w:rPr>
                <w:rFonts w:ascii="Times New Roman" w:hAnsi="Times New Roman" w:cs="Times New Roman"/>
                <w:color w:val="000000"/>
              </w:rPr>
              <w:t>://</w:t>
            </w:r>
            <w:r w:rsidRPr="00192DFC">
              <w:rPr>
                <w:rFonts w:ascii="Times New Roman" w:hAnsi="Times New Roman" w:cs="Times New Roman"/>
                <w:color w:val="000000"/>
                <w:lang w:val="en-US"/>
              </w:rPr>
              <w:t>my</w:t>
            </w:r>
            <w:r w:rsidRPr="006F51AC">
              <w:rPr>
                <w:rFonts w:ascii="Times New Roman" w:hAnsi="Times New Roman" w:cs="Times New Roman"/>
                <w:color w:val="000000"/>
              </w:rPr>
              <w:t>.</w:t>
            </w:r>
            <w:r w:rsidRPr="00192DFC">
              <w:rPr>
                <w:rFonts w:ascii="Times New Roman" w:hAnsi="Times New Roman" w:cs="Times New Roman"/>
                <w:color w:val="000000"/>
                <w:lang w:val="en-US"/>
              </w:rPr>
              <w:t>samara</w:t>
            </w:r>
            <w:r w:rsidRPr="006F51AC">
              <w:rPr>
                <w:rFonts w:ascii="Times New Roman" w:hAnsi="Times New Roman" w:cs="Times New Roman"/>
                <w:color w:val="000000"/>
              </w:rPr>
              <w:t>.</w:t>
            </w:r>
            <w:r w:rsidRPr="00192DFC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6F51AC">
              <w:rPr>
                <w:rFonts w:ascii="Times New Roman" w:hAnsi="Times New Roman" w:cs="Times New Roman"/>
                <w:color w:val="000000"/>
              </w:rPr>
              <w:t>/~</w:t>
            </w:r>
            <w:r w:rsidRPr="00192DFC">
              <w:rPr>
                <w:rFonts w:ascii="Times New Roman" w:hAnsi="Times New Roman" w:cs="Times New Roman"/>
                <w:color w:val="000000"/>
                <w:lang w:val="en-US"/>
              </w:rPr>
              <w:t>chapaevsk</w:t>
            </w:r>
            <w:r w:rsidRPr="006F51AC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7F1722" w:rsidRPr="00192DFC" w:rsidRDefault="007F1722" w:rsidP="007F48C2">
            <w:pPr>
              <w:pStyle w:val="af3"/>
              <w:jc w:val="both"/>
              <w:rPr>
                <w:rFonts w:ascii="Times New Roman" w:hAnsi="Times New Roman"/>
                <w:color w:val="000000"/>
              </w:rPr>
            </w:pPr>
            <w:r w:rsidRPr="00192DFC">
              <w:rPr>
                <w:rFonts w:ascii="Times New Roman" w:hAnsi="Times New Roman"/>
                <w:color w:val="000000"/>
              </w:rPr>
              <w:t>Адрес эле</w:t>
            </w:r>
            <w:r w:rsidRPr="00192DFC">
              <w:rPr>
                <w:rFonts w:ascii="Times New Roman" w:hAnsi="Times New Roman"/>
                <w:color w:val="000000"/>
              </w:rPr>
              <w:t>к</w:t>
            </w:r>
            <w:r w:rsidRPr="00192DFC">
              <w:rPr>
                <w:rFonts w:ascii="Times New Roman" w:hAnsi="Times New Roman"/>
                <w:color w:val="000000"/>
              </w:rPr>
              <w:t>тронной по</w:t>
            </w:r>
            <w:r w:rsidRPr="00192DFC">
              <w:rPr>
                <w:rFonts w:ascii="Times New Roman" w:hAnsi="Times New Roman"/>
                <w:color w:val="000000"/>
              </w:rPr>
              <w:t>ч</w:t>
            </w:r>
            <w:r w:rsidRPr="00192DFC">
              <w:rPr>
                <w:rFonts w:ascii="Times New Roman" w:hAnsi="Times New Roman"/>
                <w:color w:val="000000"/>
              </w:rPr>
              <w:t xml:space="preserve">ты: </w:t>
            </w:r>
            <w:r w:rsidRPr="00192DFC">
              <w:rPr>
                <w:rFonts w:ascii="Times New Roman" w:hAnsi="Times New Roman"/>
                <w:color w:val="000000"/>
                <w:lang w:val="en-US"/>
              </w:rPr>
              <w:t>kursygo</w:t>
            </w:r>
            <w:r w:rsidRPr="00192DFC">
              <w:rPr>
                <w:rFonts w:ascii="Times New Roman" w:hAnsi="Times New Roman"/>
                <w:color w:val="000000"/>
              </w:rPr>
              <w:t xml:space="preserve">@ </w:t>
            </w:r>
            <w:r w:rsidRPr="00192DFC">
              <w:rPr>
                <w:rFonts w:ascii="Times New Roman" w:hAnsi="Times New Roman"/>
                <w:color w:val="000000"/>
                <w:lang w:val="en-US"/>
              </w:rPr>
              <w:t>mail</w:t>
            </w:r>
            <w:r w:rsidRPr="00192DFC">
              <w:rPr>
                <w:rFonts w:ascii="Times New Roman" w:hAnsi="Times New Roman"/>
                <w:color w:val="000000"/>
              </w:rPr>
              <w:t>.</w:t>
            </w:r>
            <w:r w:rsidRPr="00192DFC">
              <w:rPr>
                <w:rFonts w:ascii="Times New Roman" w:hAnsi="Times New Roman"/>
                <w:color w:val="000000"/>
                <w:lang w:val="en-US"/>
              </w:rPr>
              <w:t>ru</w:t>
            </w:r>
          </w:p>
          <w:p w:rsidR="007F1722" w:rsidRPr="0040667D" w:rsidRDefault="007F1722" w:rsidP="00AB753B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  <w:gridSpan w:val="4"/>
          </w:tcPr>
          <w:p w:rsidR="007F1722" w:rsidRPr="0040667D" w:rsidRDefault="007F1722" w:rsidP="00711B00">
            <w:pPr>
              <w:pStyle w:val="pro-list2"/>
              <w:shd w:val="clear" w:color="auto" w:fill="FFFFFF"/>
              <w:spacing w:after="0"/>
              <w:ind w:right="-66"/>
              <w:jc w:val="both"/>
              <w:textAlignment w:val="top"/>
              <w:rPr>
                <w:sz w:val="22"/>
                <w:szCs w:val="22"/>
              </w:rPr>
            </w:pPr>
          </w:p>
        </w:tc>
      </w:tr>
    </w:tbl>
    <w:p w:rsidR="00D902A8" w:rsidRPr="00DC0B5C" w:rsidRDefault="00D902A8" w:rsidP="00F72719">
      <w:pPr>
        <w:spacing w:line="240" w:lineRule="auto"/>
        <w:jc w:val="both"/>
        <w:rPr>
          <w:rFonts w:ascii="Times New Roman" w:hAnsi="Times New Roman" w:cs="Times New Roman"/>
        </w:rPr>
      </w:pPr>
    </w:p>
    <w:sectPr w:rsidR="00D902A8" w:rsidRPr="00DC0B5C" w:rsidSect="00C055C5">
      <w:headerReference w:type="default" r:id="rId84"/>
      <w:pgSz w:w="16838" w:h="11906" w:orient="landscape"/>
      <w:pgMar w:top="60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6B5" w:rsidRDefault="00E026B5" w:rsidP="004D1E6B">
      <w:pPr>
        <w:spacing w:after="0" w:line="240" w:lineRule="auto"/>
      </w:pPr>
      <w:r>
        <w:separator/>
      </w:r>
    </w:p>
  </w:endnote>
  <w:endnote w:type="continuationSeparator" w:id="0">
    <w:p w:rsidR="00E026B5" w:rsidRDefault="00E026B5" w:rsidP="004D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6B5" w:rsidRDefault="00E026B5" w:rsidP="004D1E6B">
      <w:pPr>
        <w:spacing w:after="0" w:line="240" w:lineRule="auto"/>
      </w:pPr>
      <w:r>
        <w:separator/>
      </w:r>
    </w:p>
  </w:footnote>
  <w:footnote w:type="continuationSeparator" w:id="0">
    <w:p w:rsidR="00E026B5" w:rsidRDefault="00E026B5" w:rsidP="004D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66047"/>
      <w:docPartObj>
        <w:docPartGallery w:val="Page Numbers (Top of Page)"/>
        <w:docPartUnique/>
      </w:docPartObj>
    </w:sdtPr>
    <w:sdtContent>
      <w:p w:rsidR="009D3B5C" w:rsidRDefault="000A7978">
        <w:pPr>
          <w:pStyle w:val="a4"/>
          <w:jc w:val="center"/>
        </w:pPr>
        <w:fldSimple w:instr=" PAGE   \* MERGEFORMAT ">
          <w:r w:rsidR="00655C2A">
            <w:rPr>
              <w:noProof/>
            </w:rPr>
            <w:t>1</w:t>
          </w:r>
        </w:fldSimple>
      </w:p>
    </w:sdtContent>
  </w:sdt>
  <w:p w:rsidR="009D3B5C" w:rsidRDefault="009D3B5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D82850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9"/>
        <w:szCs w:val="33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9"/>
        <w:szCs w:val="33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9"/>
        <w:szCs w:val="33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9"/>
        <w:szCs w:val="33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9"/>
        <w:szCs w:val="33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9"/>
        <w:szCs w:val="33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9"/>
        <w:szCs w:val="33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9"/>
        <w:szCs w:val="33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9"/>
        <w:szCs w:val="33"/>
      </w:rPr>
    </w:lvl>
  </w:abstractNum>
  <w:abstractNum w:abstractNumId="2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singleLevel"/>
    <w:tmpl w:val="00000007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3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3EB"/>
    <w:multiLevelType w:val="singleLevel"/>
    <w:tmpl w:val="00000AB1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</w:abstractNum>
  <w:abstractNum w:abstractNumId="6">
    <w:nsid w:val="03A6187B"/>
    <w:multiLevelType w:val="hybridMultilevel"/>
    <w:tmpl w:val="96CED1A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064E1C7A"/>
    <w:multiLevelType w:val="hybridMultilevel"/>
    <w:tmpl w:val="6D76DC06"/>
    <w:lvl w:ilvl="0" w:tplc="E1AE51AE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8695DB4"/>
    <w:multiLevelType w:val="hybridMultilevel"/>
    <w:tmpl w:val="1D76B0D8"/>
    <w:lvl w:ilvl="0" w:tplc="8AA69444">
      <w:start w:val="1"/>
      <w:numFmt w:val="decimal"/>
      <w:lvlText w:val="2.1.%1."/>
      <w:lvlJc w:val="left"/>
      <w:pPr>
        <w:tabs>
          <w:tab w:val="num" w:pos="1359"/>
        </w:tabs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4B08E7"/>
    <w:multiLevelType w:val="hybridMultilevel"/>
    <w:tmpl w:val="4E489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B707385"/>
    <w:multiLevelType w:val="multilevel"/>
    <w:tmpl w:val="F9105DA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E82329A"/>
    <w:multiLevelType w:val="hybridMultilevel"/>
    <w:tmpl w:val="E5C8D788"/>
    <w:lvl w:ilvl="0" w:tplc="2AA2DC2C">
      <w:start w:val="1"/>
      <w:numFmt w:val="bullet"/>
      <w:lvlText w:val="­"/>
      <w:lvlJc w:val="left"/>
      <w:pPr>
        <w:tabs>
          <w:tab w:val="num" w:pos="794"/>
        </w:tabs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C7525C"/>
    <w:multiLevelType w:val="hybridMultilevel"/>
    <w:tmpl w:val="23D05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2F0593"/>
    <w:multiLevelType w:val="hybridMultilevel"/>
    <w:tmpl w:val="AC98BA6A"/>
    <w:lvl w:ilvl="0" w:tplc="6F66140C">
      <w:start w:val="1"/>
      <w:numFmt w:val="bullet"/>
      <w:lvlText w:val="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E236276"/>
    <w:multiLevelType w:val="hybridMultilevel"/>
    <w:tmpl w:val="7962300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813317"/>
    <w:multiLevelType w:val="hybridMultilevel"/>
    <w:tmpl w:val="93E4F9EA"/>
    <w:lvl w:ilvl="0" w:tplc="D49C1200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26F66726"/>
    <w:multiLevelType w:val="hybridMultilevel"/>
    <w:tmpl w:val="D6D43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6FE2567"/>
    <w:multiLevelType w:val="hybridMultilevel"/>
    <w:tmpl w:val="4C70DCBE"/>
    <w:lvl w:ilvl="0" w:tplc="87BE0F72">
      <w:start w:val="1"/>
      <w:numFmt w:val="decimal"/>
      <w:lvlText w:val="1.%1."/>
      <w:lvlJc w:val="left"/>
      <w:pPr>
        <w:tabs>
          <w:tab w:val="num" w:pos="1359"/>
        </w:tabs>
        <w:ind w:left="1359" w:hanging="360"/>
      </w:pPr>
      <w:rPr>
        <w:rFonts w:hint="default"/>
      </w:rPr>
    </w:lvl>
    <w:lvl w:ilvl="1" w:tplc="D49C1200">
      <w:start w:val="1"/>
      <w:numFmt w:val="bullet"/>
      <w:lvlText w:val="-"/>
      <w:lvlJc w:val="left"/>
      <w:pPr>
        <w:tabs>
          <w:tab w:val="num" w:pos="2079"/>
        </w:tabs>
        <w:ind w:left="2079" w:hanging="360"/>
      </w:pPr>
      <w:rPr>
        <w:rFonts w:ascii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9"/>
        </w:tabs>
        <w:ind w:left="2979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9"/>
        </w:tabs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9"/>
        </w:tabs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9"/>
        </w:tabs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9"/>
        </w:tabs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9"/>
        </w:tabs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9"/>
        </w:tabs>
        <w:ind w:left="7119" w:hanging="180"/>
      </w:pPr>
    </w:lvl>
  </w:abstractNum>
  <w:abstractNum w:abstractNumId="18">
    <w:nsid w:val="28504539"/>
    <w:multiLevelType w:val="hybridMultilevel"/>
    <w:tmpl w:val="CB527C0A"/>
    <w:lvl w:ilvl="0" w:tplc="6F66140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883642E"/>
    <w:multiLevelType w:val="hybridMultilevel"/>
    <w:tmpl w:val="FD543B98"/>
    <w:lvl w:ilvl="0" w:tplc="EF008D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2C3070CE"/>
    <w:multiLevelType w:val="hybridMultilevel"/>
    <w:tmpl w:val="A40E2D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DE97979"/>
    <w:multiLevelType w:val="hybridMultilevel"/>
    <w:tmpl w:val="DF80E52E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2">
    <w:nsid w:val="2F9D4CDF"/>
    <w:multiLevelType w:val="hybridMultilevel"/>
    <w:tmpl w:val="BD5E329E"/>
    <w:lvl w:ilvl="0" w:tplc="28F0E77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110AA2"/>
    <w:multiLevelType w:val="hybridMultilevel"/>
    <w:tmpl w:val="24427F4E"/>
    <w:lvl w:ilvl="0" w:tplc="6F66140C">
      <w:start w:val="1"/>
      <w:numFmt w:val="bullet"/>
      <w:lvlText w:val="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C4B3778"/>
    <w:multiLevelType w:val="hybridMultilevel"/>
    <w:tmpl w:val="5A5A99AA"/>
    <w:lvl w:ilvl="0" w:tplc="35A441BC">
      <w:start w:val="1"/>
      <w:numFmt w:val="bullet"/>
      <w:lvlText w:val="−"/>
      <w:lvlJc w:val="left"/>
      <w:pPr>
        <w:tabs>
          <w:tab w:val="num" w:pos="1560"/>
        </w:tabs>
        <w:ind w:left="709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51343B"/>
    <w:multiLevelType w:val="hybridMultilevel"/>
    <w:tmpl w:val="247AA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D2D3431"/>
    <w:multiLevelType w:val="hybridMultilevel"/>
    <w:tmpl w:val="D8C223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3F8E6C85"/>
    <w:multiLevelType w:val="hybridMultilevel"/>
    <w:tmpl w:val="E4D6A44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8">
    <w:nsid w:val="44E41BED"/>
    <w:multiLevelType w:val="hybridMultilevel"/>
    <w:tmpl w:val="2B40AA9C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466A2486"/>
    <w:multiLevelType w:val="hybridMultilevel"/>
    <w:tmpl w:val="CA0E0B56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4AEA318D"/>
    <w:multiLevelType w:val="hybridMultilevel"/>
    <w:tmpl w:val="FECC8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9C12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AE2449E">
      <w:start w:val="1"/>
      <w:numFmt w:val="decimal"/>
      <w:lvlText w:val="3.%3. 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E0288C"/>
    <w:multiLevelType w:val="hybridMultilevel"/>
    <w:tmpl w:val="D6EC9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44434C"/>
    <w:multiLevelType w:val="hybridMultilevel"/>
    <w:tmpl w:val="0480EA08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3">
    <w:nsid w:val="578D7E1F"/>
    <w:multiLevelType w:val="hybridMultilevel"/>
    <w:tmpl w:val="991C6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542850"/>
    <w:multiLevelType w:val="hybridMultilevel"/>
    <w:tmpl w:val="60287622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9B53CA5"/>
    <w:multiLevelType w:val="hybridMultilevel"/>
    <w:tmpl w:val="B1CC5A0C"/>
    <w:lvl w:ilvl="0" w:tplc="2848B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 Condensed Extra Bold" w:hAnsi="Tw Cen MT Condensed Extra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E47A15"/>
    <w:multiLevelType w:val="hybridMultilevel"/>
    <w:tmpl w:val="7F2E7E16"/>
    <w:lvl w:ilvl="0" w:tplc="260CFAB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F16169F"/>
    <w:multiLevelType w:val="hybridMultilevel"/>
    <w:tmpl w:val="2812C064"/>
    <w:lvl w:ilvl="0" w:tplc="2848B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 Condensed Extra Bold" w:hAnsi="Tw Cen MT Condensed Extra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96177A"/>
    <w:multiLevelType w:val="hybridMultilevel"/>
    <w:tmpl w:val="B69E4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B4731A"/>
    <w:multiLevelType w:val="hybridMultilevel"/>
    <w:tmpl w:val="F5BCBF0C"/>
    <w:lvl w:ilvl="0" w:tplc="2848B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 Condensed Extra Bold" w:hAnsi="Tw Cen MT Condensed Extra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2231CED"/>
    <w:multiLevelType w:val="hybridMultilevel"/>
    <w:tmpl w:val="A6CA16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8857B94"/>
    <w:multiLevelType w:val="hybridMultilevel"/>
    <w:tmpl w:val="563227FC"/>
    <w:name w:val="WW8Num7"/>
    <w:lvl w:ilvl="0" w:tplc="41F4A2B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5B0E01"/>
    <w:multiLevelType w:val="hybridMultilevel"/>
    <w:tmpl w:val="D4C661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A451633"/>
    <w:multiLevelType w:val="hybridMultilevel"/>
    <w:tmpl w:val="9BEE6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C5353B"/>
    <w:multiLevelType w:val="hybridMultilevel"/>
    <w:tmpl w:val="B82261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48BC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w Cen MT Condensed Extra Bold" w:hAnsi="Tw Cen MT Condensed Extra B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C41274"/>
    <w:multiLevelType w:val="hybridMultilevel"/>
    <w:tmpl w:val="60CA7CAC"/>
    <w:lvl w:ilvl="0" w:tplc="35A441BC">
      <w:start w:val="1"/>
      <w:numFmt w:val="bullet"/>
      <w:lvlText w:val="−"/>
      <w:lvlJc w:val="left"/>
      <w:pPr>
        <w:tabs>
          <w:tab w:val="num" w:pos="1571"/>
        </w:tabs>
        <w:ind w:left="72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7"/>
  </w:num>
  <w:num w:numId="4">
    <w:abstractNumId w:val="18"/>
  </w:num>
  <w:num w:numId="5">
    <w:abstractNumId w:val="41"/>
  </w:num>
  <w:num w:numId="6">
    <w:abstractNumId w:val="28"/>
  </w:num>
  <w:num w:numId="7">
    <w:abstractNumId w:val="29"/>
  </w:num>
  <w:num w:numId="8">
    <w:abstractNumId w:val="19"/>
  </w:num>
  <w:num w:numId="9">
    <w:abstractNumId w:val="11"/>
  </w:num>
  <w:num w:numId="10">
    <w:abstractNumId w:val="24"/>
  </w:num>
  <w:num w:numId="11">
    <w:abstractNumId w:val="45"/>
  </w:num>
  <w:num w:numId="12">
    <w:abstractNumId w:val="36"/>
  </w:num>
  <w:num w:numId="13">
    <w:abstractNumId w:val="10"/>
  </w:num>
  <w:num w:numId="14">
    <w:abstractNumId w:val="1"/>
  </w:num>
  <w:num w:numId="15">
    <w:abstractNumId w:val="2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38"/>
  </w:num>
  <w:num w:numId="20">
    <w:abstractNumId w:val="31"/>
  </w:num>
  <w:num w:numId="21">
    <w:abstractNumId w:val="22"/>
  </w:num>
  <w:num w:numId="22">
    <w:abstractNumId w:val="25"/>
  </w:num>
  <w:num w:numId="23">
    <w:abstractNumId w:val="42"/>
  </w:num>
  <w:num w:numId="24">
    <w:abstractNumId w:val="6"/>
  </w:num>
  <w:num w:numId="25">
    <w:abstractNumId w:val="21"/>
  </w:num>
  <w:num w:numId="26">
    <w:abstractNumId w:val="27"/>
  </w:num>
  <w:num w:numId="27">
    <w:abstractNumId w:val="26"/>
  </w:num>
  <w:num w:numId="28">
    <w:abstractNumId w:val="9"/>
  </w:num>
  <w:num w:numId="29">
    <w:abstractNumId w:val="32"/>
  </w:num>
  <w:num w:numId="30">
    <w:abstractNumId w:val="43"/>
  </w:num>
  <w:num w:numId="31">
    <w:abstractNumId w:val="33"/>
  </w:num>
  <w:num w:numId="32">
    <w:abstractNumId w:val="3"/>
  </w:num>
  <w:num w:numId="33">
    <w:abstractNumId w:val="4"/>
  </w:num>
  <w:num w:numId="34">
    <w:abstractNumId w:val="23"/>
  </w:num>
  <w:num w:numId="35">
    <w:abstractNumId w:val="13"/>
  </w:num>
  <w:num w:numId="36">
    <w:abstractNumId w:val="5"/>
  </w:num>
  <w:num w:numId="37">
    <w:abstractNumId w:val="40"/>
  </w:num>
  <w:num w:numId="38">
    <w:abstractNumId w:val="16"/>
  </w:num>
  <w:num w:numId="39">
    <w:abstractNumId w:val="14"/>
  </w:num>
  <w:num w:numId="40">
    <w:abstractNumId w:val="20"/>
  </w:num>
  <w:num w:numId="41">
    <w:abstractNumId w:val="44"/>
  </w:num>
  <w:num w:numId="42">
    <w:abstractNumId w:val="39"/>
  </w:num>
  <w:num w:numId="43">
    <w:abstractNumId w:val="35"/>
  </w:num>
  <w:num w:numId="44">
    <w:abstractNumId w:val="37"/>
  </w:num>
  <w:num w:numId="45">
    <w:abstractNumId w:val="17"/>
  </w:num>
  <w:num w:numId="46">
    <w:abstractNumId w:val="15"/>
  </w:num>
  <w:num w:numId="47">
    <w:abstractNumId w:val="8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defaultTabStop w:val="708"/>
  <w:autoHyphenation/>
  <w:characterSpacingControl w:val="doNotCompress"/>
  <w:hdrShapeDefaults>
    <o:shapedefaults v:ext="edit" spidmax="146434"/>
  </w:hdrShapeDefaults>
  <w:footnotePr>
    <w:footnote w:id="-1"/>
    <w:footnote w:id="0"/>
  </w:footnotePr>
  <w:endnotePr>
    <w:endnote w:id="-1"/>
    <w:endnote w:id="0"/>
  </w:endnotePr>
  <w:compat/>
  <w:rsids>
    <w:rsidRoot w:val="00701F75"/>
    <w:rsid w:val="00001D8D"/>
    <w:rsid w:val="00016875"/>
    <w:rsid w:val="00017696"/>
    <w:rsid w:val="000238FC"/>
    <w:rsid w:val="00030E6F"/>
    <w:rsid w:val="00036A1A"/>
    <w:rsid w:val="000372E9"/>
    <w:rsid w:val="00043017"/>
    <w:rsid w:val="000462A2"/>
    <w:rsid w:val="0006030C"/>
    <w:rsid w:val="00062B57"/>
    <w:rsid w:val="00062F91"/>
    <w:rsid w:val="00063B09"/>
    <w:rsid w:val="000656BA"/>
    <w:rsid w:val="00065CE5"/>
    <w:rsid w:val="00067E47"/>
    <w:rsid w:val="00073A06"/>
    <w:rsid w:val="0007429B"/>
    <w:rsid w:val="00096F2F"/>
    <w:rsid w:val="000A4686"/>
    <w:rsid w:val="000A7978"/>
    <w:rsid w:val="000A7A56"/>
    <w:rsid w:val="000B005D"/>
    <w:rsid w:val="000B3B83"/>
    <w:rsid w:val="000B4E5C"/>
    <w:rsid w:val="000B7179"/>
    <w:rsid w:val="000C0DFF"/>
    <w:rsid w:val="000C1E26"/>
    <w:rsid w:val="000C2BBD"/>
    <w:rsid w:val="000C328A"/>
    <w:rsid w:val="000C658E"/>
    <w:rsid w:val="000D46F2"/>
    <w:rsid w:val="000F2B29"/>
    <w:rsid w:val="000F5DC1"/>
    <w:rsid w:val="000F616A"/>
    <w:rsid w:val="000F63C9"/>
    <w:rsid w:val="000F6512"/>
    <w:rsid w:val="001000AD"/>
    <w:rsid w:val="00100570"/>
    <w:rsid w:val="00102952"/>
    <w:rsid w:val="00104D8C"/>
    <w:rsid w:val="001066AD"/>
    <w:rsid w:val="0011093C"/>
    <w:rsid w:val="00112D9F"/>
    <w:rsid w:val="00114D19"/>
    <w:rsid w:val="0012694D"/>
    <w:rsid w:val="001370C9"/>
    <w:rsid w:val="0014134C"/>
    <w:rsid w:val="00142937"/>
    <w:rsid w:val="0014695B"/>
    <w:rsid w:val="001538F1"/>
    <w:rsid w:val="00155352"/>
    <w:rsid w:val="001566FE"/>
    <w:rsid w:val="00157ADB"/>
    <w:rsid w:val="00161956"/>
    <w:rsid w:val="0017142E"/>
    <w:rsid w:val="00172C72"/>
    <w:rsid w:val="001809DF"/>
    <w:rsid w:val="00183EC5"/>
    <w:rsid w:val="001866D7"/>
    <w:rsid w:val="00192DFC"/>
    <w:rsid w:val="00193880"/>
    <w:rsid w:val="00194151"/>
    <w:rsid w:val="001A5DE9"/>
    <w:rsid w:val="001B02F2"/>
    <w:rsid w:val="001C22D9"/>
    <w:rsid w:val="001C3A46"/>
    <w:rsid w:val="001C461F"/>
    <w:rsid w:val="001C5F74"/>
    <w:rsid w:val="001C7AF7"/>
    <w:rsid w:val="001F39E8"/>
    <w:rsid w:val="001F438D"/>
    <w:rsid w:val="001F7B44"/>
    <w:rsid w:val="00201387"/>
    <w:rsid w:val="00204B6C"/>
    <w:rsid w:val="002052D0"/>
    <w:rsid w:val="00206CB2"/>
    <w:rsid w:val="002077E6"/>
    <w:rsid w:val="00215FBE"/>
    <w:rsid w:val="002178FB"/>
    <w:rsid w:val="00226D3C"/>
    <w:rsid w:val="002273EF"/>
    <w:rsid w:val="002302B5"/>
    <w:rsid w:val="00231ACC"/>
    <w:rsid w:val="0023383D"/>
    <w:rsid w:val="002428CA"/>
    <w:rsid w:val="00242FCA"/>
    <w:rsid w:val="00250AC6"/>
    <w:rsid w:val="00252B94"/>
    <w:rsid w:val="002547B4"/>
    <w:rsid w:val="00262555"/>
    <w:rsid w:val="0026309B"/>
    <w:rsid w:val="00270556"/>
    <w:rsid w:val="0027305F"/>
    <w:rsid w:val="00273D5D"/>
    <w:rsid w:val="0027411B"/>
    <w:rsid w:val="00276C07"/>
    <w:rsid w:val="00276F3E"/>
    <w:rsid w:val="002778DA"/>
    <w:rsid w:val="00280056"/>
    <w:rsid w:val="0028521B"/>
    <w:rsid w:val="00285D61"/>
    <w:rsid w:val="002920D0"/>
    <w:rsid w:val="00297B12"/>
    <w:rsid w:val="002A2890"/>
    <w:rsid w:val="002A383E"/>
    <w:rsid w:val="002B0005"/>
    <w:rsid w:val="002B4047"/>
    <w:rsid w:val="002B5A93"/>
    <w:rsid w:val="002B696D"/>
    <w:rsid w:val="002C092A"/>
    <w:rsid w:val="002C0F52"/>
    <w:rsid w:val="002C2123"/>
    <w:rsid w:val="002D0419"/>
    <w:rsid w:val="002D5909"/>
    <w:rsid w:val="002D5993"/>
    <w:rsid w:val="002D7E28"/>
    <w:rsid w:val="002E0023"/>
    <w:rsid w:val="002E2D28"/>
    <w:rsid w:val="002E3B8A"/>
    <w:rsid w:val="002E75FD"/>
    <w:rsid w:val="002F2DF8"/>
    <w:rsid w:val="003022FB"/>
    <w:rsid w:val="00302654"/>
    <w:rsid w:val="00302BC4"/>
    <w:rsid w:val="00305EBE"/>
    <w:rsid w:val="00311187"/>
    <w:rsid w:val="003144C6"/>
    <w:rsid w:val="0032054A"/>
    <w:rsid w:val="003210A5"/>
    <w:rsid w:val="00324077"/>
    <w:rsid w:val="00324B78"/>
    <w:rsid w:val="0032687B"/>
    <w:rsid w:val="00332ACD"/>
    <w:rsid w:val="0033777E"/>
    <w:rsid w:val="003477E5"/>
    <w:rsid w:val="00350DC5"/>
    <w:rsid w:val="003532EA"/>
    <w:rsid w:val="00355A80"/>
    <w:rsid w:val="00365F3A"/>
    <w:rsid w:val="0036612A"/>
    <w:rsid w:val="00366BB5"/>
    <w:rsid w:val="003736E4"/>
    <w:rsid w:val="00382EC4"/>
    <w:rsid w:val="00385611"/>
    <w:rsid w:val="00387C28"/>
    <w:rsid w:val="003932AB"/>
    <w:rsid w:val="0039604E"/>
    <w:rsid w:val="00396A5F"/>
    <w:rsid w:val="003A4538"/>
    <w:rsid w:val="003A4956"/>
    <w:rsid w:val="003A56BC"/>
    <w:rsid w:val="003A6569"/>
    <w:rsid w:val="003A6770"/>
    <w:rsid w:val="003B0688"/>
    <w:rsid w:val="003B2E03"/>
    <w:rsid w:val="003B35AB"/>
    <w:rsid w:val="003B43AE"/>
    <w:rsid w:val="003B523C"/>
    <w:rsid w:val="003C1F72"/>
    <w:rsid w:val="003C2C5F"/>
    <w:rsid w:val="003C45FB"/>
    <w:rsid w:val="003C4E3F"/>
    <w:rsid w:val="003C5007"/>
    <w:rsid w:val="003D4B95"/>
    <w:rsid w:val="003E1556"/>
    <w:rsid w:val="003E40FB"/>
    <w:rsid w:val="003F1116"/>
    <w:rsid w:val="003F7C2F"/>
    <w:rsid w:val="00401F02"/>
    <w:rsid w:val="0040667D"/>
    <w:rsid w:val="00406D9C"/>
    <w:rsid w:val="0041022A"/>
    <w:rsid w:val="004120D0"/>
    <w:rsid w:val="004127A3"/>
    <w:rsid w:val="00413309"/>
    <w:rsid w:val="004142F5"/>
    <w:rsid w:val="00417DA1"/>
    <w:rsid w:val="0043320D"/>
    <w:rsid w:val="004337D0"/>
    <w:rsid w:val="00440655"/>
    <w:rsid w:val="004408CB"/>
    <w:rsid w:val="004410E8"/>
    <w:rsid w:val="0044728A"/>
    <w:rsid w:val="00461B75"/>
    <w:rsid w:val="00465691"/>
    <w:rsid w:val="00465EDD"/>
    <w:rsid w:val="004665E6"/>
    <w:rsid w:val="00471100"/>
    <w:rsid w:val="0047214D"/>
    <w:rsid w:val="0047470E"/>
    <w:rsid w:val="00474F6D"/>
    <w:rsid w:val="004803FD"/>
    <w:rsid w:val="00484AE2"/>
    <w:rsid w:val="00487434"/>
    <w:rsid w:val="00490C3A"/>
    <w:rsid w:val="004917FC"/>
    <w:rsid w:val="00491B3A"/>
    <w:rsid w:val="00495261"/>
    <w:rsid w:val="00495703"/>
    <w:rsid w:val="00497507"/>
    <w:rsid w:val="004A07F7"/>
    <w:rsid w:val="004A0D65"/>
    <w:rsid w:val="004A3418"/>
    <w:rsid w:val="004A431B"/>
    <w:rsid w:val="004C1390"/>
    <w:rsid w:val="004C1BF8"/>
    <w:rsid w:val="004C391D"/>
    <w:rsid w:val="004C582C"/>
    <w:rsid w:val="004C7777"/>
    <w:rsid w:val="004C77CA"/>
    <w:rsid w:val="004C7FE5"/>
    <w:rsid w:val="004D1E6B"/>
    <w:rsid w:val="004D23C9"/>
    <w:rsid w:val="004E0B82"/>
    <w:rsid w:val="004E2EBF"/>
    <w:rsid w:val="004E57F5"/>
    <w:rsid w:val="004F1953"/>
    <w:rsid w:val="004F44EB"/>
    <w:rsid w:val="00502B1D"/>
    <w:rsid w:val="00503D96"/>
    <w:rsid w:val="00505B56"/>
    <w:rsid w:val="00506844"/>
    <w:rsid w:val="00510DA6"/>
    <w:rsid w:val="005110BE"/>
    <w:rsid w:val="00515974"/>
    <w:rsid w:val="005201D8"/>
    <w:rsid w:val="00521359"/>
    <w:rsid w:val="00532300"/>
    <w:rsid w:val="005411B8"/>
    <w:rsid w:val="0055155D"/>
    <w:rsid w:val="00552F95"/>
    <w:rsid w:val="00560CB9"/>
    <w:rsid w:val="005614EC"/>
    <w:rsid w:val="0056194F"/>
    <w:rsid w:val="00564DA7"/>
    <w:rsid w:val="00570E5C"/>
    <w:rsid w:val="005747D2"/>
    <w:rsid w:val="00575038"/>
    <w:rsid w:val="00577174"/>
    <w:rsid w:val="00584B76"/>
    <w:rsid w:val="00585E61"/>
    <w:rsid w:val="00587C70"/>
    <w:rsid w:val="005A1C7D"/>
    <w:rsid w:val="005A3702"/>
    <w:rsid w:val="005A7814"/>
    <w:rsid w:val="005B02B9"/>
    <w:rsid w:val="005B10D8"/>
    <w:rsid w:val="005B63F1"/>
    <w:rsid w:val="005B6FDA"/>
    <w:rsid w:val="005C2EB0"/>
    <w:rsid w:val="005C4CC5"/>
    <w:rsid w:val="005C676F"/>
    <w:rsid w:val="005D1B2F"/>
    <w:rsid w:val="005D519F"/>
    <w:rsid w:val="005D5FCA"/>
    <w:rsid w:val="005E063A"/>
    <w:rsid w:val="005E2EFD"/>
    <w:rsid w:val="005E5362"/>
    <w:rsid w:val="005F575F"/>
    <w:rsid w:val="005F6E23"/>
    <w:rsid w:val="00602D6F"/>
    <w:rsid w:val="0060660B"/>
    <w:rsid w:val="00622C7F"/>
    <w:rsid w:val="00624C9A"/>
    <w:rsid w:val="00631364"/>
    <w:rsid w:val="00633FFB"/>
    <w:rsid w:val="00635522"/>
    <w:rsid w:val="0063776D"/>
    <w:rsid w:val="006435F9"/>
    <w:rsid w:val="00645E23"/>
    <w:rsid w:val="00654975"/>
    <w:rsid w:val="00655C2A"/>
    <w:rsid w:val="00656C8C"/>
    <w:rsid w:val="0066079E"/>
    <w:rsid w:val="00663624"/>
    <w:rsid w:val="00663639"/>
    <w:rsid w:val="0066466A"/>
    <w:rsid w:val="006703B4"/>
    <w:rsid w:val="006731E1"/>
    <w:rsid w:val="00683B9E"/>
    <w:rsid w:val="00683FF6"/>
    <w:rsid w:val="0069392A"/>
    <w:rsid w:val="006A2F99"/>
    <w:rsid w:val="006A6E50"/>
    <w:rsid w:val="006B087E"/>
    <w:rsid w:val="006B1A56"/>
    <w:rsid w:val="006B2804"/>
    <w:rsid w:val="006C2029"/>
    <w:rsid w:val="006D0C92"/>
    <w:rsid w:val="006D1450"/>
    <w:rsid w:val="006E0786"/>
    <w:rsid w:val="006E2505"/>
    <w:rsid w:val="006E3118"/>
    <w:rsid w:val="006E4033"/>
    <w:rsid w:val="006F254A"/>
    <w:rsid w:val="006F51AC"/>
    <w:rsid w:val="006F708C"/>
    <w:rsid w:val="00701F75"/>
    <w:rsid w:val="007119C6"/>
    <w:rsid w:val="00711B00"/>
    <w:rsid w:val="00713F19"/>
    <w:rsid w:val="0071458E"/>
    <w:rsid w:val="00726CE2"/>
    <w:rsid w:val="00737275"/>
    <w:rsid w:val="00740BA6"/>
    <w:rsid w:val="007429B1"/>
    <w:rsid w:val="00746BD8"/>
    <w:rsid w:val="0075270F"/>
    <w:rsid w:val="007573C0"/>
    <w:rsid w:val="00762C26"/>
    <w:rsid w:val="007644B3"/>
    <w:rsid w:val="00766C9F"/>
    <w:rsid w:val="00771E87"/>
    <w:rsid w:val="00772643"/>
    <w:rsid w:val="00780A92"/>
    <w:rsid w:val="007824D3"/>
    <w:rsid w:val="00784988"/>
    <w:rsid w:val="00787ACD"/>
    <w:rsid w:val="00797261"/>
    <w:rsid w:val="00797D10"/>
    <w:rsid w:val="007A2F45"/>
    <w:rsid w:val="007A51DF"/>
    <w:rsid w:val="007A5BFF"/>
    <w:rsid w:val="007A5FA9"/>
    <w:rsid w:val="007B2F66"/>
    <w:rsid w:val="007B5632"/>
    <w:rsid w:val="007B5C68"/>
    <w:rsid w:val="007B6C15"/>
    <w:rsid w:val="007C0493"/>
    <w:rsid w:val="007C14B1"/>
    <w:rsid w:val="007D33F1"/>
    <w:rsid w:val="007E36A4"/>
    <w:rsid w:val="007E3858"/>
    <w:rsid w:val="007F10C4"/>
    <w:rsid w:val="007F1722"/>
    <w:rsid w:val="007F36B9"/>
    <w:rsid w:val="007F48C2"/>
    <w:rsid w:val="007F55CD"/>
    <w:rsid w:val="007F7D93"/>
    <w:rsid w:val="00805D4F"/>
    <w:rsid w:val="00806F93"/>
    <w:rsid w:val="00810237"/>
    <w:rsid w:val="008115E4"/>
    <w:rsid w:val="008126B5"/>
    <w:rsid w:val="00814E63"/>
    <w:rsid w:val="00815C99"/>
    <w:rsid w:val="00817A20"/>
    <w:rsid w:val="008213EC"/>
    <w:rsid w:val="00825A42"/>
    <w:rsid w:val="00832021"/>
    <w:rsid w:val="00834AFC"/>
    <w:rsid w:val="00835EC6"/>
    <w:rsid w:val="00841BA6"/>
    <w:rsid w:val="00843CA2"/>
    <w:rsid w:val="008441AE"/>
    <w:rsid w:val="00850AE1"/>
    <w:rsid w:val="008522AE"/>
    <w:rsid w:val="00852D7C"/>
    <w:rsid w:val="008539FA"/>
    <w:rsid w:val="00854503"/>
    <w:rsid w:val="00855A1F"/>
    <w:rsid w:val="008622E5"/>
    <w:rsid w:val="0086550D"/>
    <w:rsid w:val="00866946"/>
    <w:rsid w:val="00881A5E"/>
    <w:rsid w:val="00881FDB"/>
    <w:rsid w:val="00887383"/>
    <w:rsid w:val="00893DB6"/>
    <w:rsid w:val="008B0C3E"/>
    <w:rsid w:val="008B2338"/>
    <w:rsid w:val="008B23A5"/>
    <w:rsid w:val="008B7401"/>
    <w:rsid w:val="008C4D07"/>
    <w:rsid w:val="008D0617"/>
    <w:rsid w:val="008D37DF"/>
    <w:rsid w:val="008D7125"/>
    <w:rsid w:val="008E09F7"/>
    <w:rsid w:val="008F133F"/>
    <w:rsid w:val="009001BD"/>
    <w:rsid w:val="00901D8A"/>
    <w:rsid w:val="00903999"/>
    <w:rsid w:val="00903CDB"/>
    <w:rsid w:val="00906845"/>
    <w:rsid w:val="009153B3"/>
    <w:rsid w:val="009167DC"/>
    <w:rsid w:val="009209E5"/>
    <w:rsid w:val="009211E4"/>
    <w:rsid w:val="0092328A"/>
    <w:rsid w:val="00923669"/>
    <w:rsid w:val="009319A9"/>
    <w:rsid w:val="009324C1"/>
    <w:rsid w:val="00932B28"/>
    <w:rsid w:val="00933008"/>
    <w:rsid w:val="00933C86"/>
    <w:rsid w:val="00935365"/>
    <w:rsid w:val="00935D0E"/>
    <w:rsid w:val="00936A8F"/>
    <w:rsid w:val="00937E68"/>
    <w:rsid w:val="00940E7F"/>
    <w:rsid w:val="009413CC"/>
    <w:rsid w:val="00943997"/>
    <w:rsid w:val="0095019E"/>
    <w:rsid w:val="00955DB9"/>
    <w:rsid w:val="0095765E"/>
    <w:rsid w:val="00964EF8"/>
    <w:rsid w:val="0097253F"/>
    <w:rsid w:val="009729B2"/>
    <w:rsid w:val="009742A2"/>
    <w:rsid w:val="00976316"/>
    <w:rsid w:val="00985071"/>
    <w:rsid w:val="00995905"/>
    <w:rsid w:val="00996BD2"/>
    <w:rsid w:val="009A07EC"/>
    <w:rsid w:val="009A5D87"/>
    <w:rsid w:val="009A7D78"/>
    <w:rsid w:val="009B10AB"/>
    <w:rsid w:val="009B4F49"/>
    <w:rsid w:val="009C41B5"/>
    <w:rsid w:val="009C498C"/>
    <w:rsid w:val="009D10C0"/>
    <w:rsid w:val="009D3B5C"/>
    <w:rsid w:val="009D62DE"/>
    <w:rsid w:val="009D6B20"/>
    <w:rsid w:val="009D7FEB"/>
    <w:rsid w:val="009E0DB9"/>
    <w:rsid w:val="009E2DE3"/>
    <w:rsid w:val="009F3603"/>
    <w:rsid w:val="009F7A6B"/>
    <w:rsid w:val="00A02201"/>
    <w:rsid w:val="00A03253"/>
    <w:rsid w:val="00A12A73"/>
    <w:rsid w:val="00A16590"/>
    <w:rsid w:val="00A202BD"/>
    <w:rsid w:val="00A22FE1"/>
    <w:rsid w:val="00A2659D"/>
    <w:rsid w:val="00A30F37"/>
    <w:rsid w:val="00A31A48"/>
    <w:rsid w:val="00A33671"/>
    <w:rsid w:val="00A443B3"/>
    <w:rsid w:val="00A4605F"/>
    <w:rsid w:val="00A4705E"/>
    <w:rsid w:val="00A51557"/>
    <w:rsid w:val="00A56EC2"/>
    <w:rsid w:val="00A64267"/>
    <w:rsid w:val="00A65BA6"/>
    <w:rsid w:val="00A66E40"/>
    <w:rsid w:val="00A67650"/>
    <w:rsid w:val="00A72813"/>
    <w:rsid w:val="00A80B14"/>
    <w:rsid w:val="00A84922"/>
    <w:rsid w:val="00A87FFE"/>
    <w:rsid w:val="00A90F29"/>
    <w:rsid w:val="00A91017"/>
    <w:rsid w:val="00A942EF"/>
    <w:rsid w:val="00A94E47"/>
    <w:rsid w:val="00AA28CC"/>
    <w:rsid w:val="00AA3D98"/>
    <w:rsid w:val="00AA4D19"/>
    <w:rsid w:val="00AA597F"/>
    <w:rsid w:val="00AA6F68"/>
    <w:rsid w:val="00AB02C2"/>
    <w:rsid w:val="00AB20FB"/>
    <w:rsid w:val="00AB212B"/>
    <w:rsid w:val="00AB21E9"/>
    <w:rsid w:val="00AB3B05"/>
    <w:rsid w:val="00AB3BDA"/>
    <w:rsid w:val="00AB593D"/>
    <w:rsid w:val="00AB753B"/>
    <w:rsid w:val="00AC0124"/>
    <w:rsid w:val="00AC5155"/>
    <w:rsid w:val="00AD00CB"/>
    <w:rsid w:val="00AD203F"/>
    <w:rsid w:val="00AD354D"/>
    <w:rsid w:val="00AD3578"/>
    <w:rsid w:val="00AD3FD5"/>
    <w:rsid w:val="00AD4C6D"/>
    <w:rsid w:val="00AD4DB8"/>
    <w:rsid w:val="00AE143C"/>
    <w:rsid w:val="00AE18A2"/>
    <w:rsid w:val="00AE3A2A"/>
    <w:rsid w:val="00AE3B34"/>
    <w:rsid w:val="00AE3B82"/>
    <w:rsid w:val="00AE6B0A"/>
    <w:rsid w:val="00AF030D"/>
    <w:rsid w:val="00B0037A"/>
    <w:rsid w:val="00B01574"/>
    <w:rsid w:val="00B05BA8"/>
    <w:rsid w:val="00B110EC"/>
    <w:rsid w:val="00B20199"/>
    <w:rsid w:val="00B212A5"/>
    <w:rsid w:val="00B224F6"/>
    <w:rsid w:val="00B27A7F"/>
    <w:rsid w:val="00B33A78"/>
    <w:rsid w:val="00B343CA"/>
    <w:rsid w:val="00B41220"/>
    <w:rsid w:val="00B47E32"/>
    <w:rsid w:val="00B54192"/>
    <w:rsid w:val="00B5419A"/>
    <w:rsid w:val="00B56B42"/>
    <w:rsid w:val="00B579B6"/>
    <w:rsid w:val="00B62C88"/>
    <w:rsid w:val="00B65F07"/>
    <w:rsid w:val="00B717C3"/>
    <w:rsid w:val="00B77811"/>
    <w:rsid w:val="00B80BB5"/>
    <w:rsid w:val="00B82A76"/>
    <w:rsid w:val="00B916EA"/>
    <w:rsid w:val="00B920C3"/>
    <w:rsid w:val="00B939B1"/>
    <w:rsid w:val="00B93A9D"/>
    <w:rsid w:val="00B93CC6"/>
    <w:rsid w:val="00B95BAB"/>
    <w:rsid w:val="00BA2C96"/>
    <w:rsid w:val="00BA518B"/>
    <w:rsid w:val="00BA6420"/>
    <w:rsid w:val="00BB20E8"/>
    <w:rsid w:val="00BB32CA"/>
    <w:rsid w:val="00BB3DD4"/>
    <w:rsid w:val="00BB69D0"/>
    <w:rsid w:val="00BC0536"/>
    <w:rsid w:val="00BC0F31"/>
    <w:rsid w:val="00BC37E4"/>
    <w:rsid w:val="00BC6173"/>
    <w:rsid w:val="00BC6D47"/>
    <w:rsid w:val="00BC6E11"/>
    <w:rsid w:val="00BD530B"/>
    <w:rsid w:val="00BD5AA2"/>
    <w:rsid w:val="00BD69CB"/>
    <w:rsid w:val="00BE38A9"/>
    <w:rsid w:val="00BF0694"/>
    <w:rsid w:val="00BF5A57"/>
    <w:rsid w:val="00BF5E13"/>
    <w:rsid w:val="00C00816"/>
    <w:rsid w:val="00C01A1E"/>
    <w:rsid w:val="00C055C5"/>
    <w:rsid w:val="00C12103"/>
    <w:rsid w:val="00C15C49"/>
    <w:rsid w:val="00C167A9"/>
    <w:rsid w:val="00C26538"/>
    <w:rsid w:val="00C308A4"/>
    <w:rsid w:val="00C331EE"/>
    <w:rsid w:val="00C340BC"/>
    <w:rsid w:val="00C400F5"/>
    <w:rsid w:val="00C45913"/>
    <w:rsid w:val="00C47125"/>
    <w:rsid w:val="00C51B13"/>
    <w:rsid w:val="00C62E57"/>
    <w:rsid w:val="00C65688"/>
    <w:rsid w:val="00C656EE"/>
    <w:rsid w:val="00C71C92"/>
    <w:rsid w:val="00C74A3E"/>
    <w:rsid w:val="00C75017"/>
    <w:rsid w:val="00C76321"/>
    <w:rsid w:val="00C80157"/>
    <w:rsid w:val="00C82297"/>
    <w:rsid w:val="00C8315F"/>
    <w:rsid w:val="00C84640"/>
    <w:rsid w:val="00C8697E"/>
    <w:rsid w:val="00C87DC8"/>
    <w:rsid w:val="00C926C9"/>
    <w:rsid w:val="00C96BCA"/>
    <w:rsid w:val="00CA0460"/>
    <w:rsid w:val="00CB0D94"/>
    <w:rsid w:val="00CC11E9"/>
    <w:rsid w:val="00CC2822"/>
    <w:rsid w:val="00CC7568"/>
    <w:rsid w:val="00CD2855"/>
    <w:rsid w:val="00CD42DE"/>
    <w:rsid w:val="00CE0048"/>
    <w:rsid w:val="00CE2824"/>
    <w:rsid w:val="00CE2853"/>
    <w:rsid w:val="00CE47C6"/>
    <w:rsid w:val="00CE7EEC"/>
    <w:rsid w:val="00CF43AA"/>
    <w:rsid w:val="00CF470E"/>
    <w:rsid w:val="00CF4ADD"/>
    <w:rsid w:val="00CF7D1F"/>
    <w:rsid w:val="00D02F4E"/>
    <w:rsid w:val="00D10AA2"/>
    <w:rsid w:val="00D13B89"/>
    <w:rsid w:val="00D1617B"/>
    <w:rsid w:val="00D2154A"/>
    <w:rsid w:val="00D25365"/>
    <w:rsid w:val="00D26F64"/>
    <w:rsid w:val="00D27412"/>
    <w:rsid w:val="00D278BE"/>
    <w:rsid w:val="00D30235"/>
    <w:rsid w:val="00D32581"/>
    <w:rsid w:val="00D32644"/>
    <w:rsid w:val="00D40906"/>
    <w:rsid w:val="00D413AD"/>
    <w:rsid w:val="00D4369B"/>
    <w:rsid w:val="00D55F79"/>
    <w:rsid w:val="00D63E67"/>
    <w:rsid w:val="00D8530A"/>
    <w:rsid w:val="00D86483"/>
    <w:rsid w:val="00D866D2"/>
    <w:rsid w:val="00D902A8"/>
    <w:rsid w:val="00DA0D4B"/>
    <w:rsid w:val="00DB4E28"/>
    <w:rsid w:val="00DB4F9F"/>
    <w:rsid w:val="00DB530C"/>
    <w:rsid w:val="00DC0B5C"/>
    <w:rsid w:val="00DC1CBA"/>
    <w:rsid w:val="00DD7576"/>
    <w:rsid w:val="00DD7D6E"/>
    <w:rsid w:val="00DE205B"/>
    <w:rsid w:val="00DE47E2"/>
    <w:rsid w:val="00DE7DDD"/>
    <w:rsid w:val="00DF104F"/>
    <w:rsid w:val="00DF3A43"/>
    <w:rsid w:val="00E026B5"/>
    <w:rsid w:val="00E031ED"/>
    <w:rsid w:val="00E10E97"/>
    <w:rsid w:val="00E1326E"/>
    <w:rsid w:val="00E17AA9"/>
    <w:rsid w:val="00E214D5"/>
    <w:rsid w:val="00E232BD"/>
    <w:rsid w:val="00E313A0"/>
    <w:rsid w:val="00E338B2"/>
    <w:rsid w:val="00E34F9A"/>
    <w:rsid w:val="00E35527"/>
    <w:rsid w:val="00E35C9C"/>
    <w:rsid w:val="00E37CE6"/>
    <w:rsid w:val="00E40CAF"/>
    <w:rsid w:val="00E53E75"/>
    <w:rsid w:val="00E549EE"/>
    <w:rsid w:val="00E61165"/>
    <w:rsid w:val="00E63317"/>
    <w:rsid w:val="00E64165"/>
    <w:rsid w:val="00E641C6"/>
    <w:rsid w:val="00E64FA4"/>
    <w:rsid w:val="00E671DF"/>
    <w:rsid w:val="00E7186C"/>
    <w:rsid w:val="00E735A8"/>
    <w:rsid w:val="00E73969"/>
    <w:rsid w:val="00E73A5F"/>
    <w:rsid w:val="00E74D1F"/>
    <w:rsid w:val="00E77A3F"/>
    <w:rsid w:val="00E8088C"/>
    <w:rsid w:val="00E80E07"/>
    <w:rsid w:val="00E80E47"/>
    <w:rsid w:val="00E8451E"/>
    <w:rsid w:val="00E84A65"/>
    <w:rsid w:val="00E903F6"/>
    <w:rsid w:val="00E90BBA"/>
    <w:rsid w:val="00E935EC"/>
    <w:rsid w:val="00E957CF"/>
    <w:rsid w:val="00E958F3"/>
    <w:rsid w:val="00E97635"/>
    <w:rsid w:val="00E97B10"/>
    <w:rsid w:val="00EA0146"/>
    <w:rsid w:val="00EA2D48"/>
    <w:rsid w:val="00EA4061"/>
    <w:rsid w:val="00EA411D"/>
    <w:rsid w:val="00EA7ABC"/>
    <w:rsid w:val="00EB0AEF"/>
    <w:rsid w:val="00EB0D1B"/>
    <w:rsid w:val="00EB1429"/>
    <w:rsid w:val="00EB67C0"/>
    <w:rsid w:val="00EB7CBC"/>
    <w:rsid w:val="00EC50F2"/>
    <w:rsid w:val="00EC60A0"/>
    <w:rsid w:val="00EC69BB"/>
    <w:rsid w:val="00EC7527"/>
    <w:rsid w:val="00ED05BC"/>
    <w:rsid w:val="00ED0D31"/>
    <w:rsid w:val="00ED363B"/>
    <w:rsid w:val="00ED7DD5"/>
    <w:rsid w:val="00EE5509"/>
    <w:rsid w:val="00EE593F"/>
    <w:rsid w:val="00EF0BBC"/>
    <w:rsid w:val="00EF5DC0"/>
    <w:rsid w:val="00F0131A"/>
    <w:rsid w:val="00F0136B"/>
    <w:rsid w:val="00F02423"/>
    <w:rsid w:val="00F065AC"/>
    <w:rsid w:val="00F07F1E"/>
    <w:rsid w:val="00F111C6"/>
    <w:rsid w:val="00F17275"/>
    <w:rsid w:val="00F17F18"/>
    <w:rsid w:val="00F214E4"/>
    <w:rsid w:val="00F2709D"/>
    <w:rsid w:val="00F32606"/>
    <w:rsid w:val="00F37B9D"/>
    <w:rsid w:val="00F37CD7"/>
    <w:rsid w:val="00F45273"/>
    <w:rsid w:val="00F4734B"/>
    <w:rsid w:val="00F5180B"/>
    <w:rsid w:val="00F519AB"/>
    <w:rsid w:val="00F532C3"/>
    <w:rsid w:val="00F544B2"/>
    <w:rsid w:val="00F553E9"/>
    <w:rsid w:val="00F611EF"/>
    <w:rsid w:val="00F635C0"/>
    <w:rsid w:val="00F636B6"/>
    <w:rsid w:val="00F63D61"/>
    <w:rsid w:val="00F6774E"/>
    <w:rsid w:val="00F70345"/>
    <w:rsid w:val="00F70D2A"/>
    <w:rsid w:val="00F72719"/>
    <w:rsid w:val="00F75326"/>
    <w:rsid w:val="00F75B69"/>
    <w:rsid w:val="00F86979"/>
    <w:rsid w:val="00F8730F"/>
    <w:rsid w:val="00F90730"/>
    <w:rsid w:val="00F93173"/>
    <w:rsid w:val="00F9384A"/>
    <w:rsid w:val="00F96995"/>
    <w:rsid w:val="00FA0FC1"/>
    <w:rsid w:val="00FA2BD5"/>
    <w:rsid w:val="00FA78CF"/>
    <w:rsid w:val="00FB2381"/>
    <w:rsid w:val="00FB2430"/>
    <w:rsid w:val="00FB40ED"/>
    <w:rsid w:val="00FB4F63"/>
    <w:rsid w:val="00FB7887"/>
    <w:rsid w:val="00FC2222"/>
    <w:rsid w:val="00FC3CF6"/>
    <w:rsid w:val="00FC517B"/>
    <w:rsid w:val="00FC5A0D"/>
    <w:rsid w:val="00FD25A5"/>
    <w:rsid w:val="00FD37D4"/>
    <w:rsid w:val="00FD7313"/>
    <w:rsid w:val="00FE209F"/>
    <w:rsid w:val="00FE28F1"/>
    <w:rsid w:val="00FE6224"/>
    <w:rsid w:val="00FE772D"/>
    <w:rsid w:val="00FF13A0"/>
    <w:rsid w:val="00FF2753"/>
    <w:rsid w:val="00FF4415"/>
    <w:rsid w:val="00FF4A98"/>
    <w:rsid w:val="00FF7505"/>
    <w:rsid w:val="00FF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CA2"/>
  </w:style>
  <w:style w:type="paragraph" w:styleId="1">
    <w:name w:val="heading 1"/>
    <w:basedOn w:val="a"/>
    <w:next w:val="a"/>
    <w:link w:val="10"/>
    <w:qFormat/>
    <w:rsid w:val="000B4E5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F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1E6B"/>
  </w:style>
  <w:style w:type="paragraph" w:styleId="a6">
    <w:name w:val="footer"/>
    <w:basedOn w:val="a"/>
    <w:link w:val="a7"/>
    <w:uiPriority w:val="99"/>
    <w:semiHidden/>
    <w:unhideWhenUsed/>
    <w:rsid w:val="004D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1E6B"/>
  </w:style>
  <w:style w:type="paragraph" w:customStyle="1" w:styleId="a8">
    <w:name w:val="Знак Знак Знак"/>
    <w:basedOn w:val="a"/>
    <w:rsid w:val="00A3367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972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qFormat/>
    <w:rsid w:val="0006030C"/>
    <w:rPr>
      <w:b/>
      <w:bCs/>
    </w:rPr>
  </w:style>
  <w:style w:type="paragraph" w:styleId="aa">
    <w:name w:val="Body Text"/>
    <w:basedOn w:val="a"/>
    <w:link w:val="ab"/>
    <w:rsid w:val="0006030C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0603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274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 Знак4"/>
    <w:basedOn w:val="a"/>
    <w:rsid w:val="007429B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d">
    <w:name w:val="Hyperlink"/>
    <w:basedOn w:val="a0"/>
    <w:uiPriority w:val="99"/>
    <w:unhideWhenUsed/>
    <w:rsid w:val="00B82A76"/>
    <w:rPr>
      <w:color w:val="0000FF" w:themeColor="hyperlink"/>
      <w:u w:val="single"/>
    </w:rPr>
  </w:style>
  <w:style w:type="paragraph" w:customStyle="1" w:styleId="3">
    <w:name w:val="Знак Знак Знак3"/>
    <w:basedOn w:val="a"/>
    <w:rsid w:val="001F39E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Title">
    <w:name w:val="ConsPlusTitle"/>
    <w:rsid w:val="003B3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Знак Знак Знак2"/>
    <w:basedOn w:val="a"/>
    <w:rsid w:val="00A9101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5F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F6E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B4E5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B4E5C"/>
    <w:pPr>
      <w:ind w:left="720"/>
      <w:contextualSpacing/>
    </w:pPr>
  </w:style>
  <w:style w:type="paragraph" w:customStyle="1" w:styleId="af1">
    <w:name w:val="Прижатый влево"/>
    <w:basedOn w:val="a"/>
    <w:next w:val="a"/>
    <w:rsid w:val="00906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2">
    <w:name w:val="Знак"/>
    <w:basedOn w:val="a"/>
    <w:rsid w:val="009C498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9">
    <w:name w:val="style19"/>
    <w:basedOn w:val="a"/>
    <w:rsid w:val="00F4527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ep">
    <w:name w:val="ep"/>
    <w:basedOn w:val="a0"/>
    <w:rsid w:val="00C87DC8"/>
  </w:style>
  <w:style w:type="paragraph" w:customStyle="1" w:styleId="f">
    <w:name w:val="f"/>
    <w:basedOn w:val="a"/>
    <w:rsid w:val="000372E9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0372E9"/>
    <w:rPr>
      <w:rFonts w:ascii="Times New Roman" w:hAnsi="Times New Roman" w:cs="Times New Roman" w:hint="default"/>
      <w:sz w:val="26"/>
      <w:szCs w:val="26"/>
    </w:rPr>
  </w:style>
  <w:style w:type="paragraph" w:styleId="af3">
    <w:name w:val="No Spacing"/>
    <w:qFormat/>
    <w:rsid w:val="004C77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listparagraphbullet2gif">
    <w:name w:val="msolistparagraphbullet2.gif"/>
    <w:basedOn w:val="a"/>
    <w:rsid w:val="0093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93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C65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rsid w:val="005110BE"/>
    <w:rPr>
      <w:rFonts w:ascii="Times New Roman" w:hAnsi="Times New Roman" w:cs="Times New Roman"/>
      <w:sz w:val="22"/>
      <w:szCs w:val="22"/>
    </w:rPr>
  </w:style>
  <w:style w:type="character" w:customStyle="1" w:styleId="af4">
    <w:name w:val="Цветовое выделение"/>
    <w:rsid w:val="005110BE"/>
    <w:rPr>
      <w:b/>
      <w:bCs/>
      <w:color w:val="000080"/>
      <w:szCs w:val="20"/>
    </w:rPr>
  </w:style>
  <w:style w:type="paragraph" w:customStyle="1" w:styleId="Style3">
    <w:name w:val="Style3"/>
    <w:basedOn w:val="a"/>
    <w:rsid w:val="008213EC"/>
    <w:pPr>
      <w:widowControl w:val="0"/>
      <w:autoSpaceDE w:val="0"/>
      <w:autoSpaceDN w:val="0"/>
      <w:adjustRightInd w:val="0"/>
      <w:spacing w:after="0" w:line="278" w:lineRule="exact"/>
      <w:ind w:firstLine="730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Textbody">
    <w:name w:val="Text body"/>
    <w:basedOn w:val="a"/>
    <w:rsid w:val="006B280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1">
    <w:name w:val="Основной шрифт абзаца1"/>
    <w:rsid w:val="006B2804"/>
  </w:style>
  <w:style w:type="paragraph" w:customStyle="1" w:styleId="Standard">
    <w:name w:val="Standard"/>
    <w:rsid w:val="006B280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WWCharLFO1LVL5">
    <w:name w:val="WW_CharLFO1LVL5"/>
    <w:rsid w:val="00B01574"/>
    <w:rPr>
      <w:rFonts w:ascii="OpenSymbol" w:eastAsia="OpenSymbol" w:hAnsi="OpenSymbol" w:cs="OpenSymbol"/>
      <w:sz w:val="29"/>
      <w:szCs w:val="33"/>
    </w:rPr>
  </w:style>
  <w:style w:type="character" w:customStyle="1" w:styleId="WWCharLFO3LVL4">
    <w:name w:val="WW_CharLFO3LVL4"/>
    <w:rsid w:val="00552F95"/>
    <w:rPr>
      <w:rFonts w:ascii="OpenSymbol" w:eastAsia="OpenSymbol" w:hAnsi="OpenSymbol" w:cs="OpenSymbol"/>
    </w:rPr>
  </w:style>
  <w:style w:type="paragraph" w:customStyle="1" w:styleId="Default">
    <w:name w:val="Default"/>
    <w:rsid w:val="000B3B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0">
    <w:name w:val="Знак3"/>
    <w:basedOn w:val="a"/>
    <w:rsid w:val="00C926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0">
    <w:name w:val="Знак2"/>
    <w:basedOn w:val="a"/>
    <w:rsid w:val="00355A8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pro-list2">
    <w:name w:val="pro-list2"/>
    <w:basedOn w:val="a"/>
    <w:rsid w:val="00355A80"/>
    <w:pPr>
      <w:suppressAutoHyphens/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Знак1"/>
    <w:basedOn w:val="a"/>
    <w:rsid w:val="00F611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">
    <w:name w:val="Основной текст с отступом 21"/>
    <w:basedOn w:val="a"/>
    <w:rsid w:val="003B523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Знак Знак Знак1"/>
    <w:basedOn w:val="a"/>
    <w:rsid w:val="00DE47E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5">
    <w:name w:val="Plain Text"/>
    <w:basedOn w:val="a"/>
    <w:link w:val="af6"/>
    <w:unhideWhenUsed/>
    <w:rsid w:val="0093300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93300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CF43A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CF43AA"/>
  </w:style>
  <w:style w:type="paragraph" w:customStyle="1" w:styleId="14">
    <w:name w:val="Знак1 Знак Знак"/>
    <w:basedOn w:val="a"/>
    <w:rsid w:val="001F438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name w:val="диссер"/>
    <w:basedOn w:val="aa"/>
    <w:rsid w:val="0066466A"/>
    <w:pPr>
      <w:widowControl w:val="0"/>
      <w:suppressAutoHyphens/>
      <w:ind w:firstLine="709"/>
      <w:jc w:val="both"/>
    </w:pPr>
    <w:rPr>
      <w:rFonts w:ascii="Arial" w:eastAsia="Lucida Sans Unicode" w:hAnsi="Arial"/>
      <w:kern w:val="1"/>
      <w:sz w:val="32"/>
    </w:rPr>
  </w:style>
  <w:style w:type="paragraph" w:customStyle="1" w:styleId="af8">
    <w:name w:val="Знак Знак Знак"/>
    <w:basedOn w:val="a"/>
    <w:rsid w:val="005A1C7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18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26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39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21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34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2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7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50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55" Type="http://schemas.openxmlformats.org/officeDocument/2006/relationships/hyperlink" Target="mailto:socio_chapaevsk@mail.ru" TargetMode="External"/><Relationship Id="rId63" Type="http://schemas.openxmlformats.org/officeDocument/2006/relationships/hyperlink" Target="mailto:depsportchap@yandex.ru" TargetMode="External"/><Relationship Id="rId68" Type="http://schemas.openxmlformats.org/officeDocument/2006/relationships/hyperlink" Target="mailto:dkgorkogo_chap@mail.ru" TargetMode="External"/><Relationship Id="rId76" Type="http://schemas.openxmlformats.org/officeDocument/2006/relationships/hyperlink" Target="mailto:music-chapaevsk@yandex.ru" TargetMode="External"/><Relationship Id="rId84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hyperlink" Target="mailto:dkgorkogo_chap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29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11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24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32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37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0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5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53" Type="http://schemas.openxmlformats.org/officeDocument/2006/relationships/hyperlink" Target="mailto:olga.170190@yandex.ru" TargetMode="External"/><Relationship Id="rId58" Type="http://schemas.openxmlformats.org/officeDocument/2006/relationships/hyperlink" Target="mailto:sport2009_chap@mail.ru" TargetMode="External"/><Relationship Id="rId66" Type="http://schemas.openxmlformats.org/officeDocument/2006/relationships/hyperlink" Target="mailto:otdel_tor@mail.ru" TargetMode="External"/><Relationship Id="rId74" Type="http://schemas.openxmlformats.org/officeDocument/2006/relationships/hyperlink" Target="mailto:chapmcv58@yandex.ru" TargetMode="External"/><Relationship Id="rId79" Type="http://schemas.openxmlformats.org/officeDocument/2006/relationships/hyperlink" Target="mailto:chapbibliograf@mail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sport2009_chap@mail.ru" TargetMode="External"/><Relationship Id="rId82" Type="http://schemas.openxmlformats.org/officeDocument/2006/relationships/hyperlink" Target="mailto:chapbibliograf@mail.ru" TargetMode="External"/><Relationship Id="rId19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mi_chap@mail.ru" TargetMode="External"/><Relationship Id="rId14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22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27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30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35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3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8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56" Type="http://schemas.openxmlformats.org/officeDocument/2006/relationships/hyperlink" Target="mailto:socio_chapaevsk@mail.ru" TargetMode="External"/><Relationship Id="rId64" Type="http://schemas.openxmlformats.org/officeDocument/2006/relationships/hyperlink" Target="mailto:sport2009_chap@mail.ru" TargetMode="External"/><Relationship Id="rId69" Type="http://schemas.openxmlformats.org/officeDocument/2006/relationships/hyperlink" Target="mailto:dkchapaeva@mail.ru" TargetMode="External"/><Relationship Id="rId77" Type="http://schemas.openxmlformats.org/officeDocument/2006/relationships/hyperlink" Target="mailto:myzyrov1958@yandex.ru" TargetMode="External"/><Relationship Id="rId8" Type="http://schemas.openxmlformats.org/officeDocument/2006/relationships/hyperlink" Target="mailto:Kumi_chap@mail.ru" TargetMode="External"/><Relationship Id="rId51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72" Type="http://schemas.openxmlformats.org/officeDocument/2006/relationships/hyperlink" Target="mailto:chapmcv58@yandex.ru" TargetMode="External"/><Relationship Id="rId80" Type="http://schemas.openxmlformats.org/officeDocument/2006/relationships/hyperlink" Target="mailto:impuls239@mail.ru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17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25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33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38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6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59" Type="http://schemas.openxmlformats.org/officeDocument/2006/relationships/hyperlink" Target="mailto:sport_chap@mail.ru" TargetMode="External"/><Relationship Id="rId67" Type="http://schemas.openxmlformats.org/officeDocument/2006/relationships/hyperlink" Target="mailto:dkchapaeva@mail.ru" TargetMode="External"/><Relationship Id="rId20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1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54" Type="http://schemas.openxmlformats.org/officeDocument/2006/relationships/hyperlink" Target="mailto:socio_chapaevsk@mail.ru" TargetMode="External"/><Relationship Id="rId62" Type="http://schemas.openxmlformats.org/officeDocument/2006/relationships/hyperlink" Target="mailto:sport_chap@mail.ru" TargetMode="External"/><Relationship Id="rId70" Type="http://schemas.openxmlformats.org/officeDocument/2006/relationships/hyperlink" Target="mailto:dkgorkogo_chap@mail.ru" TargetMode="External"/><Relationship Id="rId75" Type="http://schemas.openxmlformats.org/officeDocument/2006/relationships/hyperlink" Target="mailto:moudod11@mail.ru" TargetMode="External"/><Relationship Id="rId83" Type="http://schemas.openxmlformats.org/officeDocument/2006/relationships/hyperlink" Target="mailto:impuls239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23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28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36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9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57" Type="http://schemas.openxmlformats.org/officeDocument/2006/relationships/hyperlink" Target="mailto:depsportchap@yandex.ru" TargetMode="External"/><Relationship Id="rId10" Type="http://schemas.openxmlformats.org/officeDocument/2006/relationships/hyperlink" Target="consultantplus://offline/main?base=LAW;n=107141;fld=134;dst=100354" TargetMode="External"/><Relationship Id="rId31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44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52" Type="http://schemas.openxmlformats.org/officeDocument/2006/relationships/hyperlink" Target="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" TargetMode="External"/><Relationship Id="rId60" Type="http://schemas.openxmlformats.org/officeDocument/2006/relationships/hyperlink" Target="mailto:depsportchap@yandex.ru" TargetMode="External"/><Relationship Id="rId65" Type="http://schemas.openxmlformats.org/officeDocument/2006/relationships/hyperlink" Target="mailto:otdel_tor@mail.ru" TargetMode="External"/><Relationship Id="rId73" Type="http://schemas.openxmlformats.org/officeDocument/2006/relationships/hyperlink" Target="mailto:dkchapaeva@mail.ru" TargetMode="External"/><Relationship Id="rId78" Type="http://schemas.openxmlformats.org/officeDocument/2006/relationships/hyperlink" Target="mailto:chapbibl@samtel.ru" TargetMode="External"/><Relationship Id="rId81" Type="http://schemas.openxmlformats.org/officeDocument/2006/relationships/hyperlink" Target="mailto:chapbibl@samtel.ru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9D98F-6AE5-4921-977C-57BD5052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1512</TotalTime>
  <Pages>1</Pages>
  <Words>31886</Words>
  <Characters>181752</Characters>
  <Application>Microsoft Office Word</Application>
  <DocSecurity>0</DocSecurity>
  <Lines>1514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213212</CharactersWithSpaces>
  <SharedDoc>false</SharedDoc>
  <HLinks>
    <vt:vector size="600" baseType="variant">
      <vt:variant>
        <vt:i4>7143501</vt:i4>
      </vt:variant>
      <vt:variant>
        <vt:i4>297</vt:i4>
      </vt:variant>
      <vt:variant>
        <vt:i4>0</vt:i4>
      </vt:variant>
      <vt:variant>
        <vt:i4>5</vt:i4>
      </vt:variant>
      <vt:variant>
        <vt:lpwstr>mailto:ugochp@rambler.ru</vt:lpwstr>
      </vt:variant>
      <vt:variant>
        <vt:lpwstr/>
      </vt:variant>
      <vt:variant>
        <vt:i4>6094953</vt:i4>
      </vt:variant>
      <vt:variant>
        <vt:i4>294</vt:i4>
      </vt:variant>
      <vt:variant>
        <vt:i4>0</vt:i4>
      </vt:variant>
      <vt:variant>
        <vt:i4>5</vt:i4>
      </vt:variant>
      <vt:variant>
        <vt:lpwstr>mailto:mubio@mail.ru</vt:lpwstr>
      </vt:variant>
      <vt:variant>
        <vt:lpwstr/>
      </vt:variant>
      <vt:variant>
        <vt:i4>6094953</vt:i4>
      </vt:variant>
      <vt:variant>
        <vt:i4>291</vt:i4>
      </vt:variant>
      <vt:variant>
        <vt:i4>0</vt:i4>
      </vt:variant>
      <vt:variant>
        <vt:i4>5</vt:i4>
      </vt:variant>
      <vt:variant>
        <vt:lpwstr>mailto:mubio@mail.ru</vt:lpwstr>
      </vt:variant>
      <vt:variant>
        <vt:lpwstr/>
      </vt:variant>
      <vt:variant>
        <vt:i4>6094953</vt:i4>
      </vt:variant>
      <vt:variant>
        <vt:i4>288</vt:i4>
      </vt:variant>
      <vt:variant>
        <vt:i4>0</vt:i4>
      </vt:variant>
      <vt:variant>
        <vt:i4>5</vt:i4>
      </vt:variant>
      <vt:variant>
        <vt:lpwstr>mailto:mubio@mail.ru</vt:lpwstr>
      </vt:variant>
      <vt:variant>
        <vt:lpwstr/>
      </vt:variant>
      <vt:variant>
        <vt:i4>5963824</vt:i4>
      </vt:variant>
      <vt:variant>
        <vt:i4>285</vt:i4>
      </vt:variant>
      <vt:variant>
        <vt:i4>0</vt:i4>
      </vt:variant>
      <vt:variant>
        <vt:i4>5</vt:i4>
      </vt:variant>
      <vt:variant>
        <vt:lpwstr>mailto:olga.170190@yandex.ru</vt:lpwstr>
      </vt:variant>
      <vt:variant>
        <vt:lpwstr/>
      </vt:variant>
      <vt:variant>
        <vt:i4>3735630</vt:i4>
      </vt:variant>
      <vt:variant>
        <vt:i4>282</vt:i4>
      </vt:variant>
      <vt:variant>
        <vt:i4>0</vt:i4>
      </vt:variant>
      <vt:variant>
        <vt:i4>5</vt:i4>
      </vt:variant>
      <vt:variant>
        <vt:lpwstr>mailto:dmr-chap@yandex.ru</vt:lpwstr>
      </vt:variant>
      <vt:variant>
        <vt:lpwstr/>
      </vt:variant>
      <vt:variant>
        <vt:i4>7405660</vt:i4>
      </vt:variant>
      <vt:variant>
        <vt:i4>279</vt:i4>
      </vt:variant>
      <vt:variant>
        <vt:i4>0</vt:i4>
      </vt:variant>
      <vt:variant>
        <vt:i4>5</vt:i4>
      </vt:variant>
      <vt:variant>
        <vt:lpwstr>mailto:VahtinaEV@rambler.ru</vt:lpwstr>
      </vt:variant>
      <vt:variant>
        <vt:lpwstr/>
      </vt:variant>
      <vt:variant>
        <vt:i4>7995485</vt:i4>
      </vt:variant>
      <vt:variant>
        <vt:i4>276</vt:i4>
      </vt:variant>
      <vt:variant>
        <vt:i4>0</vt:i4>
      </vt:variant>
      <vt:variant>
        <vt:i4>5</vt:i4>
      </vt:variant>
      <vt:variant>
        <vt:lpwstr>mailto:EreminaOMZ@rambler.ru</vt:lpwstr>
      </vt:variant>
      <vt:variant>
        <vt:lpwstr/>
      </vt:variant>
      <vt:variant>
        <vt:i4>4915306</vt:i4>
      </vt:variant>
      <vt:variant>
        <vt:i4>273</vt:i4>
      </vt:variant>
      <vt:variant>
        <vt:i4>0</vt:i4>
      </vt:variant>
      <vt:variant>
        <vt:i4>5</vt:i4>
      </vt:variant>
      <vt:variant>
        <vt:lpwstr>mailto:BalakinOMZ@yandex.ru</vt:lpwstr>
      </vt:variant>
      <vt:variant>
        <vt:lpwstr/>
      </vt:variant>
      <vt:variant>
        <vt:i4>7274549</vt:i4>
      </vt:variant>
      <vt:variant>
        <vt:i4>270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2228262</vt:i4>
      </vt:variant>
      <vt:variant>
        <vt:i4>267</vt:i4>
      </vt:variant>
      <vt:variant>
        <vt:i4>0</vt:i4>
      </vt:variant>
      <vt:variant>
        <vt:i4>5</vt:i4>
      </vt:variant>
      <vt:variant>
        <vt:lpwstr>mailto:ilina_chapaevsk@mail.ru</vt:lpwstr>
      </vt:variant>
      <vt:variant>
        <vt:lpwstr/>
      </vt:variant>
      <vt:variant>
        <vt:i4>2228262</vt:i4>
      </vt:variant>
      <vt:variant>
        <vt:i4>264</vt:i4>
      </vt:variant>
      <vt:variant>
        <vt:i4>0</vt:i4>
      </vt:variant>
      <vt:variant>
        <vt:i4>5</vt:i4>
      </vt:variant>
      <vt:variant>
        <vt:lpwstr>mailto:ilina_chapaevsk@mail.ru</vt:lpwstr>
      </vt:variant>
      <vt:variant>
        <vt:lpwstr/>
      </vt:variant>
      <vt:variant>
        <vt:i4>2228262</vt:i4>
      </vt:variant>
      <vt:variant>
        <vt:i4>261</vt:i4>
      </vt:variant>
      <vt:variant>
        <vt:i4>0</vt:i4>
      </vt:variant>
      <vt:variant>
        <vt:i4>5</vt:i4>
      </vt:variant>
      <vt:variant>
        <vt:lpwstr>mailto:ilina_chapaevsk@mail.ru</vt:lpwstr>
      </vt:variant>
      <vt:variant>
        <vt:lpwstr/>
      </vt:variant>
      <vt:variant>
        <vt:i4>6029396</vt:i4>
      </vt:variant>
      <vt:variant>
        <vt:i4>258</vt:i4>
      </vt:variant>
      <vt:variant>
        <vt:i4>0</vt:i4>
      </vt:variant>
      <vt:variant>
        <vt:i4>5</vt:i4>
      </vt:variant>
      <vt:variant>
        <vt:lpwstr>mailto:otdel_tor@mail.ru</vt:lpwstr>
      </vt:variant>
      <vt:variant>
        <vt:lpwstr/>
      </vt:variant>
      <vt:variant>
        <vt:i4>6029396</vt:i4>
      </vt:variant>
      <vt:variant>
        <vt:i4>255</vt:i4>
      </vt:variant>
      <vt:variant>
        <vt:i4>0</vt:i4>
      </vt:variant>
      <vt:variant>
        <vt:i4>5</vt:i4>
      </vt:variant>
      <vt:variant>
        <vt:lpwstr>mailto:otdel_tor@mail.ru</vt:lpwstr>
      </vt:variant>
      <vt:variant>
        <vt:lpwstr/>
      </vt:variant>
      <vt:variant>
        <vt:i4>6029396</vt:i4>
      </vt:variant>
      <vt:variant>
        <vt:i4>252</vt:i4>
      </vt:variant>
      <vt:variant>
        <vt:i4>0</vt:i4>
      </vt:variant>
      <vt:variant>
        <vt:i4>5</vt:i4>
      </vt:variant>
      <vt:variant>
        <vt:lpwstr>mailto:otdel_tor@mail.ru</vt:lpwstr>
      </vt:variant>
      <vt:variant>
        <vt:lpwstr/>
      </vt:variant>
      <vt:variant>
        <vt:i4>3604517</vt:i4>
      </vt:variant>
      <vt:variant>
        <vt:i4>249</vt:i4>
      </vt:variant>
      <vt:variant>
        <vt:i4>0</vt:i4>
      </vt:variant>
      <vt:variant>
        <vt:i4>5</vt:i4>
      </vt:variant>
      <vt:variant>
        <vt:lpwstr>mailto:sport_chap@mail.ru</vt:lpwstr>
      </vt:variant>
      <vt:variant>
        <vt:lpwstr/>
      </vt:variant>
      <vt:variant>
        <vt:i4>4063271</vt:i4>
      </vt:variant>
      <vt:variant>
        <vt:i4>246</vt:i4>
      </vt:variant>
      <vt:variant>
        <vt:i4>0</vt:i4>
      </vt:variant>
      <vt:variant>
        <vt:i4>5</vt:i4>
      </vt:variant>
      <vt:variant>
        <vt:lpwstr>mailto:sport2009_chap@mail.ru</vt:lpwstr>
      </vt:variant>
      <vt:variant>
        <vt:lpwstr/>
      </vt:variant>
      <vt:variant>
        <vt:i4>3735555</vt:i4>
      </vt:variant>
      <vt:variant>
        <vt:i4>243</vt:i4>
      </vt:variant>
      <vt:variant>
        <vt:i4>0</vt:i4>
      </vt:variant>
      <vt:variant>
        <vt:i4>5</vt:i4>
      </vt:variant>
      <vt:variant>
        <vt:lpwstr>mailto:depsportchap@yandex.ru</vt:lpwstr>
      </vt:variant>
      <vt:variant>
        <vt:lpwstr/>
      </vt:variant>
      <vt:variant>
        <vt:i4>6029396</vt:i4>
      </vt:variant>
      <vt:variant>
        <vt:i4>240</vt:i4>
      </vt:variant>
      <vt:variant>
        <vt:i4>0</vt:i4>
      </vt:variant>
      <vt:variant>
        <vt:i4>5</vt:i4>
      </vt:variant>
      <vt:variant>
        <vt:lpwstr>mailto:otdel_tor@mail.ru</vt:lpwstr>
      </vt:variant>
      <vt:variant>
        <vt:lpwstr/>
      </vt:variant>
      <vt:variant>
        <vt:i4>6029396</vt:i4>
      </vt:variant>
      <vt:variant>
        <vt:i4>237</vt:i4>
      </vt:variant>
      <vt:variant>
        <vt:i4>0</vt:i4>
      </vt:variant>
      <vt:variant>
        <vt:i4>5</vt:i4>
      </vt:variant>
      <vt:variant>
        <vt:lpwstr>mailto:otdel_tor@mail.ru</vt:lpwstr>
      </vt:variant>
      <vt:variant>
        <vt:lpwstr/>
      </vt:variant>
      <vt:variant>
        <vt:i4>4063271</vt:i4>
      </vt:variant>
      <vt:variant>
        <vt:i4>234</vt:i4>
      </vt:variant>
      <vt:variant>
        <vt:i4>0</vt:i4>
      </vt:variant>
      <vt:variant>
        <vt:i4>5</vt:i4>
      </vt:variant>
      <vt:variant>
        <vt:lpwstr>mailto:sport2009_chap@mail.ru</vt:lpwstr>
      </vt:variant>
      <vt:variant>
        <vt:lpwstr/>
      </vt:variant>
      <vt:variant>
        <vt:i4>3735555</vt:i4>
      </vt:variant>
      <vt:variant>
        <vt:i4>231</vt:i4>
      </vt:variant>
      <vt:variant>
        <vt:i4>0</vt:i4>
      </vt:variant>
      <vt:variant>
        <vt:i4>5</vt:i4>
      </vt:variant>
      <vt:variant>
        <vt:lpwstr>mailto:depsportchap@yandex.ru</vt:lpwstr>
      </vt:variant>
      <vt:variant>
        <vt:lpwstr/>
      </vt:variant>
      <vt:variant>
        <vt:i4>3604517</vt:i4>
      </vt:variant>
      <vt:variant>
        <vt:i4>228</vt:i4>
      </vt:variant>
      <vt:variant>
        <vt:i4>0</vt:i4>
      </vt:variant>
      <vt:variant>
        <vt:i4>5</vt:i4>
      </vt:variant>
      <vt:variant>
        <vt:lpwstr>mailto:sport_chap@mail.ru</vt:lpwstr>
      </vt:variant>
      <vt:variant>
        <vt:lpwstr/>
      </vt:variant>
      <vt:variant>
        <vt:i4>4063271</vt:i4>
      </vt:variant>
      <vt:variant>
        <vt:i4>225</vt:i4>
      </vt:variant>
      <vt:variant>
        <vt:i4>0</vt:i4>
      </vt:variant>
      <vt:variant>
        <vt:i4>5</vt:i4>
      </vt:variant>
      <vt:variant>
        <vt:lpwstr>mailto:sport2009_chap@mail.ru</vt:lpwstr>
      </vt:variant>
      <vt:variant>
        <vt:lpwstr/>
      </vt:variant>
      <vt:variant>
        <vt:i4>3735555</vt:i4>
      </vt:variant>
      <vt:variant>
        <vt:i4>222</vt:i4>
      </vt:variant>
      <vt:variant>
        <vt:i4>0</vt:i4>
      </vt:variant>
      <vt:variant>
        <vt:i4>5</vt:i4>
      </vt:variant>
      <vt:variant>
        <vt:lpwstr>mailto:depsportchap@yandex.ru</vt:lpwstr>
      </vt:variant>
      <vt:variant>
        <vt:lpwstr/>
      </vt:variant>
      <vt:variant>
        <vt:i4>3604517</vt:i4>
      </vt:variant>
      <vt:variant>
        <vt:i4>219</vt:i4>
      </vt:variant>
      <vt:variant>
        <vt:i4>0</vt:i4>
      </vt:variant>
      <vt:variant>
        <vt:i4>5</vt:i4>
      </vt:variant>
      <vt:variant>
        <vt:lpwstr>mailto:sport_chap@mail.ru</vt:lpwstr>
      </vt:variant>
      <vt:variant>
        <vt:lpwstr/>
      </vt:variant>
      <vt:variant>
        <vt:i4>4063271</vt:i4>
      </vt:variant>
      <vt:variant>
        <vt:i4>216</vt:i4>
      </vt:variant>
      <vt:variant>
        <vt:i4>0</vt:i4>
      </vt:variant>
      <vt:variant>
        <vt:i4>5</vt:i4>
      </vt:variant>
      <vt:variant>
        <vt:lpwstr>mailto:sport2009_chap@mail.ru</vt:lpwstr>
      </vt:variant>
      <vt:variant>
        <vt:lpwstr/>
      </vt:variant>
      <vt:variant>
        <vt:i4>3735555</vt:i4>
      </vt:variant>
      <vt:variant>
        <vt:i4>213</vt:i4>
      </vt:variant>
      <vt:variant>
        <vt:i4>0</vt:i4>
      </vt:variant>
      <vt:variant>
        <vt:i4>5</vt:i4>
      </vt:variant>
      <vt:variant>
        <vt:lpwstr>mailto:depsportchap@yandex.ru</vt:lpwstr>
      </vt:variant>
      <vt:variant>
        <vt:lpwstr/>
      </vt:variant>
      <vt:variant>
        <vt:i4>4390957</vt:i4>
      </vt:variant>
      <vt:variant>
        <vt:i4>210</vt:i4>
      </vt:variant>
      <vt:variant>
        <vt:i4>0</vt:i4>
      </vt:variant>
      <vt:variant>
        <vt:i4>5</vt:i4>
      </vt:variant>
      <vt:variant>
        <vt:lpwstr>mailto:impuls239@mail.ru</vt:lpwstr>
      </vt:variant>
      <vt:variant>
        <vt:lpwstr/>
      </vt:variant>
      <vt:variant>
        <vt:i4>3145734</vt:i4>
      </vt:variant>
      <vt:variant>
        <vt:i4>207</vt:i4>
      </vt:variant>
      <vt:variant>
        <vt:i4>0</vt:i4>
      </vt:variant>
      <vt:variant>
        <vt:i4>5</vt:i4>
      </vt:variant>
      <vt:variant>
        <vt:lpwstr>mailto:chapbibliograf@mail.ru</vt:lpwstr>
      </vt:variant>
      <vt:variant>
        <vt:lpwstr/>
      </vt:variant>
      <vt:variant>
        <vt:i4>2818050</vt:i4>
      </vt:variant>
      <vt:variant>
        <vt:i4>204</vt:i4>
      </vt:variant>
      <vt:variant>
        <vt:i4>0</vt:i4>
      </vt:variant>
      <vt:variant>
        <vt:i4>5</vt:i4>
      </vt:variant>
      <vt:variant>
        <vt:lpwstr>mailto:chapbibl@samtel.ru</vt:lpwstr>
      </vt:variant>
      <vt:variant>
        <vt:lpwstr/>
      </vt:variant>
      <vt:variant>
        <vt:i4>3735630</vt:i4>
      </vt:variant>
      <vt:variant>
        <vt:i4>201</vt:i4>
      </vt:variant>
      <vt:variant>
        <vt:i4>0</vt:i4>
      </vt:variant>
      <vt:variant>
        <vt:i4>5</vt:i4>
      </vt:variant>
      <vt:variant>
        <vt:lpwstr>mailto:dmr-chap@yandex.ru</vt:lpwstr>
      </vt:variant>
      <vt:variant>
        <vt:lpwstr/>
      </vt:variant>
      <vt:variant>
        <vt:i4>4390957</vt:i4>
      </vt:variant>
      <vt:variant>
        <vt:i4>198</vt:i4>
      </vt:variant>
      <vt:variant>
        <vt:i4>0</vt:i4>
      </vt:variant>
      <vt:variant>
        <vt:i4>5</vt:i4>
      </vt:variant>
      <vt:variant>
        <vt:lpwstr>mailto:impuls239@mail.ru</vt:lpwstr>
      </vt:variant>
      <vt:variant>
        <vt:lpwstr/>
      </vt:variant>
      <vt:variant>
        <vt:i4>3145734</vt:i4>
      </vt:variant>
      <vt:variant>
        <vt:i4>195</vt:i4>
      </vt:variant>
      <vt:variant>
        <vt:i4>0</vt:i4>
      </vt:variant>
      <vt:variant>
        <vt:i4>5</vt:i4>
      </vt:variant>
      <vt:variant>
        <vt:lpwstr>mailto:chapbibliograf@mail.ru</vt:lpwstr>
      </vt:variant>
      <vt:variant>
        <vt:lpwstr/>
      </vt:variant>
      <vt:variant>
        <vt:i4>2818050</vt:i4>
      </vt:variant>
      <vt:variant>
        <vt:i4>192</vt:i4>
      </vt:variant>
      <vt:variant>
        <vt:i4>0</vt:i4>
      </vt:variant>
      <vt:variant>
        <vt:i4>5</vt:i4>
      </vt:variant>
      <vt:variant>
        <vt:lpwstr>mailto:chapbibl@samtel.ru</vt:lpwstr>
      </vt:variant>
      <vt:variant>
        <vt:lpwstr/>
      </vt:variant>
      <vt:variant>
        <vt:i4>3735630</vt:i4>
      </vt:variant>
      <vt:variant>
        <vt:i4>189</vt:i4>
      </vt:variant>
      <vt:variant>
        <vt:i4>0</vt:i4>
      </vt:variant>
      <vt:variant>
        <vt:i4>5</vt:i4>
      </vt:variant>
      <vt:variant>
        <vt:lpwstr>mailto:dmr-chap@yandex.ru</vt:lpwstr>
      </vt:variant>
      <vt:variant>
        <vt:lpwstr/>
      </vt:variant>
      <vt:variant>
        <vt:i4>5832814</vt:i4>
      </vt:variant>
      <vt:variant>
        <vt:i4>186</vt:i4>
      </vt:variant>
      <vt:variant>
        <vt:i4>0</vt:i4>
      </vt:variant>
      <vt:variant>
        <vt:i4>5</vt:i4>
      </vt:variant>
      <vt:variant>
        <vt:lpwstr>mailto:myzyrov1958@yandex.ru</vt:lpwstr>
      </vt:variant>
      <vt:variant>
        <vt:lpwstr/>
      </vt:variant>
      <vt:variant>
        <vt:i4>4718650</vt:i4>
      </vt:variant>
      <vt:variant>
        <vt:i4>183</vt:i4>
      </vt:variant>
      <vt:variant>
        <vt:i4>0</vt:i4>
      </vt:variant>
      <vt:variant>
        <vt:i4>5</vt:i4>
      </vt:variant>
      <vt:variant>
        <vt:lpwstr>mailto:music-chapaevsk@yandex.ru</vt:lpwstr>
      </vt:variant>
      <vt:variant>
        <vt:lpwstr/>
      </vt:variant>
      <vt:variant>
        <vt:i4>1769534</vt:i4>
      </vt:variant>
      <vt:variant>
        <vt:i4>180</vt:i4>
      </vt:variant>
      <vt:variant>
        <vt:i4>0</vt:i4>
      </vt:variant>
      <vt:variant>
        <vt:i4>5</vt:i4>
      </vt:variant>
      <vt:variant>
        <vt:lpwstr>mailto:moudod11@mail.ru</vt:lpwstr>
      </vt:variant>
      <vt:variant>
        <vt:lpwstr/>
      </vt:variant>
      <vt:variant>
        <vt:i4>3735630</vt:i4>
      </vt:variant>
      <vt:variant>
        <vt:i4>177</vt:i4>
      </vt:variant>
      <vt:variant>
        <vt:i4>0</vt:i4>
      </vt:variant>
      <vt:variant>
        <vt:i4>5</vt:i4>
      </vt:variant>
      <vt:variant>
        <vt:lpwstr>mailto:dmr-chap@yandex.ru</vt:lpwstr>
      </vt:variant>
      <vt:variant>
        <vt:lpwstr/>
      </vt:variant>
      <vt:variant>
        <vt:i4>3014703</vt:i4>
      </vt:variant>
      <vt:variant>
        <vt:i4>174</vt:i4>
      </vt:variant>
      <vt:variant>
        <vt:i4>0</vt:i4>
      </vt:variant>
      <vt:variant>
        <vt:i4>5</vt:i4>
      </vt:variant>
      <vt:variant>
        <vt:lpwstr>mailto:dkgorkogo_chap@mail.ru</vt:lpwstr>
      </vt:variant>
      <vt:variant>
        <vt:lpwstr/>
      </vt:variant>
      <vt:variant>
        <vt:i4>2883607</vt:i4>
      </vt:variant>
      <vt:variant>
        <vt:i4>171</vt:i4>
      </vt:variant>
      <vt:variant>
        <vt:i4>0</vt:i4>
      </vt:variant>
      <vt:variant>
        <vt:i4>5</vt:i4>
      </vt:variant>
      <vt:variant>
        <vt:lpwstr>mailto:dkchapaeva@mail.ru</vt:lpwstr>
      </vt:variant>
      <vt:variant>
        <vt:lpwstr/>
      </vt:variant>
      <vt:variant>
        <vt:i4>3735630</vt:i4>
      </vt:variant>
      <vt:variant>
        <vt:i4>168</vt:i4>
      </vt:variant>
      <vt:variant>
        <vt:i4>0</vt:i4>
      </vt:variant>
      <vt:variant>
        <vt:i4>5</vt:i4>
      </vt:variant>
      <vt:variant>
        <vt:lpwstr>mailto:dmr-chap@yandex.ru</vt:lpwstr>
      </vt:variant>
      <vt:variant>
        <vt:lpwstr/>
      </vt:variant>
      <vt:variant>
        <vt:i4>3735630</vt:i4>
      </vt:variant>
      <vt:variant>
        <vt:i4>165</vt:i4>
      </vt:variant>
      <vt:variant>
        <vt:i4>0</vt:i4>
      </vt:variant>
      <vt:variant>
        <vt:i4>5</vt:i4>
      </vt:variant>
      <vt:variant>
        <vt:lpwstr>mailto:dmr-chap@yandex.ru</vt:lpwstr>
      </vt:variant>
      <vt:variant>
        <vt:lpwstr/>
      </vt:variant>
      <vt:variant>
        <vt:i4>6357117</vt:i4>
      </vt:variant>
      <vt:variant>
        <vt:i4>162</vt:i4>
      </vt:variant>
      <vt:variant>
        <vt:i4>0</vt:i4>
      </vt:variant>
      <vt:variant>
        <vt:i4>5</vt:i4>
      </vt:variant>
      <vt:variant>
        <vt:lpwstr>http://suprema63.ru/mzsr/portal/maps/kiosk.do?okato=36450000000&amp;kioskId=189</vt:lpwstr>
      </vt:variant>
      <vt:variant>
        <vt:lpwstr/>
      </vt:variant>
      <vt:variant>
        <vt:i4>6815870</vt:i4>
      </vt:variant>
      <vt:variant>
        <vt:i4>159</vt:i4>
      </vt:variant>
      <vt:variant>
        <vt:i4>0</vt:i4>
      </vt:variant>
      <vt:variant>
        <vt:i4>5</vt:i4>
      </vt:variant>
      <vt:variant>
        <vt:lpwstr>http://suprema63.ru/mzsr/portal/maps/kiosk.do?okato=36450000000&amp;kioskId=213</vt:lpwstr>
      </vt:variant>
      <vt:variant>
        <vt:lpwstr/>
      </vt:variant>
      <vt:variant>
        <vt:i4>3735630</vt:i4>
      </vt:variant>
      <vt:variant>
        <vt:i4>156</vt:i4>
      </vt:variant>
      <vt:variant>
        <vt:i4>0</vt:i4>
      </vt:variant>
      <vt:variant>
        <vt:i4>5</vt:i4>
      </vt:variant>
      <vt:variant>
        <vt:lpwstr>mailto:dmr-chap@yandex.ru</vt:lpwstr>
      </vt:variant>
      <vt:variant>
        <vt:lpwstr/>
      </vt:variant>
      <vt:variant>
        <vt:i4>3014703</vt:i4>
      </vt:variant>
      <vt:variant>
        <vt:i4>153</vt:i4>
      </vt:variant>
      <vt:variant>
        <vt:i4>0</vt:i4>
      </vt:variant>
      <vt:variant>
        <vt:i4>5</vt:i4>
      </vt:variant>
      <vt:variant>
        <vt:lpwstr>mailto:dkgorkogo_chap@mail.ru</vt:lpwstr>
      </vt:variant>
      <vt:variant>
        <vt:lpwstr/>
      </vt:variant>
      <vt:variant>
        <vt:i4>2883607</vt:i4>
      </vt:variant>
      <vt:variant>
        <vt:i4>150</vt:i4>
      </vt:variant>
      <vt:variant>
        <vt:i4>0</vt:i4>
      </vt:variant>
      <vt:variant>
        <vt:i4>5</vt:i4>
      </vt:variant>
      <vt:variant>
        <vt:lpwstr>mailto:dkchapaeva@mail.ru</vt:lpwstr>
      </vt:variant>
      <vt:variant>
        <vt:lpwstr/>
      </vt:variant>
      <vt:variant>
        <vt:i4>3735630</vt:i4>
      </vt:variant>
      <vt:variant>
        <vt:i4>147</vt:i4>
      </vt:variant>
      <vt:variant>
        <vt:i4>0</vt:i4>
      </vt:variant>
      <vt:variant>
        <vt:i4>5</vt:i4>
      </vt:variant>
      <vt:variant>
        <vt:lpwstr>mailto:dmr-chap@yandex.ru</vt:lpwstr>
      </vt:variant>
      <vt:variant>
        <vt:lpwstr/>
      </vt:variant>
      <vt:variant>
        <vt:i4>3932194</vt:i4>
      </vt:variant>
      <vt:variant>
        <vt:i4>144</vt:i4>
      </vt:variant>
      <vt:variant>
        <vt:i4>0</vt:i4>
      </vt:variant>
      <vt:variant>
        <vt:i4>5</vt:i4>
      </vt:variant>
      <vt:variant>
        <vt:lpwstr>mailto:socio_chapaevsk@mail.ru</vt:lpwstr>
      </vt:variant>
      <vt:variant>
        <vt:lpwstr/>
      </vt:variant>
      <vt:variant>
        <vt:i4>3932194</vt:i4>
      </vt:variant>
      <vt:variant>
        <vt:i4>141</vt:i4>
      </vt:variant>
      <vt:variant>
        <vt:i4>0</vt:i4>
      </vt:variant>
      <vt:variant>
        <vt:i4>5</vt:i4>
      </vt:variant>
      <vt:variant>
        <vt:lpwstr>mailto:socio_chapaevsk@mail.ru</vt:lpwstr>
      </vt:variant>
      <vt:variant>
        <vt:lpwstr/>
      </vt:variant>
      <vt:variant>
        <vt:i4>3932194</vt:i4>
      </vt:variant>
      <vt:variant>
        <vt:i4>138</vt:i4>
      </vt:variant>
      <vt:variant>
        <vt:i4>0</vt:i4>
      </vt:variant>
      <vt:variant>
        <vt:i4>5</vt:i4>
      </vt:variant>
      <vt:variant>
        <vt:lpwstr>mailto:socio_chapaevsk@mail.ru</vt:lpwstr>
      </vt:variant>
      <vt:variant>
        <vt:lpwstr/>
      </vt:variant>
      <vt:variant>
        <vt:i4>5963824</vt:i4>
      </vt:variant>
      <vt:variant>
        <vt:i4>135</vt:i4>
      </vt:variant>
      <vt:variant>
        <vt:i4>0</vt:i4>
      </vt:variant>
      <vt:variant>
        <vt:i4>5</vt:i4>
      </vt:variant>
      <vt:variant>
        <vt:lpwstr>mailto:olga.170190@yandex.ru</vt:lpwstr>
      </vt:variant>
      <vt:variant>
        <vt:lpwstr/>
      </vt:variant>
      <vt:variant>
        <vt:i4>7143446</vt:i4>
      </vt:variant>
      <vt:variant>
        <vt:i4>132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YANDEX_19</vt:lpwstr>
      </vt:variant>
      <vt:variant>
        <vt:i4>7143446</vt:i4>
      </vt:variant>
      <vt:variant>
        <vt:i4>129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YANDEX_17</vt:lpwstr>
      </vt:variant>
      <vt:variant>
        <vt:i4>7143446</vt:i4>
      </vt:variant>
      <vt:variant>
        <vt:i4>126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YANDEX_18</vt:lpwstr>
      </vt:variant>
      <vt:variant>
        <vt:i4>7143446</vt:i4>
      </vt:variant>
      <vt:variant>
        <vt:i4>123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YANDEX_16</vt:lpwstr>
      </vt:variant>
      <vt:variant>
        <vt:i4>7143446</vt:i4>
      </vt:variant>
      <vt:variant>
        <vt:i4>120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YANDEX_17</vt:lpwstr>
      </vt:variant>
      <vt:variant>
        <vt:i4>7143446</vt:i4>
      </vt:variant>
      <vt:variant>
        <vt:i4>117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YANDEX_15</vt:lpwstr>
      </vt:variant>
      <vt:variant>
        <vt:i4>7143446</vt:i4>
      </vt:variant>
      <vt:variant>
        <vt:i4>114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YANDEX_16</vt:lpwstr>
      </vt:variant>
      <vt:variant>
        <vt:i4>7143446</vt:i4>
      </vt:variant>
      <vt:variant>
        <vt:i4>111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YANDEX_14</vt:lpwstr>
      </vt:variant>
      <vt:variant>
        <vt:i4>7143446</vt:i4>
      </vt:variant>
      <vt:variant>
        <vt:i4>108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YANDEX_15</vt:lpwstr>
      </vt:variant>
      <vt:variant>
        <vt:i4>7143446</vt:i4>
      </vt:variant>
      <vt:variant>
        <vt:i4>105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YANDEX_13</vt:lpwstr>
      </vt:variant>
      <vt:variant>
        <vt:i4>7143446</vt:i4>
      </vt:variant>
      <vt:variant>
        <vt:i4>102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YANDEX_14</vt:lpwstr>
      </vt:variant>
      <vt:variant>
        <vt:i4>7143446</vt:i4>
      </vt:variant>
      <vt:variant>
        <vt:i4>99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YANDEX_12</vt:lpwstr>
      </vt:variant>
      <vt:variant>
        <vt:i4>7143446</vt:i4>
      </vt:variant>
      <vt:variant>
        <vt:i4>96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YANDEX_13</vt:lpwstr>
      </vt:variant>
      <vt:variant>
        <vt:i4>7143446</vt:i4>
      </vt:variant>
      <vt:variant>
        <vt:i4>93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YANDEX_11</vt:lpwstr>
      </vt:variant>
      <vt:variant>
        <vt:i4>7143446</vt:i4>
      </vt:variant>
      <vt:variant>
        <vt:i4>90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YANDEX_19</vt:lpwstr>
      </vt:variant>
      <vt:variant>
        <vt:i4>7143446</vt:i4>
      </vt:variant>
      <vt:variant>
        <vt:i4>87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YANDEX_17</vt:lpwstr>
      </vt:variant>
      <vt:variant>
        <vt:i4>7143446</vt:i4>
      </vt:variant>
      <vt:variant>
        <vt:i4>84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YANDEX_18</vt:lpwstr>
      </vt:variant>
      <vt:variant>
        <vt:i4>7143446</vt:i4>
      </vt:variant>
      <vt:variant>
        <vt:i4>81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YANDEX_16</vt:lpwstr>
      </vt:variant>
      <vt:variant>
        <vt:i4>7143446</vt:i4>
      </vt:variant>
      <vt:variant>
        <vt:i4>78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YANDEX_17</vt:lpwstr>
      </vt:variant>
      <vt:variant>
        <vt:i4>7143446</vt:i4>
      </vt:variant>
      <vt:variant>
        <vt:i4>75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YANDEX_15</vt:lpwstr>
      </vt:variant>
      <vt:variant>
        <vt:i4>7143446</vt:i4>
      </vt:variant>
      <vt:variant>
        <vt:i4>72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YANDEX_16</vt:lpwstr>
      </vt:variant>
      <vt:variant>
        <vt:i4>7143446</vt:i4>
      </vt:variant>
      <vt:variant>
        <vt:i4>69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YANDEX_14</vt:lpwstr>
      </vt:variant>
      <vt:variant>
        <vt:i4>7143446</vt:i4>
      </vt:variant>
      <vt:variant>
        <vt:i4>66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YANDEX_15</vt:lpwstr>
      </vt:variant>
      <vt:variant>
        <vt:i4>7143446</vt:i4>
      </vt:variant>
      <vt:variant>
        <vt:i4>63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YANDEX_13</vt:lpwstr>
      </vt:variant>
      <vt:variant>
        <vt:i4>7143446</vt:i4>
      </vt:variant>
      <vt:variant>
        <vt:i4>60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YANDEX_14</vt:lpwstr>
      </vt:variant>
      <vt:variant>
        <vt:i4>7143446</vt:i4>
      </vt:variant>
      <vt:variant>
        <vt:i4>57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YANDEX_12</vt:lpwstr>
      </vt:variant>
      <vt:variant>
        <vt:i4>7143446</vt:i4>
      </vt:variant>
      <vt:variant>
        <vt:i4>54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YANDEX_13</vt:lpwstr>
      </vt:variant>
      <vt:variant>
        <vt:i4>7143446</vt:i4>
      </vt:variant>
      <vt:variant>
        <vt:i4>51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YANDEX_11</vt:lpwstr>
      </vt:variant>
      <vt:variant>
        <vt:i4>7143446</vt:i4>
      </vt:variant>
      <vt:variant>
        <vt:i4>48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YANDEX_19</vt:lpwstr>
      </vt:variant>
      <vt:variant>
        <vt:i4>7143446</vt:i4>
      </vt:variant>
      <vt:variant>
        <vt:i4>45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YANDEX_17</vt:lpwstr>
      </vt:variant>
      <vt:variant>
        <vt:i4>7143446</vt:i4>
      </vt:variant>
      <vt:variant>
        <vt:i4>42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YANDEX_18</vt:lpwstr>
      </vt:variant>
      <vt:variant>
        <vt:i4>7143446</vt:i4>
      </vt:variant>
      <vt:variant>
        <vt:i4>39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YANDEX_16</vt:lpwstr>
      </vt:variant>
      <vt:variant>
        <vt:i4>7143446</vt:i4>
      </vt:variant>
      <vt:variant>
        <vt:i4>36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YANDEX_17</vt:lpwstr>
      </vt:variant>
      <vt:variant>
        <vt:i4>7143446</vt:i4>
      </vt:variant>
      <vt:variant>
        <vt:i4>33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YANDEX_15</vt:lpwstr>
      </vt:variant>
      <vt:variant>
        <vt:i4>7143446</vt:i4>
      </vt:variant>
      <vt:variant>
        <vt:i4>30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YANDEX_16</vt:lpwstr>
      </vt:variant>
      <vt:variant>
        <vt:i4>7143446</vt:i4>
      </vt:variant>
      <vt:variant>
        <vt:i4>27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YANDEX_14</vt:lpwstr>
      </vt:variant>
      <vt:variant>
        <vt:i4>7143446</vt:i4>
      </vt:variant>
      <vt:variant>
        <vt:i4>24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YANDEX_15</vt:lpwstr>
      </vt:variant>
      <vt:variant>
        <vt:i4>7143446</vt:i4>
      </vt:variant>
      <vt:variant>
        <vt:i4>21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YANDEX_13</vt:lpwstr>
      </vt:variant>
      <vt:variant>
        <vt:i4>7143446</vt:i4>
      </vt:variant>
      <vt:variant>
        <vt:i4>18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YANDEX_14</vt:lpwstr>
      </vt:variant>
      <vt:variant>
        <vt:i4>7143446</vt:i4>
      </vt:variant>
      <vt:variant>
        <vt:i4>15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YANDEX_12</vt:lpwstr>
      </vt:variant>
      <vt:variant>
        <vt:i4>7143446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YANDEX_13</vt:lpwstr>
      </vt:variant>
      <vt:variant>
        <vt:i4>7143446</vt:i4>
      </vt:variant>
      <vt:variant>
        <vt:i4>9</vt:i4>
      </vt:variant>
      <vt:variant>
        <vt:i4>0</vt:i4>
      </vt:variant>
      <vt:variant>
        <vt:i4>5</vt:i4>
      </vt:variant>
      <vt:variant>
        <vt:lpwstr>http://hghltd.yandex.net/yandbtm?fmode=envelope&amp;url=http%3A%2F%2Fr35.tambov.gov.ru%2Ffiles%2FUslugi%2F84.doc&amp;lr=11&amp;text=%D0%90%D0%B4%D0%BC%D0%B8%D0%BD%D0%B8%D1%81%D1%82%D1%80%D0%B0%D1%82%D0%B8%D0%B2%D0%BD%D1%8B%D0%B9%20%D1%80%D0%B5%D0%B3%D0%BB%D0%B0%D0%BC%D0%B5%D0%BD%D1%82%20%D0%BF%D0%BE%20%D0%BF%D1%80%D0%BE%D0%B2%D0%B5%D0%B4%D0%B5%D0%BD%D0%B8%D1%8E%20%D0%BF%D1%80%D0%B8%D0%B2%D0%B0%D1%82%D0%B8%D0%B7%D0%B0%D1%86%D0%B8%D0%B8%20%D0%B7%D0%B5%D0%BC%D0%B5%D0%BB%D1%8C%D0%BD%D1%8B%D1%85%20%D1%83%D1%87%D0%B0%D1%81%D1%82%D0%BA%D0%BE%D0%B2&amp;l10n=ru&amp;mime=doc&amp;sign=f4e5c2fd35fdddc23c1c645d20447533&amp;keyno=0</vt:lpwstr>
      </vt:variant>
      <vt:variant>
        <vt:lpwstr>YANDEX_11</vt:lpwstr>
      </vt:variant>
      <vt:variant>
        <vt:i4>3342446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consultantplus://offline/main?base=LAW;n=107141;fld=134;dst=100354</vt:lpwstr>
      </vt:variant>
      <vt:variant>
        <vt:lpwstr/>
      </vt:variant>
      <vt:variant>
        <vt:i4>8126571</vt:i4>
      </vt:variant>
      <vt:variant>
        <vt:i4>3</vt:i4>
      </vt:variant>
      <vt:variant>
        <vt:i4>0</vt:i4>
      </vt:variant>
      <vt:variant>
        <vt:i4>5</vt:i4>
      </vt:variant>
      <vt:variant>
        <vt:lpwstr>mailto:Kumi_chap@mail.ru</vt:lpwstr>
      </vt:variant>
      <vt:variant>
        <vt:lpwstr/>
      </vt:variant>
      <vt:variant>
        <vt:i4>8126571</vt:i4>
      </vt:variant>
      <vt:variant>
        <vt:i4>0</vt:i4>
      </vt:variant>
      <vt:variant>
        <vt:i4>0</vt:i4>
      </vt:variant>
      <vt:variant>
        <vt:i4>5</vt:i4>
      </vt:variant>
      <vt:variant>
        <vt:lpwstr>mailto:Kumi_chap@mail.ru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Ливинская О.В.</dc:creator>
  <cp:keywords/>
  <dc:description/>
  <cp:lastModifiedBy>Оксана В. Ливинская</cp:lastModifiedBy>
  <cp:revision>30</cp:revision>
  <cp:lastPrinted>2011-11-18T10:46:00Z</cp:lastPrinted>
  <dcterms:created xsi:type="dcterms:W3CDTF">2011-11-17T05:55:00Z</dcterms:created>
  <dcterms:modified xsi:type="dcterms:W3CDTF">2012-10-19T05:27:00Z</dcterms:modified>
</cp:coreProperties>
</file>